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Override PartName="/word/footer8.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E42ED" w:rsidRPr="0033069D" w:rsidRDefault="00AE42ED" w:rsidP="002E4F4D">
      <w:pPr>
        <w:ind w:firstLine="426"/>
        <w:jc w:val="right"/>
        <w:rPr>
          <w:sz w:val="28"/>
          <w:szCs w:val="28"/>
          <w:lang w:val="en-US" w:bidi="en-US"/>
        </w:rPr>
      </w:pPr>
      <w:r w:rsidRPr="0033069D">
        <w:rPr>
          <w:sz w:val="28"/>
          <w:szCs w:val="28"/>
          <w:lang w:val="kk-KZ" w:bidi="en-US"/>
        </w:rPr>
        <w:t>Ф.7.03-18</w:t>
      </w:r>
    </w:p>
    <w:p w:rsidR="00AE42ED" w:rsidRPr="0033069D" w:rsidRDefault="00AE42ED" w:rsidP="002E4F4D">
      <w:pPr>
        <w:ind w:left="360" w:firstLine="426"/>
        <w:jc w:val="center"/>
        <w:rPr>
          <w:sz w:val="28"/>
          <w:szCs w:val="28"/>
          <w:lang w:val="kk-KZ"/>
        </w:rPr>
      </w:pPr>
    </w:p>
    <w:p w:rsidR="003A053B" w:rsidRPr="00C876DF" w:rsidRDefault="003A053B" w:rsidP="002E4F4D">
      <w:pPr>
        <w:tabs>
          <w:tab w:val="left" w:pos="3261"/>
        </w:tabs>
        <w:ind w:left="-180" w:firstLine="426"/>
        <w:jc w:val="center"/>
        <w:outlineLvl w:val="0"/>
        <w:rPr>
          <w:sz w:val="28"/>
          <w:szCs w:val="28"/>
          <w:lang w:val="kk-KZ"/>
        </w:rPr>
      </w:pPr>
      <w:r w:rsidRPr="0033069D">
        <w:rPr>
          <w:sz w:val="28"/>
          <w:szCs w:val="28"/>
          <w:lang w:val="kk-KZ"/>
        </w:rPr>
        <w:t>Кадырбаев Ж.А., Бекбосунов А.К.</w:t>
      </w:r>
      <w:r w:rsidR="00C876DF">
        <w:rPr>
          <w:sz w:val="28"/>
          <w:szCs w:val="28"/>
          <w:lang w:val="kk-KZ"/>
        </w:rPr>
        <w:t>,Демеуов А.К.</w:t>
      </w:r>
    </w:p>
    <w:p w:rsidR="003A053B" w:rsidRPr="00C876DF" w:rsidRDefault="003A053B" w:rsidP="002E4F4D">
      <w:pPr>
        <w:ind w:left="360" w:firstLine="426"/>
        <w:jc w:val="center"/>
        <w:rPr>
          <w:sz w:val="28"/>
          <w:szCs w:val="28"/>
          <w:lang w:val="kk-KZ"/>
        </w:rPr>
      </w:pPr>
    </w:p>
    <w:p w:rsidR="003A053B" w:rsidRPr="00C876DF" w:rsidRDefault="003A053B" w:rsidP="002E4F4D">
      <w:pPr>
        <w:ind w:left="360" w:firstLine="426"/>
        <w:jc w:val="center"/>
        <w:rPr>
          <w:sz w:val="28"/>
          <w:szCs w:val="28"/>
          <w:lang w:val="kk-KZ"/>
        </w:rPr>
      </w:pPr>
    </w:p>
    <w:p w:rsidR="003A053B" w:rsidRPr="00C876DF" w:rsidRDefault="003A053B" w:rsidP="002E4F4D">
      <w:pPr>
        <w:ind w:left="360" w:firstLine="426"/>
        <w:jc w:val="center"/>
        <w:rPr>
          <w:sz w:val="28"/>
          <w:szCs w:val="28"/>
          <w:lang w:val="kk-KZ"/>
        </w:rPr>
      </w:pPr>
    </w:p>
    <w:p w:rsidR="003A053B" w:rsidRPr="00C876DF" w:rsidRDefault="003A053B" w:rsidP="002E4F4D">
      <w:pPr>
        <w:ind w:left="360" w:firstLine="426"/>
        <w:jc w:val="center"/>
        <w:rPr>
          <w:sz w:val="28"/>
          <w:szCs w:val="28"/>
          <w:lang w:val="kk-KZ"/>
        </w:rPr>
      </w:pPr>
    </w:p>
    <w:p w:rsidR="003A053B" w:rsidRPr="00C876DF" w:rsidRDefault="003A053B" w:rsidP="002E4F4D">
      <w:pPr>
        <w:ind w:left="360" w:firstLine="426"/>
        <w:jc w:val="center"/>
        <w:rPr>
          <w:sz w:val="28"/>
          <w:szCs w:val="28"/>
          <w:lang w:val="kk-KZ"/>
        </w:rPr>
      </w:pPr>
    </w:p>
    <w:p w:rsidR="003A053B" w:rsidRPr="00C876DF" w:rsidRDefault="003A053B" w:rsidP="002E4F4D">
      <w:pPr>
        <w:ind w:left="360" w:firstLine="426"/>
        <w:jc w:val="center"/>
        <w:rPr>
          <w:sz w:val="28"/>
          <w:szCs w:val="28"/>
          <w:lang w:val="kk-KZ"/>
        </w:rPr>
      </w:pPr>
    </w:p>
    <w:p w:rsidR="003A053B" w:rsidRPr="00C876DF" w:rsidRDefault="003A053B" w:rsidP="002E4F4D">
      <w:pPr>
        <w:ind w:left="360" w:firstLine="426"/>
        <w:jc w:val="center"/>
        <w:rPr>
          <w:sz w:val="28"/>
          <w:szCs w:val="28"/>
          <w:lang w:val="kk-KZ"/>
        </w:rPr>
      </w:pPr>
    </w:p>
    <w:p w:rsidR="003A053B" w:rsidRPr="0033069D" w:rsidRDefault="00ED5D88" w:rsidP="002E4F4D">
      <w:pPr>
        <w:ind w:left="360" w:firstLine="426"/>
        <w:jc w:val="center"/>
        <w:rPr>
          <w:b/>
          <w:sz w:val="28"/>
          <w:szCs w:val="28"/>
          <w:lang w:val="kk-KZ"/>
        </w:rPr>
      </w:pPr>
      <w:r w:rsidRPr="0033069D">
        <w:rPr>
          <w:b/>
          <w:sz w:val="28"/>
          <w:szCs w:val="28"/>
          <w:lang w:val="kk-KZ"/>
        </w:rPr>
        <w:t>ОСНОВЫ</w:t>
      </w:r>
      <w:r w:rsidR="0026647E">
        <w:rPr>
          <w:b/>
          <w:sz w:val="28"/>
          <w:szCs w:val="28"/>
          <w:lang w:val="kk-KZ"/>
        </w:rPr>
        <w:t xml:space="preserve"> ВОЕННО-</w:t>
      </w:r>
      <w:r w:rsidRPr="0033069D">
        <w:rPr>
          <w:b/>
          <w:sz w:val="28"/>
          <w:szCs w:val="28"/>
          <w:lang w:val="kk-KZ"/>
        </w:rPr>
        <w:t>ПАТРИОТИЧЕСКОГО ВОСПИТАНИЯ</w:t>
      </w:r>
    </w:p>
    <w:p w:rsidR="00ED5D88" w:rsidRPr="0033069D" w:rsidRDefault="00ED5D88" w:rsidP="002E4F4D">
      <w:pPr>
        <w:ind w:left="360" w:firstLine="426"/>
        <w:jc w:val="center"/>
        <w:rPr>
          <w:b/>
          <w:sz w:val="28"/>
          <w:szCs w:val="28"/>
          <w:lang w:val="kk-KZ"/>
        </w:rPr>
      </w:pPr>
    </w:p>
    <w:p w:rsidR="003A053B" w:rsidRPr="0033069D" w:rsidRDefault="003A053B" w:rsidP="002E4F4D">
      <w:pPr>
        <w:ind w:left="360" w:firstLine="426"/>
        <w:jc w:val="center"/>
        <w:rPr>
          <w:b/>
          <w:sz w:val="28"/>
          <w:szCs w:val="28"/>
          <w:lang w:val="kk-KZ"/>
        </w:rPr>
      </w:pPr>
      <w:r w:rsidRPr="0033069D">
        <w:rPr>
          <w:b/>
          <w:sz w:val="28"/>
          <w:szCs w:val="28"/>
          <w:lang w:val="kk-KZ"/>
        </w:rPr>
        <w:t>Учебно</w:t>
      </w:r>
      <w:r w:rsidR="00CB73B3" w:rsidRPr="0033069D">
        <w:rPr>
          <w:b/>
          <w:sz w:val="28"/>
          <w:szCs w:val="28"/>
          <w:lang w:val="kk-KZ"/>
        </w:rPr>
        <w:t>е</w:t>
      </w:r>
      <w:r w:rsidRPr="0033069D">
        <w:rPr>
          <w:b/>
          <w:sz w:val="28"/>
          <w:szCs w:val="28"/>
          <w:lang w:val="kk-KZ"/>
        </w:rPr>
        <w:t xml:space="preserve"> пособие</w:t>
      </w:r>
    </w:p>
    <w:p w:rsidR="003A053B" w:rsidRPr="0033069D" w:rsidRDefault="003A053B" w:rsidP="002E4F4D">
      <w:pPr>
        <w:ind w:left="360" w:firstLine="426"/>
        <w:jc w:val="center"/>
        <w:rPr>
          <w:sz w:val="28"/>
          <w:szCs w:val="28"/>
          <w:lang w:val="kk-KZ"/>
        </w:rPr>
      </w:pPr>
    </w:p>
    <w:p w:rsidR="003A053B" w:rsidRPr="0033069D" w:rsidRDefault="003A053B" w:rsidP="002E4F4D">
      <w:pPr>
        <w:ind w:left="360" w:firstLine="426"/>
        <w:jc w:val="center"/>
        <w:rPr>
          <w:b/>
          <w:sz w:val="28"/>
          <w:szCs w:val="28"/>
          <w:lang w:val="kk-KZ"/>
        </w:rPr>
      </w:pPr>
    </w:p>
    <w:p w:rsidR="003A053B" w:rsidRPr="0033069D" w:rsidRDefault="003A053B" w:rsidP="002E4F4D">
      <w:pPr>
        <w:ind w:left="360" w:firstLine="426"/>
        <w:jc w:val="center"/>
        <w:rPr>
          <w:b/>
          <w:sz w:val="28"/>
          <w:szCs w:val="28"/>
          <w:lang w:val="kk-KZ"/>
        </w:rPr>
      </w:pPr>
    </w:p>
    <w:p w:rsidR="003A053B" w:rsidRPr="0033069D" w:rsidRDefault="003A053B" w:rsidP="002E4F4D">
      <w:pPr>
        <w:ind w:left="360" w:firstLine="426"/>
        <w:jc w:val="center"/>
        <w:rPr>
          <w:b/>
          <w:sz w:val="28"/>
          <w:szCs w:val="28"/>
          <w:lang w:val="kk-KZ"/>
        </w:rPr>
      </w:pPr>
    </w:p>
    <w:p w:rsidR="003A053B" w:rsidRPr="0033069D" w:rsidRDefault="003A053B" w:rsidP="002E4F4D">
      <w:pPr>
        <w:ind w:left="360" w:firstLine="426"/>
        <w:jc w:val="center"/>
        <w:rPr>
          <w:b/>
          <w:sz w:val="28"/>
          <w:szCs w:val="28"/>
          <w:lang w:val="kk-KZ"/>
        </w:rPr>
      </w:pPr>
    </w:p>
    <w:p w:rsidR="003A053B" w:rsidRPr="0033069D" w:rsidRDefault="00AC763C" w:rsidP="002E4F4D">
      <w:pPr>
        <w:ind w:left="360" w:firstLine="426"/>
        <w:jc w:val="center"/>
        <w:rPr>
          <w:b/>
          <w:sz w:val="28"/>
          <w:szCs w:val="28"/>
          <w:lang w:val="kk-KZ"/>
        </w:rPr>
      </w:pPr>
      <w:r w:rsidRPr="0033069D">
        <w:rPr>
          <w:noProof/>
          <w:sz w:val="28"/>
          <w:szCs w:val="28"/>
        </w:rPr>
        <w:drawing>
          <wp:inline distT="0" distB="0" distL="0" distR="0">
            <wp:extent cx="4314134" cy="3226526"/>
            <wp:effectExtent l="0" t="0" r="0" b="0"/>
            <wp:docPr id="4" name="Рисунок 4" descr="D:\ВС РК фильмы презентации\Видеостудия Комитета Внутренних войск МВД РК\заставки\памятник 28 панфиловца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ВС РК фильмы презентации\Видеостудия Комитета Внутренних войск МВД РК\заставки\памятник 28 панфиловцам.JP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14134" cy="3226526"/>
                    </a:xfrm>
                    <a:prstGeom prst="rect">
                      <a:avLst/>
                    </a:prstGeom>
                    <a:noFill/>
                    <a:ln>
                      <a:noFill/>
                    </a:ln>
                  </pic:spPr>
                </pic:pic>
              </a:graphicData>
            </a:graphic>
          </wp:inline>
        </w:drawing>
      </w:r>
    </w:p>
    <w:p w:rsidR="003A053B" w:rsidRPr="0033069D" w:rsidRDefault="003A053B" w:rsidP="002E4F4D">
      <w:pPr>
        <w:ind w:left="360" w:firstLine="426"/>
        <w:jc w:val="center"/>
        <w:rPr>
          <w:b/>
          <w:sz w:val="28"/>
          <w:szCs w:val="28"/>
          <w:lang w:val="kk-KZ"/>
        </w:rPr>
      </w:pPr>
    </w:p>
    <w:p w:rsidR="003A053B" w:rsidRPr="0033069D" w:rsidRDefault="003A053B" w:rsidP="002E4F4D">
      <w:pPr>
        <w:ind w:left="360" w:firstLine="426"/>
        <w:jc w:val="center"/>
        <w:rPr>
          <w:b/>
          <w:sz w:val="28"/>
          <w:szCs w:val="28"/>
          <w:lang w:val="kk-KZ"/>
        </w:rPr>
      </w:pPr>
    </w:p>
    <w:p w:rsidR="003A053B" w:rsidRPr="0033069D" w:rsidRDefault="003A053B" w:rsidP="002E4F4D">
      <w:pPr>
        <w:ind w:left="360" w:firstLine="426"/>
        <w:jc w:val="center"/>
        <w:rPr>
          <w:b/>
          <w:sz w:val="28"/>
          <w:szCs w:val="28"/>
          <w:lang w:val="kk-KZ"/>
        </w:rPr>
      </w:pPr>
    </w:p>
    <w:p w:rsidR="003A053B" w:rsidRPr="0033069D" w:rsidRDefault="003A053B" w:rsidP="002E4F4D">
      <w:pPr>
        <w:ind w:left="360" w:firstLine="426"/>
        <w:jc w:val="center"/>
        <w:rPr>
          <w:b/>
          <w:sz w:val="28"/>
          <w:szCs w:val="28"/>
          <w:lang w:val="kk-KZ"/>
        </w:rPr>
      </w:pPr>
    </w:p>
    <w:p w:rsidR="003A053B" w:rsidRPr="0033069D" w:rsidRDefault="003A053B" w:rsidP="002E4F4D">
      <w:pPr>
        <w:ind w:left="360" w:firstLine="426"/>
        <w:jc w:val="center"/>
        <w:rPr>
          <w:b/>
          <w:sz w:val="28"/>
          <w:szCs w:val="28"/>
          <w:lang w:val="kk-KZ"/>
        </w:rPr>
      </w:pPr>
    </w:p>
    <w:p w:rsidR="003A053B" w:rsidRPr="0033069D" w:rsidRDefault="003A053B" w:rsidP="002E4F4D">
      <w:pPr>
        <w:ind w:left="360" w:firstLine="426"/>
        <w:jc w:val="center"/>
        <w:rPr>
          <w:b/>
          <w:sz w:val="28"/>
          <w:szCs w:val="28"/>
          <w:lang w:val="kk-KZ"/>
        </w:rPr>
      </w:pPr>
    </w:p>
    <w:p w:rsidR="003A053B" w:rsidRPr="0033069D" w:rsidRDefault="003A053B" w:rsidP="002E4F4D">
      <w:pPr>
        <w:ind w:left="360" w:firstLine="426"/>
        <w:jc w:val="center"/>
        <w:rPr>
          <w:b/>
          <w:sz w:val="28"/>
          <w:szCs w:val="28"/>
          <w:lang w:val="kk-KZ"/>
        </w:rPr>
      </w:pPr>
    </w:p>
    <w:p w:rsidR="003A053B" w:rsidRPr="0033069D" w:rsidRDefault="003A053B" w:rsidP="002E4F4D">
      <w:pPr>
        <w:ind w:left="360" w:firstLine="426"/>
        <w:jc w:val="center"/>
        <w:rPr>
          <w:b/>
          <w:sz w:val="28"/>
          <w:szCs w:val="28"/>
          <w:lang w:val="kk-KZ"/>
        </w:rPr>
      </w:pPr>
    </w:p>
    <w:p w:rsidR="003A053B" w:rsidRPr="0033069D" w:rsidRDefault="003A053B" w:rsidP="002E4F4D">
      <w:pPr>
        <w:ind w:left="360" w:firstLine="426"/>
        <w:jc w:val="center"/>
        <w:rPr>
          <w:b/>
          <w:sz w:val="28"/>
          <w:szCs w:val="28"/>
          <w:lang w:val="kk-KZ"/>
        </w:rPr>
      </w:pPr>
    </w:p>
    <w:p w:rsidR="003A053B" w:rsidRPr="0033069D" w:rsidRDefault="003A053B" w:rsidP="002E4F4D">
      <w:pPr>
        <w:ind w:left="360" w:firstLine="426"/>
        <w:jc w:val="center"/>
        <w:rPr>
          <w:b/>
          <w:sz w:val="28"/>
          <w:szCs w:val="28"/>
          <w:lang w:val="kk-KZ"/>
        </w:rPr>
      </w:pPr>
    </w:p>
    <w:p w:rsidR="003A053B" w:rsidRPr="0033069D" w:rsidRDefault="003A053B" w:rsidP="002E4F4D">
      <w:pPr>
        <w:ind w:left="360" w:firstLine="426"/>
        <w:jc w:val="center"/>
        <w:rPr>
          <w:sz w:val="28"/>
          <w:szCs w:val="28"/>
          <w:lang w:val="kk-KZ"/>
        </w:rPr>
      </w:pPr>
      <w:r w:rsidRPr="0033069D">
        <w:rPr>
          <w:sz w:val="28"/>
          <w:szCs w:val="28"/>
          <w:lang w:val="kk-KZ"/>
        </w:rPr>
        <w:t>Шымкент 201</w:t>
      </w:r>
      <w:r w:rsidR="00ED5D88" w:rsidRPr="0033069D">
        <w:rPr>
          <w:sz w:val="28"/>
          <w:szCs w:val="28"/>
          <w:lang w:val="kk-KZ"/>
        </w:rPr>
        <w:t>7</w:t>
      </w:r>
    </w:p>
    <w:p w:rsidR="003A053B" w:rsidRPr="0033069D" w:rsidRDefault="003A053B" w:rsidP="002E4F4D">
      <w:pPr>
        <w:ind w:left="360" w:firstLine="426"/>
        <w:jc w:val="right"/>
        <w:rPr>
          <w:sz w:val="28"/>
          <w:szCs w:val="28"/>
          <w:lang w:val="kk-KZ"/>
        </w:rPr>
      </w:pPr>
    </w:p>
    <w:p w:rsidR="00447477" w:rsidRPr="0033069D" w:rsidRDefault="00447477" w:rsidP="002E4F4D">
      <w:pPr>
        <w:ind w:left="360" w:firstLine="426"/>
        <w:jc w:val="right"/>
        <w:rPr>
          <w:sz w:val="28"/>
          <w:szCs w:val="28"/>
          <w:lang w:val="kk-KZ"/>
        </w:rPr>
      </w:pPr>
    </w:p>
    <w:p w:rsidR="00447477" w:rsidRPr="0033069D" w:rsidRDefault="00447477" w:rsidP="002E4F4D">
      <w:pPr>
        <w:ind w:left="360" w:firstLine="426"/>
        <w:jc w:val="right"/>
        <w:rPr>
          <w:sz w:val="28"/>
          <w:szCs w:val="28"/>
          <w:lang w:val="kk-KZ"/>
        </w:rPr>
      </w:pPr>
    </w:p>
    <w:p w:rsidR="00447477" w:rsidRPr="0033069D" w:rsidRDefault="00447477" w:rsidP="002E4F4D">
      <w:pPr>
        <w:ind w:left="360" w:firstLine="426"/>
        <w:jc w:val="right"/>
        <w:rPr>
          <w:sz w:val="28"/>
          <w:szCs w:val="28"/>
          <w:lang w:val="kk-KZ"/>
        </w:rPr>
      </w:pPr>
    </w:p>
    <w:p w:rsidR="00447477" w:rsidRPr="0033069D" w:rsidRDefault="00447477" w:rsidP="002E4F4D">
      <w:pPr>
        <w:ind w:left="360" w:firstLine="426"/>
        <w:jc w:val="right"/>
        <w:rPr>
          <w:sz w:val="28"/>
          <w:szCs w:val="28"/>
          <w:lang w:val="kk-KZ"/>
        </w:rPr>
      </w:pPr>
    </w:p>
    <w:p w:rsidR="00447477" w:rsidRPr="0033069D" w:rsidRDefault="00447477" w:rsidP="002E4F4D">
      <w:pPr>
        <w:ind w:left="360" w:firstLine="426"/>
        <w:jc w:val="right"/>
        <w:rPr>
          <w:sz w:val="28"/>
          <w:szCs w:val="28"/>
          <w:lang w:val="kk-KZ"/>
        </w:rPr>
      </w:pPr>
    </w:p>
    <w:p w:rsidR="00447477" w:rsidRPr="0033069D" w:rsidRDefault="00447477" w:rsidP="002E4F4D">
      <w:pPr>
        <w:ind w:left="360" w:firstLine="426"/>
        <w:jc w:val="right"/>
        <w:rPr>
          <w:sz w:val="28"/>
          <w:szCs w:val="28"/>
          <w:lang w:val="kk-KZ"/>
        </w:rPr>
      </w:pPr>
    </w:p>
    <w:p w:rsidR="00447477" w:rsidRPr="0033069D" w:rsidRDefault="00447477" w:rsidP="002E4F4D">
      <w:pPr>
        <w:ind w:left="360" w:firstLine="426"/>
        <w:jc w:val="right"/>
        <w:rPr>
          <w:sz w:val="28"/>
          <w:szCs w:val="28"/>
          <w:lang w:val="kk-KZ"/>
        </w:rPr>
      </w:pPr>
    </w:p>
    <w:p w:rsidR="00447477" w:rsidRPr="0033069D" w:rsidRDefault="00447477" w:rsidP="002E4F4D">
      <w:pPr>
        <w:ind w:left="360" w:firstLine="426"/>
        <w:jc w:val="right"/>
        <w:rPr>
          <w:sz w:val="28"/>
          <w:szCs w:val="28"/>
          <w:lang w:val="kk-KZ"/>
        </w:rPr>
      </w:pPr>
    </w:p>
    <w:p w:rsidR="00447477" w:rsidRPr="0033069D" w:rsidRDefault="00447477" w:rsidP="002E4F4D">
      <w:pPr>
        <w:ind w:left="360" w:firstLine="426"/>
        <w:jc w:val="right"/>
        <w:rPr>
          <w:sz w:val="28"/>
          <w:szCs w:val="28"/>
          <w:lang w:val="kk-KZ"/>
        </w:rPr>
      </w:pPr>
    </w:p>
    <w:p w:rsidR="00447477" w:rsidRPr="0033069D" w:rsidRDefault="00447477" w:rsidP="002E4F4D">
      <w:pPr>
        <w:ind w:left="360" w:firstLine="426"/>
        <w:jc w:val="right"/>
        <w:rPr>
          <w:sz w:val="28"/>
          <w:szCs w:val="28"/>
          <w:lang w:val="kk-KZ"/>
        </w:rPr>
      </w:pPr>
    </w:p>
    <w:p w:rsidR="00447477" w:rsidRPr="0033069D" w:rsidRDefault="00447477" w:rsidP="002E4F4D">
      <w:pPr>
        <w:ind w:left="360" w:firstLine="426"/>
        <w:jc w:val="right"/>
        <w:rPr>
          <w:sz w:val="28"/>
          <w:szCs w:val="28"/>
          <w:lang w:val="kk-KZ"/>
        </w:rPr>
      </w:pPr>
    </w:p>
    <w:p w:rsidR="00447477" w:rsidRPr="0033069D" w:rsidRDefault="00447477" w:rsidP="002E4F4D">
      <w:pPr>
        <w:ind w:left="360" w:firstLine="426"/>
        <w:jc w:val="right"/>
        <w:rPr>
          <w:sz w:val="28"/>
          <w:szCs w:val="28"/>
          <w:lang w:val="kk-KZ"/>
        </w:rPr>
      </w:pPr>
    </w:p>
    <w:p w:rsidR="003A053B" w:rsidRPr="0033069D" w:rsidRDefault="003A053B" w:rsidP="002E4F4D">
      <w:pPr>
        <w:ind w:left="360" w:firstLine="426"/>
        <w:jc w:val="right"/>
        <w:rPr>
          <w:sz w:val="28"/>
          <w:szCs w:val="28"/>
          <w:lang w:val="kk-KZ"/>
        </w:rPr>
      </w:pPr>
    </w:p>
    <w:p w:rsidR="003A053B" w:rsidRPr="0033069D" w:rsidRDefault="003A053B" w:rsidP="002E4F4D">
      <w:pPr>
        <w:ind w:left="360" w:firstLine="426"/>
        <w:jc w:val="right"/>
        <w:rPr>
          <w:sz w:val="28"/>
          <w:szCs w:val="28"/>
          <w:lang w:val="kk-KZ"/>
        </w:rPr>
      </w:pPr>
    </w:p>
    <w:p w:rsidR="003A053B" w:rsidRPr="0033069D" w:rsidRDefault="003A053B" w:rsidP="002E4F4D">
      <w:pPr>
        <w:ind w:left="360" w:firstLine="426"/>
        <w:jc w:val="right"/>
        <w:rPr>
          <w:sz w:val="28"/>
          <w:szCs w:val="28"/>
          <w:lang w:val="kk-KZ"/>
        </w:rPr>
      </w:pPr>
    </w:p>
    <w:p w:rsidR="003A053B" w:rsidRPr="0033069D" w:rsidRDefault="003A053B" w:rsidP="002E4F4D">
      <w:pPr>
        <w:ind w:left="360" w:firstLine="426"/>
        <w:jc w:val="right"/>
        <w:rPr>
          <w:sz w:val="28"/>
          <w:szCs w:val="28"/>
          <w:lang w:val="kk-KZ"/>
        </w:rPr>
      </w:pPr>
    </w:p>
    <w:p w:rsidR="003A053B" w:rsidRPr="0033069D" w:rsidRDefault="003A053B" w:rsidP="002E4F4D">
      <w:pPr>
        <w:ind w:left="360" w:firstLine="426"/>
        <w:jc w:val="right"/>
        <w:rPr>
          <w:sz w:val="28"/>
          <w:szCs w:val="28"/>
          <w:lang w:val="kk-KZ"/>
        </w:rPr>
      </w:pPr>
    </w:p>
    <w:p w:rsidR="003A053B" w:rsidRPr="0033069D" w:rsidRDefault="003A053B" w:rsidP="002E4F4D">
      <w:pPr>
        <w:ind w:left="360" w:firstLine="426"/>
        <w:jc w:val="right"/>
        <w:rPr>
          <w:sz w:val="28"/>
          <w:szCs w:val="28"/>
          <w:lang w:val="kk-KZ"/>
        </w:rPr>
      </w:pPr>
    </w:p>
    <w:p w:rsidR="003A053B" w:rsidRPr="0033069D" w:rsidRDefault="003A053B" w:rsidP="002E4F4D">
      <w:pPr>
        <w:ind w:left="360" w:firstLine="426"/>
        <w:jc w:val="right"/>
        <w:rPr>
          <w:sz w:val="28"/>
          <w:szCs w:val="28"/>
          <w:lang w:val="kk-KZ"/>
        </w:rPr>
      </w:pPr>
    </w:p>
    <w:p w:rsidR="003A053B" w:rsidRPr="0033069D" w:rsidRDefault="003A053B" w:rsidP="002E4F4D">
      <w:pPr>
        <w:ind w:left="360" w:firstLine="426"/>
        <w:jc w:val="right"/>
        <w:rPr>
          <w:sz w:val="28"/>
          <w:szCs w:val="28"/>
          <w:lang w:val="kk-KZ"/>
        </w:rPr>
      </w:pPr>
    </w:p>
    <w:p w:rsidR="003A053B" w:rsidRPr="0033069D" w:rsidRDefault="003A053B" w:rsidP="002E4F4D">
      <w:pPr>
        <w:ind w:left="360" w:firstLine="426"/>
        <w:jc w:val="right"/>
        <w:rPr>
          <w:sz w:val="28"/>
          <w:szCs w:val="28"/>
          <w:lang w:val="kk-KZ"/>
        </w:rPr>
      </w:pPr>
    </w:p>
    <w:p w:rsidR="003A053B" w:rsidRPr="0033069D" w:rsidRDefault="003A053B" w:rsidP="002E4F4D">
      <w:pPr>
        <w:ind w:left="360" w:firstLine="426"/>
        <w:jc w:val="right"/>
        <w:rPr>
          <w:sz w:val="28"/>
          <w:szCs w:val="28"/>
          <w:lang w:val="kk-KZ"/>
        </w:rPr>
      </w:pPr>
    </w:p>
    <w:p w:rsidR="003A053B" w:rsidRPr="0033069D" w:rsidRDefault="003A053B" w:rsidP="002E4F4D">
      <w:pPr>
        <w:ind w:left="360" w:firstLine="426"/>
        <w:jc w:val="right"/>
        <w:rPr>
          <w:sz w:val="28"/>
          <w:szCs w:val="28"/>
          <w:lang w:val="kk-KZ"/>
        </w:rPr>
      </w:pPr>
    </w:p>
    <w:p w:rsidR="003A053B" w:rsidRPr="0033069D" w:rsidRDefault="003A053B" w:rsidP="002E4F4D">
      <w:pPr>
        <w:ind w:left="360" w:firstLine="426"/>
        <w:jc w:val="right"/>
        <w:rPr>
          <w:sz w:val="28"/>
          <w:szCs w:val="28"/>
          <w:lang w:val="kk-KZ"/>
        </w:rPr>
      </w:pPr>
    </w:p>
    <w:p w:rsidR="003A053B" w:rsidRPr="0033069D" w:rsidRDefault="003A053B" w:rsidP="002E4F4D">
      <w:pPr>
        <w:ind w:left="360" w:firstLine="426"/>
        <w:jc w:val="right"/>
        <w:rPr>
          <w:sz w:val="28"/>
          <w:szCs w:val="28"/>
          <w:lang w:val="kk-KZ"/>
        </w:rPr>
      </w:pPr>
    </w:p>
    <w:p w:rsidR="003A053B" w:rsidRPr="0033069D" w:rsidRDefault="003A053B" w:rsidP="002E4F4D">
      <w:pPr>
        <w:ind w:left="360" w:firstLine="426"/>
        <w:jc w:val="right"/>
        <w:rPr>
          <w:sz w:val="28"/>
          <w:szCs w:val="28"/>
          <w:lang w:val="kk-KZ"/>
        </w:rPr>
      </w:pPr>
    </w:p>
    <w:p w:rsidR="003A053B" w:rsidRPr="0033069D" w:rsidRDefault="003A053B" w:rsidP="002E4F4D">
      <w:pPr>
        <w:ind w:left="360" w:firstLine="426"/>
        <w:jc w:val="right"/>
        <w:rPr>
          <w:sz w:val="28"/>
          <w:szCs w:val="28"/>
          <w:lang w:val="kk-KZ"/>
        </w:rPr>
      </w:pPr>
    </w:p>
    <w:p w:rsidR="003A053B" w:rsidRPr="0033069D" w:rsidRDefault="003A053B" w:rsidP="002E4F4D">
      <w:pPr>
        <w:ind w:left="360" w:firstLine="426"/>
        <w:jc w:val="right"/>
        <w:rPr>
          <w:sz w:val="28"/>
          <w:szCs w:val="28"/>
          <w:lang w:val="kk-KZ"/>
        </w:rPr>
      </w:pPr>
    </w:p>
    <w:p w:rsidR="003A053B" w:rsidRPr="0033069D" w:rsidRDefault="003A053B" w:rsidP="002E4F4D">
      <w:pPr>
        <w:ind w:left="360" w:firstLine="426"/>
        <w:jc w:val="right"/>
        <w:rPr>
          <w:sz w:val="28"/>
          <w:szCs w:val="28"/>
          <w:lang w:val="kk-KZ"/>
        </w:rPr>
      </w:pPr>
    </w:p>
    <w:p w:rsidR="003A053B" w:rsidRPr="0033069D" w:rsidRDefault="003A053B" w:rsidP="002E4F4D">
      <w:pPr>
        <w:ind w:left="360" w:firstLine="426"/>
        <w:jc w:val="right"/>
        <w:rPr>
          <w:sz w:val="28"/>
          <w:szCs w:val="28"/>
          <w:lang w:val="kk-KZ"/>
        </w:rPr>
      </w:pPr>
    </w:p>
    <w:p w:rsidR="003A053B" w:rsidRPr="0033069D" w:rsidRDefault="003A053B" w:rsidP="002E4F4D">
      <w:pPr>
        <w:ind w:left="360" w:firstLine="426"/>
        <w:jc w:val="right"/>
        <w:rPr>
          <w:sz w:val="28"/>
          <w:szCs w:val="28"/>
          <w:lang w:val="kk-KZ"/>
        </w:rPr>
      </w:pPr>
    </w:p>
    <w:p w:rsidR="003A053B" w:rsidRPr="0033069D" w:rsidRDefault="003A053B" w:rsidP="002E4F4D">
      <w:pPr>
        <w:ind w:left="360" w:firstLine="426"/>
        <w:jc w:val="right"/>
        <w:rPr>
          <w:sz w:val="28"/>
          <w:szCs w:val="28"/>
          <w:lang w:val="kk-KZ"/>
        </w:rPr>
      </w:pPr>
    </w:p>
    <w:p w:rsidR="003A053B" w:rsidRPr="0033069D" w:rsidRDefault="003A053B" w:rsidP="002E4F4D">
      <w:pPr>
        <w:ind w:left="360" w:firstLine="426"/>
        <w:jc w:val="right"/>
        <w:rPr>
          <w:sz w:val="28"/>
          <w:szCs w:val="28"/>
          <w:lang w:val="kk-KZ"/>
        </w:rPr>
      </w:pPr>
    </w:p>
    <w:p w:rsidR="003A053B" w:rsidRPr="0033069D" w:rsidRDefault="003A053B" w:rsidP="002E4F4D">
      <w:pPr>
        <w:ind w:left="360" w:firstLine="426"/>
        <w:jc w:val="right"/>
        <w:rPr>
          <w:sz w:val="28"/>
          <w:szCs w:val="28"/>
          <w:lang w:val="kk-KZ"/>
        </w:rPr>
      </w:pPr>
    </w:p>
    <w:p w:rsidR="003A053B" w:rsidRPr="0033069D" w:rsidRDefault="003A053B" w:rsidP="002E4F4D">
      <w:pPr>
        <w:ind w:left="360" w:firstLine="426"/>
        <w:jc w:val="right"/>
        <w:rPr>
          <w:sz w:val="28"/>
          <w:szCs w:val="28"/>
          <w:lang w:val="kk-KZ"/>
        </w:rPr>
      </w:pPr>
    </w:p>
    <w:p w:rsidR="00447477" w:rsidRPr="0033069D" w:rsidRDefault="00447477" w:rsidP="002E4F4D">
      <w:pPr>
        <w:ind w:left="360" w:firstLine="426"/>
        <w:jc w:val="right"/>
        <w:rPr>
          <w:sz w:val="28"/>
          <w:szCs w:val="28"/>
          <w:lang w:val="kk-KZ"/>
        </w:rPr>
      </w:pPr>
    </w:p>
    <w:p w:rsidR="00447477" w:rsidRPr="0033069D" w:rsidRDefault="00447477" w:rsidP="002E4F4D">
      <w:pPr>
        <w:ind w:left="360" w:firstLine="426"/>
        <w:jc w:val="right"/>
        <w:rPr>
          <w:sz w:val="28"/>
          <w:szCs w:val="28"/>
          <w:lang w:val="kk-KZ"/>
        </w:rPr>
      </w:pPr>
    </w:p>
    <w:p w:rsidR="00447477" w:rsidRPr="0033069D" w:rsidRDefault="00447477" w:rsidP="002E4F4D">
      <w:pPr>
        <w:ind w:left="360" w:firstLine="426"/>
        <w:jc w:val="right"/>
        <w:rPr>
          <w:sz w:val="28"/>
          <w:szCs w:val="28"/>
          <w:lang w:val="kk-KZ"/>
        </w:rPr>
      </w:pPr>
    </w:p>
    <w:p w:rsidR="00447477" w:rsidRPr="0033069D" w:rsidRDefault="00447477" w:rsidP="002E4F4D">
      <w:pPr>
        <w:ind w:left="360" w:firstLine="426"/>
        <w:jc w:val="right"/>
        <w:rPr>
          <w:sz w:val="28"/>
          <w:szCs w:val="28"/>
          <w:lang w:val="kk-KZ"/>
        </w:rPr>
      </w:pPr>
    </w:p>
    <w:p w:rsidR="00447477" w:rsidRPr="0033069D" w:rsidRDefault="00447477" w:rsidP="002E4F4D">
      <w:pPr>
        <w:ind w:left="360" w:firstLine="426"/>
        <w:jc w:val="right"/>
        <w:rPr>
          <w:sz w:val="28"/>
          <w:szCs w:val="28"/>
          <w:lang w:val="kk-KZ"/>
        </w:rPr>
      </w:pPr>
    </w:p>
    <w:p w:rsidR="00447477" w:rsidRPr="0033069D" w:rsidRDefault="00447477" w:rsidP="002E4F4D">
      <w:pPr>
        <w:ind w:left="360" w:firstLine="426"/>
        <w:jc w:val="right"/>
        <w:rPr>
          <w:sz w:val="28"/>
          <w:szCs w:val="28"/>
          <w:lang w:val="kk-KZ"/>
        </w:rPr>
      </w:pPr>
    </w:p>
    <w:p w:rsidR="00447477" w:rsidRPr="0033069D" w:rsidRDefault="00447477" w:rsidP="002E4F4D">
      <w:pPr>
        <w:ind w:left="360" w:firstLine="426"/>
        <w:jc w:val="right"/>
        <w:rPr>
          <w:sz w:val="28"/>
          <w:szCs w:val="28"/>
          <w:lang w:val="kk-KZ"/>
        </w:rPr>
      </w:pPr>
    </w:p>
    <w:p w:rsidR="00447477" w:rsidRPr="0033069D" w:rsidRDefault="00447477" w:rsidP="002E4F4D">
      <w:pPr>
        <w:ind w:left="360" w:firstLine="426"/>
        <w:jc w:val="right"/>
        <w:rPr>
          <w:sz w:val="28"/>
          <w:szCs w:val="28"/>
          <w:lang w:val="kk-KZ"/>
        </w:rPr>
      </w:pPr>
    </w:p>
    <w:p w:rsidR="00447477" w:rsidRPr="0033069D" w:rsidRDefault="00447477" w:rsidP="002E4F4D">
      <w:pPr>
        <w:ind w:left="360" w:firstLine="426"/>
        <w:jc w:val="right"/>
        <w:rPr>
          <w:sz w:val="28"/>
          <w:szCs w:val="28"/>
          <w:lang w:val="kk-KZ"/>
        </w:rPr>
      </w:pPr>
    </w:p>
    <w:p w:rsidR="00AE42ED" w:rsidRPr="0033069D" w:rsidRDefault="00AE42ED" w:rsidP="002E4F4D">
      <w:pPr>
        <w:ind w:firstLine="426"/>
        <w:jc w:val="right"/>
        <w:rPr>
          <w:sz w:val="28"/>
          <w:szCs w:val="28"/>
          <w:lang w:val="kk-KZ" w:bidi="en-US"/>
        </w:rPr>
      </w:pPr>
      <w:r w:rsidRPr="0033069D">
        <w:rPr>
          <w:sz w:val="28"/>
          <w:szCs w:val="28"/>
          <w:lang w:val="kk-KZ" w:bidi="en-US"/>
        </w:rPr>
        <w:lastRenderedPageBreak/>
        <w:t>Ф.7.03-18</w:t>
      </w:r>
    </w:p>
    <w:p w:rsidR="00AE42ED" w:rsidRPr="0033069D" w:rsidRDefault="00AE42ED" w:rsidP="002E4F4D">
      <w:pPr>
        <w:ind w:firstLine="426"/>
        <w:jc w:val="right"/>
        <w:rPr>
          <w:sz w:val="28"/>
          <w:szCs w:val="28"/>
          <w:lang w:bidi="en-US"/>
        </w:rPr>
      </w:pPr>
    </w:p>
    <w:p w:rsidR="00AE42ED" w:rsidRPr="0033069D" w:rsidRDefault="00AE42ED" w:rsidP="002E4F4D">
      <w:pPr>
        <w:spacing w:line="360" w:lineRule="auto"/>
        <w:ind w:firstLine="426"/>
        <w:jc w:val="center"/>
        <w:rPr>
          <w:sz w:val="28"/>
          <w:szCs w:val="28"/>
        </w:rPr>
      </w:pPr>
      <w:r w:rsidRPr="0033069D">
        <w:rPr>
          <w:sz w:val="28"/>
          <w:szCs w:val="28"/>
        </w:rPr>
        <w:t>Министерство науки и образования Республики Казахстан</w:t>
      </w:r>
    </w:p>
    <w:p w:rsidR="00AE42ED" w:rsidRPr="0033069D" w:rsidRDefault="00AE42ED" w:rsidP="002E4F4D">
      <w:pPr>
        <w:spacing w:line="360" w:lineRule="auto"/>
        <w:ind w:firstLine="426"/>
        <w:jc w:val="center"/>
        <w:rPr>
          <w:sz w:val="28"/>
          <w:szCs w:val="28"/>
        </w:rPr>
      </w:pPr>
      <w:r w:rsidRPr="0033069D">
        <w:rPr>
          <w:sz w:val="28"/>
          <w:szCs w:val="28"/>
        </w:rPr>
        <w:t>Южно-Казахстанский Государственный университет имени М.Ауэзова</w:t>
      </w:r>
    </w:p>
    <w:p w:rsidR="00AE42ED" w:rsidRPr="0033069D" w:rsidRDefault="00AE42ED" w:rsidP="002E4F4D">
      <w:pPr>
        <w:spacing w:line="360" w:lineRule="auto"/>
        <w:ind w:firstLine="426"/>
        <w:jc w:val="center"/>
        <w:rPr>
          <w:sz w:val="28"/>
          <w:szCs w:val="28"/>
        </w:rPr>
      </w:pPr>
    </w:p>
    <w:p w:rsidR="00AE42ED" w:rsidRPr="0033069D" w:rsidRDefault="00AE42ED" w:rsidP="002E4F4D">
      <w:pPr>
        <w:spacing w:line="360" w:lineRule="auto"/>
        <w:ind w:firstLine="426"/>
        <w:jc w:val="center"/>
        <w:rPr>
          <w:sz w:val="28"/>
          <w:szCs w:val="28"/>
        </w:rPr>
      </w:pPr>
    </w:p>
    <w:p w:rsidR="00AE42ED" w:rsidRPr="0033069D" w:rsidRDefault="00AE42ED" w:rsidP="002E4F4D">
      <w:pPr>
        <w:spacing w:line="360" w:lineRule="auto"/>
        <w:ind w:firstLine="426"/>
        <w:jc w:val="center"/>
        <w:rPr>
          <w:sz w:val="28"/>
          <w:szCs w:val="28"/>
        </w:rPr>
      </w:pPr>
    </w:p>
    <w:p w:rsidR="00AE42ED" w:rsidRPr="0033069D" w:rsidRDefault="00AE42ED" w:rsidP="002E4F4D">
      <w:pPr>
        <w:spacing w:line="360" w:lineRule="auto"/>
        <w:ind w:firstLine="426"/>
        <w:jc w:val="center"/>
        <w:rPr>
          <w:sz w:val="28"/>
          <w:szCs w:val="28"/>
        </w:rPr>
      </w:pPr>
    </w:p>
    <w:p w:rsidR="00AE42ED" w:rsidRPr="0033069D" w:rsidRDefault="00AE42ED" w:rsidP="002E4F4D">
      <w:pPr>
        <w:spacing w:line="360" w:lineRule="auto"/>
        <w:ind w:firstLine="426"/>
        <w:jc w:val="center"/>
        <w:rPr>
          <w:sz w:val="28"/>
          <w:szCs w:val="28"/>
        </w:rPr>
      </w:pPr>
    </w:p>
    <w:p w:rsidR="00C876DF" w:rsidRPr="00C876DF" w:rsidRDefault="00D114BB" w:rsidP="00C876DF">
      <w:pPr>
        <w:tabs>
          <w:tab w:val="left" w:pos="3261"/>
        </w:tabs>
        <w:ind w:left="-180" w:firstLine="426"/>
        <w:jc w:val="center"/>
        <w:outlineLvl w:val="0"/>
        <w:rPr>
          <w:sz w:val="28"/>
          <w:szCs w:val="28"/>
          <w:lang w:val="kk-KZ"/>
        </w:rPr>
      </w:pPr>
      <w:r w:rsidRPr="0033069D">
        <w:rPr>
          <w:sz w:val="28"/>
          <w:szCs w:val="28"/>
          <w:lang w:val="kk-KZ"/>
        </w:rPr>
        <w:t>Кадырбаев Ж.А., Бекбосунов А.К.</w:t>
      </w:r>
      <w:r w:rsidR="00C876DF">
        <w:rPr>
          <w:sz w:val="28"/>
          <w:szCs w:val="28"/>
          <w:lang w:val="kk-KZ"/>
        </w:rPr>
        <w:t>,Демеуов А.К.</w:t>
      </w:r>
    </w:p>
    <w:p w:rsidR="00D114BB" w:rsidRPr="00C876DF" w:rsidRDefault="00D114BB" w:rsidP="002E4F4D">
      <w:pPr>
        <w:tabs>
          <w:tab w:val="left" w:pos="3261"/>
        </w:tabs>
        <w:ind w:left="-180" w:firstLine="426"/>
        <w:jc w:val="center"/>
        <w:outlineLvl w:val="0"/>
        <w:rPr>
          <w:sz w:val="28"/>
          <w:szCs w:val="28"/>
          <w:lang w:val="kk-KZ"/>
        </w:rPr>
      </w:pPr>
    </w:p>
    <w:p w:rsidR="00AE42ED" w:rsidRPr="0033069D" w:rsidRDefault="00AE42ED" w:rsidP="002E4F4D">
      <w:pPr>
        <w:spacing w:line="360" w:lineRule="auto"/>
        <w:ind w:firstLine="426"/>
        <w:jc w:val="center"/>
        <w:rPr>
          <w:sz w:val="28"/>
          <w:szCs w:val="28"/>
          <w:lang w:val="kk-KZ"/>
        </w:rPr>
      </w:pPr>
    </w:p>
    <w:p w:rsidR="00D114BB" w:rsidRPr="0033069D" w:rsidRDefault="00D114BB" w:rsidP="002E4F4D">
      <w:pPr>
        <w:spacing w:line="360" w:lineRule="auto"/>
        <w:ind w:firstLine="426"/>
        <w:jc w:val="center"/>
        <w:rPr>
          <w:sz w:val="28"/>
          <w:szCs w:val="28"/>
          <w:lang w:val="kk-KZ"/>
        </w:rPr>
      </w:pPr>
    </w:p>
    <w:p w:rsidR="00ED5D88" w:rsidRPr="0033069D" w:rsidRDefault="00ED5D88" w:rsidP="002E4F4D">
      <w:pPr>
        <w:spacing w:line="360" w:lineRule="auto"/>
        <w:ind w:firstLine="426"/>
        <w:jc w:val="center"/>
        <w:rPr>
          <w:b/>
          <w:sz w:val="28"/>
          <w:szCs w:val="28"/>
        </w:rPr>
      </w:pPr>
      <w:r w:rsidRPr="0033069D">
        <w:rPr>
          <w:b/>
          <w:sz w:val="28"/>
          <w:szCs w:val="28"/>
          <w:lang w:val="kk-KZ"/>
        </w:rPr>
        <w:t>Основы патриотического воспитания</w:t>
      </w:r>
    </w:p>
    <w:p w:rsidR="00AE42ED" w:rsidRPr="0033069D" w:rsidRDefault="00AE42ED" w:rsidP="002E4F4D">
      <w:pPr>
        <w:spacing w:line="360" w:lineRule="auto"/>
        <w:ind w:firstLine="426"/>
        <w:jc w:val="center"/>
        <w:rPr>
          <w:sz w:val="28"/>
          <w:szCs w:val="28"/>
        </w:rPr>
      </w:pPr>
      <w:r w:rsidRPr="0033069D">
        <w:rPr>
          <w:sz w:val="28"/>
          <w:szCs w:val="28"/>
        </w:rPr>
        <w:t>УЧЕБНОЕ ПОСОБИЕ</w:t>
      </w:r>
    </w:p>
    <w:p w:rsidR="00AE42ED" w:rsidRPr="0033069D" w:rsidRDefault="00AE42ED" w:rsidP="002E4F4D">
      <w:pPr>
        <w:spacing w:line="360" w:lineRule="auto"/>
        <w:ind w:firstLine="426"/>
        <w:rPr>
          <w:sz w:val="28"/>
          <w:szCs w:val="28"/>
        </w:rPr>
      </w:pPr>
    </w:p>
    <w:p w:rsidR="00AE42ED" w:rsidRPr="0033069D" w:rsidRDefault="00AE42ED" w:rsidP="002E4F4D">
      <w:pPr>
        <w:spacing w:line="360" w:lineRule="auto"/>
        <w:ind w:firstLine="426"/>
        <w:rPr>
          <w:sz w:val="28"/>
          <w:szCs w:val="28"/>
        </w:rPr>
      </w:pPr>
    </w:p>
    <w:p w:rsidR="00AE42ED" w:rsidRPr="0033069D" w:rsidRDefault="00AE42ED" w:rsidP="002E4F4D">
      <w:pPr>
        <w:spacing w:line="360" w:lineRule="auto"/>
        <w:ind w:firstLine="426"/>
        <w:rPr>
          <w:sz w:val="28"/>
          <w:szCs w:val="28"/>
        </w:rPr>
      </w:pPr>
    </w:p>
    <w:p w:rsidR="00AE42ED" w:rsidRPr="0033069D" w:rsidRDefault="00AE42ED" w:rsidP="002E4F4D">
      <w:pPr>
        <w:spacing w:line="360" w:lineRule="auto"/>
        <w:ind w:firstLine="426"/>
        <w:rPr>
          <w:sz w:val="28"/>
          <w:szCs w:val="28"/>
        </w:rPr>
      </w:pPr>
    </w:p>
    <w:p w:rsidR="00AE42ED" w:rsidRPr="0033069D" w:rsidRDefault="00AE42ED" w:rsidP="002E4F4D">
      <w:pPr>
        <w:spacing w:line="360" w:lineRule="auto"/>
        <w:ind w:firstLine="426"/>
        <w:rPr>
          <w:sz w:val="28"/>
          <w:szCs w:val="28"/>
        </w:rPr>
      </w:pPr>
    </w:p>
    <w:p w:rsidR="00AE42ED" w:rsidRPr="0033069D" w:rsidRDefault="00AE42ED" w:rsidP="002E4F4D">
      <w:pPr>
        <w:spacing w:line="360" w:lineRule="auto"/>
        <w:ind w:firstLine="426"/>
        <w:rPr>
          <w:sz w:val="28"/>
          <w:szCs w:val="28"/>
        </w:rPr>
      </w:pPr>
    </w:p>
    <w:p w:rsidR="00AE42ED" w:rsidRPr="0033069D" w:rsidRDefault="00AE42ED" w:rsidP="002E4F4D">
      <w:pPr>
        <w:spacing w:line="360" w:lineRule="auto"/>
        <w:ind w:firstLine="426"/>
        <w:rPr>
          <w:sz w:val="28"/>
          <w:szCs w:val="28"/>
        </w:rPr>
      </w:pPr>
    </w:p>
    <w:p w:rsidR="00AE42ED" w:rsidRPr="0033069D" w:rsidRDefault="00AE42ED" w:rsidP="002E4F4D">
      <w:pPr>
        <w:spacing w:line="360" w:lineRule="auto"/>
        <w:ind w:firstLine="426"/>
        <w:rPr>
          <w:sz w:val="28"/>
          <w:szCs w:val="28"/>
        </w:rPr>
      </w:pPr>
    </w:p>
    <w:p w:rsidR="00AE42ED" w:rsidRPr="0033069D" w:rsidRDefault="00AE42ED" w:rsidP="002E4F4D">
      <w:pPr>
        <w:spacing w:line="360" w:lineRule="auto"/>
        <w:ind w:firstLine="426"/>
        <w:rPr>
          <w:sz w:val="28"/>
          <w:szCs w:val="28"/>
        </w:rPr>
      </w:pPr>
    </w:p>
    <w:p w:rsidR="00AE42ED" w:rsidRPr="0033069D" w:rsidRDefault="00AE42ED" w:rsidP="002E4F4D">
      <w:pPr>
        <w:spacing w:line="360" w:lineRule="auto"/>
        <w:ind w:firstLine="426"/>
        <w:rPr>
          <w:sz w:val="28"/>
          <w:szCs w:val="28"/>
        </w:rPr>
      </w:pPr>
    </w:p>
    <w:p w:rsidR="00AE42ED" w:rsidRPr="0033069D" w:rsidRDefault="00AE42ED" w:rsidP="002E4F4D">
      <w:pPr>
        <w:spacing w:line="360" w:lineRule="auto"/>
        <w:ind w:firstLine="426"/>
        <w:rPr>
          <w:sz w:val="28"/>
          <w:szCs w:val="28"/>
        </w:rPr>
      </w:pPr>
    </w:p>
    <w:p w:rsidR="00AE42ED" w:rsidRPr="0033069D" w:rsidRDefault="00AE42ED" w:rsidP="002E4F4D">
      <w:pPr>
        <w:spacing w:line="360" w:lineRule="auto"/>
        <w:ind w:firstLine="426"/>
        <w:rPr>
          <w:sz w:val="28"/>
          <w:szCs w:val="28"/>
        </w:rPr>
      </w:pPr>
    </w:p>
    <w:p w:rsidR="00AE42ED" w:rsidRPr="0033069D" w:rsidRDefault="00AE42ED" w:rsidP="002E4F4D">
      <w:pPr>
        <w:spacing w:line="360" w:lineRule="auto"/>
        <w:ind w:firstLine="426"/>
        <w:rPr>
          <w:sz w:val="28"/>
          <w:szCs w:val="28"/>
          <w:lang w:val="kk-KZ"/>
        </w:rPr>
      </w:pPr>
    </w:p>
    <w:p w:rsidR="003D65A4" w:rsidRPr="0033069D" w:rsidRDefault="003D65A4" w:rsidP="002E4F4D">
      <w:pPr>
        <w:spacing w:line="360" w:lineRule="auto"/>
        <w:ind w:firstLine="426"/>
        <w:rPr>
          <w:sz w:val="28"/>
          <w:szCs w:val="28"/>
          <w:lang w:val="kk-KZ"/>
        </w:rPr>
      </w:pPr>
    </w:p>
    <w:p w:rsidR="003D65A4" w:rsidRPr="0033069D" w:rsidRDefault="003D65A4" w:rsidP="002E4F4D">
      <w:pPr>
        <w:spacing w:line="360" w:lineRule="auto"/>
        <w:ind w:firstLine="426"/>
        <w:rPr>
          <w:sz w:val="28"/>
          <w:szCs w:val="28"/>
          <w:lang w:val="kk-KZ"/>
        </w:rPr>
      </w:pPr>
    </w:p>
    <w:p w:rsidR="00AE42ED" w:rsidRPr="0033069D" w:rsidRDefault="00335ED1" w:rsidP="002E4F4D">
      <w:pPr>
        <w:spacing w:line="360" w:lineRule="auto"/>
        <w:ind w:firstLine="426"/>
        <w:jc w:val="center"/>
        <w:rPr>
          <w:sz w:val="28"/>
          <w:szCs w:val="28"/>
        </w:rPr>
      </w:pPr>
      <w:r>
        <w:rPr>
          <w:noProof/>
          <w:sz w:val="28"/>
          <w:szCs w:val="28"/>
        </w:rPr>
        <w:pict>
          <v:rect id="Прямоугольник 11" o:spid="_x0000_s1026" style="position:absolute;left:0;text-align:left;margin-left:218.9pt;margin-top:25.05pt;width:43.45pt;height:34.8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" strokecolor="white"/>
        </w:pict>
      </w:r>
      <w:r w:rsidR="00AE42ED" w:rsidRPr="0033069D">
        <w:rPr>
          <w:sz w:val="28"/>
          <w:szCs w:val="28"/>
        </w:rPr>
        <w:t>Шымкент, 201</w:t>
      </w:r>
      <w:r w:rsidR="00AC763C" w:rsidRPr="0033069D">
        <w:rPr>
          <w:sz w:val="28"/>
          <w:szCs w:val="28"/>
          <w:lang w:val="kk-KZ"/>
        </w:rPr>
        <w:t>7</w:t>
      </w:r>
      <w:r w:rsidR="00AE42ED" w:rsidRPr="0033069D">
        <w:rPr>
          <w:sz w:val="28"/>
          <w:szCs w:val="28"/>
        </w:rPr>
        <w:t>г</w:t>
      </w:r>
    </w:p>
    <w:p w:rsidR="00AE42ED" w:rsidRPr="0033069D" w:rsidRDefault="00AE42ED" w:rsidP="002E4F4D">
      <w:pPr>
        <w:ind w:firstLine="426"/>
        <w:rPr>
          <w:sz w:val="28"/>
          <w:szCs w:val="28"/>
        </w:rPr>
      </w:pPr>
      <w:r w:rsidRPr="0033069D">
        <w:rPr>
          <w:sz w:val="28"/>
          <w:szCs w:val="28"/>
        </w:rPr>
        <w:lastRenderedPageBreak/>
        <w:t>УДК 378(075.8)</w:t>
      </w:r>
    </w:p>
    <w:p w:rsidR="00AE42ED" w:rsidRPr="0033069D" w:rsidRDefault="00AE42ED" w:rsidP="002E4F4D">
      <w:pPr>
        <w:ind w:firstLine="426"/>
        <w:rPr>
          <w:sz w:val="28"/>
          <w:szCs w:val="28"/>
        </w:rPr>
      </w:pPr>
      <w:r w:rsidRPr="0033069D">
        <w:rPr>
          <w:sz w:val="28"/>
          <w:szCs w:val="28"/>
        </w:rPr>
        <w:t>ББК 68.69я7</w:t>
      </w:r>
    </w:p>
    <w:p w:rsidR="00AE42ED" w:rsidRPr="0033069D" w:rsidRDefault="00AE42ED" w:rsidP="002E4F4D">
      <w:pPr>
        <w:ind w:firstLine="426"/>
        <w:rPr>
          <w:sz w:val="28"/>
          <w:szCs w:val="28"/>
          <w:lang w:val="kk-KZ"/>
        </w:rPr>
      </w:pPr>
      <w:r w:rsidRPr="0033069D">
        <w:rPr>
          <w:sz w:val="28"/>
          <w:szCs w:val="28"/>
        </w:rPr>
        <w:t>С 14</w:t>
      </w:r>
    </w:p>
    <w:p w:rsidR="003D65A4" w:rsidRPr="0033069D" w:rsidRDefault="003D65A4" w:rsidP="002E4F4D">
      <w:pPr>
        <w:ind w:firstLine="426"/>
        <w:jc w:val="both"/>
        <w:rPr>
          <w:sz w:val="28"/>
          <w:szCs w:val="28"/>
          <w:lang w:val="kk-KZ"/>
        </w:rPr>
      </w:pPr>
      <w:r w:rsidRPr="0033069D">
        <w:rPr>
          <w:sz w:val="28"/>
          <w:szCs w:val="28"/>
          <w:lang w:val="kk-KZ"/>
        </w:rPr>
        <w:t>старший преподаватель Қадырбаев Ж.А.</w:t>
      </w:r>
    </w:p>
    <w:p w:rsidR="003D65A4" w:rsidRPr="0033069D" w:rsidRDefault="003D65A4" w:rsidP="002E4F4D">
      <w:pPr>
        <w:ind w:firstLine="426"/>
        <w:jc w:val="both"/>
        <w:rPr>
          <w:sz w:val="28"/>
          <w:szCs w:val="28"/>
          <w:lang w:val="kk-KZ"/>
        </w:rPr>
      </w:pPr>
      <w:r w:rsidRPr="0033069D">
        <w:rPr>
          <w:sz w:val="28"/>
          <w:szCs w:val="28"/>
          <w:lang w:val="kk-KZ"/>
        </w:rPr>
        <w:t>старший преподаватель Бекбосунов А.Қ</w:t>
      </w:r>
    </w:p>
    <w:p w:rsidR="00EC5C47" w:rsidRPr="00C876DF" w:rsidRDefault="001B2189" w:rsidP="00EC5C47">
      <w:pPr>
        <w:tabs>
          <w:tab w:val="left" w:pos="3261"/>
        </w:tabs>
        <w:ind w:left="-180" w:firstLine="426"/>
        <w:outlineLvl w:val="0"/>
        <w:rPr>
          <w:sz w:val="28"/>
          <w:szCs w:val="28"/>
          <w:lang w:val="kk-KZ"/>
        </w:rPr>
      </w:pPr>
      <w:r>
        <w:rPr>
          <w:sz w:val="28"/>
          <w:szCs w:val="28"/>
          <w:lang w:val="kk-KZ"/>
        </w:rPr>
        <w:t xml:space="preserve">  </w:t>
      </w:r>
      <w:r w:rsidR="00EC5C47" w:rsidRPr="0033069D">
        <w:rPr>
          <w:sz w:val="28"/>
          <w:szCs w:val="28"/>
        </w:rPr>
        <w:t xml:space="preserve">к.п.н., </w:t>
      </w:r>
      <w:r w:rsidR="00EC5C47">
        <w:rPr>
          <w:sz w:val="28"/>
          <w:szCs w:val="28"/>
          <w:lang w:val="kk-KZ"/>
        </w:rPr>
        <w:t>доцент Демеуов А.К.</w:t>
      </w:r>
    </w:p>
    <w:p w:rsidR="003D65A4" w:rsidRPr="0033069D" w:rsidRDefault="003D65A4" w:rsidP="002E4F4D">
      <w:pPr>
        <w:ind w:firstLine="426"/>
        <w:rPr>
          <w:sz w:val="28"/>
          <w:szCs w:val="28"/>
          <w:lang w:val="kk-KZ"/>
        </w:rPr>
      </w:pPr>
    </w:p>
    <w:p w:rsidR="00AC763C" w:rsidRPr="0033069D" w:rsidRDefault="00AC763C" w:rsidP="002E4F4D">
      <w:pPr>
        <w:ind w:firstLine="426"/>
        <w:rPr>
          <w:sz w:val="28"/>
          <w:szCs w:val="28"/>
          <w:lang w:val="kk-KZ"/>
        </w:rPr>
      </w:pPr>
    </w:p>
    <w:p w:rsidR="00AC763C" w:rsidRPr="0033069D" w:rsidRDefault="003D65A4" w:rsidP="00EC5C47">
      <w:pPr>
        <w:widowControl/>
        <w:autoSpaceDE/>
        <w:autoSpaceDN/>
        <w:adjustRightInd/>
        <w:jc w:val="both"/>
        <w:rPr>
          <w:sz w:val="28"/>
          <w:szCs w:val="28"/>
        </w:rPr>
      </w:pPr>
      <w:r w:rsidRPr="0033069D">
        <w:rPr>
          <w:sz w:val="28"/>
          <w:szCs w:val="28"/>
        </w:rPr>
        <w:t>В учебном пособий рассматривается научн</w:t>
      </w:r>
      <w:r w:rsidR="00CB73B3" w:rsidRPr="0033069D">
        <w:rPr>
          <w:sz w:val="28"/>
          <w:szCs w:val="28"/>
          <w:lang w:val="kk-KZ"/>
        </w:rPr>
        <w:t xml:space="preserve">ые </w:t>
      </w:r>
      <w:r w:rsidRPr="0033069D">
        <w:rPr>
          <w:sz w:val="28"/>
          <w:szCs w:val="28"/>
        </w:rPr>
        <w:t xml:space="preserve">принципы по обучению </w:t>
      </w:r>
      <w:r w:rsidR="00AC763C" w:rsidRPr="0033069D">
        <w:rPr>
          <w:sz w:val="28"/>
          <w:szCs w:val="28"/>
          <w:lang w:val="kk-KZ"/>
        </w:rPr>
        <w:t>методологическим и идейно-теоритическим направлениям военно-патриотического воспитания студентов  в учебном заведений.</w:t>
      </w:r>
    </w:p>
    <w:p w:rsidR="003D65A4" w:rsidRPr="0033069D" w:rsidRDefault="003D65A4" w:rsidP="002E4F4D">
      <w:pPr>
        <w:ind w:firstLine="426"/>
        <w:rPr>
          <w:sz w:val="28"/>
          <w:szCs w:val="28"/>
        </w:rPr>
      </w:pPr>
      <w:r w:rsidRPr="0033069D">
        <w:rPr>
          <w:sz w:val="28"/>
          <w:szCs w:val="28"/>
        </w:rPr>
        <w:t>Учебное пособие рекомендуется для студентов обучающихся по специальности «</w:t>
      </w:r>
      <w:r w:rsidRPr="0033069D">
        <w:rPr>
          <w:sz w:val="28"/>
          <w:szCs w:val="28"/>
          <w:lang w:val="kk-KZ"/>
        </w:rPr>
        <w:t>5В010400</w:t>
      </w:r>
      <w:r w:rsidRPr="0033069D">
        <w:rPr>
          <w:sz w:val="28"/>
          <w:szCs w:val="28"/>
        </w:rPr>
        <w:t>- Начальная военная подготовка»</w:t>
      </w:r>
    </w:p>
    <w:p w:rsidR="003D65A4" w:rsidRPr="0033069D" w:rsidRDefault="003D65A4" w:rsidP="002E4F4D">
      <w:pPr>
        <w:spacing w:line="360" w:lineRule="auto"/>
        <w:ind w:firstLine="426"/>
        <w:rPr>
          <w:sz w:val="28"/>
          <w:szCs w:val="28"/>
          <w:lang w:val="kk-KZ"/>
        </w:rPr>
      </w:pPr>
    </w:p>
    <w:p w:rsidR="003D65A4" w:rsidRPr="001B2189" w:rsidRDefault="003D65A4" w:rsidP="002E4F4D">
      <w:pPr>
        <w:spacing w:line="360" w:lineRule="auto"/>
        <w:ind w:firstLine="426"/>
        <w:rPr>
          <w:sz w:val="28"/>
          <w:szCs w:val="28"/>
          <w:lang w:val="kk-KZ"/>
        </w:rPr>
      </w:pPr>
      <w:r w:rsidRPr="001B2189">
        <w:rPr>
          <w:sz w:val="28"/>
          <w:szCs w:val="28"/>
          <w:lang w:val="kk-KZ"/>
        </w:rPr>
        <w:t xml:space="preserve">Рецензенты: </w:t>
      </w:r>
    </w:p>
    <w:p w:rsidR="003D65A4" w:rsidRPr="00DE7B72" w:rsidRDefault="003D65A4" w:rsidP="002E4F4D">
      <w:pPr>
        <w:spacing w:line="360" w:lineRule="auto"/>
        <w:ind w:firstLine="426"/>
        <w:rPr>
          <w:sz w:val="28"/>
          <w:szCs w:val="28"/>
          <w:lang w:val="kk-KZ"/>
        </w:rPr>
      </w:pPr>
      <w:r w:rsidRPr="00DE7B72">
        <w:rPr>
          <w:sz w:val="28"/>
          <w:szCs w:val="28"/>
          <w:lang w:val="kk-KZ"/>
        </w:rPr>
        <w:t>Балабеков А.Т.–  к.п.н., ЮКГУ им.Ауезова.</w:t>
      </w:r>
    </w:p>
    <w:p w:rsidR="003D65A4" w:rsidRPr="00DE7B72" w:rsidRDefault="00A444A2" w:rsidP="002E4F4D">
      <w:pPr>
        <w:spacing w:line="360" w:lineRule="auto"/>
        <w:ind w:firstLine="426"/>
        <w:rPr>
          <w:sz w:val="28"/>
          <w:szCs w:val="28"/>
          <w:lang w:val="kk-KZ"/>
        </w:rPr>
      </w:pPr>
      <w:r w:rsidRPr="00DE7B72">
        <w:rPr>
          <w:sz w:val="28"/>
          <w:szCs w:val="28"/>
          <w:lang w:val="kk-KZ"/>
        </w:rPr>
        <w:t>Алшынбаев К.И</w:t>
      </w:r>
      <w:r w:rsidR="003D65A4" w:rsidRPr="00DE7B72">
        <w:rPr>
          <w:sz w:val="28"/>
          <w:szCs w:val="28"/>
          <w:lang w:val="kk-KZ"/>
        </w:rPr>
        <w:t>.- к.п.н.,</w:t>
      </w:r>
      <w:r w:rsidRPr="00DE7B72">
        <w:rPr>
          <w:sz w:val="28"/>
          <w:szCs w:val="28"/>
          <w:lang w:val="kk-KZ"/>
        </w:rPr>
        <w:t>доцент Региональный социально-инновационный   университет</w:t>
      </w:r>
      <w:r w:rsidR="003D65A4" w:rsidRPr="00DE7B72">
        <w:rPr>
          <w:sz w:val="28"/>
          <w:szCs w:val="28"/>
          <w:lang w:val="kk-KZ"/>
        </w:rPr>
        <w:t>.</w:t>
      </w:r>
    </w:p>
    <w:p w:rsidR="00AE42ED" w:rsidRPr="00B3247D" w:rsidRDefault="00AE42ED" w:rsidP="002E4F4D">
      <w:pPr>
        <w:ind w:firstLine="426"/>
        <w:rPr>
          <w:sz w:val="28"/>
          <w:szCs w:val="28"/>
          <w:lang w:val="kk-KZ"/>
        </w:rPr>
      </w:pPr>
    </w:p>
    <w:p w:rsidR="003D65A4" w:rsidRPr="0033069D" w:rsidRDefault="003D65A4" w:rsidP="002E4F4D">
      <w:pPr>
        <w:ind w:firstLine="426"/>
        <w:rPr>
          <w:sz w:val="28"/>
          <w:szCs w:val="28"/>
          <w:lang w:val="kk-KZ"/>
        </w:rPr>
      </w:pPr>
    </w:p>
    <w:p w:rsidR="00DB267F" w:rsidRPr="0033069D" w:rsidRDefault="00DB267F" w:rsidP="002E4F4D">
      <w:pPr>
        <w:ind w:firstLine="426"/>
        <w:rPr>
          <w:sz w:val="28"/>
          <w:szCs w:val="28"/>
          <w:lang w:val="kk-KZ"/>
        </w:rPr>
      </w:pPr>
      <w:r w:rsidRPr="0033069D">
        <w:rPr>
          <w:sz w:val="28"/>
          <w:szCs w:val="28"/>
          <w:lang w:val="kk-KZ"/>
        </w:rPr>
        <w:t xml:space="preserve">Учебное пособие  утверждена на заседании кафедры «Начальная военная подготовка»             </w:t>
      </w:r>
    </w:p>
    <w:p w:rsidR="00DB267F" w:rsidRPr="0033069D" w:rsidRDefault="00DB267F" w:rsidP="002E4F4D">
      <w:pPr>
        <w:ind w:firstLine="426"/>
        <w:jc w:val="both"/>
        <w:rPr>
          <w:sz w:val="28"/>
          <w:szCs w:val="28"/>
          <w:lang w:val="kk-KZ"/>
        </w:rPr>
      </w:pPr>
      <w:r w:rsidRPr="0033069D">
        <w:rPr>
          <w:sz w:val="28"/>
          <w:szCs w:val="28"/>
          <w:lang w:val="kk-KZ"/>
        </w:rPr>
        <w:t xml:space="preserve">      Протокол  №</w:t>
      </w:r>
      <w:r w:rsidR="009F45AA">
        <w:rPr>
          <w:sz w:val="28"/>
          <w:szCs w:val="28"/>
          <w:lang w:val="kk-KZ"/>
        </w:rPr>
        <w:t>10</w:t>
      </w:r>
      <w:r w:rsidRPr="0033069D">
        <w:rPr>
          <w:sz w:val="28"/>
          <w:szCs w:val="28"/>
          <w:lang w:val="kk-KZ"/>
        </w:rPr>
        <w:t xml:space="preserve">      от  « </w:t>
      </w:r>
      <w:r w:rsidR="009F45AA">
        <w:rPr>
          <w:sz w:val="28"/>
          <w:szCs w:val="28"/>
          <w:lang w:val="kk-KZ"/>
        </w:rPr>
        <w:t>24</w:t>
      </w:r>
      <w:r w:rsidRPr="0033069D">
        <w:rPr>
          <w:sz w:val="28"/>
          <w:szCs w:val="28"/>
          <w:lang w:val="kk-KZ"/>
        </w:rPr>
        <w:t xml:space="preserve"> »    </w:t>
      </w:r>
      <w:r w:rsidR="009F45AA">
        <w:rPr>
          <w:sz w:val="28"/>
          <w:szCs w:val="28"/>
          <w:lang w:val="kk-KZ"/>
        </w:rPr>
        <w:t>05</w:t>
      </w:r>
      <w:r w:rsidRPr="0033069D">
        <w:rPr>
          <w:sz w:val="28"/>
          <w:szCs w:val="28"/>
          <w:lang w:val="kk-KZ"/>
        </w:rPr>
        <w:t xml:space="preserve">     20</w:t>
      </w:r>
      <w:r w:rsidR="009F45AA">
        <w:rPr>
          <w:sz w:val="28"/>
          <w:szCs w:val="28"/>
          <w:lang w:val="kk-KZ"/>
        </w:rPr>
        <w:t>17</w:t>
      </w:r>
      <w:r w:rsidRPr="0033069D">
        <w:rPr>
          <w:sz w:val="28"/>
          <w:szCs w:val="28"/>
          <w:lang w:val="kk-KZ"/>
        </w:rPr>
        <w:t xml:space="preserve"> г        </w:t>
      </w:r>
    </w:p>
    <w:p w:rsidR="00DB267F" w:rsidRPr="0033069D" w:rsidRDefault="00DB267F" w:rsidP="002E4F4D">
      <w:pPr>
        <w:ind w:firstLine="426"/>
        <w:jc w:val="both"/>
        <w:rPr>
          <w:sz w:val="28"/>
          <w:szCs w:val="28"/>
          <w:lang w:val="kk-KZ"/>
        </w:rPr>
      </w:pPr>
    </w:p>
    <w:p w:rsidR="00DB267F" w:rsidRPr="0033069D" w:rsidRDefault="00DB267F" w:rsidP="002E4F4D">
      <w:pPr>
        <w:ind w:firstLine="426"/>
        <w:jc w:val="both"/>
        <w:rPr>
          <w:sz w:val="28"/>
          <w:szCs w:val="28"/>
          <w:lang w:val="kk-KZ"/>
        </w:rPr>
      </w:pPr>
    </w:p>
    <w:p w:rsidR="00DB267F" w:rsidRPr="0033069D" w:rsidRDefault="00CB73B3" w:rsidP="002E4F4D">
      <w:pPr>
        <w:ind w:firstLine="426"/>
        <w:jc w:val="both"/>
        <w:rPr>
          <w:sz w:val="28"/>
          <w:szCs w:val="28"/>
          <w:lang w:val="kk-KZ"/>
        </w:rPr>
      </w:pPr>
      <w:r w:rsidRPr="0033069D">
        <w:rPr>
          <w:sz w:val="28"/>
          <w:szCs w:val="28"/>
          <w:lang w:val="kk-KZ"/>
        </w:rPr>
        <w:t xml:space="preserve">Учебное  пособие  </w:t>
      </w:r>
      <w:r w:rsidR="00DB267F" w:rsidRPr="0033069D">
        <w:rPr>
          <w:sz w:val="28"/>
          <w:szCs w:val="28"/>
          <w:lang w:val="kk-KZ"/>
        </w:rPr>
        <w:t>утверждена</w:t>
      </w:r>
      <w:r w:rsidR="00DB267F" w:rsidRPr="0033069D">
        <w:rPr>
          <w:sz w:val="28"/>
          <w:szCs w:val="28"/>
        </w:rPr>
        <w:t xml:space="preserve"> методической комиссией факультета </w:t>
      </w:r>
      <w:r w:rsidR="00DB267F" w:rsidRPr="0033069D">
        <w:rPr>
          <w:sz w:val="28"/>
          <w:szCs w:val="28"/>
          <w:lang w:val="kk-KZ"/>
        </w:rPr>
        <w:t>«Спорта и физической культуры»</w:t>
      </w:r>
      <w:r w:rsidR="00DB267F" w:rsidRPr="0033069D">
        <w:rPr>
          <w:sz w:val="28"/>
          <w:szCs w:val="28"/>
          <w:lang w:val="kk-KZ"/>
        </w:rPr>
        <w:tab/>
      </w:r>
    </w:p>
    <w:p w:rsidR="00717890" w:rsidRPr="0033069D" w:rsidRDefault="00717890" w:rsidP="002E4F4D">
      <w:pPr>
        <w:ind w:firstLine="426"/>
        <w:jc w:val="both"/>
        <w:rPr>
          <w:sz w:val="28"/>
          <w:szCs w:val="28"/>
          <w:lang w:val="kk-KZ"/>
        </w:rPr>
      </w:pPr>
      <w:r w:rsidRPr="0033069D">
        <w:rPr>
          <w:sz w:val="28"/>
          <w:szCs w:val="28"/>
          <w:lang w:val="kk-KZ"/>
        </w:rPr>
        <w:t xml:space="preserve">      Протокол  №</w:t>
      </w:r>
      <w:r w:rsidR="009F45AA">
        <w:rPr>
          <w:sz w:val="28"/>
          <w:szCs w:val="28"/>
          <w:lang w:val="kk-KZ"/>
        </w:rPr>
        <w:t>10</w:t>
      </w:r>
      <w:r w:rsidRPr="0033069D">
        <w:rPr>
          <w:sz w:val="28"/>
          <w:szCs w:val="28"/>
          <w:lang w:val="kk-KZ"/>
        </w:rPr>
        <w:t xml:space="preserve">     от  «</w:t>
      </w:r>
      <w:r w:rsidR="009F45AA">
        <w:rPr>
          <w:sz w:val="28"/>
          <w:szCs w:val="28"/>
          <w:lang w:val="kk-KZ"/>
        </w:rPr>
        <w:t>29</w:t>
      </w:r>
      <w:r w:rsidRPr="0033069D">
        <w:rPr>
          <w:sz w:val="28"/>
          <w:szCs w:val="28"/>
          <w:lang w:val="kk-KZ"/>
        </w:rPr>
        <w:t xml:space="preserve"> »    </w:t>
      </w:r>
      <w:r w:rsidR="009F45AA">
        <w:rPr>
          <w:sz w:val="28"/>
          <w:szCs w:val="28"/>
          <w:lang w:val="kk-KZ"/>
        </w:rPr>
        <w:t>05</w:t>
      </w:r>
      <w:r w:rsidRPr="0033069D">
        <w:rPr>
          <w:sz w:val="28"/>
          <w:szCs w:val="28"/>
          <w:lang w:val="kk-KZ"/>
        </w:rPr>
        <w:t xml:space="preserve">       20</w:t>
      </w:r>
      <w:r w:rsidR="009F45AA">
        <w:rPr>
          <w:sz w:val="28"/>
          <w:szCs w:val="28"/>
          <w:lang w:val="kk-KZ"/>
        </w:rPr>
        <w:t>17</w:t>
      </w:r>
      <w:r w:rsidRPr="0033069D">
        <w:rPr>
          <w:sz w:val="28"/>
          <w:szCs w:val="28"/>
          <w:lang w:val="kk-KZ"/>
        </w:rPr>
        <w:t xml:space="preserve"> г        </w:t>
      </w:r>
    </w:p>
    <w:p w:rsidR="00DB267F" w:rsidRPr="0033069D" w:rsidRDefault="00DB267F" w:rsidP="002E4F4D">
      <w:pPr>
        <w:ind w:firstLine="426"/>
        <w:jc w:val="both"/>
        <w:rPr>
          <w:sz w:val="28"/>
          <w:szCs w:val="28"/>
          <w:lang w:val="kk-KZ"/>
        </w:rPr>
      </w:pPr>
    </w:p>
    <w:p w:rsidR="003D65A4" w:rsidRPr="0033069D" w:rsidRDefault="003D65A4" w:rsidP="002E4F4D">
      <w:pPr>
        <w:ind w:firstLine="426"/>
        <w:jc w:val="both"/>
        <w:rPr>
          <w:sz w:val="28"/>
          <w:szCs w:val="28"/>
          <w:lang w:val="kk-KZ"/>
        </w:rPr>
      </w:pPr>
    </w:p>
    <w:p w:rsidR="00AE42ED" w:rsidRPr="0033069D" w:rsidRDefault="00AE42ED" w:rsidP="002E4F4D">
      <w:pPr>
        <w:ind w:firstLine="426"/>
        <w:rPr>
          <w:sz w:val="28"/>
          <w:szCs w:val="28"/>
        </w:rPr>
      </w:pPr>
      <w:r w:rsidRPr="0033069D">
        <w:rPr>
          <w:sz w:val="28"/>
          <w:szCs w:val="28"/>
        </w:rPr>
        <w:t>Рекомендовано к опубликованию  научно-методическим Советом Южно-Казахстанского Государственного университета имени М.Ауезова</w:t>
      </w:r>
    </w:p>
    <w:p w:rsidR="00AE42ED" w:rsidRPr="0033069D" w:rsidRDefault="00717890" w:rsidP="002E4F4D">
      <w:pPr>
        <w:spacing w:line="360" w:lineRule="auto"/>
        <w:ind w:firstLine="426"/>
        <w:rPr>
          <w:sz w:val="28"/>
          <w:szCs w:val="28"/>
        </w:rPr>
      </w:pPr>
      <w:r w:rsidRPr="0033069D">
        <w:rPr>
          <w:sz w:val="28"/>
          <w:szCs w:val="28"/>
          <w:lang w:val="kk-KZ"/>
        </w:rPr>
        <w:t xml:space="preserve">      Протокол  №      от  «    »           20    г        </w:t>
      </w:r>
    </w:p>
    <w:p w:rsidR="003D65A4" w:rsidRPr="0033069D" w:rsidRDefault="003D65A4" w:rsidP="002E4F4D">
      <w:pPr>
        <w:ind w:firstLine="426"/>
        <w:jc w:val="both"/>
        <w:rPr>
          <w:sz w:val="28"/>
          <w:szCs w:val="28"/>
          <w:lang w:val="kk-KZ"/>
        </w:rPr>
      </w:pPr>
    </w:p>
    <w:p w:rsidR="003D65A4" w:rsidRPr="0033069D" w:rsidRDefault="003D65A4" w:rsidP="002E4F4D">
      <w:pPr>
        <w:ind w:firstLine="426"/>
        <w:jc w:val="both"/>
        <w:rPr>
          <w:sz w:val="28"/>
          <w:szCs w:val="28"/>
          <w:lang w:val="kk-KZ"/>
        </w:rPr>
      </w:pPr>
    </w:p>
    <w:p w:rsidR="003D65A4" w:rsidRPr="0033069D" w:rsidRDefault="003D65A4" w:rsidP="002E4F4D">
      <w:pPr>
        <w:ind w:firstLine="426"/>
        <w:jc w:val="both"/>
        <w:rPr>
          <w:sz w:val="28"/>
          <w:szCs w:val="28"/>
          <w:lang w:val="kk-KZ"/>
        </w:rPr>
      </w:pPr>
    </w:p>
    <w:p w:rsidR="003D65A4" w:rsidRPr="0033069D" w:rsidRDefault="003D65A4" w:rsidP="002E4F4D">
      <w:pPr>
        <w:ind w:firstLine="426"/>
        <w:jc w:val="both"/>
        <w:rPr>
          <w:sz w:val="28"/>
          <w:szCs w:val="28"/>
          <w:lang w:val="kk-KZ"/>
        </w:rPr>
      </w:pPr>
    </w:p>
    <w:p w:rsidR="00367B85" w:rsidRPr="0033069D" w:rsidRDefault="00367B85" w:rsidP="002E4F4D">
      <w:pPr>
        <w:ind w:firstLine="426"/>
        <w:jc w:val="both"/>
        <w:rPr>
          <w:sz w:val="28"/>
          <w:szCs w:val="28"/>
          <w:lang w:val="kk-KZ"/>
        </w:rPr>
      </w:pPr>
    </w:p>
    <w:p w:rsidR="00416452" w:rsidRPr="0033069D" w:rsidRDefault="00416452" w:rsidP="002E4F4D">
      <w:pPr>
        <w:ind w:firstLine="426"/>
        <w:jc w:val="both"/>
        <w:rPr>
          <w:sz w:val="28"/>
          <w:szCs w:val="28"/>
          <w:lang w:val="kk-KZ"/>
        </w:rPr>
      </w:pPr>
    </w:p>
    <w:p w:rsidR="00416452" w:rsidRPr="0033069D" w:rsidRDefault="00416452" w:rsidP="002E4F4D">
      <w:pPr>
        <w:ind w:firstLine="426"/>
        <w:jc w:val="both"/>
        <w:rPr>
          <w:sz w:val="28"/>
          <w:szCs w:val="28"/>
          <w:lang w:val="kk-KZ"/>
        </w:rPr>
      </w:pPr>
    </w:p>
    <w:p w:rsidR="003D65A4" w:rsidRPr="0033069D" w:rsidRDefault="003D65A4" w:rsidP="002E4F4D">
      <w:pPr>
        <w:rPr>
          <w:sz w:val="28"/>
          <w:szCs w:val="28"/>
          <w:lang w:val="kk-KZ"/>
        </w:rPr>
      </w:pPr>
      <w:r w:rsidRPr="0033069D">
        <w:rPr>
          <w:sz w:val="28"/>
          <w:szCs w:val="28"/>
          <w:lang w:val="kk-KZ"/>
        </w:rPr>
        <w:t xml:space="preserve">© </w:t>
      </w:r>
      <w:r w:rsidR="00717890" w:rsidRPr="0033069D">
        <w:rPr>
          <w:sz w:val="28"/>
          <w:szCs w:val="28"/>
        </w:rPr>
        <w:t>Южно-Казахстанского Государственн</w:t>
      </w:r>
      <w:r w:rsidR="00717890" w:rsidRPr="0033069D">
        <w:rPr>
          <w:sz w:val="28"/>
          <w:szCs w:val="28"/>
          <w:lang w:val="kk-KZ"/>
        </w:rPr>
        <w:t>ый</w:t>
      </w:r>
      <w:r w:rsidR="00717890" w:rsidRPr="0033069D">
        <w:rPr>
          <w:sz w:val="28"/>
          <w:szCs w:val="28"/>
        </w:rPr>
        <w:t xml:space="preserve"> университет им</w:t>
      </w:r>
      <w:r w:rsidR="00717890" w:rsidRPr="0033069D">
        <w:rPr>
          <w:sz w:val="28"/>
          <w:szCs w:val="28"/>
          <w:lang w:val="kk-KZ"/>
        </w:rPr>
        <w:t>.</w:t>
      </w:r>
      <w:r w:rsidR="00717890" w:rsidRPr="0033069D">
        <w:rPr>
          <w:sz w:val="28"/>
          <w:szCs w:val="28"/>
        </w:rPr>
        <w:t xml:space="preserve"> М.Ауезова</w:t>
      </w:r>
      <w:r w:rsidRPr="0033069D">
        <w:rPr>
          <w:sz w:val="28"/>
          <w:szCs w:val="28"/>
          <w:lang w:val="kk-KZ"/>
        </w:rPr>
        <w:t xml:space="preserve">, </w:t>
      </w:r>
      <w:r w:rsidR="00717890" w:rsidRPr="0033069D">
        <w:rPr>
          <w:sz w:val="28"/>
          <w:szCs w:val="28"/>
          <w:lang w:val="kk-KZ"/>
        </w:rPr>
        <w:t>20</w:t>
      </w:r>
      <w:r w:rsidRPr="0033069D">
        <w:rPr>
          <w:sz w:val="28"/>
          <w:szCs w:val="28"/>
          <w:lang w:val="kk-KZ"/>
        </w:rPr>
        <w:t>1</w:t>
      </w:r>
      <w:r w:rsidR="00AC763C" w:rsidRPr="0033069D">
        <w:rPr>
          <w:sz w:val="28"/>
          <w:szCs w:val="28"/>
          <w:lang w:val="kk-KZ"/>
        </w:rPr>
        <w:t>7</w:t>
      </w:r>
      <w:r w:rsidR="00717890" w:rsidRPr="0033069D">
        <w:rPr>
          <w:sz w:val="28"/>
          <w:szCs w:val="28"/>
          <w:lang w:val="kk-KZ"/>
        </w:rPr>
        <w:t>г.</w:t>
      </w:r>
    </w:p>
    <w:p w:rsidR="00FB7F33" w:rsidRPr="0033069D" w:rsidRDefault="00714127" w:rsidP="002E4F4D">
      <w:pPr>
        <w:widowControl/>
        <w:shd w:val="clear" w:color="auto" w:fill="FFFFFF"/>
        <w:ind w:firstLine="426"/>
        <w:jc w:val="center"/>
        <w:rPr>
          <w:sz w:val="28"/>
          <w:szCs w:val="28"/>
          <w:lang w:val="kk-KZ"/>
        </w:rPr>
      </w:pPr>
      <w:r w:rsidRPr="0033069D">
        <w:rPr>
          <w:sz w:val="28"/>
          <w:szCs w:val="28"/>
        </w:rPr>
        <w:lastRenderedPageBreak/>
        <w:t>Предисловие</w:t>
      </w:r>
    </w:p>
    <w:p w:rsidR="00714127" w:rsidRPr="0033069D" w:rsidRDefault="00714127" w:rsidP="002E4F4D">
      <w:pPr>
        <w:widowControl/>
        <w:shd w:val="clear" w:color="auto" w:fill="FFFFFF"/>
        <w:ind w:firstLine="426"/>
        <w:jc w:val="center"/>
        <w:rPr>
          <w:sz w:val="28"/>
          <w:szCs w:val="28"/>
          <w:lang w:val="kk-KZ"/>
        </w:rPr>
      </w:pPr>
    </w:p>
    <w:p w:rsidR="00023D3F" w:rsidRPr="0033069D" w:rsidRDefault="00023D3F" w:rsidP="002E4F4D">
      <w:pPr>
        <w:jc w:val="both"/>
        <w:rPr>
          <w:sz w:val="28"/>
          <w:szCs w:val="28"/>
        </w:rPr>
      </w:pPr>
      <w:r w:rsidRPr="0033069D">
        <w:rPr>
          <w:sz w:val="28"/>
          <w:szCs w:val="28"/>
          <w:lang w:val="kk-KZ"/>
        </w:rPr>
        <w:t>П</w:t>
      </w:r>
      <w:r w:rsidRPr="0033069D">
        <w:rPr>
          <w:sz w:val="28"/>
          <w:szCs w:val="28"/>
        </w:rPr>
        <w:t>атриотического воспитания предусматривает: формирование и развитие социально значимых ценностей, гражданственности и патриотизма в процессе обучения и воспитания в образовательных учреждениях всех типов и видов; проведение массовой политико-воспитательной работы в трудовых коллективах, армии, общественных организациях; осуществление деятельности средств массовой информации, направленной на анализ, изучение и освещение темы патриотического воспитания граждан.</w:t>
      </w:r>
    </w:p>
    <w:p w:rsidR="00023D3F" w:rsidRPr="0033069D" w:rsidRDefault="00023D3F" w:rsidP="002E4F4D">
      <w:pPr>
        <w:ind w:firstLine="426"/>
        <w:jc w:val="both"/>
        <w:rPr>
          <w:sz w:val="28"/>
          <w:szCs w:val="28"/>
        </w:rPr>
      </w:pPr>
      <w:r w:rsidRPr="0033069D">
        <w:rPr>
          <w:sz w:val="28"/>
          <w:szCs w:val="28"/>
        </w:rPr>
        <w:t xml:space="preserve"> Особое значение при этом придается изучению государственных символов Республики Казахстан. Для осмысления политического и нравственного значения символики республики расширяются и углубляются представления молодежи о гражданских обязанностях. В целях воспитания гражданского самосознания в различных целевых группах населения проводятся дебаты по восприятию и осознанию значения национальной символики, формированию общих нравственных норм, таких, как честь, совесть, долг, ответственность за будущее страны.</w:t>
      </w:r>
    </w:p>
    <w:p w:rsidR="00023D3F" w:rsidRPr="0033069D" w:rsidRDefault="00023D3F" w:rsidP="002E4F4D">
      <w:pPr>
        <w:ind w:firstLine="426"/>
        <w:jc w:val="both"/>
        <w:rPr>
          <w:sz w:val="28"/>
          <w:szCs w:val="28"/>
        </w:rPr>
      </w:pPr>
      <w:r w:rsidRPr="0033069D">
        <w:rPr>
          <w:sz w:val="28"/>
          <w:szCs w:val="28"/>
        </w:rPr>
        <w:t xml:space="preserve"> В мире немало развитых стран, целенаправленно формирующих у граждан патриотические чувства, уважительное отношение к национальным символам - Флагу, Гербу, Гимну, национальным праздникам. Во многих странах государственные символы используются в качестве источника создания положительного образа государства, являются предметом национальной гордости, служат объектом выражения патриотических чувств и волеизъявления. К числу таких стран следует отнести Соединенные Штаты Америки. Для нас их опыт интересен с точки зрения пропаганды государственных символов и воспитания патриотизма у населения. Большинство американцев знают и поют гимн страны на торжественных мероприятиях. Наличие американского флага во всех учреждениях и многих частных домах является для них нормой жизни. Изделия с национальной символикой пользуются огромной популярностью среди населения страны. Это объясняется весьма активной их пропагандой в печатных и электронных средствах массовой информации (далее - СМИ), книгах, художественных фильмах. С помощью государственных символов у граждан последовательно и настойчиво воспитываются гордость за страну и чувство патриотизма.</w:t>
      </w:r>
    </w:p>
    <w:p w:rsidR="00023D3F" w:rsidRPr="0033069D" w:rsidRDefault="00023D3F" w:rsidP="002E4F4D">
      <w:pPr>
        <w:ind w:firstLine="426"/>
        <w:jc w:val="both"/>
        <w:rPr>
          <w:sz w:val="28"/>
          <w:szCs w:val="28"/>
        </w:rPr>
      </w:pPr>
      <w:r w:rsidRPr="0033069D">
        <w:rPr>
          <w:sz w:val="28"/>
          <w:szCs w:val="28"/>
        </w:rPr>
        <w:t xml:space="preserve"> В нашей стране патриотическое воспитание молодежи в настоящее время осуществляется в рамках отраслевой Программы молодежной политики на 2005-2007 годы, утвержденной постановлением Правительства Республики Казахстан от 18 июля 2005 года N 734. С целью поддержки социально значимых проектов выделяются средства на реализацию ряда инициатив молодежных организаций в сфере патриотического воспитания.</w:t>
      </w:r>
    </w:p>
    <w:p w:rsidR="00023D3F" w:rsidRPr="0033069D" w:rsidRDefault="00023D3F" w:rsidP="002E4F4D">
      <w:pPr>
        <w:ind w:firstLine="426"/>
        <w:jc w:val="both"/>
        <w:rPr>
          <w:sz w:val="28"/>
          <w:szCs w:val="28"/>
        </w:rPr>
      </w:pPr>
      <w:r w:rsidRPr="0033069D">
        <w:rPr>
          <w:sz w:val="28"/>
          <w:szCs w:val="28"/>
        </w:rPr>
        <w:t xml:space="preserve">Военно-патриотическое воспитание играет значительную роль в формировании у молодежи чувства патриотизма и гражданственности. Для повышения действенности работы по военно-патриотическому воспитанию проводятся встречи личного состава воинских частей с ветеранами Великой Отечественной войны и ветеранами локальных войн; в период призыва </w:t>
      </w:r>
      <w:r w:rsidRPr="0033069D">
        <w:rPr>
          <w:sz w:val="28"/>
          <w:szCs w:val="28"/>
        </w:rPr>
        <w:lastRenderedPageBreak/>
        <w:t>граждан на срочную воинскую службу объявляются месячники оборонно-массовой работы, "Дни открытых дверей" в войсковых частях и высших военных училищах, "Уроки мужества" в средних школах. Ежегодно проводится Всеармейское совещание активистов центров молодежных инициатив Вооруженных Сил Республики Казахстан, а также в рамках республиканской акции "Патриот" - республиканский фестиваль солдатской песни "Жас улан".</w:t>
      </w:r>
    </w:p>
    <w:p w:rsidR="00023D3F" w:rsidRPr="0033069D" w:rsidRDefault="00023D3F" w:rsidP="002E4F4D">
      <w:pPr>
        <w:ind w:firstLine="426"/>
        <w:jc w:val="both"/>
        <w:rPr>
          <w:sz w:val="28"/>
          <w:szCs w:val="28"/>
        </w:rPr>
      </w:pPr>
      <w:r w:rsidRPr="0033069D">
        <w:rPr>
          <w:sz w:val="28"/>
          <w:szCs w:val="28"/>
        </w:rPr>
        <w:t>Традиционным стало проведение республиканских слетов военно-патриотических клубов, военно-спортивных игр - "Улан", "Алау", республиканских патриотических акций - "Патриот", "Я - гражданин Казахстана", "Это наш флаг".</w:t>
      </w:r>
    </w:p>
    <w:p w:rsidR="00023D3F" w:rsidRPr="0033069D" w:rsidRDefault="00023D3F" w:rsidP="002E4F4D">
      <w:pPr>
        <w:ind w:firstLine="426"/>
        <w:jc w:val="both"/>
        <w:rPr>
          <w:sz w:val="28"/>
          <w:szCs w:val="28"/>
        </w:rPr>
      </w:pPr>
      <w:r w:rsidRPr="0033069D">
        <w:rPr>
          <w:sz w:val="28"/>
          <w:szCs w:val="28"/>
        </w:rPr>
        <w:t>Важную роль в патриотическом воспитании подрастающего поколения играют детские и молодежные общественные движения и организации, творческие союзы, основной целью деятельности которых является оказание содействия в самоопределении и становлении личности.</w:t>
      </w:r>
    </w:p>
    <w:p w:rsidR="00023D3F" w:rsidRPr="0033069D" w:rsidRDefault="00023D3F" w:rsidP="002E4F4D">
      <w:pPr>
        <w:ind w:firstLine="426"/>
        <w:jc w:val="both"/>
        <w:rPr>
          <w:sz w:val="28"/>
          <w:szCs w:val="28"/>
        </w:rPr>
      </w:pPr>
      <w:r w:rsidRPr="0033069D">
        <w:rPr>
          <w:sz w:val="28"/>
          <w:szCs w:val="28"/>
        </w:rPr>
        <w:t>Система патриотического воспитания среди детей и учащейся молодежи предусматривает в процессе обучения и воспитания создание детских и молодежных общественных движений и организаций, творческих союзов. Количество детских объединений увеличивается из года в год. Так, например, в 2003 году их было 184, 2004 - 202, 2005 - 319. В настоящее время в республике действует более 320 детских и молодежных организаций. Среди них наиболее крупными и известными являются "Жулдыз" (Акмолинская область), "Болашак", "Улан", "Айналайын" (Карагандинская область), "Шугыла" (Актюбинская область), "Мурагер" (Костанайская область), "Достар" (Жамбылская область), "Жайык жастары" (Западно-Казахстанская область), "Зеленая республика" (Южно-Казахстанская область) и др.</w:t>
      </w:r>
    </w:p>
    <w:p w:rsidR="00023D3F" w:rsidRPr="0033069D" w:rsidRDefault="00023D3F" w:rsidP="002E4F4D">
      <w:pPr>
        <w:ind w:firstLine="426"/>
        <w:jc w:val="both"/>
        <w:rPr>
          <w:sz w:val="28"/>
          <w:szCs w:val="28"/>
        </w:rPr>
      </w:pPr>
      <w:r w:rsidRPr="0033069D">
        <w:rPr>
          <w:sz w:val="28"/>
          <w:szCs w:val="28"/>
        </w:rPr>
        <w:t>В последние годы активизировалась деятельность местных исполнительных органов по открытию детских и молодежных дворовых клубов. В 2003 году действовал 491 клуб, в 2004 - 542, в текущем году их число составляет 548. Такие клубы являются важной социально-педагогической основой для организации досуга детей и учащейся молодежи, особенно подростков с девиантным поведением. Примечательно, что в развитии клубов значительную роль играют ветераны войны и труда, локальных войн, представители органов внутренних дел, опытные педагоги.</w:t>
      </w:r>
    </w:p>
    <w:p w:rsidR="00023D3F" w:rsidRPr="0033069D" w:rsidRDefault="00023D3F" w:rsidP="002E4F4D">
      <w:pPr>
        <w:ind w:firstLine="426"/>
        <w:jc w:val="both"/>
        <w:rPr>
          <w:sz w:val="28"/>
          <w:szCs w:val="28"/>
        </w:rPr>
      </w:pPr>
      <w:r w:rsidRPr="0033069D">
        <w:rPr>
          <w:sz w:val="28"/>
          <w:szCs w:val="28"/>
        </w:rPr>
        <w:t>Практически во всех областях и гг. Астане, Алматы функционируют школы, организации, клубы патриотического воспитания, целями деятельности которых являются привлечение молодежи к активному участию в общественной жизни, повышение политической грамотности, развитие гражданственности и воспитание в духе казахстанского патриотизма.</w:t>
      </w:r>
    </w:p>
    <w:p w:rsidR="00023D3F" w:rsidRPr="0033069D" w:rsidRDefault="00023D3F" w:rsidP="002E4F4D">
      <w:pPr>
        <w:ind w:firstLine="426"/>
        <w:jc w:val="both"/>
        <w:rPr>
          <w:sz w:val="28"/>
          <w:szCs w:val="28"/>
        </w:rPr>
      </w:pPr>
      <w:r w:rsidRPr="0033069D">
        <w:rPr>
          <w:sz w:val="28"/>
          <w:szCs w:val="28"/>
        </w:rPr>
        <w:t xml:space="preserve">По данным Министерства образования и науки, на начало 2006 года в республике имеются 586 внешкольных организаций, из которых 218 - сельские. По сравнению с 2002 годом их количество сократилось на 31 единицу, однако количество привлеченных к их деятельности детей увеличилось на 60495 человек. Внешкольные организации детского и юношеского творчества составляют 151 единицу. Имеются 55 станций юных </w:t>
      </w:r>
      <w:r w:rsidRPr="0033069D">
        <w:rPr>
          <w:sz w:val="28"/>
          <w:szCs w:val="28"/>
        </w:rPr>
        <w:lastRenderedPageBreak/>
        <w:t>туристов, техников, натуралистов (в 2003 году - 35), 383 детские школы (музыкальные, художественные, спортивные школы и школы искусств), 6 круглогодичных лагерей, 548 дворовых клубов (в 2003 году - 491). Однако охват детей внешкольными организациями составляет всего 12 %. Поэтому необходимо расширить сеть детских, подростковых, молодежных спортивных, военно-патриотических, технических, обучающих компьютерных клубов, художественных секций, библиотек и других внешкольных организаций.</w:t>
      </w:r>
    </w:p>
    <w:p w:rsidR="00023D3F" w:rsidRPr="0033069D" w:rsidRDefault="00023D3F" w:rsidP="002E4F4D">
      <w:pPr>
        <w:ind w:firstLine="426"/>
        <w:jc w:val="both"/>
        <w:rPr>
          <w:sz w:val="28"/>
          <w:szCs w:val="28"/>
        </w:rPr>
      </w:pPr>
      <w:r w:rsidRPr="0033069D">
        <w:rPr>
          <w:sz w:val="28"/>
          <w:szCs w:val="28"/>
        </w:rPr>
        <w:t>Работа по патриотическому воспитанию граждан, и том числе детей и молодежи, требует дальнейшего совершенствования и развития.</w:t>
      </w:r>
    </w:p>
    <w:p w:rsidR="00023D3F" w:rsidRPr="0033069D" w:rsidRDefault="00023D3F" w:rsidP="002E4F4D">
      <w:pPr>
        <w:ind w:firstLine="426"/>
        <w:jc w:val="both"/>
        <w:rPr>
          <w:sz w:val="28"/>
          <w:szCs w:val="28"/>
        </w:rPr>
      </w:pPr>
      <w:r w:rsidRPr="0033069D">
        <w:rPr>
          <w:sz w:val="28"/>
          <w:szCs w:val="28"/>
        </w:rPr>
        <w:t>В сознании многих людей патриотическое воспитание подрастающего поколения сводится лишь к выполнению воинского долга, что значительно сужает содержание понятия патриотического воспитания.</w:t>
      </w:r>
    </w:p>
    <w:p w:rsidR="00023D3F" w:rsidRPr="0033069D" w:rsidRDefault="00023D3F" w:rsidP="002E4F4D">
      <w:pPr>
        <w:ind w:firstLine="426"/>
        <w:jc w:val="both"/>
        <w:rPr>
          <w:sz w:val="28"/>
          <w:szCs w:val="28"/>
        </w:rPr>
      </w:pPr>
      <w:r w:rsidRPr="0033069D">
        <w:rPr>
          <w:sz w:val="28"/>
          <w:szCs w:val="28"/>
        </w:rPr>
        <w:t>Патриотическое воспитание детей и молодежи сегодня не в полной мере отвечает требованиям формирования патриотического сознания, воспитания чувства верности и преданности своему Отечеству, готовности к выполнению гражданского долга и основных конституционных обязанностей. Проводимая работа не обеспечивает комплексного решения стратегических задач по формированию патриотического сознания у граждан страны в целом.</w:t>
      </w:r>
    </w:p>
    <w:p w:rsidR="00023D3F" w:rsidRPr="0033069D" w:rsidRDefault="00023D3F" w:rsidP="002E4F4D">
      <w:pPr>
        <w:ind w:firstLine="426"/>
        <w:jc w:val="both"/>
        <w:rPr>
          <w:sz w:val="28"/>
          <w:szCs w:val="28"/>
        </w:rPr>
      </w:pPr>
      <w:r w:rsidRPr="0033069D">
        <w:rPr>
          <w:sz w:val="28"/>
          <w:szCs w:val="28"/>
        </w:rPr>
        <w:t>Вместе с тем произошедшие на рубеже веков в Казахстане радикальные социально-экономические и политические преобразования вызвали, в свою очередь, большие изменения в общественном сознании и духовной жизни общества. Повседневные жизненные наблюдения, которые подтверждаются социологическими опросами, показывают, что в вопросах патриотизма позиции различных социальных групп и общностей характеризуются многогранностью и широким разнообразием.</w:t>
      </w:r>
    </w:p>
    <w:p w:rsidR="00023D3F" w:rsidRPr="0033069D" w:rsidRDefault="00023D3F" w:rsidP="002E4F4D">
      <w:pPr>
        <w:ind w:firstLine="426"/>
        <w:jc w:val="both"/>
        <w:rPr>
          <w:sz w:val="28"/>
          <w:szCs w:val="28"/>
        </w:rPr>
      </w:pPr>
      <w:r w:rsidRPr="0033069D">
        <w:rPr>
          <w:sz w:val="28"/>
          <w:szCs w:val="28"/>
        </w:rPr>
        <w:t>Одним из основных векторов социализации личности является идентификация индивида с Родиной. При этом понятие "Родина" ассоциируется не только с родной землей, близкими и родными человека, но и воспринимается в аспекте эмоционально-психологических чувств (чувства любви, патриотизма, преданности, национальной гордости и других).</w:t>
      </w:r>
    </w:p>
    <w:p w:rsidR="00023D3F" w:rsidRPr="0033069D" w:rsidRDefault="00023D3F" w:rsidP="002E4F4D">
      <w:pPr>
        <w:ind w:firstLine="426"/>
        <w:jc w:val="both"/>
        <w:rPr>
          <w:sz w:val="28"/>
          <w:szCs w:val="28"/>
        </w:rPr>
      </w:pPr>
      <w:r w:rsidRPr="0033069D">
        <w:rPr>
          <w:sz w:val="28"/>
          <w:szCs w:val="28"/>
        </w:rPr>
        <w:t>Результаты мониторинга общественно-политической ситуации в Казахстане, проведенного в период с 2003 по 2005 годы, показали, что абсолютное большинство участников опроса (92,9 %) связывает свое гражданство с Республикой Казахстан. Гражданская идентификация с Республикой Казахстан, основанная на чувстве патриотизма, является фундаментом активной гражданской позиции, осознанного участия в жизни страны.</w:t>
      </w:r>
    </w:p>
    <w:p w:rsidR="00023D3F" w:rsidRPr="0033069D" w:rsidRDefault="00023D3F" w:rsidP="002E4F4D">
      <w:pPr>
        <w:ind w:firstLine="426"/>
        <w:jc w:val="both"/>
        <w:rPr>
          <w:sz w:val="28"/>
          <w:szCs w:val="28"/>
        </w:rPr>
      </w:pPr>
      <w:r w:rsidRPr="0033069D">
        <w:rPr>
          <w:sz w:val="28"/>
          <w:szCs w:val="28"/>
        </w:rPr>
        <w:t xml:space="preserve">Республика Казахстан отличается этнической неоднородностью, здесь проживают представители более 120 наций и народностей. Многонациональный характер страны обусловливает многообразие религиозных конфессий и их возрастающую роль в общественной жизни, что подтверждается результатами проведенного с социологического опроса: 35,0 % граждан являются верующими, скорее верующими - 29,0 %, считают себя неверующими - 14,0 %. Кроме того, 33,3 % согласны с суждением о том, что </w:t>
      </w:r>
      <w:r w:rsidRPr="0033069D">
        <w:rPr>
          <w:sz w:val="28"/>
          <w:szCs w:val="28"/>
        </w:rPr>
        <w:lastRenderedPageBreak/>
        <w:t>религия не должна "вмешиваться" в дела государства, влиять на решения органов власти. 18,4 % граждан, наоборот, поддерживают мнение о влиянии религии на государственные дела и считают, что оно вполне допустимо и даже желательно.</w:t>
      </w:r>
    </w:p>
    <w:p w:rsidR="00023D3F" w:rsidRPr="0033069D" w:rsidRDefault="00023D3F" w:rsidP="002E4F4D">
      <w:pPr>
        <w:ind w:firstLine="426"/>
        <w:jc w:val="both"/>
        <w:rPr>
          <w:sz w:val="28"/>
          <w:szCs w:val="28"/>
        </w:rPr>
      </w:pPr>
      <w:r w:rsidRPr="0033069D">
        <w:rPr>
          <w:sz w:val="28"/>
          <w:szCs w:val="28"/>
        </w:rPr>
        <w:t>В настоящее время вопросы организации борьбы с активизацией деятельности нетрадиционных религиозных объединений и экстремистских организаций в Казахстане, направленной в первую очередь на вовлечение в свои ряды молодежи, являются, безусловно, актуальными для государства.</w:t>
      </w:r>
    </w:p>
    <w:p w:rsidR="00023D3F" w:rsidRPr="0033069D" w:rsidRDefault="00023D3F" w:rsidP="002E4F4D">
      <w:pPr>
        <w:ind w:firstLine="426"/>
        <w:jc w:val="both"/>
        <w:rPr>
          <w:sz w:val="28"/>
          <w:szCs w:val="28"/>
        </w:rPr>
      </w:pPr>
      <w:r w:rsidRPr="0033069D">
        <w:rPr>
          <w:sz w:val="28"/>
          <w:szCs w:val="28"/>
        </w:rPr>
        <w:t>В последнее десятилетие отмечаются различные экстремистские выступления, связанные с религиозными постулатами, распространяемыми в стране благодаря зарубежной пропаганде, а также заинтересованности отдельных граждан.</w:t>
      </w:r>
    </w:p>
    <w:p w:rsidR="00023D3F" w:rsidRPr="0033069D" w:rsidRDefault="00023D3F" w:rsidP="002E4F4D">
      <w:pPr>
        <w:ind w:firstLine="426"/>
        <w:jc w:val="both"/>
        <w:rPr>
          <w:sz w:val="28"/>
          <w:szCs w:val="28"/>
        </w:rPr>
      </w:pPr>
      <w:r w:rsidRPr="0033069D">
        <w:rPr>
          <w:sz w:val="28"/>
          <w:szCs w:val="28"/>
        </w:rPr>
        <w:t>Интерес молодежи к не традиционным для Казахстана объединениям, таким, как кришнаиты, свидетели Иеговы, а также экстремистским организациям, например, религиозно-политическому объединению "Хизб-ут-Тахрир" и другим, связан с психологическим воздействием активистов-сторонников этих объединений и организаций на сознание молодых людей. Поэтому необходимо разработать четкий механизм регулирования злободневных проблем, возникающих в религиозной сфере.</w:t>
      </w:r>
    </w:p>
    <w:p w:rsidR="00023D3F" w:rsidRPr="0033069D" w:rsidRDefault="00023D3F" w:rsidP="002E4F4D">
      <w:pPr>
        <w:ind w:firstLine="426"/>
        <w:jc w:val="both"/>
        <w:rPr>
          <w:sz w:val="28"/>
          <w:szCs w:val="28"/>
        </w:rPr>
      </w:pPr>
      <w:r w:rsidRPr="0033069D">
        <w:rPr>
          <w:sz w:val="28"/>
          <w:szCs w:val="28"/>
        </w:rPr>
        <w:t>Политическая грамотность и высокая политическая культура населения являются источником внутриполитической стабильности, межнационального согласия. Характерной чертой современного общества стала многоаспектность различных моделей политического поведения, в том числе возможность участвовать в политической жизни страны. При этом интерес к судьбе страны, к будущему можно назвать в качестве важнейшего фактора участия граждан в политической деятельности.</w:t>
      </w:r>
    </w:p>
    <w:p w:rsidR="00023D3F" w:rsidRPr="0033069D" w:rsidRDefault="00023D3F" w:rsidP="002E4F4D">
      <w:pPr>
        <w:ind w:firstLine="426"/>
        <w:jc w:val="both"/>
        <w:rPr>
          <w:sz w:val="28"/>
          <w:szCs w:val="28"/>
        </w:rPr>
      </w:pPr>
      <w:r w:rsidRPr="0033069D">
        <w:rPr>
          <w:sz w:val="28"/>
          <w:szCs w:val="28"/>
        </w:rPr>
        <w:t>Данные социологического опроса (декабрь, 2005 год) показывают, что устойчивый интерес к политической деятельности проявили только 35,5 % опрошенных граждан. 50,6 % лишь эпизодически интересуются политикой, а у 12,5 % опрошенных политика не вызывает интереса, 1,4 % респондентов затруднились ответить на этот вопрос.</w:t>
      </w:r>
    </w:p>
    <w:p w:rsidR="00023D3F" w:rsidRPr="0033069D" w:rsidRDefault="00023D3F" w:rsidP="002E4F4D">
      <w:pPr>
        <w:ind w:firstLine="426"/>
        <w:jc w:val="both"/>
        <w:rPr>
          <w:sz w:val="28"/>
          <w:szCs w:val="28"/>
        </w:rPr>
      </w:pPr>
      <w:r w:rsidRPr="0033069D">
        <w:rPr>
          <w:sz w:val="28"/>
          <w:szCs w:val="28"/>
        </w:rPr>
        <w:t>Основы патриотического воспитания закладываются в семье. Семья является важнейшим социальным институтом, где формируются основы духовно-нравственного воспитания. Проведенный социологический опрос (декабрь, 2004 год) показал приоритетность традиционных, устоявшихся ценностей - благополучия своей семьи (55,9 %), работы (35,9 %), личной безопасности (34,8 %).</w:t>
      </w:r>
    </w:p>
    <w:p w:rsidR="00023D3F" w:rsidRPr="0033069D" w:rsidRDefault="00023D3F" w:rsidP="002E4F4D">
      <w:pPr>
        <w:ind w:firstLine="426"/>
        <w:jc w:val="both"/>
        <w:rPr>
          <w:sz w:val="28"/>
          <w:szCs w:val="28"/>
        </w:rPr>
      </w:pPr>
      <w:r w:rsidRPr="0033069D">
        <w:rPr>
          <w:sz w:val="28"/>
          <w:szCs w:val="28"/>
        </w:rPr>
        <w:t>Кроме того, далеко не все учителя и воспитатели уделяют должное внимание совершенствованию воспитательного процесса, определению на необходимом уровне отношений с семьей и другими социальными институтами.</w:t>
      </w:r>
    </w:p>
    <w:p w:rsidR="00023D3F" w:rsidRPr="0033069D" w:rsidRDefault="00023D3F" w:rsidP="002E4F4D">
      <w:pPr>
        <w:ind w:firstLine="426"/>
        <w:jc w:val="both"/>
        <w:rPr>
          <w:sz w:val="28"/>
          <w:szCs w:val="28"/>
        </w:rPr>
      </w:pPr>
      <w:r w:rsidRPr="0033069D">
        <w:rPr>
          <w:sz w:val="28"/>
          <w:szCs w:val="28"/>
        </w:rPr>
        <w:t xml:space="preserve">В числе сдерживающих факторов в воспитании гражданина страны следует назвать недостаточность высококвалифицированных специалистов, способных использовать новые современные технологии для целенаправленного формирования патриотизма и демократических </w:t>
      </w:r>
      <w:r w:rsidRPr="0033069D">
        <w:rPr>
          <w:sz w:val="28"/>
          <w:szCs w:val="28"/>
        </w:rPr>
        <w:lastRenderedPageBreak/>
        <w:t>убеждений, малочисленность научно-исследовательских организаций гуманитарного профиля, имеющих достаточный опыт разработки социальных технологий по патриотическому воспитанию граждан.</w:t>
      </w:r>
    </w:p>
    <w:p w:rsidR="00023D3F" w:rsidRPr="0033069D" w:rsidRDefault="00023D3F" w:rsidP="002E4F4D">
      <w:pPr>
        <w:ind w:firstLine="426"/>
        <w:jc w:val="both"/>
        <w:rPr>
          <w:sz w:val="28"/>
          <w:szCs w:val="28"/>
        </w:rPr>
      </w:pPr>
      <w:r w:rsidRPr="0033069D">
        <w:rPr>
          <w:sz w:val="28"/>
          <w:szCs w:val="28"/>
        </w:rPr>
        <w:t>Для решения имеющихся проблем в вопросах патриотического воспитания подрастающего поколения требуется принципиально новый подход к воспитанию в целом.</w:t>
      </w:r>
    </w:p>
    <w:p w:rsidR="00023D3F" w:rsidRPr="0033069D" w:rsidRDefault="00023D3F" w:rsidP="002E4F4D">
      <w:pPr>
        <w:ind w:firstLine="426"/>
        <w:jc w:val="both"/>
        <w:rPr>
          <w:sz w:val="28"/>
          <w:szCs w:val="28"/>
        </w:rPr>
      </w:pPr>
      <w:r w:rsidRPr="0033069D">
        <w:rPr>
          <w:sz w:val="28"/>
          <w:szCs w:val="28"/>
        </w:rPr>
        <w:t>Образ страны и чувства своей неразрывной связи с родиной формируются государством и обществом через различные механизмы и институты, прежде всего образование.</w:t>
      </w:r>
    </w:p>
    <w:p w:rsidR="00023D3F" w:rsidRPr="0033069D" w:rsidRDefault="00023D3F" w:rsidP="002E4F4D">
      <w:pPr>
        <w:ind w:firstLine="426"/>
        <w:jc w:val="both"/>
        <w:rPr>
          <w:sz w:val="28"/>
          <w:szCs w:val="28"/>
        </w:rPr>
      </w:pPr>
      <w:r w:rsidRPr="0033069D">
        <w:rPr>
          <w:sz w:val="28"/>
          <w:szCs w:val="28"/>
        </w:rPr>
        <w:t>В этой связи необходимо активное привлечение учреждений и организаций образования к работе по воспитанию обучающихся в духе казахстанского патриотизма, обеспечению популяризации государственных символов страны.</w:t>
      </w:r>
    </w:p>
    <w:p w:rsidR="00023D3F" w:rsidRPr="0033069D" w:rsidRDefault="00023D3F" w:rsidP="002E4F4D">
      <w:pPr>
        <w:ind w:firstLine="426"/>
        <w:jc w:val="both"/>
        <w:rPr>
          <w:sz w:val="28"/>
          <w:szCs w:val="28"/>
        </w:rPr>
      </w:pPr>
      <w:r w:rsidRPr="0033069D">
        <w:rPr>
          <w:sz w:val="28"/>
          <w:szCs w:val="28"/>
        </w:rPr>
        <w:t>Необходимо отметить, что в организациях образования недостаточно качественных, эффективных по содержанию информационно-дидактических материалов по культуре мышления и толерантности, основанных на современных казахстанских общественных и культурных реалиях и связанных с менталитетом казахстанцев, мало книг для детей и молодежи, способных пробудить в их сознании чувство патриотизма, любви к своей Родине, вызвать стремление принести пользу своему Отечеству. Имеющиеся книги для детей и молодежи в основном ориентированы на пропаганду западных идеалов и ценностей или формируют чисто технократическое мышление.</w:t>
      </w:r>
    </w:p>
    <w:p w:rsidR="00023D3F" w:rsidRPr="0033069D" w:rsidRDefault="00023D3F" w:rsidP="002E4F4D">
      <w:pPr>
        <w:ind w:firstLine="426"/>
        <w:jc w:val="both"/>
        <w:rPr>
          <w:sz w:val="28"/>
          <w:szCs w:val="28"/>
        </w:rPr>
      </w:pPr>
      <w:r w:rsidRPr="0033069D">
        <w:rPr>
          <w:sz w:val="28"/>
          <w:szCs w:val="28"/>
        </w:rPr>
        <w:t>Немаловажное значение в процессе формирования казахстанской гражданственности имеет степень употребления государственного языка в органах государственной власти и государственного управления, учреждениях образования, различных организациях и на предприятиях. В связи с этим необходимо решение задач в соответствии с требованиями Закона Республики Казахстан от 11 июля 1997 года "О языках в Республике Казахстан". Осознание роли казахского языка является фундаментом, на котором строится все здание нашей государственности.</w:t>
      </w:r>
    </w:p>
    <w:p w:rsidR="00023D3F" w:rsidRPr="0033069D" w:rsidRDefault="00023D3F" w:rsidP="002E4F4D">
      <w:pPr>
        <w:ind w:firstLine="426"/>
        <w:jc w:val="both"/>
        <w:rPr>
          <w:sz w:val="28"/>
          <w:szCs w:val="28"/>
        </w:rPr>
      </w:pPr>
      <w:r w:rsidRPr="0033069D">
        <w:rPr>
          <w:sz w:val="28"/>
          <w:szCs w:val="28"/>
        </w:rPr>
        <w:t>Для эффективной реализации Программы необходимо вовлечь все сегменты казахстанского общества: бизнес, отечественные-неправительственные организации, общественные движения, ветеранские объединения.</w:t>
      </w:r>
    </w:p>
    <w:p w:rsidR="00023D3F" w:rsidRPr="0033069D" w:rsidRDefault="00023D3F" w:rsidP="002E4F4D">
      <w:pPr>
        <w:ind w:firstLine="426"/>
        <w:jc w:val="both"/>
        <w:rPr>
          <w:sz w:val="28"/>
          <w:szCs w:val="28"/>
        </w:rPr>
      </w:pPr>
      <w:r w:rsidRPr="0033069D">
        <w:rPr>
          <w:sz w:val="28"/>
          <w:szCs w:val="28"/>
        </w:rPr>
        <w:t>Кроме того, необходимо оказать содействие в становлении различных форм молодежного самоуправления: молодежных маслихатов и других выборных органов. В настоящее время степень участия молодежных организаций в разработке и реализации государственных программ невысока. Необходимо создать возможности для участия молодежи в принятии управленческих решений, поощрять молодежные инициативы, имеющие общественно-политическое, социальное значение.</w:t>
      </w:r>
    </w:p>
    <w:p w:rsidR="00023D3F" w:rsidRPr="0033069D" w:rsidRDefault="00023D3F" w:rsidP="002E4F4D">
      <w:pPr>
        <w:ind w:firstLine="426"/>
        <w:jc w:val="both"/>
        <w:rPr>
          <w:sz w:val="28"/>
          <w:szCs w:val="28"/>
        </w:rPr>
      </w:pPr>
      <w:r w:rsidRPr="0033069D">
        <w:rPr>
          <w:sz w:val="28"/>
          <w:szCs w:val="28"/>
        </w:rPr>
        <w:t xml:space="preserve">В настоящее время в работе по патриотическому воспитанию граждан слабо используется один из самых мощных инструментов воздействия на людей - деятельность СМИ. Это положение требует соответствующих </w:t>
      </w:r>
      <w:r w:rsidRPr="0033069D">
        <w:rPr>
          <w:sz w:val="28"/>
          <w:szCs w:val="28"/>
        </w:rPr>
        <w:lastRenderedPageBreak/>
        <w:t>доработок для активного и добровольного вовлечения СМИ в данную программу.</w:t>
      </w:r>
    </w:p>
    <w:p w:rsidR="00023D3F" w:rsidRPr="0033069D" w:rsidRDefault="00023D3F" w:rsidP="002E4F4D">
      <w:pPr>
        <w:ind w:firstLine="426"/>
        <w:jc w:val="both"/>
        <w:rPr>
          <w:sz w:val="28"/>
          <w:szCs w:val="28"/>
        </w:rPr>
      </w:pPr>
      <w:r w:rsidRPr="0033069D">
        <w:rPr>
          <w:sz w:val="28"/>
          <w:szCs w:val="28"/>
        </w:rPr>
        <w:t>Успешной реализации Программы будут способствовать сложившиеся в казахстанском обществе:</w:t>
      </w:r>
    </w:p>
    <w:p w:rsidR="00023D3F" w:rsidRPr="0033069D" w:rsidRDefault="00023D3F" w:rsidP="002E4F4D">
      <w:pPr>
        <w:ind w:firstLine="426"/>
        <w:jc w:val="both"/>
        <w:rPr>
          <w:sz w:val="28"/>
          <w:szCs w:val="28"/>
        </w:rPr>
      </w:pPr>
      <w:r w:rsidRPr="0033069D">
        <w:rPr>
          <w:sz w:val="28"/>
          <w:szCs w:val="28"/>
        </w:rPr>
        <w:t xml:space="preserve">      толерантный менталитет казахстанцев;</w:t>
      </w:r>
    </w:p>
    <w:p w:rsidR="00023D3F" w:rsidRPr="0033069D" w:rsidRDefault="00023D3F" w:rsidP="002E4F4D">
      <w:pPr>
        <w:ind w:firstLine="426"/>
        <w:jc w:val="both"/>
        <w:rPr>
          <w:sz w:val="28"/>
          <w:szCs w:val="28"/>
        </w:rPr>
      </w:pPr>
      <w:r w:rsidRPr="0033069D">
        <w:rPr>
          <w:sz w:val="28"/>
          <w:szCs w:val="28"/>
        </w:rPr>
        <w:t xml:space="preserve">      духовная открытость как доминирующая черта менталитета казахстанцев;</w:t>
      </w:r>
    </w:p>
    <w:p w:rsidR="00023D3F" w:rsidRPr="0033069D" w:rsidRDefault="00023D3F" w:rsidP="002E4F4D">
      <w:pPr>
        <w:ind w:firstLine="426"/>
        <w:jc w:val="both"/>
        <w:rPr>
          <w:sz w:val="28"/>
          <w:szCs w:val="28"/>
        </w:rPr>
      </w:pPr>
      <w:r w:rsidRPr="0033069D">
        <w:rPr>
          <w:sz w:val="28"/>
          <w:szCs w:val="28"/>
        </w:rPr>
        <w:t xml:space="preserve">      смелость по отношению к нововведениям, историческим доказательством чего стали кардинальные экономические реформы, успешно проведенные в Казахстане после обретения суверенитета;</w:t>
      </w:r>
    </w:p>
    <w:p w:rsidR="00023D3F" w:rsidRPr="0033069D" w:rsidRDefault="00023D3F" w:rsidP="002E4F4D">
      <w:pPr>
        <w:ind w:firstLine="426"/>
        <w:jc w:val="both"/>
        <w:rPr>
          <w:sz w:val="28"/>
          <w:szCs w:val="28"/>
        </w:rPr>
      </w:pPr>
      <w:r w:rsidRPr="0033069D">
        <w:rPr>
          <w:sz w:val="28"/>
          <w:szCs w:val="28"/>
        </w:rPr>
        <w:t xml:space="preserve">      межнациональное согласие и дружба, политическая стабильность;</w:t>
      </w:r>
    </w:p>
    <w:p w:rsidR="00023D3F" w:rsidRPr="0033069D" w:rsidRDefault="00023D3F" w:rsidP="002E4F4D">
      <w:pPr>
        <w:ind w:firstLine="426"/>
        <w:jc w:val="both"/>
        <w:rPr>
          <w:sz w:val="28"/>
          <w:szCs w:val="28"/>
        </w:rPr>
      </w:pPr>
      <w:r w:rsidRPr="0033069D">
        <w:rPr>
          <w:sz w:val="28"/>
          <w:szCs w:val="28"/>
        </w:rPr>
        <w:t xml:space="preserve">      устойчивый и динамичный экономический рост страны, как залог гарантированного преодоления бедности для большинства населения, обусловливающий оптимизм и веру в будущее. </w:t>
      </w: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Default="00023D3F" w:rsidP="002E4F4D">
      <w:pPr>
        <w:ind w:firstLine="426"/>
        <w:jc w:val="center"/>
        <w:rPr>
          <w:b/>
          <w:sz w:val="28"/>
          <w:szCs w:val="28"/>
          <w:lang w:val="kk-KZ"/>
        </w:rPr>
      </w:pPr>
    </w:p>
    <w:p w:rsidR="002E4F4D" w:rsidRPr="0033069D" w:rsidRDefault="002E4F4D"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023D3F" w:rsidRPr="0033069D" w:rsidRDefault="00023D3F" w:rsidP="002E4F4D">
      <w:pPr>
        <w:ind w:firstLine="426"/>
        <w:jc w:val="center"/>
        <w:rPr>
          <w:b/>
          <w:sz w:val="28"/>
          <w:szCs w:val="28"/>
          <w:lang w:val="kk-KZ"/>
        </w:rPr>
      </w:pPr>
    </w:p>
    <w:p w:rsidR="00C876DF" w:rsidRPr="004F237B" w:rsidRDefault="00C876DF" w:rsidP="00C876DF">
      <w:pPr>
        <w:ind w:firstLine="567"/>
        <w:jc w:val="both"/>
        <w:rPr>
          <w:i/>
          <w:sz w:val="28"/>
          <w:szCs w:val="28"/>
          <w:lang w:val="kk-KZ"/>
        </w:rPr>
      </w:pPr>
      <w:r w:rsidRPr="004F237B">
        <w:rPr>
          <w:i/>
          <w:sz w:val="28"/>
          <w:szCs w:val="28"/>
          <w:lang w:val="kk-KZ"/>
        </w:rPr>
        <w:lastRenderedPageBreak/>
        <w:t>Тема1.Методология военно-патриотического воспитания.</w:t>
      </w:r>
    </w:p>
    <w:p w:rsidR="00C876DF" w:rsidRPr="00F7182F" w:rsidRDefault="00C876DF" w:rsidP="00C876DF">
      <w:pPr>
        <w:ind w:firstLine="567"/>
        <w:jc w:val="both"/>
        <w:rPr>
          <w:sz w:val="28"/>
          <w:szCs w:val="28"/>
          <w:lang w:val="kk-KZ"/>
        </w:rPr>
      </w:pPr>
      <w:r w:rsidRPr="00F7182F">
        <w:rPr>
          <w:sz w:val="28"/>
          <w:szCs w:val="28"/>
          <w:lang w:val="kk-KZ"/>
        </w:rPr>
        <w:t xml:space="preserve">1.Общие вопросы военно-патриотического воспитания. </w:t>
      </w:r>
    </w:p>
    <w:p w:rsidR="00C876DF" w:rsidRPr="00F7182F" w:rsidRDefault="00C876DF" w:rsidP="00C876DF">
      <w:pPr>
        <w:ind w:firstLine="567"/>
        <w:rPr>
          <w:sz w:val="28"/>
          <w:szCs w:val="28"/>
          <w:lang w:val="kk-KZ"/>
        </w:rPr>
      </w:pPr>
      <w:r w:rsidRPr="00F7182F">
        <w:rPr>
          <w:sz w:val="28"/>
          <w:szCs w:val="28"/>
          <w:lang w:val="kk-KZ"/>
        </w:rPr>
        <w:t>2.Предмет, цель и задачи военно-патриотического воспитания.</w:t>
      </w:r>
    </w:p>
    <w:p w:rsidR="00C876DF" w:rsidRPr="00F7182F" w:rsidRDefault="00C876DF" w:rsidP="00C876DF">
      <w:pPr>
        <w:ind w:firstLine="567"/>
        <w:jc w:val="both"/>
        <w:rPr>
          <w:sz w:val="28"/>
          <w:szCs w:val="28"/>
        </w:rPr>
      </w:pPr>
      <w:r w:rsidRPr="00F7182F">
        <w:rPr>
          <w:sz w:val="28"/>
          <w:szCs w:val="28"/>
        </w:rPr>
        <w:t>Данная концепция представляет собой современное понимание военно-патриотического воспитания как одного из приоритетных направлений деятельности государственных институтов в условиях реформирования общества, Вооруженных Сил Р</w:t>
      </w:r>
      <w:r w:rsidRPr="00F7182F">
        <w:rPr>
          <w:sz w:val="28"/>
          <w:szCs w:val="28"/>
          <w:lang w:val="kk-KZ"/>
        </w:rPr>
        <w:t>К</w:t>
      </w:r>
      <w:r w:rsidRPr="00F7182F">
        <w:rPr>
          <w:sz w:val="28"/>
          <w:szCs w:val="28"/>
        </w:rPr>
        <w:t>, других войск, воинских формирований и органов.</w:t>
      </w:r>
    </w:p>
    <w:p w:rsidR="00C876DF" w:rsidRPr="00F7182F" w:rsidRDefault="00C876DF" w:rsidP="00C876DF">
      <w:pPr>
        <w:ind w:firstLine="567"/>
        <w:jc w:val="both"/>
        <w:rPr>
          <w:sz w:val="28"/>
          <w:szCs w:val="28"/>
        </w:rPr>
      </w:pPr>
      <w:r w:rsidRPr="00F7182F">
        <w:rPr>
          <w:sz w:val="28"/>
          <w:szCs w:val="28"/>
        </w:rPr>
        <w:t xml:space="preserve">Содержание концепции раскрывается посредством изложения совокупности основных идей, положений, определяющих направленность, характер и другие компоненты воспитания патриотизма, готовности к достойному служению Отечеству у российской молодежи в современных условиях. При этом учитывается опыт и достижения прошлого, реалии и проблемы сегодняшнего дня, тенденции развития важнейших сфер нашей жизни. </w:t>
      </w:r>
    </w:p>
    <w:p w:rsidR="00C876DF" w:rsidRPr="00F7182F" w:rsidRDefault="00C876DF" w:rsidP="00C876DF">
      <w:pPr>
        <w:ind w:firstLine="567"/>
        <w:jc w:val="both"/>
        <w:rPr>
          <w:sz w:val="28"/>
          <w:szCs w:val="28"/>
        </w:rPr>
      </w:pPr>
      <w:r w:rsidRPr="00F7182F">
        <w:rPr>
          <w:sz w:val="28"/>
          <w:szCs w:val="28"/>
        </w:rPr>
        <w:t xml:space="preserve">Концепция представляет собой систематизированное и последовательное изложение теоретических основ военно-патриотического воспитания молодежи, обоснование его исходных установок, целей, содержания, задач, принципов, направлений, форм, методов, а также условий обеспечения эффективности этой деятельности в процессе взаимодействия ее субъектов — соответствующих министерств, ведомств, общественных объединений и организаций, органов местного самоуправления. Сущность этой деятельности определяется, с одной стороны, интересами и требованиями военной и других, связанных с ней, видов государственной службы к личности, с другой — интересами общества и самой личности, ее отношением к проблемам, решаемым государственными институтами в целях укрепления обороноспособности и безопасности страны. </w:t>
      </w:r>
    </w:p>
    <w:p w:rsidR="00C876DF" w:rsidRPr="00F7182F" w:rsidRDefault="00C876DF" w:rsidP="00C876DF">
      <w:pPr>
        <w:ind w:firstLine="567"/>
        <w:jc w:val="both"/>
        <w:rPr>
          <w:sz w:val="28"/>
          <w:szCs w:val="28"/>
        </w:rPr>
      </w:pPr>
    </w:p>
    <w:p w:rsidR="00C876DF" w:rsidRPr="00F7182F" w:rsidRDefault="00C876DF" w:rsidP="00C876DF">
      <w:pPr>
        <w:ind w:firstLine="567"/>
        <w:jc w:val="both"/>
        <w:rPr>
          <w:sz w:val="28"/>
          <w:szCs w:val="28"/>
          <w:lang w:val="kk-KZ"/>
        </w:rPr>
      </w:pPr>
      <w:r w:rsidRPr="00F7182F">
        <w:rPr>
          <w:i/>
          <w:sz w:val="28"/>
          <w:szCs w:val="28"/>
          <w:lang w:val="kk-KZ"/>
        </w:rPr>
        <w:t xml:space="preserve">Вопрос №2- </w:t>
      </w:r>
      <w:r w:rsidRPr="00F7182F">
        <w:rPr>
          <w:sz w:val="28"/>
          <w:szCs w:val="28"/>
          <w:lang w:val="kk-KZ"/>
        </w:rPr>
        <w:t xml:space="preserve">Предмет цель и задачи ВПВ </w:t>
      </w:r>
    </w:p>
    <w:p w:rsidR="00C876DF" w:rsidRPr="00F7182F" w:rsidRDefault="00C876DF" w:rsidP="00C876DF">
      <w:pPr>
        <w:ind w:firstLine="567"/>
        <w:jc w:val="both"/>
        <w:rPr>
          <w:sz w:val="28"/>
          <w:szCs w:val="28"/>
        </w:rPr>
      </w:pPr>
      <w:r w:rsidRPr="00F7182F">
        <w:rPr>
          <w:sz w:val="28"/>
          <w:szCs w:val="28"/>
        </w:rPr>
        <w:t xml:space="preserve">Цель и задачи военно-патриотического воспитания </w:t>
      </w:r>
    </w:p>
    <w:p w:rsidR="00C876DF" w:rsidRPr="00F7182F" w:rsidRDefault="00C876DF" w:rsidP="00C876DF">
      <w:pPr>
        <w:ind w:firstLine="567"/>
        <w:jc w:val="both"/>
        <w:rPr>
          <w:sz w:val="28"/>
          <w:szCs w:val="28"/>
        </w:rPr>
      </w:pPr>
      <w:r w:rsidRPr="00F7182F">
        <w:rPr>
          <w:sz w:val="28"/>
          <w:szCs w:val="28"/>
        </w:rPr>
        <w:t xml:space="preserve">Военно-патриотическое воспитание — многоплановая, систематическая, целенаправленная и скоординированная деятельность государственных органов, общественных объединений и организаций по формированию у молодежи высокого патриотического сознания, возвышенного чувства верности к своему Отечеству, готовности к выполнению гражданского долга, важнейших конституционных обязанностей по защите интересов Родины. </w:t>
      </w:r>
    </w:p>
    <w:p w:rsidR="00C876DF" w:rsidRPr="00F7182F" w:rsidRDefault="00C876DF" w:rsidP="00C876DF">
      <w:pPr>
        <w:ind w:firstLine="567"/>
        <w:jc w:val="both"/>
        <w:rPr>
          <w:sz w:val="28"/>
          <w:szCs w:val="28"/>
        </w:rPr>
      </w:pPr>
      <w:r w:rsidRPr="00F7182F">
        <w:rPr>
          <w:sz w:val="28"/>
          <w:szCs w:val="28"/>
        </w:rPr>
        <w:t xml:space="preserve">Цель военно-патриотического воспитания — развитие у молодежи гражданственности, патриотизма как важнейших духовно-нравственных и социальных ценностей, формирование у нее профессионально значимых качеств, умений и готовности к их активному проявлению в различных сферах жизни общества, особенно в процессе военной и других, связанных с ней, видов государственной службы, верности конституционному и воинскому долгу в условиях мирного и военного времени, высокой ответственности и дисциплинированности. </w:t>
      </w:r>
    </w:p>
    <w:p w:rsidR="00C876DF" w:rsidRPr="00F7182F" w:rsidRDefault="00C876DF" w:rsidP="00C876DF">
      <w:pPr>
        <w:ind w:firstLine="567"/>
        <w:jc w:val="both"/>
        <w:rPr>
          <w:sz w:val="28"/>
          <w:szCs w:val="28"/>
        </w:rPr>
      </w:pPr>
      <w:r w:rsidRPr="00F7182F">
        <w:rPr>
          <w:sz w:val="28"/>
          <w:szCs w:val="28"/>
        </w:rPr>
        <w:t xml:space="preserve">Для достижения этой цели требуется выполнение следующих основных </w:t>
      </w:r>
      <w:r w:rsidRPr="00F7182F">
        <w:rPr>
          <w:sz w:val="28"/>
          <w:szCs w:val="28"/>
        </w:rPr>
        <w:lastRenderedPageBreak/>
        <w:t xml:space="preserve">задач: </w:t>
      </w:r>
    </w:p>
    <w:p w:rsidR="00C876DF" w:rsidRPr="00F7182F" w:rsidRDefault="00C876DF" w:rsidP="00C876DF">
      <w:pPr>
        <w:ind w:firstLine="567"/>
        <w:jc w:val="both"/>
        <w:rPr>
          <w:sz w:val="28"/>
          <w:szCs w:val="28"/>
        </w:rPr>
      </w:pPr>
      <w:r w:rsidRPr="00F7182F">
        <w:rPr>
          <w:sz w:val="28"/>
          <w:szCs w:val="28"/>
        </w:rPr>
        <w:t xml:space="preserve">— проведение научно-обоснованной управленческой и организаторской деятельности по созданию условий для эффективного военно-патриотического воспитания молодежи; </w:t>
      </w:r>
    </w:p>
    <w:p w:rsidR="00C876DF" w:rsidRPr="00F7182F" w:rsidRDefault="00C876DF" w:rsidP="00C876DF">
      <w:pPr>
        <w:ind w:firstLine="567"/>
        <w:jc w:val="both"/>
        <w:rPr>
          <w:sz w:val="28"/>
          <w:szCs w:val="28"/>
        </w:rPr>
      </w:pPr>
      <w:r w:rsidRPr="00F7182F">
        <w:rPr>
          <w:sz w:val="28"/>
          <w:szCs w:val="28"/>
        </w:rPr>
        <w:t xml:space="preserve">— утверждение в сознании и чувствах молодежи патриотических ценностей, взглядов и убеждений, уважения к культурному и историческому прошлому РК, к традициям, повышению престижа государственной, особенно военной службы; </w:t>
      </w:r>
    </w:p>
    <w:p w:rsidR="00C876DF" w:rsidRPr="00F7182F" w:rsidRDefault="00C876DF" w:rsidP="00C876DF">
      <w:pPr>
        <w:ind w:firstLine="567"/>
        <w:jc w:val="both"/>
        <w:rPr>
          <w:sz w:val="28"/>
          <w:szCs w:val="28"/>
        </w:rPr>
      </w:pPr>
      <w:r w:rsidRPr="00F7182F">
        <w:rPr>
          <w:sz w:val="28"/>
          <w:szCs w:val="28"/>
        </w:rPr>
        <w:t xml:space="preserve">— создание новой эффективной системы военно-патриотического воспитания, обеспечивающей оптимальные условия развития у молодежи верности к Отечеству, готовности к достойному служению обществу и государству, честному выполнению долга и служебных обязанностей; </w:t>
      </w:r>
    </w:p>
    <w:p w:rsidR="00C876DF" w:rsidRPr="00F7182F" w:rsidRDefault="00C876DF" w:rsidP="00C876DF">
      <w:pPr>
        <w:ind w:firstLine="567"/>
        <w:jc w:val="both"/>
        <w:rPr>
          <w:sz w:val="28"/>
          <w:szCs w:val="28"/>
        </w:rPr>
      </w:pPr>
    </w:p>
    <w:p w:rsidR="00C876DF" w:rsidRPr="00F7182F" w:rsidRDefault="00C876DF" w:rsidP="00C876DF">
      <w:pPr>
        <w:ind w:firstLine="567"/>
        <w:jc w:val="both"/>
        <w:rPr>
          <w:sz w:val="28"/>
          <w:szCs w:val="28"/>
        </w:rPr>
      </w:pPr>
      <w:r w:rsidRPr="00F7182F">
        <w:rPr>
          <w:sz w:val="28"/>
          <w:szCs w:val="28"/>
        </w:rPr>
        <w:t>— создание механизма, обеспечивающего эффективное функционирование целостной системы военно-патриотического воспитания молодежи, в том числе проходящей службу в рядах Вооруженных Сил Р</w:t>
      </w:r>
      <w:r w:rsidRPr="00F7182F">
        <w:rPr>
          <w:sz w:val="28"/>
          <w:szCs w:val="28"/>
          <w:lang w:val="kk-KZ"/>
        </w:rPr>
        <w:t>К</w:t>
      </w:r>
      <w:r w:rsidRPr="00F7182F">
        <w:rPr>
          <w:sz w:val="28"/>
          <w:szCs w:val="28"/>
        </w:rPr>
        <w:t xml:space="preserve">, других войск, воинских формирований и органов. </w:t>
      </w:r>
    </w:p>
    <w:p w:rsidR="00C876DF" w:rsidRPr="00F7182F" w:rsidRDefault="00C876DF" w:rsidP="00C876DF">
      <w:pPr>
        <w:ind w:firstLine="567"/>
        <w:jc w:val="both"/>
        <w:rPr>
          <w:sz w:val="28"/>
          <w:szCs w:val="28"/>
        </w:rPr>
      </w:pPr>
    </w:p>
    <w:p w:rsidR="004F237B" w:rsidRPr="004F237B" w:rsidRDefault="004F237B" w:rsidP="004F237B">
      <w:pPr>
        <w:ind w:firstLine="567"/>
        <w:jc w:val="both"/>
        <w:rPr>
          <w:i/>
          <w:sz w:val="28"/>
          <w:szCs w:val="28"/>
          <w:lang w:val="kk-KZ"/>
        </w:rPr>
      </w:pPr>
      <w:r w:rsidRPr="004F237B">
        <w:rPr>
          <w:i/>
          <w:sz w:val="28"/>
          <w:szCs w:val="28"/>
          <w:lang w:val="kk-KZ"/>
        </w:rPr>
        <w:t>Тема 2. Принципы военно-патриотического воспитания.</w:t>
      </w:r>
    </w:p>
    <w:p w:rsidR="00C876DF" w:rsidRPr="004F237B" w:rsidRDefault="004F237B" w:rsidP="00C876DF">
      <w:pPr>
        <w:ind w:firstLine="567"/>
        <w:jc w:val="both"/>
        <w:rPr>
          <w:sz w:val="28"/>
          <w:szCs w:val="28"/>
          <w:lang w:val="kk-KZ"/>
        </w:rPr>
      </w:pPr>
      <w:r w:rsidRPr="004F237B">
        <w:rPr>
          <w:sz w:val="28"/>
          <w:szCs w:val="28"/>
          <w:lang w:val="kk-KZ"/>
        </w:rPr>
        <w:t>1.</w:t>
      </w:r>
      <w:r w:rsidR="00C876DF" w:rsidRPr="004F237B">
        <w:rPr>
          <w:sz w:val="28"/>
          <w:szCs w:val="28"/>
          <w:lang w:val="kk-KZ"/>
        </w:rPr>
        <w:t>Принципы военно-патриотического воспитания.</w:t>
      </w:r>
    </w:p>
    <w:p w:rsidR="00C876DF" w:rsidRPr="004F237B" w:rsidRDefault="00C876DF" w:rsidP="00C876DF">
      <w:pPr>
        <w:ind w:firstLine="567"/>
        <w:rPr>
          <w:sz w:val="28"/>
          <w:szCs w:val="28"/>
          <w:lang w:val="kk-KZ"/>
        </w:rPr>
      </w:pPr>
      <w:r w:rsidRPr="004F237B">
        <w:rPr>
          <w:sz w:val="28"/>
          <w:szCs w:val="28"/>
          <w:lang w:val="kk-KZ"/>
        </w:rPr>
        <w:t>2 Методы и формы военно-патриотического воспитания.</w:t>
      </w:r>
    </w:p>
    <w:p w:rsidR="00C876DF" w:rsidRPr="00F7182F" w:rsidRDefault="00C876DF" w:rsidP="00C876DF">
      <w:pPr>
        <w:ind w:firstLine="567"/>
        <w:jc w:val="both"/>
        <w:rPr>
          <w:sz w:val="28"/>
          <w:szCs w:val="28"/>
        </w:rPr>
      </w:pPr>
      <w:r w:rsidRPr="00F7182F">
        <w:rPr>
          <w:sz w:val="28"/>
          <w:szCs w:val="28"/>
        </w:rPr>
        <w:t xml:space="preserve">В содержании военно-патриотического воспитания можно выделить два основных, тесно взаимосвязанных между собой компонента. Первый из них характеризуется более широкой социально-педагогической направленностью. Он основывается на таких элементах, как: позитивные мировоззренческие взгляды и позиции по основным социальным, историческим, нравственным, политическим, военным и другим проблемам; важнейшие духовно-нравственные, деятельностные качества (любовь к Родине, уважение к законности, ответственность за выполнение конституционных обязанностей по защите </w:t>
      </w:r>
      <w:r w:rsidRPr="00F7182F">
        <w:rPr>
          <w:sz w:val="28"/>
          <w:szCs w:val="28"/>
          <w:lang w:val="kk-KZ"/>
        </w:rPr>
        <w:t xml:space="preserve">Родины </w:t>
      </w:r>
      <w:r w:rsidRPr="00F7182F">
        <w:rPr>
          <w:sz w:val="28"/>
          <w:szCs w:val="28"/>
        </w:rPr>
        <w:t xml:space="preserve">и обеспечению безопасности его граждан и другие). </w:t>
      </w:r>
    </w:p>
    <w:p w:rsidR="00C876DF" w:rsidRPr="00F7182F" w:rsidRDefault="00C876DF" w:rsidP="00C876DF">
      <w:pPr>
        <w:ind w:firstLine="567"/>
        <w:jc w:val="both"/>
        <w:rPr>
          <w:sz w:val="28"/>
          <w:szCs w:val="28"/>
        </w:rPr>
      </w:pPr>
      <w:r w:rsidRPr="00F7182F">
        <w:rPr>
          <w:sz w:val="28"/>
          <w:szCs w:val="28"/>
        </w:rPr>
        <w:t xml:space="preserve">Социально-педагогический компонент содержания является доминирующим и составляет его ядро. Только сформировав личность гражданина и патриота РК с присущими ему ценностями, взглядами, ориентациями, интересами, установками, мотивами деятельности и поведения, можно рассчитывать на успешное решение более конкретных задач по подготовке к реализации функции защиты Отечества, к военной и другим, связанным с ней, видам государственной службы. </w:t>
      </w:r>
    </w:p>
    <w:p w:rsidR="00C876DF" w:rsidRPr="00F7182F" w:rsidRDefault="00C876DF" w:rsidP="00C876DF">
      <w:pPr>
        <w:ind w:firstLine="567"/>
        <w:jc w:val="both"/>
        <w:rPr>
          <w:sz w:val="28"/>
          <w:szCs w:val="28"/>
        </w:rPr>
      </w:pPr>
      <w:r w:rsidRPr="00F7182F">
        <w:rPr>
          <w:sz w:val="28"/>
          <w:szCs w:val="28"/>
        </w:rPr>
        <w:t>В современных условиях, когда решается проблема профессионализации личного состава Вооруженных Сил Р</w:t>
      </w:r>
      <w:r w:rsidRPr="00F7182F">
        <w:rPr>
          <w:sz w:val="28"/>
          <w:szCs w:val="28"/>
          <w:lang w:val="kk-KZ"/>
        </w:rPr>
        <w:t>К</w:t>
      </w:r>
      <w:r w:rsidRPr="00F7182F">
        <w:rPr>
          <w:sz w:val="28"/>
          <w:szCs w:val="28"/>
        </w:rPr>
        <w:t xml:space="preserve">, других войск, воинских формирований и органов, значительно возрастает роль и значение специфического компонента содержания военно-патриотического воспитания. Это предполагает его более глубокую и последовательную дифференциацию, основательную и всестороннюю разработку в соответствии с теми конкретными задачами (и прежде всего практического характера), которые возлагаются на защитников </w:t>
      </w:r>
      <w:r w:rsidRPr="00F7182F">
        <w:rPr>
          <w:sz w:val="28"/>
          <w:szCs w:val="28"/>
          <w:lang w:val="kk-KZ"/>
        </w:rPr>
        <w:t xml:space="preserve">Родины </w:t>
      </w:r>
      <w:r w:rsidRPr="00F7182F">
        <w:rPr>
          <w:sz w:val="28"/>
          <w:szCs w:val="28"/>
        </w:rPr>
        <w:t xml:space="preserve"> в процессе прохождения </w:t>
      </w:r>
      <w:r w:rsidRPr="00F7182F">
        <w:rPr>
          <w:sz w:val="28"/>
          <w:szCs w:val="28"/>
        </w:rPr>
        <w:lastRenderedPageBreak/>
        <w:t xml:space="preserve">военной и других, связанных с ней видов государственной службы. </w:t>
      </w:r>
    </w:p>
    <w:p w:rsidR="00C876DF" w:rsidRPr="00F7182F" w:rsidRDefault="00C876DF" w:rsidP="00C876DF">
      <w:pPr>
        <w:ind w:firstLine="567"/>
        <w:jc w:val="both"/>
        <w:rPr>
          <w:sz w:val="28"/>
          <w:szCs w:val="28"/>
        </w:rPr>
      </w:pPr>
      <w:r w:rsidRPr="00F7182F">
        <w:rPr>
          <w:sz w:val="28"/>
          <w:szCs w:val="28"/>
        </w:rPr>
        <w:t>Специфический компонент военно-патриотического воспитания характеризуется значительно большей конкретной и деятельностной направленностью. Практическая реализация этого содержания призвана обеспечить: глубокое понимание каждым молодым человеком своей роли и места в служении Отечеству, основанном на высокой личной ответственности за выполнение требований военной и государственной службы; убежденность в необходимости выполнения функции защиты Отечества в современных условиях; формирование основных качеств, свойств, навыков, привычек, необходимых для успешного выполнения обязанностей в рядах Вооруженных Сил Р</w:t>
      </w:r>
      <w:r w:rsidRPr="00F7182F">
        <w:rPr>
          <w:sz w:val="28"/>
          <w:szCs w:val="28"/>
          <w:lang w:val="kk-KZ"/>
        </w:rPr>
        <w:t>К</w:t>
      </w:r>
      <w:r w:rsidRPr="00F7182F">
        <w:rPr>
          <w:sz w:val="28"/>
          <w:szCs w:val="28"/>
        </w:rPr>
        <w:t xml:space="preserve">, других войск, воинских формирований и органов. Основой содержания специфического компонента является любовь к Отечеству, верность гражданскому и воинскому долгу, воинская честь, храбрость, стойкость, самоотверженность, доблесть, мужество, взаимовыручка. </w:t>
      </w:r>
    </w:p>
    <w:p w:rsidR="00C876DF" w:rsidRPr="00F7182F" w:rsidRDefault="00C876DF" w:rsidP="00C876DF">
      <w:pPr>
        <w:ind w:firstLine="567"/>
        <w:jc w:val="both"/>
        <w:rPr>
          <w:sz w:val="28"/>
          <w:szCs w:val="28"/>
        </w:rPr>
      </w:pPr>
      <w:r w:rsidRPr="00F7182F">
        <w:rPr>
          <w:sz w:val="28"/>
          <w:szCs w:val="28"/>
        </w:rPr>
        <w:t xml:space="preserve">В современных условиях в содержании военно-патриотического воспитания молодежи в качестве приоритетных выделяются следующие духовно-нравственные ценности: </w:t>
      </w:r>
    </w:p>
    <w:p w:rsidR="00C876DF" w:rsidRPr="00F7182F" w:rsidRDefault="00C876DF" w:rsidP="00C876DF">
      <w:pPr>
        <w:ind w:firstLine="567"/>
        <w:jc w:val="both"/>
        <w:rPr>
          <w:sz w:val="28"/>
          <w:szCs w:val="28"/>
        </w:rPr>
      </w:pPr>
      <w:r w:rsidRPr="00F7182F">
        <w:rPr>
          <w:sz w:val="28"/>
          <w:szCs w:val="28"/>
        </w:rPr>
        <w:t xml:space="preserve">— гражданственность, надклассовость, надпартийность, надкорпоративность; </w:t>
      </w:r>
    </w:p>
    <w:p w:rsidR="00C876DF" w:rsidRPr="00F7182F" w:rsidRDefault="00C876DF" w:rsidP="00C876DF">
      <w:pPr>
        <w:ind w:firstLine="567"/>
        <w:jc w:val="both"/>
        <w:rPr>
          <w:sz w:val="28"/>
          <w:szCs w:val="28"/>
        </w:rPr>
      </w:pPr>
      <w:r w:rsidRPr="00F7182F">
        <w:rPr>
          <w:sz w:val="28"/>
          <w:szCs w:val="28"/>
        </w:rPr>
        <w:t xml:space="preserve">— общенациональность в государственном масштабе; </w:t>
      </w:r>
    </w:p>
    <w:p w:rsidR="00C876DF" w:rsidRPr="00F7182F" w:rsidRDefault="00C876DF" w:rsidP="00C876DF">
      <w:pPr>
        <w:ind w:firstLine="567"/>
        <w:jc w:val="both"/>
        <w:rPr>
          <w:sz w:val="28"/>
          <w:szCs w:val="28"/>
        </w:rPr>
      </w:pPr>
      <w:r w:rsidRPr="00F7182F">
        <w:rPr>
          <w:sz w:val="28"/>
          <w:szCs w:val="28"/>
        </w:rPr>
        <w:t xml:space="preserve">— приоритет общественно-государственных интересов над личными; </w:t>
      </w:r>
    </w:p>
    <w:p w:rsidR="00C876DF" w:rsidRPr="00F7182F" w:rsidRDefault="00C876DF" w:rsidP="00C876DF">
      <w:pPr>
        <w:ind w:firstLine="567"/>
        <w:jc w:val="both"/>
        <w:rPr>
          <w:sz w:val="28"/>
          <w:szCs w:val="28"/>
        </w:rPr>
      </w:pPr>
      <w:r w:rsidRPr="00F7182F">
        <w:rPr>
          <w:sz w:val="28"/>
          <w:szCs w:val="28"/>
        </w:rPr>
        <w:t xml:space="preserve">— лояльность к основам государственного и общественного строя, к существующей политической системе; </w:t>
      </w:r>
    </w:p>
    <w:p w:rsidR="00C876DF" w:rsidRPr="00F7182F" w:rsidRDefault="00C876DF" w:rsidP="00C876DF">
      <w:pPr>
        <w:ind w:firstLine="567"/>
        <w:jc w:val="both"/>
        <w:rPr>
          <w:sz w:val="28"/>
          <w:szCs w:val="28"/>
        </w:rPr>
      </w:pPr>
      <w:r w:rsidRPr="00F7182F">
        <w:rPr>
          <w:sz w:val="28"/>
          <w:szCs w:val="28"/>
        </w:rPr>
        <w:t xml:space="preserve">— патриотизм, преданность своему Отечеству; </w:t>
      </w:r>
    </w:p>
    <w:p w:rsidR="00C876DF" w:rsidRPr="00F7182F" w:rsidRDefault="00C876DF" w:rsidP="00C876DF">
      <w:pPr>
        <w:ind w:firstLine="567"/>
        <w:jc w:val="both"/>
        <w:rPr>
          <w:sz w:val="28"/>
          <w:szCs w:val="28"/>
        </w:rPr>
      </w:pPr>
      <w:r w:rsidRPr="00F7182F">
        <w:rPr>
          <w:sz w:val="28"/>
          <w:szCs w:val="28"/>
        </w:rPr>
        <w:t xml:space="preserve">— преемственность, сохранение и развитие лучших традиций Вооруженных Сил РК, других войск, воинских формирований и органов; </w:t>
      </w:r>
    </w:p>
    <w:p w:rsidR="00C876DF" w:rsidRPr="00F7182F" w:rsidRDefault="00C876DF" w:rsidP="00C876DF">
      <w:pPr>
        <w:ind w:firstLine="567"/>
        <w:jc w:val="both"/>
        <w:rPr>
          <w:sz w:val="28"/>
          <w:szCs w:val="28"/>
        </w:rPr>
      </w:pPr>
      <w:r w:rsidRPr="00F7182F">
        <w:rPr>
          <w:sz w:val="28"/>
          <w:szCs w:val="28"/>
        </w:rPr>
        <w:t xml:space="preserve">— самоотверженность и способность к преодолению трудностей и лишений; </w:t>
      </w:r>
    </w:p>
    <w:p w:rsidR="00C876DF" w:rsidRPr="00F7182F" w:rsidRDefault="00C876DF" w:rsidP="00C876DF">
      <w:pPr>
        <w:ind w:firstLine="567"/>
        <w:jc w:val="both"/>
        <w:rPr>
          <w:sz w:val="28"/>
          <w:szCs w:val="28"/>
        </w:rPr>
      </w:pPr>
      <w:r w:rsidRPr="00F7182F">
        <w:rPr>
          <w:sz w:val="28"/>
          <w:szCs w:val="28"/>
        </w:rPr>
        <w:t xml:space="preserve">— гуманизм и нравственность, чувство собственного достоинства; </w:t>
      </w:r>
    </w:p>
    <w:p w:rsidR="00C876DF" w:rsidRPr="00F7182F" w:rsidRDefault="00C876DF" w:rsidP="00C876DF">
      <w:pPr>
        <w:ind w:firstLine="567"/>
        <w:jc w:val="both"/>
        <w:rPr>
          <w:sz w:val="28"/>
          <w:szCs w:val="28"/>
        </w:rPr>
      </w:pPr>
      <w:r w:rsidRPr="00F7182F">
        <w:rPr>
          <w:sz w:val="28"/>
          <w:szCs w:val="28"/>
        </w:rPr>
        <w:t xml:space="preserve">— социальная активность, ответственность, нетерпимость к нарушениям норм морали и права. </w:t>
      </w:r>
    </w:p>
    <w:p w:rsidR="00C876DF" w:rsidRPr="00F7182F" w:rsidRDefault="00C876DF" w:rsidP="00C876DF">
      <w:pPr>
        <w:ind w:firstLine="567"/>
        <w:jc w:val="both"/>
        <w:rPr>
          <w:sz w:val="28"/>
          <w:szCs w:val="28"/>
        </w:rPr>
      </w:pPr>
      <w:r w:rsidRPr="00F7182F">
        <w:rPr>
          <w:sz w:val="28"/>
          <w:szCs w:val="28"/>
        </w:rPr>
        <w:t xml:space="preserve">Основополагающие принципы и направления их реализации </w:t>
      </w:r>
    </w:p>
    <w:p w:rsidR="00C876DF" w:rsidRPr="00F7182F" w:rsidRDefault="00C876DF" w:rsidP="00C876DF">
      <w:pPr>
        <w:ind w:firstLine="567"/>
        <w:jc w:val="both"/>
        <w:rPr>
          <w:sz w:val="28"/>
          <w:szCs w:val="28"/>
        </w:rPr>
      </w:pPr>
      <w:r w:rsidRPr="00F7182F">
        <w:rPr>
          <w:sz w:val="28"/>
          <w:szCs w:val="28"/>
        </w:rPr>
        <w:t xml:space="preserve">Среди основополагающих принципов военно-патриотического воспитания, представляющих собой исходные руководящие положения при осуществлении практической деятельности в этой сфере, выделяются: </w:t>
      </w:r>
    </w:p>
    <w:p w:rsidR="00C876DF" w:rsidRPr="00F7182F" w:rsidRDefault="00C876DF" w:rsidP="00C876DF">
      <w:pPr>
        <w:ind w:firstLine="567"/>
        <w:jc w:val="both"/>
        <w:rPr>
          <w:sz w:val="28"/>
          <w:szCs w:val="28"/>
        </w:rPr>
      </w:pPr>
      <w:r w:rsidRPr="00F7182F">
        <w:rPr>
          <w:sz w:val="28"/>
          <w:szCs w:val="28"/>
        </w:rPr>
        <w:t xml:space="preserve">научность; гуманизм; демократизм; приоритетность исторического, культурного наследия РК, ее духовных ценностей и традиций; системность, преемственность и непрерывность в развитии молодежи, с учетом особенностей ее различных категорий; многообразие форм, методов и средств, используемых в целях обеспечения эффективности воспитания; его направленность на развитие возможностей, способностей и качеств каждой личности на основе индивидуального подхода; тесная и неразрывная связь с другими видами воспитания. </w:t>
      </w:r>
      <w:r w:rsidRPr="00F7182F">
        <w:rPr>
          <w:sz w:val="28"/>
          <w:szCs w:val="28"/>
        </w:rPr>
        <w:cr/>
        <w:t xml:space="preserve">Реализация этих принципов в процессе военно-патриотического воспитания молодежи призвана обеспечить развитие у нее нового, по-настоящему </w:t>
      </w:r>
      <w:r w:rsidRPr="00F7182F">
        <w:rPr>
          <w:sz w:val="28"/>
          <w:szCs w:val="28"/>
        </w:rPr>
        <w:lastRenderedPageBreak/>
        <w:t xml:space="preserve">заинтересованного отношения к военной и государственной службе, готовности к достойному выполнению функции по защите Отечества и осуществляется по следующим основным направлениям: </w:t>
      </w:r>
    </w:p>
    <w:p w:rsidR="00C876DF" w:rsidRPr="00F7182F" w:rsidRDefault="00C876DF" w:rsidP="00C876DF">
      <w:pPr>
        <w:ind w:firstLine="567"/>
        <w:jc w:val="both"/>
        <w:rPr>
          <w:sz w:val="28"/>
          <w:szCs w:val="28"/>
        </w:rPr>
      </w:pPr>
      <w:r w:rsidRPr="00F7182F">
        <w:rPr>
          <w:sz w:val="28"/>
          <w:szCs w:val="28"/>
        </w:rPr>
        <w:t xml:space="preserve">Духовно-нравственное — осознание личностью высших ценностей, идеалов и ориентиров, социально значимых процессов и явлений реальной жизни, способность руководствоваться ими в качестве определяющих принципов, позиций в практической деятельности и поведении. Оно включает: развитие высокой культуры и образованности, осознание идеи, во имя которой проявляется готовность к достойному служению Отечеству, формирование высоконравственных, профессионально-этических норм поведения, качеств воинской чести, ответственности и коллективизма. </w:t>
      </w:r>
    </w:p>
    <w:p w:rsidR="00C876DF" w:rsidRPr="00F7182F" w:rsidRDefault="00C876DF" w:rsidP="00C876DF">
      <w:pPr>
        <w:ind w:firstLine="567"/>
        <w:jc w:val="both"/>
        <w:rPr>
          <w:sz w:val="28"/>
          <w:szCs w:val="28"/>
          <w:lang w:val="kk-KZ"/>
        </w:rPr>
      </w:pPr>
      <w:r w:rsidRPr="004F237B">
        <w:rPr>
          <w:i/>
          <w:sz w:val="28"/>
          <w:szCs w:val="28"/>
          <w:lang w:val="kk-KZ"/>
        </w:rPr>
        <w:t>Вопрос№2</w:t>
      </w:r>
      <w:r w:rsidRPr="00F7182F">
        <w:rPr>
          <w:b/>
          <w:sz w:val="28"/>
          <w:szCs w:val="28"/>
          <w:lang w:val="kk-KZ"/>
        </w:rPr>
        <w:t xml:space="preserve">- </w:t>
      </w:r>
      <w:r w:rsidRPr="00F7182F">
        <w:rPr>
          <w:sz w:val="28"/>
          <w:szCs w:val="28"/>
          <w:lang w:val="kk-KZ"/>
        </w:rPr>
        <w:t>Методы и формы ВПВ</w:t>
      </w:r>
    </w:p>
    <w:p w:rsidR="00C876DF" w:rsidRPr="00F7182F" w:rsidRDefault="00C876DF" w:rsidP="00C876DF">
      <w:pPr>
        <w:ind w:firstLine="567"/>
        <w:jc w:val="both"/>
        <w:rPr>
          <w:sz w:val="28"/>
          <w:szCs w:val="28"/>
        </w:rPr>
      </w:pPr>
      <w:r w:rsidRPr="00F7182F">
        <w:rPr>
          <w:sz w:val="28"/>
          <w:szCs w:val="28"/>
        </w:rPr>
        <w:t xml:space="preserve">1. Формирование и развитие социально значимых ценностей, гражданственности и патриотизма в процессе воспитания и обучения в детских дошкольных учреждениях, в общеобразовательной и высшей школе, в других типах учебных заведений. </w:t>
      </w:r>
    </w:p>
    <w:p w:rsidR="00C876DF" w:rsidRPr="00F7182F" w:rsidRDefault="00C876DF" w:rsidP="00C876DF">
      <w:pPr>
        <w:ind w:firstLine="567"/>
        <w:jc w:val="both"/>
        <w:rPr>
          <w:sz w:val="28"/>
          <w:szCs w:val="28"/>
        </w:rPr>
      </w:pPr>
      <w:r w:rsidRPr="00F7182F">
        <w:rPr>
          <w:sz w:val="28"/>
          <w:szCs w:val="28"/>
        </w:rPr>
        <w:t xml:space="preserve">2. Массовую патриотическую и военно-патриотическую работу, организуемую и осуществляемую госдарственными и общественными органами и организациями, органами местной власти и управления, органами и организациями Вооруженных Сил, военкоматами, организациями и объединениями воинов запаса, ветеранов, правоохранительными органами и организациями, соответствующими структурами других войск, воинских формирований и органов, РОСТО, Госкомспорта, Минздрава, некоторыми общественными движениями и организациями молодежи и др. (патриотические и военно-патриотические, культурно-исторические и военно-исторические, военно-технические и военно-спортивные и другие клубы и объединения, специальные школы, курсы, различные кружки, спортивные секции; клубы, учебные пункты будущего воина, офицера; месячники и дни патриотической работы, вахты памяти, поисковая деятельность, военно-спортивные игры, походы и т.д.). </w:t>
      </w:r>
    </w:p>
    <w:p w:rsidR="00C876DF" w:rsidRPr="00F7182F" w:rsidRDefault="00C876DF" w:rsidP="00C876DF">
      <w:pPr>
        <w:ind w:firstLine="567"/>
        <w:jc w:val="both"/>
        <w:rPr>
          <w:sz w:val="28"/>
          <w:szCs w:val="28"/>
        </w:rPr>
      </w:pPr>
      <w:r w:rsidRPr="00F7182F">
        <w:rPr>
          <w:sz w:val="28"/>
          <w:szCs w:val="28"/>
        </w:rPr>
        <w:t xml:space="preserve">3. Деятельность средств массовой информации, творческих союзов, особенно работников культуры и искусства, соответствующих научных, молодежных ассоциаций, организаций, в той или иной мере направленную на рассмотрение, освещение и поиск решения проблем патриотического воспитания, на формирование и развитие личности гражданина и защитника Отечества. </w:t>
      </w:r>
    </w:p>
    <w:p w:rsidR="00C876DF" w:rsidRPr="00F7182F" w:rsidRDefault="00C876DF" w:rsidP="00C876DF">
      <w:pPr>
        <w:ind w:firstLine="567"/>
        <w:jc w:val="both"/>
        <w:rPr>
          <w:sz w:val="28"/>
          <w:szCs w:val="28"/>
        </w:rPr>
      </w:pPr>
      <w:r w:rsidRPr="00F7182F">
        <w:rPr>
          <w:sz w:val="28"/>
          <w:szCs w:val="28"/>
        </w:rPr>
        <w:t xml:space="preserve">Организация и проведение военно-патриотической работы предполагает использование целого комплекса соответствующих форм, которые могут быть дифференцированы на три основные группы. </w:t>
      </w:r>
    </w:p>
    <w:p w:rsidR="00C876DF" w:rsidRPr="00F7182F" w:rsidRDefault="00C876DF" w:rsidP="00C876DF">
      <w:pPr>
        <w:ind w:firstLine="567"/>
        <w:jc w:val="both"/>
        <w:rPr>
          <w:sz w:val="28"/>
          <w:szCs w:val="28"/>
        </w:rPr>
      </w:pPr>
      <w:r w:rsidRPr="00F7182F">
        <w:rPr>
          <w:sz w:val="28"/>
          <w:szCs w:val="28"/>
        </w:rPr>
        <w:t xml:space="preserve">Первая группа, обусловленная общеразвивающим компонентом содержания военно-патриотического воспитания, включает в себя весьма обширные и многообразные формы общепатриотического характера. Они используются главным образом в условиях осуществляемого в системе учебно-воспитательных учреждений (всех основных уровней) процесса или в виде дополняющих его элементов (учебных занятий) по самым различным </w:t>
      </w:r>
      <w:r w:rsidRPr="00F7182F">
        <w:rPr>
          <w:sz w:val="28"/>
          <w:szCs w:val="28"/>
        </w:rPr>
        <w:lastRenderedPageBreak/>
        <w:t xml:space="preserve">учебным дисциплинам, особенно гуманитарным, на специализированных факультетах, кружках, курсах, секциях и др.; беседы, утренники, вечера вопросов и ответов, «круглые столы», встречи с ветеранами, воинами запаса и военно-служащими; совершенствование учебно-материальной базы начального военного обучения и т.д. </w:t>
      </w:r>
    </w:p>
    <w:p w:rsidR="00C876DF" w:rsidRPr="00F7182F" w:rsidRDefault="00C876DF" w:rsidP="00C876DF">
      <w:pPr>
        <w:ind w:firstLine="567"/>
        <w:jc w:val="both"/>
        <w:rPr>
          <w:sz w:val="28"/>
          <w:szCs w:val="28"/>
        </w:rPr>
      </w:pPr>
      <w:r w:rsidRPr="00F7182F">
        <w:rPr>
          <w:sz w:val="28"/>
          <w:szCs w:val="28"/>
        </w:rPr>
        <w:t xml:space="preserve">Вторая группа, обусловленная спецификой содержания военно-патриотического воспитания, менее разнообразна и характеризуется большей военной и военно-прикладной направленностью. Эти формы, проводимые преимущественно в виде практических занятий, работ, различных игр и т.д., включают, в частности, ознакомление подростков и юношей с жизнью и деятельностью войск, с особенностями службы и быта военно-служащих (военно-технические кружки, тактические учения, тактико-строевые занятия, военно-спортивные игры, секции по военно-прикладным видам спорта и т.п.). </w:t>
      </w:r>
    </w:p>
    <w:p w:rsidR="00C876DF" w:rsidRPr="00F7182F" w:rsidRDefault="00C876DF" w:rsidP="00C876DF">
      <w:pPr>
        <w:ind w:firstLine="567"/>
        <w:jc w:val="both"/>
        <w:rPr>
          <w:sz w:val="28"/>
          <w:szCs w:val="28"/>
        </w:rPr>
      </w:pPr>
      <w:r w:rsidRPr="00F7182F">
        <w:rPr>
          <w:sz w:val="28"/>
          <w:szCs w:val="28"/>
        </w:rPr>
        <w:t xml:space="preserve">Наиболее перспективным в плане высокоэффективного выполнения задач военно-патриотического воспитания является применение комплексных комбинированных интегрированных форм, оптимально сочетающих как общее, так и специфическое в его содержании, образующих третью группу. К ней относятся такие формы, как оборонно-спортивный оздоровительный лагерь, учебно-полевые сборы, патриотические клубы и объединения различной направленности, университеты будущего воина, офицера, школы юных моряков, летчиков, пограничников, десантников и некоторые другие. Эти формы включают в себя различные многоплановые мероприятия, которые проводятся системно, с определенной цикличностью, в соответствии с научно обоснованными организационными условиями. Тем самым в значительной мере преодолевается разрыв между теоретическими и практико-прикладными компонентами военно-патриотического воспитания, между его общеразвивающей направленностью и специфическими задачами. </w:t>
      </w:r>
    </w:p>
    <w:p w:rsidR="00C876DF" w:rsidRPr="00F7182F" w:rsidRDefault="00C876DF" w:rsidP="00C876DF">
      <w:pPr>
        <w:ind w:firstLine="567"/>
        <w:jc w:val="both"/>
        <w:rPr>
          <w:sz w:val="28"/>
          <w:szCs w:val="28"/>
        </w:rPr>
      </w:pPr>
      <w:r w:rsidRPr="00F7182F">
        <w:rPr>
          <w:sz w:val="28"/>
          <w:szCs w:val="28"/>
        </w:rPr>
        <w:t xml:space="preserve">Осуществление патриотического воспитания предполагает использование системы средств, которая включает три основных компонета: материально-технический, образовательный и организационный. </w:t>
      </w:r>
    </w:p>
    <w:p w:rsidR="00C876DF" w:rsidRPr="00F7182F" w:rsidRDefault="00C876DF" w:rsidP="00C876DF">
      <w:pPr>
        <w:ind w:firstLine="567"/>
        <w:jc w:val="both"/>
        <w:rPr>
          <w:sz w:val="28"/>
          <w:szCs w:val="28"/>
        </w:rPr>
      </w:pPr>
      <w:r w:rsidRPr="00F7182F">
        <w:rPr>
          <w:sz w:val="28"/>
          <w:szCs w:val="28"/>
        </w:rPr>
        <w:t xml:space="preserve">К материально-техническим средствам относятся учебные аудитории, классы и кабинеты для занятий по начальному военному обучению, музеи, места сражений, памятники, захоронения, специализированные школы, патриотические и военно-патриотические клубы, техника, специальное оборудование, оружие, макеты, учебные поля, спортивные городки, тиры, тренажеры, а также соответствующие средства массовой информации, произведения литературы и искусства. </w:t>
      </w:r>
    </w:p>
    <w:p w:rsidR="00C876DF" w:rsidRPr="00F7182F" w:rsidRDefault="00C876DF" w:rsidP="00C876DF">
      <w:pPr>
        <w:ind w:firstLine="567"/>
        <w:jc w:val="both"/>
        <w:rPr>
          <w:sz w:val="28"/>
          <w:szCs w:val="28"/>
        </w:rPr>
      </w:pPr>
      <w:r w:rsidRPr="00F7182F">
        <w:rPr>
          <w:sz w:val="28"/>
          <w:szCs w:val="28"/>
        </w:rPr>
        <w:t xml:space="preserve">Образовательные средства включают основные теоретические и научно-практические рекомендации по организации и проведению военно-патриотического воспитания, по формированию взглядов, убеждений, потребностей и интересов, воспитанию любви к Родине, готовности к отстаиванию ее свободы и независимости, по выработке общественного мнения о проблеме обеспечения и укрепления стабильности и безопасности общества, о государственных и социальных институтах, участвующих в </w:t>
      </w:r>
      <w:r w:rsidRPr="00F7182F">
        <w:rPr>
          <w:sz w:val="28"/>
          <w:szCs w:val="28"/>
        </w:rPr>
        <w:lastRenderedPageBreak/>
        <w:t xml:space="preserve">реализации функции защиты Отечества, о военной и альтернативной службе и др. </w:t>
      </w:r>
    </w:p>
    <w:p w:rsidR="00C876DF" w:rsidRPr="00F7182F" w:rsidRDefault="00C876DF" w:rsidP="00C876DF">
      <w:pPr>
        <w:ind w:firstLine="567"/>
        <w:jc w:val="both"/>
        <w:rPr>
          <w:sz w:val="28"/>
          <w:szCs w:val="28"/>
        </w:rPr>
      </w:pPr>
      <w:r w:rsidRPr="00F7182F">
        <w:rPr>
          <w:sz w:val="28"/>
          <w:szCs w:val="28"/>
        </w:rPr>
        <w:t xml:space="preserve">Организационные средства патриотического воспитания — это весь комплекс мероприятий, осуществляемых с использованием материально-технических и образовательных средств, проводимых в соответствующих формах, максимально реализующих общие и специфические задачи по формированию и развитию личности гражданина и патриота. </w:t>
      </w:r>
    </w:p>
    <w:p w:rsidR="00C876DF" w:rsidRPr="00F7182F" w:rsidRDefault="00C876DF" w:rsidP="00C876DF">
      <w:pPr>
        <w:ind w:firstLine="567"/>
        <w:jc w:val="both"/>
        <w:rPr>
          <w:sz w:val="28"/>
          <w:szCs w:val="28"/>
        </w:rPr>
      </w:pPr>
      <w:r w:rsidRPr="00F7182F">
        <w:rPr>
          <w:sz w:val="28"/>
          <w:szCs w:val="28"/>
        </w:rPr>
        <w:t xml:space="preserve">Все три группы средств патриотического воспитания тесно взаимосвязаны, дополняют друг дуга и только комплексное их использование в процессе взаимодействия субъектов и объектов этой деятельности способствует достижению ее главной цели. </w:t>
      </w:r>
    </w:p>
    <w:p w:rsidR="00C876DF" w:rsidRPr="00F7182F" w:rsidRDefault="00C876DF" w:rsidP="00C876DF">
      <w:pPr>
        <w:ind w:firstLine="567"/>
        <w:jc w:val="both"/>
        <w:rPr>
          <w:sz w:val="28"/>
          <w:szCs w:val="28"/>
        </w:rPr>
      </w:pPr>
      <w:r w:rsidRPr="00F7182F">
        <w:rPr>
          <w:sz w:val="28"/>
          <w:szCs w:val="28"/>
        </w:rPr>
        <w:t xml:space="preserve">Основные направления и условия повышения эффективности системы военно-патриотического воспитания </w:t>
      </w:r>
    </w:p>
    <w:p w:rsidR="00C876DF" w:rsidRPr="00F7182F" w:rsidRDefault="00C876DF" w:rsidP="00C876DF">
      <w:pPr>
        <w:ind w:firstLine="567"/>
        <w:jc w:val="both"/>
        <w:rPr>
          <w:sz w:val="28"/>
          <w:szCs w:val="28"/>
        </w:rPr>
      </w:pPr>
      <w:r w:rsidRPr="00F7182F">
        <w:rPr>
          <w:sz w:val="28"/>
          <w:szCs w:val="28"/>
        </w:rPr>
        <w:t xml:space="preserve">При определении основных направлений повышения эффективности системы военно-патриотического воспитания необходимо: а) исходить из наличия в российском обществе и его военной организации необходимых предпосылок, огромного невостребованного еще потенциала воспитания, патриотизма, достойного служения Отечеству как реальной основы для создания условий для коренного улучшения этой деятельности; б) обеспечить тесную взаимосвязь в процессе воспитания различных, почти не связанных между собой, структур и органов управления воспитательной работой. </w:t>
      </w:r>
    </w:p>
    <w:p w:rsidR="00C876DF" w:rsidRPr="00F7182F" w:rsidRDefault="00C876DF" w:rsidP="00C876DF">
      <w:pPr>
        <w:ind w:firstLine="567"/>
        <w:jc w:val="both"/>
        <w:rPr>
          <w:sz w:val="28"/>
          <w:szCs w:val="28"/>
        </w:rPr>
      </w:pPr>
      <w:r w:rsidRPr="00F7182F">
        <w:rPr>
          <w:sz w:val="28"/>
          <w:szCs w:val="28"/>
        </w:rPr>
        <w:t xml:space="preserve">Эти направления должны быть обусловлены необходимостью преодоления деформированных и негативных сторон воспитания, испытывающего воздействие целого ряда неблагоприятных и даже противодействующих факторов. </w:t>
      </w:r>
    </w:p>
    <w:p w:rsidR="00C876DF" w:rsidRPr="00F7182F" w:rsidRDefault="00C876DF" w:rsidP="00C876DF">
      <w:pPr>
        <w:ind w:firstLine="567"/>
        <w:jc w:val="both"/>
        <w:rPr>
          <w:sz w:val="28"/>
          <w:szCs w:val="28"/>
        </w:rPr>
      </w:pPr>
      <w:r w:rsidRPr="00F7182F">
        <w:rPr>
          <w:sz w:val="28"/>
          <w:szCs w:val="28"/>
        </w:rPr>
        <w:t xml:space="preserve">Наконец, руководители и организаторы воспитательной работы должны иметь все условия, располагать всеми необходимыми средствами для эффективного использования качественно новых форм и методов этой деятельности в целях достижения ее конечного результата. В соответствии с этим можно выделить следующие основные направления и условия: </w:t>
      </w:r>
    </w:p>
    <w:p w:rsidR="00C876DF" w:rsidRPr="00F7182F" w:rsidRDefault="00C876DF" w:rsidP="00C876DF">
      <w:pPr>
        <w:ind w:firstLine="567"/>
        <w:jc w:val="both"/>
        <w:rPr>
          <w:sz w:val="28"/>
          <w:szCs w:val="28"/>
        </w:rPr>
      </w:pPr>
      <w:r w:rsidRPr="00F7182F">
        <w:rPr>
          <w:sz w:val="28"/>
          <w:szCs w:val="28"/>
        </w:rPr>
        <w:t xml:space="preserve">Информационно-разъяснительное обеспечение — утверждение патриотизма, конституционного долга, готовности к достойному служению Отечеству в качестве важнейших ценностей в сознании и чувствах молодежи, особенно в тесной связи с интересами государства и общества; активное использование в этих целях средств массовой информации, особенно военно-периодической печати, преодоление при этом сложившихся стереотипов и комплексов негативного плана. </w:t>
      </w:r>
    </w:p>
    <w:p w:rsidR="00C876DF" w:rsidRPr="00F7182F" w:rsidRDefault="00C876DF" w:rsidP="00C876DF">
      <w:pPr>
        <w:ind w:firstLine="567"/>
        <w:jc w:val="both"/>
        <w:rPr>
          <w:sz w:val="28"/>
          <w:szCs w:val="28"/>
        </w:rPr>
      </w:pPr>
      <w:r w:rsidRPr="00F7182F">
        <w:rPr>
          <w:sz w:val="28"/>
          <w:szCs w:val="28"/>
        </w:rPr>
        <w:t xml:space="preserve">Научно-теоретическое обеспечение — значительная активизация исследований в сфере военно-патриотического воспитания молодежи, использование результатов разработок в практической деятельности с целью ее коренного улучшения в условиях изменений, происходящих в обществе. Обоснование и обогащение содержания воспитательной работы посредством включения в него культурно-исторического, духовно-нравственного и других компонентов, важнейших достижений в области социально-гуманитарных </w:t>
      </w:r>
      <w:r w:rsidRPr="00F7182F">
        <w:rPr>
          <w:sz w:val="28"/>
          <w:szCs w:val="28"/>
        </w:rPr>
        <w:lastRenderedPageBreak/>
        <w:t xml:space="preserve">наук, а также современной военной мысли. </w:t>
      </w:r>
    </w:p>
    <w:p w:rsidR="00C876DF" w:rsidRPr="00F7182F" w:rsidRDefault="00C876DF" w:rsidP="00C876DF">
      <w:pPr>
        <w:ind w:firstLine="567"/>
        <w:jc w:val="both"/>
        <w:rPr>
          <w:sz w:val="28"/>
          <w:szCs w:val="28"/>
        </w:rPr>
      </w:pPr>
      <w:r w:rsidRPr="00F7182F">
        <w:rPr>
          <w:sz w:val="28"/>
          <w:szCs w:val="28"/>
        </w:rPr>
        <w:t xml:space="preserve">Педагогическое и методическое обеспечение — фундаментальная разработка комплекса учебных и специальных программ и методик по организации и проведению военно-патриотической работы в ее различных формах, использование всего многообразия педагогических форм и средств с учетом особенностей той или иной категории молодежи. Развитие и совершенствование форм и методов военно-патриотического воспитания. Регулярное издание соответствующей литературы, освещающей эту сферу деятельности с учетом инноваций, передового учебно-воспитательного опыта. </w:t>
      </w:r>
    </w:p>
    <w:p w:rsidR="00C876DF" w:rsidRPr="00F7182F" w:rsidRDefault="00C876DF" w:rsidP="00C876DF">
      <w:pPr>
        <w:ind w:firstLine="567"/>
        <w:jc w:val="both"/>
        <w:rPr>
          <w:sz w:val="28"/>
          <w:szCs w:val="28"/>
          <w:lang w:val="kk-KZ"/>
        </w:rPr>
      </w:pPr>
      <w:r w:rsidRPr="00F7182F">
        <w:rPr>
          <w:sz w:val="28"/>
          <w:szCs w:val="28"/>
        </w:rPr>
        <w:t xml:space="preserve">Обеспечение взаимодействия и их структур в системе военно-патриотического воспитания — повышение эффективности этой системы, функциональных возможностей ее основных субъектов, создание на уровне Федерации, регионов и местного самоуправления межведомственных и межрегиональных комиссий по реализации цели и задач по формированию у молодежи гражданственности, патриотизма, готовности к достойному служению Отечеству. Разработка модели реализации основных направлений деятельности по воспитанию молодежи в регионах </w:t>
      </w:r>
      <w:r w:rsidRPr="00F7182F">
        <w:rPr>
          <w:sz w:val="28"/>
          <w:szCs w:val="28"/>
          <w:lang w:val="kk-KZ"/>
        </w:rPr>
        <w:t>РК</w:t>
      </w:r>
    </w:p>
    <w:p w:rsidR="00C876DF" w:rsidRPr="00F7182F" w:rsidRDefault="00C876DF" w:rsidP="00C876DF">
      <w:pPr>
        <w:ind w:firstLine="567"/>
        <w:jc w:val="both"/>
        <w:rPr>
          <w:sz w:val="28"/>
          <w:szCs w:val="28"/>
        </w:rPr>
      </w:pPr>
      <w:r w:rsidRPr="00F7182F">
        <w:rPr>
          <w:sz w:val="28"/>
          <w:szCs w:val="28"/>
        </w:rPr>
        <w:t>Организационные мероприятия — формирование специальных структур как ведомственных, так и особенно межведомственных для осуществления мер по активизации данного направления воспитания на всех уровнях этой деятельности в Р</w:t>
      </w:r>
      <w:r w:rsidRPr="00F7182F">
        <w:rPr>
          <w:sz w:val="28"/>
          <w:szCs w:val="28"/>
          <w:lang w:val="kk-KZ"/>
        </w:rPr>
        <w:t>К</w:t>
      </w:r>
      <w:r w:rsidRPr="00F7182F">
        <w:rPr>
          <w:sz w:val="28"/>
          <w:szCs w:val="28"/>
        </w:rPr>
        <w:t xml:space="preserve"> с учетом обеспечения координации и взаимодействия между ее субъектами на принципах взаимозаинтересованного сотрудничества. Повышение уровня организации, улучшение функционирования как отдельных элементов системы, так и всей системы в целом. Обеспечение ее взаимосвязи и взаимодействия с системой образования, культуры, СМИ, военной организацией общества, другими элементами его государственной структуры и социальными институтами. Создание системы управления процессом воспитания в целях формирования и реализации общей стратегии в этой сфере деятельности, объединение усилий различных организаций, министерств и ведомств, а также оказание им помощи и поддержки. </w:t>
      </w:r>
    </w:p>
    <w:p w:rsidR="00C876DF" w:rsidRPr="00F7182F" w:rsidRDefault="00C876DF" w:rsidP="00C876DF">
      <w:pPr>
        <w:ind w:firstLine="567"/>
        <w:jc w:val="both"/>
        <w:rPr>
          <w:sz w:val="28"/>
          <w:szCs w:val="28"/>
        </w:rPr>
      </w:pPr>
      <w:r w:rsidRPr="00F7182F">
        <w:rPr>
          <w:sz w:val="28"/>
          <w:szCs w:val="28"/>
        </w:rPr>
        <w:t xml:space="preserve">Кадровое обеспечение — организация системы подготовки специалистов, способных эффективно, на уровне современных требований решать задачи воспитания у молодежи высокого патриотизма, готовности к достойному служению Отечест-ву. Этот процесс мог бы включать не только базовое обучение руководителей и организаторов воспитательной работы среди различных категорий молодежи, но и их предварительный подбор, переподготовку и систему повышения квалификации. </w:t>
      </w:r>
    </w:p>
    <w:p w:rsidR="00C876DF" w:rsidRPr="00F7182F" w:rsidRDefault="00C876DF" w:rsidP="00C876DF">
      <w:pPr>
        <w:ind w:firstLine="567"/>
        <w:jc w:val="both"/>
        <w:rPr>
          <w:sz w:val="28"/>
          <w:szCs w:val="28"/>
        </w:rPr>
      </w:pPr>
      <w:r w:rsidRPr="00F7182F">
        <w:rPr>
          <w:sz w:val="28"/>
          <w:szCs w:val="28"/>
        </w:rPr>
        <w:t xml:space="preserve">Реализация этих направлений и создание необходимых условий предполагает в качестве одного из первых шагов поиск и разработку принципиально новых подходов, внедрение которых способствовало бы созданию качественно иных основ воспитания патриотизма, готовности к достойному служению Отечеству. В более конкретном плане речь идет о необходимости принятия на вооружение новой концепции военно-патриотического воспитания и долговременной комплексной целевой </w:t>
      </w:r>
      <w:r w:rsidRPr="00F7182F">
        <w:rPr>
          <w:sz w:val="28"/>
          <w:szCs w:val="28"/>
        </w:rPr>
        <w:lastRenderedPageBreak/>
        <w:t xml:space="preserve">Программы, ориентированной на практическую реализацию основных положений этой концепции. </w:t>
      </w:r>
    </w:p>
    <w:p w:rsidR="00C876DF" w:rsidRPr="00F7182F" w:rsidRDefault="00C876DF" w:rsidP="00C876DF">
      <w:pPr>
        <w:ind w:firstLine="567"/>
        <w:jc w:val="both"/>
        <w:rPr>
          <w:sz w:val="28"/>
          <w:szCs w:val="28"/>
        </w:rPr>
      </w:pPr>
      <w:r w:rsidRPr="00F7182F">
        <w:rPr>
          <w:sz w:val="28"/>
          <w:szCs w:val="28"/>
        </w:rPr>
        <w:t>Данная концепция не претендует на полное и всестороннее решение вопросов, которые в ней представлены. Она ориентирована на переоценку и пересмотр ряда традиционных представлений, определений в одном из важнейших направлений воспитания и, следовательно, на создание условий для перемен в организации, формах и методах практической деятельности соответствующих социальных и государственных институтов, включая Вооруженные Силы Р</w:t>
      </w:r>
      <w:r w:rsidRPr="00F7182F">
        <w:rPr>
          <w:sz w:val="28"/>
          <w:szCs w:val="28"/>
          <w:lang w:val="kk-KZ"/>
        </w:rPr>
        <w:t>К</w:t>
      </w:r>
      <w:r w:rsidRPr="00F7182F">
        <w:rPr>
          <w:sz w:val="28"/>
          <w:szCs w:val="28"/>
        </w:rPr>
        <w:t xml:space="preserve">, другие войска, воинские формирования и органы. </w:t>
      </w:r>
    </w:p>
    <w:p w:rsidR="00C876DF" w:rsidRPr="00F7182F" w:rsidRDefault="00C876DF" w:rsidP="00C876DF">
      <w:pPr>
        <w:ind w:firstLine="567"/>
        <w:jc w:val="both"/>
        <w:rPr>
          <w:sz w:val="28"/>
          <w:szCs w:val="28"/>
        </w:rPr>
      </w:pPr>
      <w:r w:rsidRPr="00F7182F">
        <w:rPr>
          <w:sz w:val="28"/>
          <w:szCs w:val="28"/>
        </w:rPr>
        <w:t xml:space="preserve">При разработке концепции был использован ценный отечественный и зарубежный опыт в развитии у молодежи гражданственности, патриотизма, готовности к достойному служению Отечеству. Концепция имеет открытый характер, основывается на демократических началах и доступна для участия в ее совершенствовании и развитии различных научных и учебных заведений, общественных движений и объединений, регионов с собственными инициативами и проектами. </w:t>
      </w:r>
    </w:p>
    <w:p w:rsidR="00C876DF" w:rsidRPr="00F7182F" w:rsidRDefault="00C876DF" w:rsidP="00C876DF">
      <w:pPr>
        <w:ind w:firstLine="567"/>
        <w:jc w:val="both"/>
        <w:rPr>
          <w:sz w:val="28"/>
          <w:szCs w:val="28"/>
        </w:rPr>
      </w:pPr>
      <w:r w:rsidRPr="00F7182F">
        <w:rPr>
          <w:sz w:val="28"/>
          <w:szCs w:val="28"/>
        </w:rPr>
        <w:t xml:space="preserve">Реализация теоретических предложений и практических рекомендаций, изложенных в концепции, являющихся основой для решения важнейших задач воспитания молодежи, улучшения ее качественных характеристик, повышения уровня ее готовности к выполнению социально значимых функций в различных сферах жизни общества и его военной организации в интересах их успешного реформирования и укрепления, предполагает сосредоточение огромных усилий на всех уровнях и направлениях этой деятельности. </w:t>
      </w:r>
    </w:p>
    <w:p w:rsidR="00C876DF" w:rsidRPr="00F7182F" w:rsidRDefault="00C876DF" w:rsidP="00C876DF">
      <w:pPr>
        <w:ind w:firstLine="567"/>
        <w:jc w:val="both"/>
        <w:rPr>
          <w:sz w:val="28"/>
          <w:szCs w:val="28"/>
          <w:lang w:val="kk-KZ"/>
        </w:rPr>
      </w:pPr>
      <w:r w:rsidRPr="00F7182F">
        <w:rPr>
          <w:sz w:val="28"/>
          <w:szCs w:val="28"/>
        </w:rPr>
        <w:t>Необходимо сделать все возможное для того, чтобы становление и развитие каждого молодого человека как гражданина и патриота РК обеспечивалось гармонично взаимодействующими в достижении данной цели социальными и государственными институтами, макро- и микроусловиями, факторами. Только в этом случае можно рассчитывать на успешное решение одной из наиболее важных проблем казахстанского общества и его военной организации, значение которой в сложный и противоречивый период их развития трудно переоценить.</w:t>
      </w:r>
    </w:p>
    <w:p w:rsidR="00C876DF" w:rsidRPr="00F7182F" w:rsidRDefault="00C876DF" w:rsidP="00C876DF">
      <w:pPr>
        <w:ind w:firstLine="567"/>
        <w:rPr>
          <w:sz w:val="28"/>
          <w:szCs w:val="28"/>
          <w:lang w:val="kk-KZ"/>
        </w:rPr>
      </w:pPr>
    </w:p>
    <w:p w:rsidR="00C876DF" w:rsidRPr="004F237B" w:rsidRDefault="00C876DF" w:rsidP="00C876DF">
      <w:pPr>
        <w:tabs>
          <w:tab w:val="left" w:pos="0"/>
        </w:tabs>
        <w:ind w:firstLine="567"/>
        <w:rPr>
          <w:i/>
          <w:sz w:val="28"/>
          <w:szCs w:val="28"/>
          <w:lang w:val="kk-KZ"/>
        </w:rPr>
      </w:pPr>
      <w:r w:rsidRPr="004F237B">
        <w:rPr>
          <w:i/>
          <w:sz w:val="28"/>
          <w:szCs w:val="28"/>
          <w:lang w:val="kk-KZ"/>
        </w:rPr>
        <w:t xml:space="preserve">Тема№2. Идейная консолидация общества-как условие прогресса Казахстана </w:t>
      </w:r>
    </w:p>
    <w:p w:rsidR="00C876DF" w:rsidRPr="004F237B" w:rsidRDefault="00C876DF" w:rsidP="00C876DF">
      <w:pPr>
        <w:tabs>
          <w:tab w:val="left" w:pos="0"/>
        </w:tabs>
        <w:ind w:firstLine="567"/>
        <w:rPr>
          <w:sz w:val="28"/>
          <w:szCs w:val="28"/>
          <w:lang w:val="kk-KZ"/>
        </w:rPr>
      </w:pPr>
      <w:r w:rsidRPr="004F237B">
        <w:rPr>
          <w:sz w:val="28"/>
          <w:szCs w:val="28"/>
          <w:lang w:val="kk-KZ"/>
        </w:rPr>
        <w:t>1.Идейная консолидация общества</w:t>
      </w:r>
    </w:p>
    <w:p w:rsidR="00C876DF" w:rsidRPr="004F237B" w:rsidRDefault="00C876DF" w:rsidP="00C876DF">
      <w:pPr>
        <w:ind w:firstLine="567"/>
        <w:rPr>
          <w:sz w:val="28"/>
          <w:szCs w:val="28"/>
          <w:lang w:val="kk-KZ"/>
        </w:rPr>
      </w:pPr>
      <w:r w:rsidRPr="004F237B">
        <w:rPr>
          <w:sz w:val="28"/>
          <w:szCs w:val="28"/>
          <w:lang w:val="kk-KZ"/>
        </w:rPr>
        <w:t>2.Современно-общественно-политическая ситуация в Казахстане.</w:t>
      </w:r>
    </w:p>
    <w:p w:rsidR="000B48A6" w:rsidRPr="000B48A6" w:rsidRDefault="000B48A6" w:rsidP="000B48A6">
      <w:pPr>
        <w:ind w:firstLine="567"/>
        <w:jc w:val="both"/>
        <w:rPr>
          <w:sz w:val="28"/>
          <w:szCs w:val="28"/>
        </w:rPr>
      </w:pPr>
      <w:r w:rsidRPr="000B48A6">
        <w:rPr>
          <w:sz w:val="28"/>
          <w:szCs w:val="28"/>
        </w:rPr>
        <w:t>Казахстанский патриотизм - это веское основание гордиться своей Родиной, которая одной из первых на постсоветском пространстве вырвалась вперед и строит новое государство, удивляя своими амбициозными, масштабными преобразованиями не только зарубежных политиков, лидеров государств, но и своих соотечественников.</w:t>
      </w:r>
    </w:p>
    <w:p w:rsidR="000B48A6" w:rsidRPr="000B48A6" w:rsidRDefault="000B48A6" w:rsidP="000B48A6">
      <w:pPr>
        <w:ind w:firstLine="567"/>
        <w:jc w:val="both"/>
        <w:rPr>
          <w:sz w:val="28"/>
          <w:szCs w:val="28"/>
        </w:rPr>
      </w:pPr>
      <w:r w:rsidRPr="000B48A6">
        <w:rPr>
          <w:sz w:val="28"/>
          <w:szCs w:val="28"/>
        </w:rPr>
        <w:t>"Тема наше</w:t>
      </w:r>
      <w:r w:rsidRPr="000B48A6">
        <w:rPr>
          <w:sz w:val="28"/>
          <w:szCs w:val="28"/>
          <w:lang w:val="kk-KZ"/>
        </w:rPr>
        <w:t>й лекций</w:t>
      </w:r>
      <w:r w:rsidRPr="000B48A6">
        <w:rPr>
          <w:sz w:val="28"/>
          <w:szCs w:val="28"/>
        </w:rPr>
        <w:t xml:space="preserve"> посвящена актуальной проблеме нашего общества - в частности вопросу развития патриотизма у казахстанской молодежи. Идея патриотизма во все времена занимала особое место не только в духовной </w:t>
      </w:r>
      <w:r w:rsidRPr="000B48A6">
        <w:rPr>
          <w:sz w:val="28"/>
          <w:szCs w:val="28"/>
        </w:rPr>
        <w:lastRenderedPageBreak/>
        <w:t>жизни общества, но и во всех важнейших сферах его деятельности - в культурной, идеологической, политической и других.Сейчас много говорят о воспитании казахстанского патриотизма, о том, в чем смысл этого понятия, каковы его главные принципы. Но само понятие патриотизма имеет очень глубокое, труднооценимое значение. Патриотизм - (от греч.слово - отечество, родина) - любовь к родине, чувство ответственности за ее судьбу, готовность и способность служить ее интересам и способствовать ее успехам в сфере внутренней жизни и на международной арене. Чувство родины - это святое чувство. Наше поколение, выросшее и воспитанное на советском патриотизме, переживает эпохальные преобразования, которые коснулись буквально всех постсоветских государств. Появились новые государства со своей концепцией государственного строительства и государственности. Не исключение и наша республика - наш Казахстан.</w:t>
      </w:r>
    </w:p>
    <w:p w:rsidR="000B48A6" w:rsidRPr="000B48A6" w:rsidRDefault="000B48A6" w:rsidP="000B48A6">
      <w:pPr>
        <w:ind w:firstLine="567"/>
        <w:jc w:val="both"/>
        <w:rPr>
          <w:sz w:val="28"/>
          <w:szCs w:val="28"/>
        </w:rPr>
      </w:pPr>
      <w:r w:rsidRPr="000B48A6">
        <w:rPr>
          <w:sz w:val="28"/>
          <w:szCs w:val="28"/>
        </w:rPr>
        <w:t>У Президента РК Н. А. Назарбаева есть прекрасные слова: "Изменились мы сами, наше мышление и мировоззрение. Мы без особых подсказок поняли, что только собственный труд станет источником благосостояния, а государство должно создать для этого должные условия". Сегодня казахстанцы сами хозяева своей судьбы.</w:t>
      </w:r>
    </w:p>
    <w:p w:rsidR="000B48A6" w:rsidRPr="000B48A6" w:rsidRDefault="000B48A6" w:rsidP="000B48A6">
      <w:pPr>
        <w:ind w:firstLine="567"/>
        <w:jc w:val="both"/>
        <w:rPr>
          <w:sz w:val="28"/>
          <w:szCs w:val="28"/>
        </w:rPr>
      </w:pPr>
      <w:r w:rsidRPr="000B48A6">
        <w:rPr>
          <w:sz w:val="28"/>
          <w:szCs w:val="28"/>
        </w:rPr>
        <w:t>Не секрет, что многие успехи современного Казахстана мы связываем с именем нашего Президента, его политической волей, мудрой прозорливостью, высокой патриотичностью и огромным желанием сделать Казахстан экономически сильным, демократическим государством, способным войти в число 50 конкурентоспособных стран мира. Родина - не просто слово. Каждый человек считает своей Родиной то место или край, где он родился и вырос, где прожил всю жизнь, познал счастье и горе, радости и невзгоды, где находится земля его предков.</w:t>
      </w:r>
    </w:p>
    <w:p w:rsidR="000B48A6" w:rsidRPr="000B48A6" w:rsidRDefault="000B48A6" w:rsidP="000B48A6">
      <w:pPr>
        <w:ind w:firstLine="567"/>
        <w:jc w:val="both"/>
        <w:rPr>
          <w:sz w:val="28"/>
          <w:szCs w:val="28"/>
        </w:rPr>
      </w:pPr>
      <w:r w:rsidRPr="000B48A6">
        <w:rPr>
          <w:sz w:val="28"/>
          <w:szCs w:val="28"/>
        </w:rPr>
        <w:t>Работа по патриотическому воспитанию граждан, и в том числе детей и молодежи, требует дальнейшего совершенствования и развития. В сознании многих людей патриотическое воспитание подрастающего поколения сводится лишь к выполнению воинского долга, что значительно сужает содержание понятия патриотического воспитания. Патриотическое воспитание молодежи сегодня не в полной мере отвечает требованиям формирования патриотического сознания, в том числе государственного сознания, а также воспитания чувства верности и преданности своему Отечеству, готовности к выполнению гражданского долга и основных конституционных обязанностей. Казахстанский патриотизм - это нечто особое. Так как речь в данном случае идет об отношении многонационального народа Казахстана к одной, общей для представителей множества народов Родине.</w:t>
      </w:r>
    </w:p>
    <w:p w:rsidR="000B48A6" w:rsidRPr="000B48A6" w:rsidRDefault="000B48A6" w:rsidP="000B48A6">
      <w:pPr>
        <w:ind w:firstLine="567"/>
        <w:jc w:val="both"/>
        <w:rPr>
          <w:sz w:val="28"/>
          <w:szCs w:val="28"/>
        </w:rPr>
      </w:pPr>
      <w:r w:rsidRPr="000B48A6">
        <w:rPr>
          <w:sz w:val="28"/>
          <w:szCs w:val="28"/>
        </w:rPr>
        <w:t xml:space="preserve">Казахстанский патриотизм - это веское основание гордиться своей Родиной, которая одной из первых на постсоветском пространстве вырвалась вперед и строит новое государство, удивляя своими амбициозными, масштабными преобразованиями не только зарубежных политиков, лидеров государств, но и своих соотечественников. Поэтому мы должны воспитать у каждого гражданина, несмотря на его возраст чувство патриотизма за свою </w:t>
      </w:r>
      <w:r w:rsidRPr="000B48A6">
        <w:rPr>
          <w:sz w:val="28"/>
          <w:szCs w:val="28"/>
        </w:rPr>
        <w:lastRenderedPageBreak/>
        <w:t>родину, восстанавливать утраченное в колониальные и в советское время государственное самосознание и эту философию, идеологию внедрять повсеместно.</w:t>
      </w:r>
    </w:p>
    <w:p w:rsidR="000B48A6" w:rsidRPr="000B48A6" w:rsidRDefault="000B48A6" w:rsidP="00A444A2">
      <w:pPr>
        <w:ind w:firstLine="567"/>
        <w:jc w:val="both"/>
        <w:rPr>
          <w:sz w:val="28"/>
          <w:szCs w:val="28"/>
        </w:rPr>
      </w:pPr>
      <w:r w:rsidRPr="000B48A6">
        <w:rPr>
          <w:sz w:val="28"/>
          <w:szCs w:val="28"/>
        </w:rPr>
        <w:t>Ведь всем известно, что человек с государственным мышлением будет почитать законы своего государства, он будет любить и беречь свое государство. Для этого должна быть выработана программа по формированию государственной идеологии и государственного сознания у граждан Казахстана.</w:t>
      </w:r>
    </w:p>
    <w:p w:rsidR="000B48A6" w:rsidRPr="000B48A6" w:rsidRDefault="000B48A6" w:rsidP="00A444A2">
      <w:pPr>
        <w:ind w:firstLine="567"/>
        <w:jc w:val="both"/>
        <w:rPr>
          <w:sz w:val="28"/>
          <w:szCs w:val="28"/>
        </w:rPr>
      </w:pPr>
      <w:r w:rsidRPr="000B48A6">
        <w:rPr>
          <w:sz w:val="28"/>
          <w:szCs w:val="28"/>
        </w:rPr>
        <w:t>Государственная идеология как система концептуально оформленных идей, представлений и взглядов на политическую жизнь отражает интересы, мировоззрение и идеалы государства и общества, играет важнейшую определяющую роль в развитии страны. Она необходима государству на каждом этапе его строительства, так как государственная идеология заключает в себе огромный потенциал интеграции общества, социализации личности и самоидентификации государства в мировом сообществе.</w:t>
      </w:r>
    </w:p>
    <w:p w:rsidR="000B48A6" w:rsidRPr="000B48A6" w:rsidRDefault="000B48A6" w:rsidP="00A444A2">
      <w:pPr>
        <w:ind w:firstLine="567"/>
        <w:jc w:val="both"/>
        <w:rPr>
          <w:sz w:val="28"/>
          <w:szCs w:val="28"/>
        </w:rPr>
      </w:pPr>
      <w:r w:rsidRPr="000B48A6">
        <w:rPr>
          <w:sz w:val="28"/>
          <w:szCs w:val="28"/>
        </w:rPr>
        <w:t>Каждый гражданин благодаря самосознанию может способствовать реализации государственной идеологии, которая необходима обществу. Но необходимо отметить, что существует проблема формирования государственного самосознания как у подрастающего поколения, так и у граждан Республики Казахстан. Тем более всем известно и то, что государственное сознание формируется, прежде всего, на базе исторического сознания нации и народа.</w:t>
      </w:r>
    </w:p>
    <w:p w:rsidR="000B48A6" w:rsidRPr="000B48A6" w:rsidRDefault="000B48A6" w:rsidP="00A444A2">
      <w:pPr>
        <w:ind w:firstLine="567"/>
        <w:jc w:val="both"/>
        <w:rPr>
          <w:sz w:val="28"/>
          <w:szCs w:val="28"/>
        </w:rPr>
      </w:pPr>
      <w:r w:rsidRPr="000B48A6">
        <w:rPr>
          <w:sz w:val="28"/>
          <w:szCs w:val="28"/>
        </w:rPr>
        <w:t>Государственное сознание и государственное мировоззрение, зиждется на историческом самосознании народа, на знании своей истории. Однако в колониальные годы и в годы господства тоталитарного режима историческое сознание народа Казахстана вымывалась всеми средствами. Из исторической памяти народов вычеркивалась история великих государств, славных правителей, народных героев, служивших и защищавших свое Отечество и государство. Постепенно нивелируя историческую память народа, казахский этнос пытались превращать в "пастушескую нацию", что послужило ликвидации государственного самосознания, государственности в системе взглядов у народа. В нынешних условиях для формирования государственного самосознания, государственного мировоззрения, государственности в умах нашей молодежи необходимо восстановить историческую память народа, формировать историческое самосознание, которое и будет лежать в основе казахстанского патриотизма. Сопричастность к славной истории своих великих предков и связь времен, ответственность перед государством в той или иной мере существовавшей тысячелетиями является той прочной базой государственности в мировоззрении каждого гражданина и казахстанского патриота.</w:t>
      </w:r>
    </w:p>
    <w:p w:rsidR="000B48A6" w:rsidRPr="000B48A6" w:rsidRDefault="000B48A6" w:rsidP="00A444A2">
      <w:pPr>
        <w:jc w:val="both"/>
        <w:rPr>
          <w:sz w:val="28"/>
          <w:szCs w:val="28"/>
        </w:rPr>
      </w:pPr>
      <w:r w:rsidRPr="000B48A6">
        <w:rPr>
          <w:sz w:val="28"/>
          <w:szCs w:val="28"/>
        </w:rPr>
        <w:t xml:space="preserve">То есть историческое сознание дает возможность осознать необходимость сохранения исторической памяти своего государства, воспитания любви к своей стране. История казахского народа представляет собой важнейшую часть всемирной истории, поэтому ее изучение занимает важное место в формировании казахстанского патриотизма и исторического сознания </w:t>
      </w:r>
      <w:r w:rsidRPr="000B48A6">
        <w:rPr>
          <w:sz w:val="28"/>
          <w:szCs w:val="28"/>
        </w:rPr>
        <w:lastRenderedPageBreak/>
        <w:t>молодежи.</w:t>
      </w:r>
    </w:p>
    <w:p w:rsidR="000B48A6" w:rsidRPr="000B48A6" w:rsidRDefault="000B48A6" w:rsidP="00A444A2">
      <w:pPr>
        <w:ind w:firstLine="567"/>
        <w:jc w:val="both"/>
        <w:rPr>
          <w:sz w:val="28"/>
          <w:szCs w:val="28"/>
          <w:lang w:val="kk-KZ"/>
        </w:rPr>
      </w:pPr>
      <w:r w:rsidRPr="000B48A6">
        <w:rPr>
          <w:sz w:val="28"/>
          <w:szCs w:val="28"/>
        </w:rPr>
        <w:t>Решение данной проблемы тесно взаимосвязано с системой образования и культуры. Так как, перед образованием стоит задача воспитания у молодежи уважительного отношения к историко-культурному наследию, что приведет к росту государственного и исторического сознания, формирования в общественном сознании молодежи общезначимых ценностей, объединяющих все поколения общества.</w:t>
      </w:r>
    </w:p>
    <w:p w:rsidR="000B48A6" w:rsidRPr="004F237B" w:rsidRDefault="000B48A6" w:rsidP="00A444A2">
      <w:pPr>
        <w:ind w:firstLine="567"/>
        <w:rPr>
          <w:sz w:val="28"/>
          <w:szCs w:val="28"/>
          <w:lang w:val="kk-KZ"/>
        </w:rPr>
      </w:pPr>
    </w:p>
    <w:p w:rsidR="000B48A6" w:rsidRPr="004F237B" w:rsidRDefault="000B48A6" w:rsidP="00A444A2">
      <w:pPr>
        <w:ind w:firstLine="567"/>
        <w:rPr>
          <w:sz w:val="28"/>
          <w:szCs w:val="28"/>
          <w:lang w:val="kk-KZ"/>
        </w:rPr>
      </w:pPr>
      <w:r w:rsidRPr="004F237B">
        <w:rPr>
          <w:sz w:val="28"/>
          <w:szCs w:val="28"/>
          <w:lang w:val="kk-KZ"/>
        </w:rPr>
        <w:t>Вопрос№2-Образовательная деятельность в формирований патриота.</w:t>
      </w:r>
    </w:p>
    <w:p w:rsidR="000B48A6" w:rsidRPr="000B48A6" w:rsidRDefault="000B48A6" w:rsidP="00A444A2">
      <w:pPr>
        <w:ind w:firstLine="567"/>
        <w:jc w:val="both"/>
        <w:rPr>
          <w:sz w:val="28"/>
          <w:szCs w:val="28"/>
        </w:rPr>
      </w:pPr>
      <w:r w:rsidRPr="000B48A6">
        <w:rPr>
          <w:sz w:val="28"/>
          <w:szCs w:val="28"/>
        </w:rPr>
        <w:t>Образ страны и чувство своей неразрывной связи с родиной формируются особыми усилиями со стороны государства, общества, через механизмы и институты, прежде всего, через образование. В этой связи необходимо активное привлечение учреждений образования, которые должны воспитывать обучающихся в духе казахстанского патриотизмаВ организациях образования, а именно в среднем образовании должно быть уделено серьезное внимание на преподавание отечественной истории (Истории Казахстана), где все хронологические рамки, вся философия истории должна базироваться на идее государственности и истории государств, образованных на территории Республики Казахстан и существовавших в разные исторические эпохи и периоды. Как отметил наш лидер Н.А.Назарбаев: "Нужно учить многонациональную молодежь идентифицировать себя с историей Казахстана, важнейшими жизненными ценностями предыдущих поколений. Молодежи нужно дать четкие жизненные ориентиры, оградить от влияния сомнительного рода идей".В этой связи, при изучении Истории Казахстана в школе содержание учебных программ должно охватывать вопросы истории становления государств, идеи государственности на территории современного Казахстана. Это приведет к пересмотру содержания программы дисциплины История Казахстана и изменений подходов к ее изучению.В основе изучения истории Казахстана должны лежать следующие концепты: это понимание того, что государствообразующий этнос Казахстана имеет многовековую историю; что далекие предки современных казахов - это саки, сарматы, гунны, авары и основу национальной государственности составляли государство уйсуней, Кангюйская держава, Тюркский каганат, Тюргешское, Огузское и Карлукское государства, монгольские улусы, Золотая орда, Кок Орда, Ак Орда, Казахское ханство и др., которые играли значительную роль в формировании и становлении казахстанского этноса.На основании вышесказанного, при преподавании Истории Казахстана в организациях образования рекомендуется внести изменение в хронологию, отказаться от марксистско-ленинской методологии разделившую истории как казахстанскую, так и всемирную от одной революции к другой, говоря другими словами от мятежа к мятежу.Предлагается следующая периодизация изучения истории максимально, соответствующая общепризнанной в мире хронологическим рамкам истории.</w:t>
      </w:r>
    </w:p>
    <w:p w:rsidR="000B48A6" w:rsidRPr="000B48A6" w:rsidRDefault="000B48A6" w:rsidP="00A444A2">
      <w:pPr>
        <w:ind w:firstLine="567"/>
        <w:jc w:val="both"/>
        <w:rPr>
          <w:sz w:val="28"/>
          <w:szCs w:val="28"/>
        </w:rPr>
      </w:pPr>
      <w:r w:rsidRPr="000B48A6">
        <w:rPr>
          <w:sz w:val="28"/>
          <w:szCs w:val="28"/>
        </w:rPr>
        <w:t xml:space="preserve">Первобытный общинный стройохватывает период 40-6 тыс лет тому назад до </w:t>
      </w:r>
      <w:r w:rsidRPr="000B48A6">
        <w:rPr>
          <w:sz w:val="28"/>
          <w:szCs w:val="28"/>
          <w:lang w:val="en-US"/>
        </w:rPr>
        <w:t>IX</w:t>
      </w:r>
      <w:r w:rsidRPr="000B48A6">
        <w:rPr>
          <w:sz w:val="28"/>
          <w:szCs w:val="28"/>
        </w:rPr>
        <w:t xml:space="preserve"> в. до н.э - эпоха первобытного общества, охватывающая период </w:t>
      </w:r>
      <w:r w:rsidRPr="000B48A6">
        <w:rPr>
          <w:sz w:val="28"/>
          <w:szCs w:val="28"/>
        </w:rPr>
        <w:lastRenderedPageBreak/>
        <w:t>нижнего палеолита и ранней бронзы, поздняя бронза. Появление и расцвет Андроновской культуры. (Арийская проблема почему то все претендует называться потомками ариев. Персия называет себя потомками ариев, Германия во времена Гебельса, только не казахи на территории которых проживали и процветали арии).</w:t>
      </w:r>
    </w:p>
    <w:p w:rsidR="000B48A6" w:rsidRPr="000B48A6" w:rsidRDefault="000B48A6" w:rsidP="00A444A2">
      <w:pPr>
        <w:ind w:firstLine="567"/>
        <w:jc w:val="both"/>
        <w:rPr>
          <w:sz w:val="28"/>
          <w:szCs w:val="28"/>
        </w:rPr>
      </w:pPr>
      <w:r w:rsidRPr="000B48A6">
        <w:rPr>
          <w:sz w:val="28"/>
          <w:szCs w:val="28"/>
        </w:rPr>
        <w:t xml:space="preserve">Древний (Античный ) периодохватывает период с </w:t>
      </w:r>
      <w:r w:rsidRPr="000B48A6">
        <w:rPr>
          <w:sz w:val="28"/>
          <w:szCs w:val="28"/>
          <w:lang w:val="en-US"/>
        </w:rPr>
        <w:t>IX</w:t>
      </w:r>
      <w:r w:rsidRPr="000B48A6">
        <w:rPr>
          <w:sz w:val="28"/>
          <w:szCs w:val="28"/>
        </w:rPr>
        <w:t xml:space="preserve"> века до.н.э. до </w:t>
      </w:r>
      <w:r w:rsidRPr="000B48A6">
        <w:rPr>
          <w:sz w:val="28"/>
          <w:szCs w:val="28"/>
          <w:lang w:val="en-US"/>
        </w:rPr>
        <w:t>VI</w:t>
      </w:r>
      <w:r w:rsidRPr="000B48A6">
        <w:rPr>
          <w:sz w:val="28"/>
          <w:szCs w:val="28"/>
        </w:rPr>
        <w:t xml:space="preserve"> века - это время образования древних государств на территории Казахстана. Сакские протогосудраственные образования. Образование державы хуннов, образование усуньского государства и период Кангюйской державыи др.</w:t>
      </w:r>
    </w:p>
    <w:p w:rsidR="000B48A6" w:rsidRPr="000B48A6" w:rsidRDefault="000B48A6" w:rsidP="00A444A2">
      <w:pPr>
        <w:ind w:firstLine="567"/>
        <w:jc w:val="both"/>
        <w:rPr>
          <w:sz w:val="28"/>
          <w:szCs w:val="28"/>
        </w:rPr>
      </w:pPr>
      <w:r w:rsidRPr="000B48A6">
        <w:rPr>
          <w:sz w:val="28"/>
          <w:szCs w:val="28"/>
        </w:rPr>
        <w:t>Средние века</w:t>
      </w:r>
    </w:p>
    <w:p w:rsidR="000B48A6" w:rsidRPr="000B48A6" w:rsidRDefault="000B48A6" w:rsidP="00A444A2">
      <w:pPr>
        <w:ind w:firstLine="567"/>
        <w:jc w:val="both"/>
        <w:rPr>
          <w:sz w:val="28"/>
          <w:szCs w:val="28"/>
        </w:rPr>
      </w:pPr>
      <w:r w:rsidRPr="000B48A6">
        <w:rPr>
          <w:sz w:val="28"/>
          <w:szCs w:val="28"/>
        </w:rPr>
        <w:t xml:space="preserve">этот период охватывает время с </w:t>
      </w:r>
      <w:smartTag w:uri="urn:schemas-microsoft-com:office:smarttags" w:element="metricconverter">
        <w:smartTagPr>
          <w:attr w:name="ProductID" w:val="551 г"/>
        </w:smartTagPr>
        <w:r w:rsidRPr="000B48A6">
          <w:rPr>
            <w:sz w:val="28"/>
            <w:szCs w:val="28"/>
          </w:rPr>
          <w:t>551 г</w:t>
        </w:r>
      </w:smartTag>
      <w:r w:rsidRPr="000B48A6">
        <w:rPr>
          <w:sz w:val="28"/>
          <w:szCs w:val="28"/>
        </w:rPr>
        <w:t xml:space="preserve"> по 1465 год - это период начинается с образования протоказахского государства - Тюркского каганата, также в дальнейшем образования Тюргешского каганата, государства Караханидов. Образование Золотой Орды, Кок Орды, Ак Орды, образование Могулистана и т. д.</w:t>
      </w:r>
    </w:p>
    <w:p w:rsidR="000B48A6" w:rsidRPr="000B48A6" w:rsidRDefault="000B48A6" w:rsidP="00A444A2">
      <w:pPr>
        <w:ind w:firstLine="567"/>
        <w:jc w:val="both"/>
        <w:rPr>
          <w:sz w:val="28"/>
          <w:szCs w:val="28"/>
        </w:rPr>
      </w:pPr>
      <w:r w:rsidRPr="000B48A6">
        <w:rPr>
          <w:sz w:val="28"/>
          <w:szCs w:val="28"/>
        </w:rPr>
        <w:t xml:space="preserve">Новое времяохватывает период с </w:t>
      </w:r>
      <w:smartTag w:uri="urn:schemas-microsoft-com:office:smarttags" w:element="metricconverter">
        <w:smartTagPr>
          <w:attr w:name="ProductID" w:val="1465 г"/>
        </w:smartTagPr>
        <w:r w:rsidRPr="000B48A6">
          <w:rPr>
            <w:sz w:val="28"/>
            <w:szCs w:val="28"/>
          </w:rPr>
          <w:t>1465 г</w:t>
        </w:r>
      </w:smartTag>
      <w:r w:rsidRPr="000B48A6">
        <w:rPr>
          <w:sz w:val="28"/>
          <w:szCs w:val="28"/>
        </w:rPr>
        <w:t xml:space="preserve"> по 1920 года, которое начинается </w:t>
      </w:r>
      <w:r w:rsidRPr="000B48A6">
        <w:rPr>
          <w:sz w:val="28"/>
          <w:szCs w:val="28"/>
          <w:lang w:val="en-US"/>
        </w:rPr>
        <w:t>c</w:t>
      </w:r>
      <w:r w:rsidRPr="000B48A6">
        <w:rPr>
          <w:sz w:val="28"/>
          <w:szCs w:val="28"/>
        </w:rPr>
        <w:t xml:space="preserve"> образования Казахского ханства великими нашими предками Жанибек хана и Керей хана. Этот период включает правление казахских ханов, правление хана Тауке, принятие кодекса законов "Жети Жаргы", годы Великого бедствия, столетнюю Отечественную войну с джунгарским нашествием, войну за независимость казахского народа под предводительством хана Кенесары, колониальную политику РК в Казахстане и т.д.</w:t>
      </w:r>
    </w:p>
    <w:p w:rsidR="000B48A6" w:rsidRPr="000B48A6" w:rsidRDefault="000B48A6" w:rsidP="000B48A6">
      <w:pPr>
        <w:ind w:firstLine="567"/>
        <w:jc w:val="both"/>
        <w:rPr>
          <w:sz w:val="28"/>
          <w:szCs w:val="28"/>
        </w:rPr>
      </w:pPr>
      <w:r w:rsidRPr="000B48A6">
        <w:rPr>
          <w:sz w:val="28"/>
          <w:szCs w:val="28"/>
        </w:rPr>
        <w:t>Новейшее время</w:t>
      </w:r>
    </w:p>
    <w:p w:rsidR="000B48A6" w:rsidRPr="000B48A6" w:rsidRDefault="000B48A6" w:rsidP="000B48A6">
      <w:pPr>
        <w:ind w:firstLine="567"/>
        <w:jc w:val="both"/>
        <w:rPr>
          <w:sz w:val="28"/>
          <w:szCs w:val="28"/>
        </w:rPr>
      </w:pPr>
      <w:r w:rsidRPr="000B48A6">
        <w:rPr>
          <w:sz w:val="28"/>
          <w:szCs w:val="28"/>
        </w:rPr>
        <w:t>Первая часть охватывает период с 1920 года по 1936 год, которое начинается с образования КазАССР или восстановление Казахской государственности в формате Советской социалистической автономии.</w:t>
      </w:r>
    </w:p>
    <w:p w:rsidR="000B48A6" w:rsidRPr="000B48A6" w:rsidRDefault="000B48A6" w:rsidP="000B48A6">
      <w:pPr>
        <w:ind w:firstLine="567"/>
        <w:jc w:val="both"/>
        <w:rPr>
          <w:sz w:val="28"/>
          <w:szCs w:val="28"/>
        </w:rPr>
      </w:pPr>
      <w:r w:rsidRPr="000B48A6">
        <w:rPr>
          <w:sz w:val="28"/>
          <w:szCs w:val="28"/>
        </w:rPr>
        <w:t>Вторая часть охватывает период с 1936 по 1991 года начинается с преобразования КазАССР в союзную республику то есть образование де-юре Казахского суверенного государства. Осуществляется принятие Конституции Казахской ССР. Начало второй мировой войны. переселения в Казахстан немцев, чеченцев, карачаевцев, балкарцев, калмыков, крымских татар и др., начало освоения целины, хозяйственная реформа, Конституция Казахской ССР, начало проведения политики перестройки, Декабрьские события в г.Алматы, политика гласности и т.д.</w:t>
      </w:r>
    </w:p>
    <w:p w:rsidR="000B48A6" w:rsidRPr="000B48A6" w:rsidRDefault="000B48A6" w:rsidP="000B48A6">
      <w:pPr>
        <w:ind w:firstLine="567"/>
        <w:jc w:val="both"/>
        <w:rPr>
          <w:sz w:val="28"/>
          <w:szCs w:val="28"/>
        </w:rPr>
      </w:pPr>
      <w:r w:rsidRPr="000B48A6">
        <w:rPr>
          <w:sz w:val="28"/>
          <w:szCs w:val="28"/>
        </w:rPr>
        <w:t xml:space="preserve">Третья часть охватывает период с </w:t>
      </w:r>
      <w:smartTag w:uri="urn:schemas-microsoft-com:office:smarttags" w:element="metricconverter">
        <w:smartTagPr>
          <w:attr w:name="ProductID" w:val="1991 г"/>
        </w:smartTagPr>
        <w:r w:rsidRPr="000B48A6">
          <w:rPr>
            <w:sz w:val="28"/>
            <w:szCs w:val="28"/>
          </w:rPr>
          <w:t>1991 г</w:t>
        </w:r>
      </w:smartTag>
      <w:r w:rsidRPr="000B48A6">
        <w:rPr>
          <w:sz w:val="28"/>
          <w:szCs w:val="28"/>
        </w:rPr>
        <w:t>. по настоящее время. Данный период начинается с образования независимого государства Республики Казахстан. Это время обретения независимости нашей республики, а также становления и укрепления независимого Казахстана его государственности, развития экономической, политической системы, определения границ, налаживания международных связей, вхождения в международное сообщество и т.д.</w:t>
      </w:r>
    </w:p>
    <w:p w:rsidR="000B48A6" w:rsidRPr="000B48A6" w:rsidRDefault="000B48A6" w:rsidP="000B48A6">
      <w:pPr>
        <w:ind w:firstLine="567"/>
        <w:jc w:val="both"/>
        <w:rPr>
          <w:sz w:val="28"/>
          <w:szCs w:val="28"/>
        </w:rPr>
      </w:pPr>
      <w:r w:rsidRPr="000B48A6">
        <w:rPr>
          <w:sz w:val="28"/>
          <w:szCs w:val="28"/>
        </w:rPr>
        <w:t>Всем известно, что патриотизм или государственное и историческое сознание формируется на основе собственно историко-политических знаний приобретаемых на лекциях по Истории Казахстана, которая является общеобязательной дисциплиной, изучаемой всеми студентами.</w:t>
      </w:r>
    </w:p>
    <w:p w:rsidR="000B48A6" w:rsidRPr="000B48A6" w:rsidRDefault="000B48A6" w:rsidP="000B48A6">
      <w:pPr>
        <w:ind w:firstLine="567"/>
        <w:jc w:val="both"/>
        <w:rPr>
          <w:sz w:val="28"/>
          <w:szCs w:val="28"/>
        </w:rPr>
      </w:pPr>
      <w:r w:rsidRPr="000B48A6">
        <w:rPr>
          <w:sz w:val="28"/>
          <w:szCs w:val="28"/>
        </w:rPr>
        <w:lastRenderedPageBreak/>
        <w:t>В этой связи относительно преподавания данного предмета в вузах существуют различные позиции. К примеру, у некоторой части уважаемых нами ректоров сложилось мнение о том, что за один семестр (лекции в объеме 45 часов) невозможно изучить всю Отечественную историю, которая в соответствии с Типовой программой охватывает огромный исторический пласт, а также существует мнение о неэффективности преподавания данной дисциплины в вузах. К тому же студент будучи еще школьником получает систематизированные знания по данному курсу. Возникает резонный вопрос: Стоит ли повторять студенту вуза этот курс заново, причем в виде обзорного экскурса.</w:t>
      </w:r>
    </w:p>
    <w:p w:rsidR="000B48A6" w:rsidRPr="000B48A6" w:rsidRDefault="000B48A6" w:rsidP="000B48A6">
      <w:pPr>
        <w:ind w:firstLine="567"/>
        <w:jc w:val="both"/>
        <w:rPr>
          <w:sz w:val="28"/>
          <w:szCs w:val="28"/>
        </w:rPr>
      </w:pPr>
      <w:r w:rsidRPr="000B48A6">
        <w:rPr>
          <w:sz w:val="28"/>
          <w:szCs w:val="28"/>
        </w:rPr>
        <w:t>В этой связи более разумным и более приемлемым выходом из этой сложившейся ситуации является на наш взгляд, изучение в высших учебных заведениях Современной политической истории Казахстана, которую можно внедрять с нового учебного года.</w:t>
      </w:r>
    </w:p>
    <w:p w:rsidR="000B48A6" w:rsidRPr="000B48A6" w:rsidRDefault="000B48A6" w:rsidP="000B48A6">
      <w:pPr>
        <w:ind w:firstLine="567"/>
        <w:jc w:val="both"/>
        <w:rPr>
          <w:sz w:val="28"/>
          <w:szCs w:val="28"/>
        </w:rPr>
      </w:pPr>
      <w:r w:rsidRPr="000B48A6">
        <w:rPr>
          <w:sz w:val="28"/>
          <w:szCs w:val="28"/>
        </w:rPr>
        <w:t>Содержание данного курса будет включать вопросы современной политической истории Казахстана, который охватывал бы период развала СССР, трансформации постсоветского пространства, обретения независимости нашей республики, становления и укрепления независимого Казахстана, развития экономической, политической системы, определения границ, налаживания международных связей, вхождения в международное сообщество и т.д. Отмечаем, что преподавание данного предмета должно быть ориентировано на формирование государственного самосознания и идеи государственности с акцентом на ее политическую составляющую.</w:t>
      </w:r>
    </w:p>
    <w:p w:rsidR="000B48A6" w:rsidRPr="000B48A6" w:rsidRDefault="000B48A6" w:rsidP="000B48A6">
      <w:pPr>
        <w:ind w:firstLine="567"/>
        <w:jc w:val="both"/>
        <w:rPr>
          <w:sz w:val="28"/>
          <w:szCs w:val="28"/>
        </w:rPr>
      </w:pPr>
      <w:r w:rsidRPr="000B48A6">
        <w:rPr>
          <w:sz w:val="28"/>
          <w:szCs w:val="28"/>
        </w:rPr>
        <w:t>В то же время существует другая позиция относительно преподавания "Современной истории Казахстана". Эту позицию придерживаются историки, которые отстаивают изучение Истории Казахстана в полном ее объеме. Возможно, это удобно. Так как многовековая история преподносится в форме обзорной лекций, очень сжато и которая не требует тщательной подготовки.</w:t>
      </w:r>
    </w:p>
    <w:p w:rsidR="000B48A6" w:rsidRPr="000B48A6" w:rsidRDefault="000B48A6" w:rsidP="000B48A6">
      <w:pPr>
        <w:ind w:firstLine="567"/>
        <w:jc w:val="both"/>
        <w:rPr>
          <w:sz w:val="28"/>
          <w:szCs w:val="28"/>
        </w:rPr>
      </w:pPr>
      <w:r w:rsidRPr="000B48A6">
        <w:rPr>
          <w:sz w:val="28"/>
          <w:szCs w:val="28"/>
        </w:rPr>
        <w:t>Скорее всего, это связано с тем, что изучение современной истории Казахстана потребует более серьезного отношения к подготовке. Так как, перед ними станет задача более скрупулезного и тщательного изучения современной истории Казахстана на основе новых источников и множества аналитических материалов.</w:t>
      </w:r>
    </w:p>
    <w:p w:rsidR="000B48A6" w:rsidRPr="000B48A6" w:rsidRDefault="000B48A6" w:rsidP="000B48A6">
      <w:pPr>
        <w:ind w:firstLine="567"/>
        <w:jc w:val="both"/>
        <w:rPr>
          <w:sz w:val="28"/>
          <w:szCs w:val="28"/>
        </w:rPr>
      </w:pPr>
      <w:r w:rsidRPr="000B48A6">
        <w:rPr>
          <w:sz w:val="28"/>
          <w:szCs w:val="28"/>
        </w:rPr>
        <w:t>Нельзя забывать и о том, что современная молодежь, получающая образование в высших учебных заведениях, будет в будущем формировать основу политической, экономической и научной элиты общества. Именно они будут принимать главное участие в процессах социально-политических и культурных преобразований. От того как будет личностно ориентирована молодежь, какую социализацию им предоставит система образования и какие ценности казахстанской культуры, истории, менталитета будут укореняться в гражданском сознании молодежи и будет определяться успешность развития казахстанского общества".</w:t>
      </w:r>
    </w:p>
    <w:p w:rsidR="000B48A6" w:rsidRPr="000B48A6" w:rsidRDefault="000B48A6" w:rsidP="000B48A6">
      <w:pPr>
        <w:ind w:firstLine="567"/>
        <w:jc w:val="both"/>
        <w:rPr>
          <w:sz w:val="28"/>
          <w:szCs w:val="28"/>
        </w:rPr>
      </w:pPr>
      <w:r w:rsidRPr="000B48A6">
        <w:rPr>
          <w:sz w:val="28"/>
          <w:szCs w:val="28"/>
        </w:rPr>
        <w:t xml:space="preserve">Цель - обсуждение перспектив и состояния работы по патриотическому воспитанию молодежи в системе образования, а также выработка предложений к проекту Государственной программы молодежной политики </w:t>
      </w:r>
      <w:r w:rsidRPr="000B48A6">
        <w:rPr>
          <w:sz w:val="28"/>
          <w:szCs w:val="28"/>
        </w:rPr>
        <w:lastRenderedPageBreak/>
        <w:t>на 2010-2014 годы.</w:t>
      </w:r>
    </w:p>
    <w:p w:rsidR="000B48A6" w:rsidRPr="000B48A6" w:rsidRDefault="000B48A6" w:rsidP="000B48A6">
      <w:pPr>
        <w:ind w:firstLine="567"/>
        <w:jc w:val="both"/>
        <w:rPr>
          <w:sz w:val="28"/>
          <w:szCs w:val="28"/>
        </w:rPr>
      </w:pPr>
      <w:r w:rsidRPr="000B48A6">
        <w:rPr>
          <w:sz w:val="28"/>
          <w:szCs w:val="28"/>
        </w:rPr>
        <w:t>Круглый стол открыла депутат Мажилиса, председатель Социального совета Айткуль Самакова. В обсуждении темы приняли участие ответственный секретарь Министерства образования и науки Фархад Куанганов, а также представители казахстанской науки.</w:t>
      </w:r>
    </w:p>
    <w:p w:rsidR="000B48A6" w:rsidRPr="000B48A6" w:rsidRDefault="000B48A6" w:rsidP="000B48A6">
      <w:pPr>
        <w:ind w:firstLine="567"/>
        <w:jc w:val="both"/>
        <w:rPr>
          <w:sz w:val="28"/>
          <w:szCs w:val="28"/>
        </w:rPr>
      </w:pPr>
      <w:r w:rsidRPr="000B48A6">
        <w:rPr>
          <w:sz w:val="28"/>
          <w:szCs w:val="28"/>
        </w:rPr>
        <w:t>По итогам круглого стола приняты рекомендации по выработке консолидированной позиции государственных и общественных организаций по вопросам формирования патриотизма и государственного сознания молодежи Казахстана.</w:t>
      </w:r>
    </w:p>
    <w:p w:rsidR="00C876DF" w:rsidRPr="00F7182F" w:rsidRDefault="00C876DF" w:rsidP="00C876DF">
      <w:pPr>
        <w:ind w:firstLine="567"/>
        <w:rPr>
          <w:sz w:val="28"/>
          <w:szCs w:val="28"/>
          <w:lang w:val="kk-KZ"/>
        </w:rPr>
      </w:pPr>
    </w:p>
    <w:p w:rsidR="00C876DF" w:rsidRPr="004F237B" w:rsidRDefault="004F237B" w:rsidP="00C876DF">
      <w:pPr>
        <w:tabs>
          <w:tab w:val="left" w:pos="0"/>
        </w:tabs>
        <w:ind w:firstLine="567"/>
        <w:rPr>
          <w:i/>
          <w:sz w:val="28"/>
          <w:szCs w:val="28"/>
          <w:lang w:val="kk-KZ"/>
        </w:rPr>
      </w:pPr>
      <w:r w:rsidRPr="004F237B">
        <w:rPr>
          <w:i/>
          <w:sz w:val="28"/>
          <w:szCs w:val="28"/>
          <w:lang w:val="kk-KZ"/>
        </w:rPr>
        <w:t xml:space="preserve">Тема </w:t>
      </w:r>
      <w:r w:rsidR="00C876DF" w:rsidRPr="004F237B">
        <w:rPr>
          <w:i/>
          <w:sz w:val="28"/>
          <w:szCs w:val="28"/>
          <w:lang w:val="kk-KZ"/>
        </w:rPr>
        <w:t>4</w:t>
      </w:r>
      <w:r w:rsidRPr="004F237B">
        <w:rPr>
          <w:i/>
          <w:sz w:val="28"/>
          <w:szCs w:val="28"/>
          <w:lang w:val="kk-KZ"/>
        </w:rPr>
        <w:t xml:space="preserve"> Историческое значение независимости РК.</w:t>
      </w:r>
    </w:p>
    <w:p w:rsidR="00C876DF" w:rsidRPr="004F237B" w:rsidRDefault="00C876DF" w:rsidP="00C876DF">
      <w:pPr>
        <w:tabs>
          <w:tab w:val="left" w:pos="0"/>
        </w:tabs>
        <w:ind w:firstLine="567"/>
        <w:rPr>
          <w:sz w:val="28"/>
          <w:szCs w:val="28"/>
          <w:lang w:val="kk-KZ"/>
        </w:rPr>
      </w:pPr>
      <w:r w:rsidRPr="004F237B">
        <w:rPr>
          <w:sz w:val="28"/>
          <w:szCs w:val="28"/>
          <w:lang w:val="kk-KZ"/>
        </w:rPr>
        <w:t>1. Историческое значение независимости РК.</w:t>
      </w:r>
    </w:p>
    <w:p w:rsidR="00C876DF" w:rsidRPr="004F237B" w:rsidRDefault="00C876DF" w:rsidP="00C876DF">
      <w:pPr>
        <w:ind w:firstLine="567"/>
        <w:rPr>
          <w:sz w:val="28"/>
          <w:szCs w:val="28"/>
          <w:lang w:val="kk-KZ"/>
        </w:rPr>
      </w:pPr>
      <w:r w:rsidRPr="004F237B">
        <w:rPr>
          <w:sz w:val="28"/>
          <w:szCs w:val="28"/>
          <w:lang w:val="kk-KZ"/>
        </w:rPr>
        <w:t>2. Идейное независимость.</w:t>
      </w:r>
    </w:p>
    <w:p w:rsidR="00C876DF" w:rsidRPr="00F7182F" w:rsidRDefault="00C876DF" w:rsidP="00C876DF">
      <w:pPr>
        <w:ind w:firstLine="567"/>
        <w:jc w:val="both"/>
        <w:rPr>
          <w:sz w:val="28"/>
          <w:szCs w:val="28"/>
        </w:rPr>
      </w:pPr>
      <w:r w:rsidRPr="00F7182F">
        <w:rPr>
          <w:sz w:val="28"/>
          <w:szCs w:val="28"/>
        </w:rPr>
        <w:t>25 октября, народ Казахстана отмечает День Республики</w:t>
      </w:r>
    </w:p>
    <w:p w:rsidR="00C876DF" w:rsidRPr="00F7182F" w:rsidRDefault="00C876DF" w:rsidP="00C876DF">
      <w:pPr>
        <w:ind w:firstLine="567"/>
        <w:jc w:val="both"/>
        <w:rPr>
          <w:sz w:val="28"/>
          <w:szCs w:val="28"/>
        </w:rPr>
      </w:pPr>
      <w:r w:rsidRPr="00F7182F">
        <w:rPr>
          <w:sz w:val="28"/>
          <w:szCs w:val="28"/>
        </w:rPr>
        <w:t xml:space="preserve">25 октября, народ Казахстана отмечает День Республики.  В этот день в </w:t>
      </w:r>
      <w:smartTag w:uri="urn:schemas-microsoft-com:office:smarttags" w:element="metricconverter">
        <w:smartTagPr>
          <w:attr w:name="ProductID" w:val="1990 г"/>
        </w:smartTagPr>
        <w:r w:rsidRPr="00F7182F">
          <w:rPr>
            <w:sz w:val="28"/>
            <w:szCs w:val="28"/>
          </w:rPr>
          <w:t>1990 г</w:t>
        </w:r>
      </w:smartTag>
      <w:r w:rsidRPr="00F7182F">
        <w:rPr>
          <w:sz w:val="28"/>
          <w:szCs w:val="28"/>
        </w:rPr>
        <w:t xml:space="preserve">. высший представительный орган (в те времена - Верховный Совет) принял Декларацию о государственном суверенитете Казахской ССР. Это событие символизировало начало нового исторического этапа, который впоследствии стал залогом межнационального и межрегионального согласия. </w:t>
      </w:r>
    </w:p>
    <w:p w:rsidR="00C876DF" w:rsidRPr="00F7182F" w:rsidRDefault="00C876DF" w:rsidP="00C876DF">
      <w:pPr>
        <w:ind w:firstLine="567"/>
        <w:jc w:val="both"/>
        <w:rPr>
          <w:sz w:val="28"/>
          <w:szCs w:val="28"/>
        </w:rPr>
      </w:pPr>
      <w:r w:rsidRPr="00F7182F">
        <w:rPr>
          <w:sz w:val="28"/>
          <w:szCs w:val="28"/>
        </w:rPr>
        <w:t xml:space="preserve">25 октября 1990 года был заложен фундамент будущего нашего национального государства. Декларация о государственном суверенитете заложила основы казахстанской государственности и вектор развития нашей Республики. В Декларации о государственном суверенитете мы четко и ясно указали, к чему мы стремимся, и какое государство мы хотим создать. </w:t>
      </w:r>
    </w:p>
    <w:p w:rsidR="00C876DF" w:rsidRPr="00F7182F" w:rsidRDefault="00C876DF" w:rsidP="00C876DF">
      <w:pPr>
        <w:ind w:firstLine="567"/>
        <w:jc w:val="both"/>
        <w:rPr>
          <w:sz w:val="28"/>
          <w:szCs w:val="28"/>
        </w:rPr>
      </w:pPr>
      <w:r w:rsidRPr="00F7182F">
        <w:rPr>
          <w:sz w:val="28"/>
          <w:szCs w:val="28"/>
        </w:rPr>
        <w:t xml:space="preserve">Декларация о государственном суверенитете Казахской ССР торжественно провозгласила создание демократического, социально ориентированного и правового государства и закрепила все атрибуты реального суверенитета: собственные территория и гражданство, самостоятельность и полнота государственной власти, бюджет, формирование международных отношений, классические символы суверенитета – герб, флаг, гимн, а также национальная валюта. </w:t>
      </w:r>
    </w:p>
    <w:p w:rsidR="00C876DF" w:rsidRPr="00F7182F" w:rsidRDefault="00C876DF" w:rsidP="00C876DF">
      <w:pPr>
        <w:ind w:firstLine="567"/>
        <w:jc w:val="both"/>
        <w:rPr>
          <w:sz w:val="28"/>
          <w:szCs w:val="28"/>
        </w:rPr>
      </w:pPr>
      <w:r w:rsidRPr="00F7182F">
        <w:rPr>
          <w:sz w:val="28"/>
          <w:szCs w:val="28"/>
        </w:rPr>
        <w:t xml:space="preserve">Казахстан самостоятельно приступил к смене общественно-политического строя, взяв курс на построение демократического общества, основанного на либеральной рыночной экономике. Фактически этим актом было заложено основание нового государства на карте мира – будущей Республики Казахстан. Принятие впоследствии 16 декабря </w:t>
      </w:r>
      <w:smartTag w:uri="urn:schemas-microsoft-com:office:smarttags" w:element="metricconverter">
        <w:smartTagPr>
          <w:attr w:name="ProductID" w:val="1991 г"/>
        </w:smartTagPr>
        <w:r w:rsidRPr="00F7182F">
          <w:rPr>
            <w:sz w:val="28"/>
            <w:szCs w:val="28"/>
          </w:rPr>
          <w:t>1991 г</w:t>
        </w:r>
      </w:smartTag>
      <w:r w:rsidRPr="00F7182F">
        <w:rPr>
          <w:sz w:val="28"/>
          <w:szCs w:val="28"/>
        </w:rPr>
        <w:t xml:space="preserve">. Конституционного закона «О государственной независимости Республики Казахстан» окончательно завершило конституционное оформление становления страны как независимого и самостоятельного государства. Историческое значение Декларации состоит и в том, что она стала основой для разработки Конституции Казахстана 1993 и 1995 гг., конституционной реформы </w:t>
      </w:r>
      <w:smartTag w:uri="urn:schemas-microsoft-com:office:smarttags" w:element="metricconverter">
        <w:smartTagPr>
          <w:attr w:name="ProductID" w:val="2007 г"/>
        </w:smartTagPr>
        <w:r w:rsidRPr="00F7182F">
          <w:rPr>
            <w:sz w:val="28"/>
            <w:szCs w:val="28"/>
          </w:rPr>
          <w:t>2007 г</w:t>
        </w:r>
      </w:smartTag>
      <w:r w:rsidRPr="00F7182F">
        <w:rPr>
          <w:sz w:val="28"/>
          <w:szCs w:val="28"/>
        </w:rPr>
        <w:t>., а также для других законодательных актов. Поэтому событие, послужившее источником новой формы государственности, является общенациональным по своему масштабу.</w:t>
      </w:r>
    </w:p>
    <w:p w:rsidR="00C876DF" w:rsidRPr="00F7182F" w:rsidRDefault="00C876DF" w:rsidP="00C876DF">
      <w:pPr>
        <w:ind w:firstLine="567"/>
        <w:jc w:val="both"/>
        <w:rPr>
          <w:sz w:val="28"/>
          <w:szCs w:val="28"/>
        </w:rPr>
      </w:pPr>
      <w:r w:rsidRPr="00F7182F">
        <w:rPr>
          <w:sz w:val="28"/>
          <w:szCs w:val="28"/>
        </w:rPr>
        <w:t xml:space="preserve">Отправной точкой в стремительном движении Казахстана к построению </w:t>
      </w:r>
      <w:r w:rsidRPr="00F7182F">
        <w:rPr>
          <w:sz w:val="28"/>
          <w:szCs w:val="28"/>
        </w:rPr>
        <w:lastRenderedPageBreak/>
        <w:t xml:space="preserve">процветающего государства стала долгосрочная стратегия развития «Казахстан 2030», принятая в октябре </w:t>
      </w:r>
      <w:smartTag w:uri="urn:schemas-microsoft-com:office:smarttags" w:element="metricconverter">
        <w:smartTagPr>
          <w:attr w:name="ProductID" w:val="1997 г"/>
        </w:smartTagPr>
        <w:r w:rsidRPr="00F7182F">
          <w:rPr>
            <w:sz w:val="28"/>
            <w:szCs w:val="28"/>
          </w:rPr>
          <w:t>1997 г</w:t>
        </w:r>
      </w:smartTag>
      <w:r w:rsidRPr="00F7182F">
        <w:rPr>
          <w:sz w:val="28"/>
          <w:szCs w:val="28"/>
        </w:rPr>
        <w:t xml:space="preserve">. Именно в этом документе впервые были четко сформулированы долгосрочные цели развития Казахстана и определены конкретные пути их достижения. </w:t>
      </w:r>
    </w:p>
    <w:p w:rsidR="00C876DF" w:rsidRPr="00F7182F" w:rsidRDefault="00C876DF" w:rsidP="00C876DF">
      <w:pPr>
        <w:ind w:firstLine="567"/>
        <w:jc w:val="both"/>
        <w:rPr>
          <w:sz w:val="28"/>
          <w:szCs w:val="28"/>
        </w:rPr>
      </w:pPr>
      <w:r w:rsidRPr="00F7182F">
        <w:rPr>
          <w:sz w:val="28"/>
          <w:szCs w:val="28"/>
        </w:rPr>
        <w:t xml:space="preserve">Одним из самых важных приоритетов стратегии был обозначен экономический рост, базирующийся на открытой рыночной экономике с высоким уровнем иностранных инвестиций и внутренних сбережений. Особая роль данного приоритета обусловлена тем, что без динамично развивающейся экономики невозможно увеличить поступления в бюджет, снизить уровень безработицы и искоренить коррупцию и преступность. </w:t>
      </w:r>
    </w:p>
    <w:p w:rsidR="00C876DF" w:rsidRPr="00F7182F" w:rsidRDefault="00C876DF" w:rsidP="00C876DF">
      <w:pPr>
        <w:ind w:firstLine="567"/>
        <w:jc w:val="both"/>
        <w:rPr>
          <w:sz w:val="28"/>
          <w:szCs w:val="28"/>
        </w:rPr>
      </w:pPr>
      <w:r w:rsidRPr="00F7182F">
        <w:rPr>
          <w:sz w:val="28"/>
          <w:szCs w:val="28"/>
        </w:rPr>
        <w:t xml:space="preserve">Благодаря обеспечению стабильности в обществе мы получили возможность целеустремленно проводить экономические реформы, создать благоприятный инвестиционный климат. Казахстан стал одним из мировых лидеров по темпам экономического роста. </w:t>
      </w:r>
    </w:p>
    <w:p w:rsidR="00C876DF" w:rsidRPr="00F7182F" w:rsidRDefault="00C876DF" w:rsidP="00C876DF">
      <w:pPr>
        <w:ind w:firstLine="567"/>
        <w:jc w:val="both"/>
        <w:rPr>
          <w:sz w:val="28"/>
          <w:szCs w:val="28"/>
        </w:rPr>
      </w:pPr>
      <w:r w:rsidRPr="00F7182F">
        <w:rPr>
          <w:sz w:val="28"/>
          <w:szCs w:val="28"/>
        </w:rPr>
        <w:t xml:space="preserve">Между тем, в </w:t>
      </w:r>
      <w:smartTag w:uri="urn:schemas-microsoft-com:office:smarttags" w:element="metricconverter">
        <w:smartTagPr>
          <w:attr w:name="ProductID" w:val="1997 г"/>
        </w:smartTagPr>
        <w:r w:rsidRPr="00F7182F">
          <w:rPr>
            <w:sz w:val="28"/>
            <w:szCs w:val="28"/>
          </w:rPr>
          <w:t>1997 г</w:t>
        </w:r>
      </w:smartTag>
      <w:r w:rsidRPr="00F7182F">
        <w:rPr>
          <w:sz w:val="28"/>
          <w:szCs w:val="28"/>
        </w:rPr>
        <w:t xml:space="preserve">. экономика Казахстана переживала трудный период своего развития. В списке из 211 стран мира Казахстан по итогам </w:t>
      </w:r>
      <w:smartTag w:uri="urn:schemas-microsoft-com:office:smarttags" w:element="metricconverter">
        <w:smartTagPr>
          <w:attr w:name="ProductID" w:val="1997 г"/>
        </w:smartTagPr>
        <w:r w:rsidRPr="00F7182F">
          <w:rPr>
            <w:sz w:val="28"/>
            <w:szCs w:val="28"/>
          </w:rPr>
          <w:t>1997 г</w:t>
        </w:r>
      </w:smartTag>
      <w:r w:rsidRPr="00F7182F">
        <w:rPr>
          <w:sz w:val="28"/>
          <w:szCs w:val="28"/>
        </w:rPr>
        <w:t xml:space="preserve">. по уровню ВВП на душу населения занимал 119-е место (1,7%). Сегодня Казахстан, по класссификации Всемирного банка, вошел в верхнюю группу стран со средним уровнем дохода и переместился на 88-ю позицию, обогнав такие страны, как Сербия, Болгария, и вплотную приблизился к таким странам, как Турция, Бразилия, Малайзия. Сегодня ВВП на душу населения приблизился к $7 тыс. </w:t>
      </w:r>
    </w:p>
    <w:p w:rsidR="00C876DF" w:rsidRPr="00F7182F" w:rsidRDefault="00C876DF" w:rsidP="00C876DF">
      <w:pPr>
        <w:ind w:firstLine="567"/>
        <w:jc w:val="both"/>
        <w:rPr>
          <w:sz w:val="28"/>
          <w:szCs w:val="28"/>
        </w:rPr>
      </w:pPr>
      <w:r w:rsidRPr="00F7182F">
        <w:rPr>
          <w:sz w:val="28"/>
          <w:szCs w:val="28"/>
        </w:rPr>
        <w:t xml:space="preserve">Достижение высоких темпов роста экономики стало возможным благодаря слаженной работе всех отраслей экономики, как в производстве товаров, так и в производстве услуг. В период с 1993 по 2006 гг. Казахстан привлек $51,2 млрд прямых иностранных инвестиций, из которых только в </w:t>
      </w:r>
      <w:smartTag w:uri="urn:schemas-microsoft-com:office:smarttags" w:element="metricconverter">
        <w:smartTagPr>
          <w:attr w:name="ProductID" w:val="2006 г"/>
        </w:smartTagPr>
        <w:r w:rsidRPr="00F7182F">
          <w:rPr>
            <w:sz w:val="28"/>
            <w:szCs w:val="28"/>
          </w:rPr>
          <w:t>2006 г</w:t>
        </w:r>
      </w:smartTag>
      <w:r w:rsidRPr="00F7182F">
        <w:rPr>
          <w:sz w:val="28"/>
          <w:szCs w:val="28"/>
        </w:rPr>
        <w:t>. – $10,4 млрд. По оценкам, на долю Казахстана приходится более 80% прямых иностранных инвестиций всего Центрально-Азиатского региона.</w:t>
      </w:r>
    </w:p>
    <w:p w:rsidR="00C876DF" w:rsidRPr="00F7182F" w:rsidRDefault="00C876DF" w:rsidP="00C876DF">
      <w:pPr>
        <w:ind w:firstLine="567"/>
        <w:jc w:val="both"/>
        <w:rPr>
          <w:sz w:val="28"/>
          <w:szCs w:val="28"/>
        </w:rPr>
      </w:pPr>
      <w:r w:rsidRPr="00F7182F">
        <w:rPr>
          <w:sz w:val="28"/>
          <w:szCs w:val="28"/>
        </w:rPr>
        <w:t>Большую роль в повышении доверия инвесторов и совершенствовании их взаимоотношений с государственными органами играет работа Совета иностранных инвесторов под руководством Президента страны. Казахстану первому из стран СНГ был присвоен инвестиционный страновой рейтинг от трех ведущих международных рейтинговых агентств. С ростом финансовой мощи отечественных банков и компаний Казахстан становится не только получателем инвестиций, но и сам все больше инвестирует за границу, осваивая новые рынки. Так, зарубежные инвестиции из Казахстана составили свыше $18 млрд.</w:t>
      </w:r>
    </w:p>
    <w:p w:rsidR="00C876DF" w:rsidRPr="00F7182F" w:rsidRDefault="00C876DF" w:rsidP="00C876DF">
      <w:pPr>
        <w:ind w:firstLine="567"/>
        <w:jc w:val="both"/>
        <w:rPr>
          <w:sz w:val="28"/>
          <w:szCs w:val="28"/>
        </w:rPr>
      </w:pPr>
      <w:r w:rsidRPr="00F7182F">
        <w:rPr>
          <w:sz w:val="28"/>
          <w:szCs w:val="28"/>
        </w:rPr>
        <w:t xml:space="preserve">Последние 17 лет Казахстан целеустремленно стремится прочно занять свое место среди мировых лидеров. И идет к этой цели вполне успешно. Как одно из подтверждений тому – место председателя в Организации безопасности и сотрудничества в Европе (ОБСЕ), которое Казахстан займет в 2010 году. Данное решение стало не просто беспрецедентным, поскольку впервые в истории ОБСЕ эту организацию возглавит государство СНГ, но и историческим, так как подтверждает равноправие всех ее стран-участниц. Оно было принято в ходе 15-го заседания Совета министров иностранных дел </w:t>
      </w:r>
      <w:r w:rsidRPr="00F7182F">
        <w:rPr>
          <w:sz w:val="28"/>
          <w:szCs w:val="28"/>
        </w:rPr>
        <w:lastRenderedPageBreak/>
        <w:t xml:space="preserve">ОБСЕ в Мадриде 29-30 ноября 2007 года, и стало признанием реальных достижений Казахстана в построении демократического общества и либеральной рыночной политики. </w:t>
      </w:r>
    </w:p>
    <w:p w:rsidR="00C876DF" w:rsidRPr="00F7182F" w:rsidRDefault="00C876DF" w:rsidP="00C876DF">
      <w:pPr>
        <w:ind w:firstLine="567"/>
        <w:jc w:val="both"/>
        <w:rPr>
          <w:sz w:val="28"/>
          <w:szCs w:val="28"/>
        </w:rPr>
      </w:pPr>
      <w:r w:rsidRPr="00F7182F">
        <w:rPr>
          <w:sz w:val="28"/>
          <w:szCs w:val="28"/>
        </w:rPr>
        <w:t xml:space="preserve"> Сегодня попрошествии 17 лет после обретения Независимости, можно определенно сказать, что первая Декларация 1990 года закрепила единство народа Казахстана, объединила на казахской земле людей всех национальностей, связанных общей исторической судьбой. Благодаря поступательным реформам, республика совершила прорыв и пробилась с 13-го места в бывшем СССР в пятерку наиболее динамичных экономик мира, первыми в СНГ получив статус страны с  рыночной экономикой. По классификации Всемирного банка Казахстан перешел в группу стран с доходами выше среднего уровня.</w:t>
      </w:r>
    </w:p>
    <w:p w:rsidR="00C876DF" w:rsidRPr="00F7182F" w:rsidRDefault="00C876DF" w:rsidP="00C876DF">
      <w:pPr>
        <w:ind w:firstLine="567"/>
        <w:jc w:val="both"/>
        <w:rPr>
          <w:sz w:val="28"/>
          <w:szCs w:val="28"/>
        </w:rPr>
      </w:pPr>
      <w:r w:rsidRPr="00F7182F">
        <w:rPr>
          <w:sz w:val="28"/>
          <w:szCs w:val="28"/>
        </w:rPr>
        <w:t>Благодаря росту экономики, успешно реализуются конституционные права граждан республики, решаются вопросы социального обеспечения, ежегодно повышаются пенсии и социальные пособия.</w:t>
      </w:r>
    </w:p>
    <w:p w:rsidR="00C876DF" w:rsidRPr="00F7182F" w:rsidRDefault="00C876DF" w:rsidP="00C876DF">
      <w:pPr>
        <w:ind w:firstLine="567"/>
        <w:jc w:val="both"/>
        <w:rPr>
          <w:sz w:val="28"/>
          <w:szCs w:val="28"/>
        </w:rPr>
      </w:pPr>
      <w:r w:rsidRPr="00F7182F">
        <w:rPr>
          <w:sz w:val="28"/>
          <w:szCs w:val="28"/>
        </w:rPr>
        <w:t>И самое главное, благодаря этим законодательным актам 1990 года мы теперь думаем войти в число 50-ти конкурентоспособных государств мира.</w:t>
      </w:r>
    </w:p>
    <w:p w:rsidR="00C876DF" w:rsidRPr="00F7182F" w:rsidRDefault="00C876DF" w:rsidP="00C876DF">
      <w:pPr>
        <w:ind w:firstLine="567"/>
        <w:jc w:val="both"/>
        <w:rPr>
          <w:sz w:val="28"/>
          <w:szCs w:val="28"/>
        </w:rPr>
      </w:pPr>
      <w:r w:rsidRPr="00F7182F">
        <w:rPr>
          <w:sz w:val="28"/>
          <w:szCs w:val="28"/>
        </w:rPr>
        <w:t>Путь в Европу</w:t>
      </w:r>
    </w:p>
    <w:p w:rsidR="00C876DF" w:rsidRPr="00F7182F" w:rsidRDefault="00C876DF" w:rsidP="00C876DF">
      <w:pPr>
        <w:ind w:firstLine="567"/>
        <w:jc w:val="both"/>
        <w:rPr>
          <w:sz w:val="28"/>
          <w:szCs w:val="28"/>
        </w:rPr>
      </w:pPr>
      <w:r w:rsidRPr="00F7182F">
        <w:rPr>
          <w:sz w:val="28"/>
          <w:szCs w:val="28"/>
        </w:rPr>
        <w:t>Опыт Казахстана еще раз подтверждает, что экономические реформы и политическая либерализация – процессы взаимозависимые и взаимообусловленные. За последние 17 лет в Казахстане  были созданы современные демократические институты, высвобождена гражданская инициатива; реализованы базовые принципы демократии - разделение власти на три ветви - законодательную, исполнительную и судебную - с четким механизмом  сдержек и противовесов; созданы все условия для развития парламентаризма.</w:t>
      </w:r>
    </w:p>
    <w:p w:rsidR="00C876DF" w:rsidRPr="00F7182F" w:rsidRDefault="00C876DF" w:rsidP="00C876DF">
      <w:pPr>
        <w:ind w:firstLine="567"/>
        <w:jc w:val="both"/>
        <w:rPr>
          <w:sz w:val="28"/>
          <w:szCs w:val="28"/>
        </w:rPr>
      </w:pPr>
      <w:r w:rsidRPr="00F7182F">
        <w:rPr>
          <w:sz w:val="28"/>
          <w:szCs w:val="28"/>
        </w:rPr>
        <w:t>Как подтверждение  успехов, сделанных Казахстаном в этом направлении, можно считать  проведение в этом году 17-ой ежегодной  сессии Парламентской Ассамблеи ОБСЕ в Астане. Впервые столь серьезный форум проводился на территории Центральной Азии. Решение о председательстве Казахстана в ОБСЕ в 2010 году подтолкнуло руководство страны к разработке специальной программы под названием «Путь в Европу», в которой отражены основные моменты взаимодействия республики с европейскими странами в области энергетики, транспортного транзита, трансферта технологий, образования, гуманитарного сотрудничества и т.д. Важной частью этой программы, а также стратегических планов развития страны является совершенствование общественных институтов.</w:t>
      </w:r>
    </w:p>
    <w:p w:rsidR="00C876DF" w:rsidRPr="00F7182F" w:rsidRDefault="00C876DF" w:rsidP="00C876DF">
      <w:pPr>
        <w:ind w:firstLine="567"/>
        <w:jc w:val="both"/>
        <w:rPr>
          <w:sz w:val="28"/>
          <w:szCs w:val="28"/>
        </w:rPr>
      </w:pPr>
      <w:r w:rsidRPr="00F7182F">
        <w:rPr>
          <w:sz w:val="28"/>
          <w:szCs w:val="28"/>
        </w:rPr>
        <w:t xml:space="preserve">Казахстанское понимание демократических процессов базируется на двух важных моментах, таких как наличие ряда универсальных принципов демократии и существование национально-культурных особенностей в механизмах реализации этих принципов. В этой связи, с конца прошлого года Казахстан проводит целенаправленную работу по совершенствованию законодательства и правоприменительной практики в области выборов, политических партий и СМИ. Руководство республики намерено до конца  текущего года завершить эту работу, что еще раз доказывает, что Казахстан </w:t>
      </w:r>
      <w:r w:rsidRPr="00F7182F">
        <w:rPr>
          <w:sz w:val="28"/>
          <w:szCs w:val="28"/>
        </w:rPr>
        <w:lastRenderedPageBreak/>
        <w:t xml:space="preserve">подтверждает свою твердую приверженность демократическим реформам. </w:t>
      </w:r>
    </w:p>
    <w:p w:rsidR="00C876DF" w:rsidRPr="00F7182F" w:rsidRDefault="00C876DF" w:rsidP="00C876DF">
      <w:pPr>
        <w:ind w:firstLine="567"/>
        <w:jc w:val="both"/>
        <w:rPr>
          <w:sz w:val="28"/>
          <w:szCs w:val="28"/>
        </w:rPr>
      </w:pPr>
      <w:r w:rsidRPr="00F7182F">
        <w:rPr>
          <w:sz w:val="28"/>
          <w:szCs w:val="28"/>
        </w:rPr>
        <w:t xml:space="preserve">29 августа т.г. Президент Казахстана Нурсултан Назарбаев своим Указом утвердил государственную программу "Путь в Европу", рассчитанную на 2009-2011 годы. </w:t>
      </w:r>
    </w:p>
    <w:p w:rsidR="00C876DF" w:rsidRPr="00F7182F" w:rsidRDefault="00C876DF" w:rsidP="00C876DF">
      <w:pPr>
        <w:ind w:firstLine="567"/>
        <w:jc w:val="both"/>
        <w:rPr>
          <w:sz w:val="28"/>
          <w:szCs w:val="28"/>
        </w:rPr>
      </w:pPr>
      <w:r w:rsidRPr="00F7182F">
        <w:rPr>
          <w:sz w:val="28"/>
          <w:szCs w:val="28"/>
        </w:rPr>
        <w:t>Съезды лидеров мировых и традиционных религий.</w:t>
      </w:r>
    </w:p>
    <w:p w:rsidR="00C876DF" w:rsidRPr="00F7182F" w:rsidRDefault="00C876DF" w:rsidP="00C876DF">
      <w:pPr>
        <w:ind w:firstLine="567"/>
        <w:jc w:val="both"/>
        <w:rPr>
          <w:sz w:val="28"/>
          <w:szCs w:val="28"/>
        </w:rPr>
      </w:pPr>
      <w:r w:rsidRPr="00F7182F">
        <w:rPr>
          <w:sz w:val="28"/>
          <w:szCs w:val="28"/>
        </w:rPr>
        <w:t>Первый такой форум прошел в Астане в 2003 году. Для участия в нем съехались наиболее авторитетные представители ислама, христианства, иудаизма, синтоизма, индуизма, буддизма, а в качестве почетных гостей присутствовали известные политики Азии и Европы.  Это был  Первый съезд лидеров мировых и традиционных религий, и его проведение стало существенным вкладом в глобальный процесс межцивилизованного и межкультурного диалога, а также продемонстрировало эффективность казахстанской модели межконфессионального и межэтнического согласия.</w:t>
      </w:r>
    </w:p>
    <w:p w:rsidR="00C876DF" w:rsidRPr="00F7182F" w:rsidRDefault="00C876DF" w:rsidP="00C876DF">
      <w:pPr>
        <w:ind w:firstLine="567"/>
        <w:jc w:val="both"/>
        <w:rPr>
          <w:sz w:val="28"/>
          <w:szCs w:val="28"/>
        </w:rPr>
      </w:pPr>
      <w:r w:rsidRPr="00F7182F">
        <w:rPr>
          <w:sz w:val="28"/>
          <w:szCs w:val="28"/>
        </w:rPr>
        <w:t>Второй форум состоялся там же в Астане в 2006 году, а третий  пройдет в 2009 году в Астане. На Втором съезде лидеров мировых и традиционных религий председательствовал  Президент Республики Казахстан Нурсултан Назарбаев, и проходил съезд в новом, специально построенном  здании - Дворце мира и согласия. В этом мероприятии приняли участие 25 религиозных лидеров и 14 почетных гостей из 26 стран Европы, Америки, Азии, Африки и Ближнего Востока. Впервые в Астану приехали делегации из Литвы, Таиланда, Армении, Южной Кореи, а также главы других международных религиозных организаций из США и Швейцарии. В качестве почетных гостей  в работе съезда приняли участие известные политики, главы международных организаций, государств и правительств. Помимо участников  Съезда, на форум были приглашены  депутаты обеих палат казахстанского парламента, члены правительства и представители Ассамблеи народов Казахстана, о деятельности которой хочется рассказать особо.</w:t>
      </w:r>
    </w:p>
    <w:p w:rsidR="00C876DF" w:rsidRPr="00F7182F" w:rsidRDefault="00C876DF" w:rsidP="00C876DF">
      <w:pPr>
        <w:ind w:firstLine="567"/>
        <w:jc w:val="both"/>
        <w:rPr>
          <w:sz w:val="28"/>
          <w:szCs w:val="28"/>
        </w:rPr>
      </w:pPr>
      <w:r w:rsidRPr="00F7182F">
        <w:rPr>
          <w:sz w:val="28"/>
          <w:szCs w:val="28"/>
        </w:rPr>
        <w:t>Главное достояние – дружба народов</w:t>
      </w:r>
    </w:p>
    <w:p w:rsidR="00C876DF" w:rsidRPr="00F7182F" w:rsidRDefault="00C876DF" w:rsidP="00C876DF">
      <w:pPr>
        <w:ind w:firstLine="567"/>
        <w:jc w:val="both"/>
        <w:rPr>
          <w:sz w:val="28"/>
          <w:szCs w:val="28"/>
        </w:rPr>
      </w:pPr>
      <w:r w:rsidRPr="00F7182F">
        <w:rPr>
          <w:sz w:val="28"/>
          <w:szCs w:val="28"/>
        </w:rPr>
        <w:t>Ассамблея народа Казахстана  была образована  в марте 1995 года как консультативно-совещательный орган при главе государства. Идея ее создания была впервые высказана Нурсултаном Назарбаевым в 1992 году на Первом форуме народов Казахстана, посвященном первой годовщине независимости республики. Ее деятельность направлена на решение важнейших задач. Пожизненным Председателем Ассамблеи является Первый Президент Республики Казахстан Нурсултан Назарбаев. Ее состав формируется из числа представителей государственных органов, национально-культурных  и других общественных объединений, а также иных лиц, с учетом их авторитета в обществе, общественно-политической активности. Кроме того, согласно статье 51 Конституции РК, 9 из 98 депутатов Мажилиса  избираются Ассамблеей народа Казахстана. В настоящее время Ассамблея имеет в своем составе 350 членов. В своей работе она тесно взаимодействует с малыми ассамблеями, которые созданы во всех областных центрах и  городах Астана и Алматы. За годы своего существования, этот орган превратился в авторитетный общественный институт.</w:t>
      </w:r>
    </w:p>
    <w:p w:rsidR="00C876DF" w:rsidRPr="00F7182F" w:rsidRDefault="00C876DF" w:rsidP="00C876DF">
      <w:pPr>
        <w:ind w:firstLine="567"/>
        <w:jc w:val="both"/>
        <w:rPr>
          <w:sz w:val="28"/>
          <w:szCs w:val="28"/>
        </w:rPr>
      </w:pPr>
      <w:r w:rsidRPr="00F7182F">
        <w:rPr>
          <w:sz w:val="28"/>
          <w:szCs w:val="28"/>
        </w:rPr>
        <w:t xml:space="preserve">Деятельность Ассамблеи способствует росту межнационального </w:t>
      </w:r>
      <w:r w:rsidRPr="00F7182F">
        <w:rPr>
          <w:sz w:val="28"/>
          <w:szCs w:val="28"/>
        </w:rPr>
        <w:lastRenderedPageBreak/>
        <w:t>авторитета Республики Казахстан как страны эффективно решающей проблемы межнациональных отношений. Так, в стране сейчас действуют более 100 национальных школ, функционируют 170 воскресных школ, где изучают 23 родных языка. В трех школах национального возрождения работают 29 отделений по изучению 12 родных языков. На финансовую поддержку этих школ правительство страны выделяет ежегодно 12 млн. тенге. Кроме того, оказывается помощь из местного бюджета.</w:t>
      </w:r>
    </w:p>
    <w:p w:rsidR="00C876DF" w:rsidRPr="00F7182F" w:rsidRDefault="00C876DF" w:rsidP="00C876DF">
      <w:pPr>
        <w:ind w:firstLine="567"/>
        <w:jc w:val="both"/>
        <w:rPr>
          <w:sz w:val="28"/>
          <w:szCs w:val="28"/>
        </w:rPr>
      </w:pPr>
      <w:r w:rsidRPr="00F7182F">
        <w:rPr>
          <w:sz w:val="28"/>
          <w:szCs w:val="28"/>
        </w:rPr>
        <w:t>В Казахстане издается 4 республиканских и 15 региональных национальных газет, работают 6 национальных театров (казахский, русский, немецкий, корейский, уйгурский и узбекский). Ежегодно выходят в свет несколько десятков новых книг на языках этнических групп. Стало традиционным проведение ежегодных массовых народных праздников: Наурыз, Масленица, Рождество и др.</w:t>
      </w:r>
    </w:p>
    <w:p w:rsidR="00C876DF" w:rsidRPr="00F7182F" w:rsidRDefault="00C876DF" w:rsidP="00C876DF">
      <w:pPr>
        <w:ind w:firstLine="567"/>
        <w:jc w:val="both"/>
        <w:rPr>
          <w:sz w:val="28"/>
          <w:szCs w:val="28"/>
        </w:rPr>
      </w:pPr>
      <w:r w:rsidRPr="00F7182F">
        <w:rPr>
          <w:sz w:val="28"/>
          <w:szCs w:val="28"/>
        </w:rPr>
        <w:t>20 октября 2008 года вступил в силу Закон Республики Казахстан «Об Ассамблее народа Казахстана», определяющий статус, порядок формирования и организацию работы Ассамблеи.</w:t>
      </w:r>
    </w:p>
    <w:p w:rsidR="00C876DF" w:rsidRPr="00F7182F" w:rsidRDefault="00C876DF" w:rsidP="00C876DF">
      <w:pPr>
        <w:ind w:firstLine="567"/>
        <w:jc w:val="both"/>
        <w:rPr>
          <w:sz w:val="28"/>
          <w:szCs w:val="28"/>
        </w:rPr>
      </w:pPr>
      <w:r w:rsidRPr="00F7182F">
        <w:rPr>
          <w:sz w:val="28"/>
          <w:szCs w:val="28"/>
        </w:rPr>
        <w:t>А сегодня в Астане под председательством Н.Назарбаева проходит четырнадцатая сессия Ассамблеи народа Казахстана с повесткой дня: «Сила страны – в единстве народа».</w:t>
      </w:r>
    </w:p>
    <w:p w:rsidR="00C876DF" w:rsidRPr="00F7182F" w:rsidRDefault="00C876DF" w:rsidP="00C876DF">
      <w:pPr>
        <w:ind w:firstLine="567"/>
        <w:jc w:val="both"/>
        <w:rPr>
          <w:sz w:val="28"/>
          <w:szCs w:val="28"/>
          <w:lang w:val="kk-KZ"/>
        </w:rPr>
      </w:pPr>
      <w:r w:rsidRPr="00F7182F">
        <w:rPr>
          <w:sz w:val="28"/>
          <w:szCs w:val="28"/>
        </w:rPr>
        <w:t>В день празднования 18-ой  годовщины со дня принятия высшим представительным органом (в те времена - Верховным Советом) Декларации о государственном суверенитете Казахской ССР, можно с уверенностью сказать, что главное достояние ее граждан – это дружба народов и религиозная терпимость. Но не было бы ни их, ни экономических, политических и социальных реформ, не было бы достижений страны на международной арене, если бы тогда эта Алматинская Декларация не была принята. Именно Декларация 1990 года закрепила весь тот комплекс казахстанских побед и обретений, которые принесли независимость страны</w:t>
      </w:r>
    </w:p>
    <w:p w:rsidR="00C876DF" w:rsidRPr="00F7182F" w:rsidRDefault="00C876DF" w:rsidP="00C876DF">
      <w:pPr>
        <w:ind w:firstLine="567"/>
        <w:jc w:val="both"/>
        <w:rPr>
          <w:sz w:val="28"/>
          <w:szCs w:val="28"/>
          <w:lang w:val="kk-KZ"/>
        </w:rPr>
      </w:pPr>
    </w:p>
    <w:p w:rsidR="00C876DF" w:rsidRPr="00E64EB1" w:rsidRDefault="00C876DF" w:rsidP="00C876DF">
      <w:pPr>
        <w:tabs>
          <w:tab w:val="left" w:pos="0"/>
        </w:tabs>
        <w:ind w:firstLine="567"/>
        <w:jc w:val="both"/>
        <w:rPr>
          <w:i/>
          <w:sz w:val="28"/>
          <w:szCs w:val="28"/>
          <w:lang w:val="kk-KZ"/>
        </w:rPr>
      </w:pPr>
      <w:r w:rsidRPr="00E64EB1">
        <w:rPr>
          <w:i/>
          <w:sz w:val="28"/>
          <w:szCs w:val="28"/>
          <w:lang w:val="kk-KZ"/>
        </w:rPr>
        <w:t>Тема</w:t>
      </w:r>
      <w:r w:rsidR="00E64EB1">
        <w:rPr>
          <w:i/>
          <w:sz w:val="28"/>
          <w:szCs w:val="28"/>
          <w:lang w:val="kk-KZ"/>
        </w:rPr>
        <w:t xml:space="preserve"> 5. </w:t>
      </w:r>
      <w:r w:rsidRPr="00E64EB1">
        <w:rPr>
          <w:i/>
          <w:sz w:val="28"/>
          <w:szCs w:val="28"/>
          <w:lang w:val="kk-KZ"/>
        </w:rPr>
        <w:t xml:space="preserve"> Концепция формирования государственной идентичности .</w:t>
      </w:r>
    </w:p>
    <w:p w:rsidR="00C876DF" w:rsidRPr="00A55699" w:rsidRDefault="00C876DF" w:rsidP="00C876DF">
      <w:pPr>
        <w:tabs>
          <w:tab w:val="left" w:pos="0"/>
        </w:tabs>
        <w:ind w:firstLine="567"/>
        <w:jc w:val="both"/>
        <w:rPr>
          <w:sz w:val="28"/>
          <w:szCs w:val="28"/>
          <w:lang w:val="kk-KZ"/>
        </w:rPr>
      </w:pPr>
      <w:r w:rsidRPr="00A55699">
        <w:rPr>
          <w:sz w:val="28"/>
          <w:szCs w:val="28"/>
          <w:lang w:val="kk-KZ"/>
        </w:rPr>
        <w:t>1.Модели государственности.</w:t>
      </w:r>
    </w:p>
    <w:p w:rsidR="00C876DF" w:rsidRPr="00A55699" w:rsidRDefault="00C876DF" w:rsidP="00C876DF">
      <w:pPr>
        <w:ind w:firstLine="567"/>
        <w:jc w:val="both"/>
        <w:rPr>
          <w:sz w:val="28"/>
          <w:szCs w:val="28"/>
          <w:lang w:val="kk-KZ"/>
        </w:rPr>
      </w:pPr>
      <w:r w:rsidRPr="00A55699">
        <w:rPr>
          <w:sz w:val="28"/>
          <w:szCs w:val="28"/>
          <w:lang w:val="kk-KZ"/>
        </w:rPr>
        <w:t>2.Государственная идентичность.</w:t>
      </w:r>
    </w:p>
    <w:p w:rsidR="00C876DF" w:rsidRPr="00033DE7" w:rsidRDefault="00C876DF" w:rsidP="00C876DF">
      <w:pPr>
        <w:pStyle w:val="af"/>
        <w:spacing w:before="0" w:after="0"/>
        <w:ind w:firstLine="567"/>
        <w:jc w:val="both"/>
        <w:rPr>
          <w:sz w:val="28"/>
          <w:szCs w:val="28"/>
        </w:rPr>
      </w:pPr>
      <w:r w:rsidRPr="00033DE7">
        <w:rPr>
          <w:sz w:val="28"/>
          <w:szCs w:val="28"/>
        </w:rPr>
        <w:t>Проблемы развития воспитания, несомненно, заслуживают самого пристального внимания, так как речь идет о завтрашнем дне Казахстана, ценностных ориентирах нашего общества, о национальной безопасности страны, корни которой кроются в воспитании, творческом развитии, гражданском становлении подрастающего поколения.</w:t>
      </w:r>
    </w:p>
    <w:p w:rsidR="00C876DF" w:rsidRPr="00033DE7" w:rsidRDefault="00C876DF" w:rsidP="00C876DF">
      <w:pPr>
        <w:pStyle w:val="af"/>
        <w:spacing w:before="0" w:after="0"/>
        <w:ind w:firstLine="567"/>
        <w:jc w:val="both"/>
        <w:rPr>
          <w:sz w:val="28"/>
          <w:szCs w:val="28"/>
        </w:rPr>
      </w:pPr>
      <w:r w:rsidRPr="00033DE7">
        <w:rPr>
          <w:sz w:val="28"/>
          <w:szCs w:val="28"/>
        </w:rPr>
        <w:tab/>
        <w:t>Развитие воспитания в системе образования Республики Казахстан в последние годы по праву стало одним из приоритетных направлений в деятельности Министерства образования и науки Республики Казахстан, органов управления образованием субъектов, образовательных учреждений всех типов и видов.</w:t>
      </w:r>
    </w:p>
    <w:p w:rsidR="00C876DF" w:rsidRPr="00033DE7" w:rsidRDefault="00C876DF" w:rsidP="00C876DF">
      <w:pPr>
        <w:pStyle w:val="af"/>
        <w:spacing w:before="0" w:after="0"/>
        <w:ind w:firstLine="567"/>
        <w:jc w:val="both"/>
        <w:rPr>
          <w:sz w:val="28"/>
          <w:szCs w:val="28"/>
        </w:rPr>
      </w:pPr>
      <w:r w:rsidRPr="00033DE7">
        <w:rPr>
          <w:sz w:val="28"/>
          <w:szCs w:val="28"/>
        </w:rPr>
        <w:t xml:space="preserve">Социальный заказ государства на воспитание человека образованного, нравственного, предприимчивого, готового самостоятельно принимать решения в ситуации выбора, способного к сотрудничеству и межкультурному </w:t>
      </w:r>
      <w:r w:rsidRPr="00033DE7">
        <w:rPr>
          <w:sz w:val="28"/>
          <w:szCs w:val="28"/>
        </w:rPr>
        <w:lastRenderedPageBreak/>
        <w:t xml:space="preserve">взаимодействию, обладающего чувством ответственности за судьбу страны,  находит отражение в важнейших документах - ежегодном Послании Президента Республики народу Казахстана, Государственной программе патриотического воспитания граждан Республики Казахстан  и др. </w:t>
      </w:r>
      <w:r w:rsidRPr="00033DE7">
        <w:rPr>
          <w:bCs/>
          <w:sz w:val="28"/>
          <w:szCs w:val="28"/>
        </w:rPr>
        <w:t>В Конституции Республики Казахстан</w:t>
      </w:r>
      <w:r w:rsidRPr="00033DE7">
        <w:rPr>
          <w:sz w:val="28"/>
          <w:szCs w:val="28"/>
        </w:rPr>
        <w:t>закреплены ос</w:t>
      </w:r>
      <w:r w:rsidRPr="00033DE7">
        <w:rPr>
          <w:sz w:val="28"/>
          <w:szCs w:val="28"/>
        </w:rPr>
        <w:softHyphen/>
        <w:t xml:space="preserve">новные права, непосредственно связанные с процессом воспитания. </w:t>
      </w:r>
    </w:p>
    <w:p w:rsidR="00C876DF" w:rsidRPr="00033DE7" w:rsidRDefault="00C876DF" w:rsidP="00C876DF">
      <w:pPr>
        <w:shd w:val="clear" w:color="auto" w:fill="FFFFFF"/>
        <w:ind w:firstLine="567"/>
        <w:jc w:val="both"/>
        <w:rPr>
          <w:bCs/>
          <w:spacing w:val="-6"/>
          <w:sz w:val="28"/>
          <w:szCs w:val="28"/>
        </w:rPr>
      </w:pPr>
      <w:r w:rsidRPr="00033DE7">
        <w:rPr>
          <w:sz w:val="28"/>
          <w:szCs w:val="28"/>
        </w:rPr>
        <w:t xml:space="preserve">В  Конституции Республики Казахстан (ст.  12, 27, 28, 29, 30), </w:t>
      </w:r>
      <w:r w:rsidRPr="00033DE7">
        <w:rPr>
          <w:bCs/>
          <w:iCs/>
          <w:sz w:val="28"/>
          <w:szCs w:val="28"/>
        </w:rPr>
        <w:t xml:space="preserve">Законах Республики Казахстан  </w:t>
      </w:r>
      <w:r w:rsidRPr="00033DE7">
        <w:rPr>
          <w:bCs/>
          <w:sz w:val="28"/>
          <w:szCs w:val="28"/>
        </w:rPr>
        <w:t xml:space="preserve">«О правах ребенка в Республике Казахстан», </w:t>
      </w:r>
      <w:r w:rsidRPr="00033DE7">
        <w:rPr>
          <w:iCs/>
          <w:sz w:val="28"/>
          <w:szCs w:val="28"/>
        </w:rPr>
        <w:t xml:space="preserve">«Об </w:t>
      </w:r>
      <w:r w:rsidRPr="00033DE7">
        <w:rPr>
          <w:bCs/>
          <w:iCs/>
          <w:sz w:val="28"/>
          <w:szCs w:val="28"/>
        </w:rPr>
        <w:t xml:space="preserve">образовании», </w:t>
      </w:r>
      <w:r w:rsidRPr="00033DE7">
        <w:rPr>
          <w:spacing w:val="-9"/>
          <w:sz w:val="28"/>
          <w:szCs w:val="28"/>
        </w:rPr>
        <w:t xml:space="preserve">«О свободе </w:t>
      </w:r>
      <w:r w:rsidRPr="00033DE7">
        <w:rPr>
          <w:bCs/>
          <w:spacing w:val="-9"/>
          <w:sz w:val="28"/>
          <w:szCs w:val="28"/>
        </w:rPr>
        <w:t xml:space="preserve">вероисповедания и религиозных </w:t>
      </w:r>
      <w:r w:rsidRPr="00033DE7">
        <w:rPr>
          <w:bCs/>
          <w:spacing w:val="-4"/>
          <w:sz w:val="28"/>
          <w:szCs w:val="28"/>
        </w:rPr>
        <w:t>объединениях»,</w:t>
      </w:r>
      <w:r w:rsidRPr="00033DE7">
        <w:rPr>
          <w:bCs/>
          <w:spacing w:val="-6"/>
          <w:sz w:val="28"/>
          <w:szCs w:val="28"/>
        </w:rPr>
        <w:t xml:space="preserve"> «О браке и семье», </w:t>
      </w:r>
      <w:r w:rsidRPr="00033DE7">
        <w:rPr>
          <w:bCs/>
          <w:spacing w:val="-4"/>
          <w:sz w:val="28"/>
          <w:szCs w:val="28"/>
        </w:rPr>
        <w:t xml:space="preserve"> «О профилактике правонарушений среди несовершеннолетних и предупреждении детской безнадзорности и беспризорности», </w:t>
      </w:r>
      <w:r w:rsidRPr="00033DE7">
        <w:rPr>
          <w:bCs/>
          <w:sz w:val="28"/>
          <w:szCs w:val="28"/>
        </w:rPr>
        <w:t xml:space="preserve">«О детских деревнях семейного типа и </w:t>
      </w:r>
      <w:r w:rsidRPr="00033DE7">
        <w:rPr>
          <w:sz w:val="28"/>
          <w:szCs w:val="28"/>
        </w:rPr>
        <w:t xml:space="preserve">домах </w:t>
      </w:r>
      <w:r w:rsidRPr="00033DE7">
        <w:rPr>
          <w:bCs/>
          <w:sz w:val="28"/>
          <w:szCs w:val="28"/>
        </w:rPr>
        <w:t xml:space="preserve">юношества», </w:t>
      </w:r>
      <w:r w:rsidRPr="00033DE7">
        <w:rPr>
          <w:bCs/>
          <w:spacing w:val="-6"/>
          <w:sz w:val="28"/>
          <w:szCs w:val="28"/>
        </w:rPr>
        <w:t xml:space="preserve">«Об охране здоровья граждан в Республике Казахстан»,  «О профилактике заболевания СПИД»,  </w:t>
      </w:r>
      <w:r w:rsidRPr="00033DE7">
        <w:rPr>
          <w:bCs/>
          <w:spacing w:val="-12"/>
          <w:sz w:val="28"/>
          <w:szCs w:val="28"/>
        </w:rPr>
        <w:t>«О профилактике и ограничении табакокуре</w:t>
      </w:r>
      <w:r w:rsidRPr="00033DE7">
        <w:rPr>
          <w:bCs/>
          <w:spacing w:val="-12"/>
          <w:sz w:val="28"/>
          <w:szCs w:val="28"/>
        </w:rPr>
        <w:softHyphen/>
      </w:r>
      <w:r w:rsidRPr="00033DE7">
        <w:rPr>
          <w:bCs/>
          <w:sz w:val="28"/>
          <w:szCs w:val="28"/>
        </w:rPr>
        <w:t xml:space="preserve">ния», в Указе Президента Республики Казахстан « О Государственной программе  </w:t>
      </w:r>
      <w:r w:rsidRPr="00033DE7">
        <w:rPr>
          <w:bCs/>
          <w:spacing w:val="-6"/>
          <w:sz w:val="28"/>
          <w:szCs w:val="28"/>
        </w:rPr>
        <w:t xml:space="preserve">«Здоровье народа», </w:t>
      </w:r>
      <w:r w:rsidRPr="00033DE7">
        <w:rPr>
          <w:bCs/>
          <w:sz w:val="28"/>
          <w:szCs w:val="28"/>
        </w:rPr>
        <w:t>и др.</w:t>
      </w:r>
      <w:r w:rsidRPr="00033DE7">
        <w:rPr>
          <w:bCs/>
          <w:spacing w:val="-6"/>
          <w:sz w:val="28"/>
          <w:szCs w:val="28"/>
        </w:rPr>
        <w:t xml:space="preserve"> определено, что главная задача системы образования – создание необходимых условий для формирования, развития и профессионального становления личности на основе национальных и общечеловеческих ценностей; реализация прав ребенка на воспитание, образование и всестороннее развитие, сохранение родного языка, культуры, национальных обычаев и традиций, на информированность, укрепление здоровья.</w:t>
      </w:r>
    </w:p>
    <w:p w:rsidR="00C876DF" w:rsidRPr="00033DE7" w:rsidRDefault="00C876DF" w:rsidP="00C876DF">
      <w:pPr>
        <w:shd w:val="clear" w:color="auto" w:fill="FFFFFF"/>
        <w:ind w:firstLine="567"/>
        <w:jc w:val="both"/>
        <w:rPr>
          <w:sz w:val="28"/>
          <w:szCs w:val="28"/>
        </w:rPr>
      </w:pPr>
      <w:r w:rsidRPr="00033DE7">
        <w:rPr>
          <w:bCs/>
          <w:sz w:val="28"/>
          <w:szCs w:val="28"/>
        </w:rPr>
        <w:t xml:space="preserve">Направленность государственной политики на </w:t>
      </w:r>
      <w:r w:rsidRPr="00033DE7">
        <w:rPr>
          <w:sz w:val="28"/>
          <w:szCs w:val="28"/>
        </w:rPr>
        <w:t>целостность  воспитания учащегося как гражданина Республики Казахстан и обес</w:t>
      </w:r>
      <w:r w:rsidRPr="00033DE7">
        <w:rPr>
          <w:sz w:val="28"/>
          <w:szCs w:val="28"/>
        </w:rPr>
        <w:softHyphen/>
        <w:t xml:space="preserve">печение его конституционных прав нашли отражение в </w:t>
      </w:r>
      <w:r w:rsidRPr="00033DE7">
        <w:rPr>
          <w:bCs/>
          <w:spacing w:val="-11"/>
          <w:sz w:val="28"/>
          <w:szCs w:val="28"/>
        </w:rPr>
        <w:t xml:space="preserve"> Концепции этнокультурного образования в РК</w:t>
      </w:r>
      <w:r w:rsidRPr="00033DE7">
        <w:rPr>
          <w:bCs/>
          <w:sz w:val="28"/>
          <w:szCs w:val="28"/>
        </w:rPr>
        <w:t xml:space="preserve">,    Концепции правового обучения учащейся молодежи в </w:t>
      </w:r>
      <w:r w:rsidRPr="00033DE7">
        <w:rPr>
          <w:sz w:val="28"/>
          <w:szCs w:val="28"/>
        </w:rPr>
        <w:t>Республике Казахстан</w:t>
      </w:r>
      <w:r w:rsidRPr="00033DE7">
        <w:rPr>
          <w:bCs/>
          <w:sz w:val="28"/>
          <w:szCs w:val="28"/>
        </w:rPr>
        <w:t xml:space="preserve">, </w:t>
      </w:r>
      <w:r w:rsidRPr="00033DE7">
        <w:rPr>
          <w:sz w:val="28"/>
          <w:szCs w:val="28"/>
        </w:rPr>
        <w:t>Концепции государственной молодежной политики в области образования РК,</w:t>
      </w:r>
      <w:r w:rsidRPr="00033DE7">
        <w:rPr>
          <w:bCs/>
          <w:sz w:val="28"/>
          <w:szCs w:val="28"/>
        </w:rPr>
        <w:t xml:space="preserve"> Концепции по нравственно-половому воспитанию в РК, </w:t>
      </w:r>
      <w:r w:rsidRPr="00033DE7">
        <w:rPr>
          <w:sz w:val="28"/>
          <w:szCs w:val="28"/>
        </w:rPr>
        <w:t>Концепции гуманитарного образования в Республике Казахстан, Комплексной программе воспитания в организациях образования Республики Казахстан</w:t>
      </w:r>
      <w:r w:rsidRPr="00033DE7">
        <w:rPr>
          <w:bCs/>
          <w:sz w:val="28"/>
          <w:szCs w:val="28"/>
        </w:rPr>
        <w:t xml:space="preserve"> Государственной программе патриотического воспитания граждан РК  и др. </w:t>
      </w:r>
    </w:p>
    <w:p w:rsidR="00C876DF" w:rsidRPr="00033DE7" w:rsidRDefault="00C876DF" w:rsidP="00C876DF">
      <w:pPr>
        <w:shd w:val="clear" w:color="auto" w:fill="FFFFFF"/>
        <w:ind w:firstLine="567"/>
        <w:jc w:val="both"/>
        <w:rPr>
          <w:sz w:val="28"/>
          <w:szCs w:val="28"/>
        </w:rPr>
      </w:pPr>
      <w:r w:rsidRPr="00033DE7">
        <w:rPr>
          <w:sz w:val="28"/>
          <w:szCs w:val="28"/>
        </w:rPr>
        <w:t>Анализ нормативно-правовой базы показал широкое использование понятий  «свободное развитие лич</w:t>
      </w:r>
      <w:r w:rsidRPr="00033DE7">
        <w:rPr>
          <w:sz w:val="28"/>
          <w:szCs w:val="28"/>
        </w:rPr>
        <w:softHyphen/>
        <w:t>ности», «права человека», «интересы личности»  и других. Данные формулировки предполагают демократизацию, прежде всего, на первичном уровне   обра</w:t>
      </w:r>
      <w:r w:rsidRPr="00033DE7">
        <w:rPr>
          <w:sz w:val="28"/>
          <w:szCs w:val="28"/>
        </w:rPr>
        <w:softHyphen/>
        <w:t>зовательных организаций. Как приоритетные цен</w:t>
      </w:r>
      <w:r w:rsidRPr="00033DE7">
        <w:rPr>
          <w:sz w:val="28"/>
          <w:szCs w:val="28"/>
        </w:rPr>
        <w:softHyphen/>
        <w:t>ности выделяются индивидуальное саморазвитие, успешная самореа</w:t>
      </w:r>
      <w:r w:rsidRPr="00033DE7">
        <w:rPr>
          <w:sz w:val="28"/>
          <w:szCs w:val="28"/>
        </w:rPr>
        <w:softHyphen/>
        <w:t>лизация и самоопределение.</w:t>
      </w:r>
    </w:p>
    <w:p w:rsidR="00C876DF" w:rsidRPr="00033DE7" w:rsidRDefault="00C876DF" w:rsidP="00C876DF">
      <w:pPr>
        <w:ind w:firstLine="567"/>
        <w:jc w:val="both"/>
        <w:rPr>
          <w:sz w:val="28"/>
          <w:szCs w:val="28"/>
        </w:rPr>
      </w:pPr>
      <w:r w:rsidRPr="00033DE7">
        <w:rPr>
          <w:sz w:val="28"/>
          <w:szCs w:val="28"/>
        </w:rPr>
        <w:t>Новая парадигма образования носит деятельностный характер, направлена на формирование стремления к са</w:t>
      </w:r>
      <w:r w:rsidRPr="00033DE7">
        <w:rPr>
          <w:sz w:val="28"/>
          <w:szCs w:val="28"/>
        </w:rPr>
        <w:softHyphen/>
        <w:t xml:space="preserve">мостоятельному непрерывному образованию и развитие творческих способностей. На ее основе строится система воспитания детей и молодежи, охватывающая различные уровни образования: дошкольное, общее среднее, среднее профессиональное, высшее профессиональное, дополнительное. Осуществляется научно-методическое обеспечение воспитательного процесса:  разработаны и внедряются программы воспитания, как на уровне республики – Комплексная программа </w:t>
      </w:r>
      <w:r w:rsidRPr="00033DE7">
        <w:rPr>
          <w:sz w:val="28"/>
          <w:szCs w:val="28"/>
        </w:rPr>
        <w:lastRenderedPageBreak/>
        <w:t>воспитания в организациях образования Республики Казахстан на 2006-2011 годы, - так и на региональном уровне, в организациях образования; создаются авторские программы; разрабатываются критерии оценки эффективности воспитательного процесса и уровня воспитанности личности.</w:t>
      </w:r>
    </w:p>
    <w:p w:rsidR="00C876DF" w:rsidRPr="00033DE7" w:rsidRDefault="00C876DF" w:rsidP="00C876DF">
      <w:pPr>
        <w:ind w:firstLine="567"/>
        <w:jc w:val="both"/>
        <w:rPr>
          <w:sz w:val="28"/>
          <w:szCs w:val="28"/>
        </w:rPr>
      </w:pPr>
      <w:r w:rsidRPr="00033DE7">
        <w:rPr>
          <w:sz w:val="28"/>
          <w:szCs w:val="28"/>
        </w:rPr>
        <w:t>Ведется работа по кадровому обеспечению воспитательного процесса. Введены штатные единицы заместителей директоров по воспитательной работе, классных руководителей, педагогов-организаторов, старших вожатых, социальных педагогов, педагогов-психологов, освобожденных классных воспитателей, педагогов дополнительного образования, методистов.</w:t>
      </w:r>
    </w:p>
    <w:p w:rsidR="00C876DF" w:rsidRPr="00033DE7" w:rsidRDefault="00C876DF" w:rsidP="00C876DF">
      <w:pPr>
        <w:ind w:firstLine="567"/>
        <w:jc w:val="both"/>
        <w:rPr>
          <w:sz w:val="28"/>
          <w:szCs w:val="28"/>
        </w:rPr>
      </w:pPr>
      <w:r w:rsidRPr="00033DE7">
        <w:rPr>
          <w:sz w:val="28"/>
          <w:szCs w:val="28"/>
        </w:rPr>
        <w:t xml:space="preserve">В ряде организаций образования Республики Казахстан созданы и успешно функционируют воспитательные системы, ориентированные на потребности учащихся, педагогов и родителей, учитывающие конкретные социально-педагогические условия,  что позволяет расширить диапазон возможностей воспитательного воздействия на личность. </w:t>
      </w:r>
    </w:p>
    <w:p w:rsidR="00C876DF" w:rsidRPr="00033DE7" w:rsidRDefault="00C876DF" w:rsidP="00C876DF">
      <w:pPr>
        <w:pStyle w:val="af"/>
        <w:spacing w:before="0" w:after="0"/>
        <w:ind w:firstLine="567"/>
        <w:jc w:val="both"/>
        <w:rPr>
          <w:sz w:val="28"/>
          <w:szCs w:val="28"/>
        </w:rPr>
      </w:pPr>
      <w:r w:rsidRPr="00033DE7">
        <w:rPr>
          <w:sz w:val="28"/>
          <w:szCs w:val="28"/>
        </w:rPr>
        <w:t xml:space="preserve">Но  в деле воспитания в регионах Республики  существует  еще  много </w:t>
      </w:r>
      <w:r w:rsidRPr="00033DE7">
        <w:rPr>
          <w:i/>
          <w:sz w:val="28"/>
          <w:szCs w:val="28"/>
        </w:rPr>
        <w:t>нерешенных проблем, в первую группу</w:t>
      </w:r>
      <w:r w:rsidRPr="00033DE7">
        <w:rPr>
          <w:sz w:val="28"/>
          <w:szCs w:val="28"/>
        </w:rPr>
        <w:t xml:space="preserve"> которых входят:</w:t>
      </w:r>
    </w:p>
    <w:p w:rsidR="00C876DF" w:rsidRPr="00033DE7" w:rsidRDefault="00C876DF" w:rsidP="00C876DF">
      <w:pPr>
        <w:widowControl/>
        <w:numPr>
          <w:ilvl w:val="0"/>
          <w:numId w:val="20"/>
        </w:numPr>
        <w:shd w:val="clear" w:color="auto" w:fill="FFFFFF"/>
        <w:tabs>
          <w:tab w:val="clear" w:pos="1077"/>
          <w:tab w:val="left" w:pos="1080"/>
          <w:tab w:val="left" w:pos="1083"/>
          <w:tab w:val="left" w:pos="1086"/>
          <w:tab w:val="left" w:pos="1089"/>
        </w:tabs>
        <w:suppressAutoHyphens/>
        <w:autoSpaceDN/>
        <w:adjustRightInd/>
        <w:ind w:left="1080" w:firstLine="567"/>
        <w:jc w:val="both"/>
        <w:rPr>
          <w:sz w:val="28"/>
          <w:szCs w:val="28"/>
        </w:rPr>
      </w:pPr>
      <w:r w:rsidRPr="00033DE7">
        <w:rPr>
          <w:sz w:val="28"/>
          <w:szCs w:val="28"/>
        </w:rPr>
        <w:t>Неотработанность четких идеологических ориенти</w:t>
      </w:r>
      <w:r w:rsidRPr="00033DE7">
        <w:rPr>
          <w:sz w:val="28"/>
          <w:szCs w:val="28"/>
        </w:rPr>
        <w:softHyphen/>
        <w:t>ров, позволяющих обозначить цель и приоритетные направления воспитания.</w:t>
      </w:r>
    </w:p>
    <w:p w:rsidR="00C876DF" w:rsidRPr="00033DE7" w:rsidRDefault="00C876DF" w:rsidP="00C876DF">
      <w:pPr>
        <w:pStyle w:val="af"/>
        <w:numPr>
          <w:ilvl w:val="0"/>
          <w:numId w:val="20"/>
        </w:numPr>
        <w:tabs>
          <w:tab w:val="left" w:pos="1077"/>
        </w:tabs>
        <w:spacing w:before="0" w:after="0"/>
        <w:ind w:firstLine="567"/>
        <w:jc w:val="both"/>
        <w:rPr>
          <w:sz w:val="28"/>
          <w:szCs w:val="28"/>
        </w:rPr>
      </w:pPr>
      <w:r w:rsidRPr="00033DE7">
        <w:rPr>
          <w:sz w:val="28"/>
          <w:szCs w:val="28"/>
        </w:rPr>
        <w:t>Потеря национальных ценностных ориентиров. Попытки педагогов сформировать ответственное отношение к общечеловеческим и общегосударственным ценностям не всегда эффективны.</w:t>
      </w:r>
    </w:p>
    <w:p w:rsidR="00C876DF" w:rsidRPr="00033DE7" w:rsidRDefault="00C876DF" w:rsidP="00C876DF">
      <w:pPr>
        <w:pStyle w:val="af"/>
        <w:numPr>
          <w:ilvl w:val="0"/>
          <w:numId w:val="20"/>
        </w:numPr>
        <w:tabs>
          <w:tab w:val="left" w:pos="1077"/>
        </w:tabs>
        <w:spacing w:before="0" w:after="0"/>
        <w:ind w:firstLine="567"/>
        <w:jc w:val="both"/>
        <w:rPr>
          <w:sz w:val="28"/>
          <w:szCs w:val="28"/>
        </w:rPr>
      </w:pPr>
      <w:r w:rsidRPr="00033DE7">
        <w:rPr>
          <w:sz w:val="28"/>
          <w:szCs w:val="28"/>
        </w:rPr>
        <w:t>Подме</w:t>
      </w:r>
      <w:r w:rsidRPr="00033DE7">
        <w:rPr>
          <w:sz w:val="28"/>
          <w:szCs w:val="28"/>
        </w:rPr>
        <w:softHyphen/>
        <w:t>на жизненных ценностей узкопрагматическими взглядами, приводящими к отрица</w:t>
      </w:r>
      <w:r w:rsidRPr="00033DE7">
        <w:rPr>
          <w:sz w:val="28"/>
          <w:szCs w:val="28"/>
        </w:rPr>
        <w:softHyphen/>
        <w:t>нию истинных патриотических чувств.</w:t>
      </w:r>
    </w:p>
    <w:p w:rsidR="00C876DF" w:rsidRPr="00033DE7" w:rsidRDefault="00C876DF" w:rsidP="00C876DF">
      <w:pPr>
        <w:pStyle w:val="af"/>
        <w:numPr>
          <w:ilvl w:val="0"/>
          <w:numId w:val="20"/>
        </w:numPr>
        <w:tabs>
          <w:tab w:val="left" w:pos="1077"/>
        </w:tabs>
        <w:spacing w:before="0" w:after="0"/>
        <w:ind w:firstLine="567"/>
        <w:jc w:val="both"/>
        <w:rPr>
          <w:sz w:val="28"/>
          <w:szCs w:val="28"/>
        </w:rPr>
      </w:pPr>
      <w:r w:rsidRPr="00033DE7">
        <w:rPr>
          <w:sz w:val="28"/>
          <w:szCs w:val="28"/>
        </w:rPr>
        <w:t>Социальное расслоение общества, резкая поляризация общества по доходам; демонстрация частью населения благосостояния, основанного не на трудовой деятельности, порождает чувство ущербности, неверия в социальную справедливость, не способствует формированию законопослушности.</w:t>
      </w:r>
    </w:p>
    <w:p w:rsidR="00C876DF" w:rsidRPr="00033DE7" w:rsidRDefault="00C876DF" w:rsidP="00C876DF">
      <w:pPr>
        <w:pStyle w:val="af"/>
        <w:numPr>
          <w:ilvl w:val="0"/>
          <w:numId w:val="20"/>
        </w:numPr>
        <w:tabs>
          <w:tab w:val="left" w:pos="1077"/>
        </w:tabs>
        <w:spacing w:before="0" w:after="0"/>
        <w:ind w:firstLine="567"/>
        <w:jc w:val="both"/>
        <w:rPr>
          <w:sz w:val="28"/>
          <w:szCs w:val="28"/>
        </w:rPr>
      </w:pPr>
      <w:r w:rsidRPr="00033DE7">
        <w:rPr>
          <w:sz w:val="28"/>
          <w:szCs w:val="28"/>
        </w:rPr>
        <w:t>Размывание культурного слоя нации. Эта общая проблема человечества обостряется в нашей стране ситуацией нестабильности, неопределенности и необходимостью для части населения направлять основные силы на элементарное выживание. Это ведет к потере традиций, культурных истоков нации, маргинализация значительной части обучающихся.</w:t>
      </w:r>
    </w:p>
    <w:p w:rsidR="00C876DF" w:rsidRPr="00033DE7" w:rsidRDefault="00C876DF" w:rsidP="00C876DF">
      <w:pPr>
        <w:pStyle w:val="af"/>
        <w:numPr>
          <w:ilvl w:val="0"/>
          <w:numId w:val="20"/>
        </w:numPr>
        <w:tabs>
          <w:tab w:val="left" w:pos="1077"/>
        </w:tabs>
        <w:spacing w:before="0" w:after="0"/>
        <w:ind w:firstLine="567"/>
        <w:jc w:val="both"/>
        <w:rPr>
          <w:sz w:val="28"/>
          <w:szCs w:val="28"/>
        </w:rPr>
      </w:pPr>
      <w:r w:rsidRPr="00033DE7">
        <w:rPr>
          <w:sz w:val="28"/>
          <w:szCs w:val="28"/>
        </w:rPr>
        <w:t>Ослаблена  воспитательная роль социального института семьи.</w:t>
      </w:r>
    </w:p>
    <w:p w:rsidR="00C876DF" w:rsidRPr="00033DE7" w:rsidRDefault="00C876DF" w:rsidP="00C876DF">
      <w:pPr>
        <w:widowControl/>
        <w:numPr>
          <w:ilvl w:val="0"/>
          <w:numId w:val="20"/>
        </w:numPr>
        <w:shd w:val="clear" w:color="auto" w:fill="FFFFFF"/>
        <w:tabs>
          <w:tab w:val="left" w:pos="1077"/>
        </w:tabs>
        <w:suppressAutoHyphens/>
        <w:autoSpaceDN/>
        <w:adjustRightInd/>
        <w:ind w:firstLine="567"/>
        <w:jc w:val="both"/>
        <w:rPr>
          <w:sz w:val="28"/>
          <w:szCs w:val="28"/>
        </w:rPr>
      </w:pPr>
      <w:r w:rsidRPr="00033DE7">
        <w:rPr>
          <w:sz w:val="28"/>
          <w:szCs w:val="28"/>
        </w:rPr>
        <w:t xml:space="preserve">Недооценка  человеческой жизни как важнейшей ценности, игнорирование здорового образа жизни. </w:t>
      </w:r>
    </w:p>
    <w:p w:rsidR="00C876DF" w:rsidRPr="00033DE7" w:rsidRDefault="00C876DF" w:rsidP="00C876DF">
      <w:pPr>
        <w:widowControl/>
        <w:numPr>
          <w:ilvl w:val="0"/>
          <w:numId w:val="20"/>
        </w:numPr>
        <w:shd w:val="clear" w:color="auto" w:fill="FFFFFF"/>
        <w:tabs>
          <w:tab w:val="left" w:pos="1077"/>
        </w:tabs>
        <w:suppressAutoHyphens/>
        <w:autoSpaceDN/>
        <w:adjustRightInd/>
        <w:ind w:firstLine="567"/>
        <w:jc w:val="both"/>
        <w:rPr>
          <w:sz w:val="28"/>
          <w:szCs w:val="28"/>
        </w:rPr>
      </w:pPr>
      <w:r w:rsidRPr="00033DE7">
        <w:rPr>
          <w:sz w:val="28"/>
          <w:szCs w:val="28"/>
        </w:rPr>
        <w:t>Негативное влияние средств массовой информации на формирование личности.</w:t>
      </w:r>
    </w:p>
    <w:p w:rsidR="00C876DF" w:rsidRPr="00033DE7" w:rsidRDefault="00C876DF" w:rsidP="00C876DF">
      <w:pPr>
        <w:pStyle w:val="af"/>
        <w:spacing w:before="0" w:after="0"/>
        <w:ind w:firstLine="567"/>
        <w:jc w:val="both"/>
        <w:rPr>
          <w:sz w:val="28"/>
          <w:szCs w:val="28"/>
        </w:rPr>
      </w:pPr>
      <w:r w:rsidRPr="00033DE7">
        <w:rPr>
          <w:i/>
          <w:sz w:val="28"/>
          <w:szCs w:val="28"/>
        </w:rPr>
        <w:lastRenderedPageBreak/>
        <w:t>Вторую группу составляют проблемы</w:t>
      </w:r>
      <w:r w:rsidRPr="00033DE7">
        <w:rPr>
          <w:sz w:val="28"/>
          <w:szCs w:val="28"/>
        </w:rPr>
        <w:t xml:space="preserve"> воспитания, порожденные внутренними причинами системы образования:</w:t>
      </w:r>
    </w:p>
    <w:p w:rsidR="00C876DF" w:rsidRPr="00033DE7" w:rsidRDefault="00C876DF" w:rsidP="00A444A2">
      <w:pPr>
        <w:pStyle w:val="af"/>
        <w:numPr>
          <w:ilvl w:val="0"/>
          <w:numId w:val="16"/>
        </w:numPr>
        <w:tabs>
          <w:tab w:val="clear" w:pos="1428"/>
          <w:tab w:val="left" w:pos="0"/>
        </w:tabs>
        <w:spacing w:before="0" w:after="0"/>
        <w:ind w:left="0" w:firstLine="0"/>
        <w:jc w:val="both"/>
        <w:rPr>
          <w:sz w:val="28"/>
          <w:szCs w:val="28"/>
        </w:rPr>
      </w:pPr>
      <w:r w:rsidRPr="00033DE7">
        <w:rPr>
          <w:sz w:val="28"/>
          <w:szCs w:val="28"/>
        </w:rPr>
        <w:t>Недостаточное научно-методическое обеспечение новой парадигмы воспитания. Даже в случае четкого обозначения в концептуальном ключе направлений развития процесса воспитания существует проблема в содержании и организации этого процесса на местах.</w:t>
      </w:r>
    </w:p>
    <w:p w:rsidR="00C876DF" w:rsidRPr="00033DE7" w:rsidRDefault="00C876DF" w:rsidP="00A444A2">
      <w:pPr>
        <w:pStyle w:val="af"/>
        <w:numPr>
          <w:ilvl w:val="0"/>
          <w:numId w:val="16"/>
        </w:numPr>
        <w:tabs>
          <w:tab w:val="clear" w:pos="1428"/>
          <w:tab w:val="left" w:pos="0"/>
        </w:tabs>
        <w:spacing w:before="0" w:after="0"/>
        <w:ind w:left="0" w:firstLine="0"/>
        <w:jc w:val="both"/>
        <w:rPr>
          <w:sz w:val="28"/>
          <w:szCs w:val="28"/>
        </w:rPr>
      </w:pPr>
      <w:r w:rsidRPr="00033DE7">
        <w:rPr>
          <w:sz w:val="28"/>
          <w:szCs w:val="28"/>
        </w:rPr>
        <w:t>Недостаточное владение педагогами воспитательными технологиями.</w:t>
      </w:r>
    </w:p>
    <w:p w:rsidR="00C876DF" w:rsidRPr="00033DE7" w:rsidRDefault="00C876DF" w:rsidP="00A444A2">
      <w:pPr>
        <w:pStyle w:val="af"/>
        <w:numPr>
          <w:ilvl w:val="0"/>
          <w:numId w:val="16"/>
        </w:numPr>
        <w:tabs>
          <w:tab w:val="clear" w:pos="1428"/>
          <w:tab w:val="left" w:pos="0"/>
        </w:tabs>
        <w:spacing w:before="0" w:after="0"/>
        <w:ind w:left="0" w:firstLine="0"/>
        <w:jc w:val="both"/>
        <w:rPr>
          <w:sz w:val="28"/>
          <w:szCs w:val="28"/>
        </w:rPr>
      </w:pPr>
      <w:r w:rsidRPr="00033DE7">
        <w:rPr>
          <w:sz w:val="28"/>
          <w:szCs w:val="28"/>
        </w:rPr>
        <w:t>Низкая эффективность воспитывающего потенциала детских общественных организаций.</w:t>
      </w:r>
    </w:p>
    <w:p w:rsidR="00C876DF" w:rsidRPr="00033DE7" w:rsidRDefault="00C876DF" w:rsidP="00A444A2">
      <w:pPr>
        <w:pStyle w:val="af"/>
        <w:numPr>
          <w:ilvl w:val="0"/>
          <w:numId w:val="16"/>
        </w:numPr>
        <w:tabs>
          <w:tab w:val="clear" w:pos="1428"/>
          <w:tab w:val="left" w:pos="0"/>
        </w:tabs>
        <w:spacing w:before="0" w:after="0"/>
        <w:ind w:left="0" w:firstLine="0"/>
        <w:jc w:val="both"/>
        <w:rPr>
          <w:sz w:val="28"/>
          <w:szCs w:val="28"/>
        </w:rPr>
      </w:pPr>
      <w:r w:rsidRPr="00033DE7">
        <w:rPr>
          <w:sz w:val="28"/>
          <w:szCs w:val="28"/>
        </w:rPr>
        <w:t>Отсутствие принципиального единства в подходах к организации деятельности детских и молодежных обще</w:t>
      </w:r>
      <w:r w:rsidRPr="00033DE7">
        <w:rPr>
          <w:sz w:val="28"/>
          <w:szCs w:val="28"/>
        </w:rPr>
        <w:softHyphen/>
        <w:t>ственных организаций.</w:t>
      </w:r>
    </w:p>
    <w:p w:rsidR="00C876DF" w:rsidRPr="00033DE7" w:rsidRDefault="00C876DF" w:rsidP="00A444A2">
      <w:pPr>
        <w:pStyle w:val="af"/>
        <w:numPr>
          <w:ilvl w:val="0"/>
          <w:numId w:val="16"/>
        </w:numPr>
        <w:tabs>
          <w:tab w:val="clear" w:pos="1428"/>
          <w:tab w:val="left" w:pos="0"/>
        </w:tabs>
        <w:spacing w:before="0" w:after="0"/>
        <w:ind w:left="0" w:firstLine="0"/>
        <w:jc w:val="both"/>
        <w:rPr>
          <w:sz w:val="28"/>
          <w:szCs w:val="28"/>
        </w:rPr>
      </w:pPr>
      <w:r w:rsidRPr="00033DE7">
        <w:rPr>
          <w:sz w:val="28"/>
          <w:szCs w:val="28"/>
        </w:rPr>
        <w:t>Утрата системы трудового воспитания и профессиональной ориентации.</w:t>
      </w:r>
    </w:p>
    <w:p w:rsidR="00C876DF" w:rsidRPr="00033DE7" w:rsidRDefault="00C876DF" w:rsidP="00A444A2">
      <w:pPr>
        <w:pStyle w:val="af"/>
        <w:numPr>
          <w:ilvl w:val="0"/>
          <w:numId w:val="16"/>
        </w:numPr>
        <w:tabs>
          <w:tab w:val="clear" w:pos="1428"/>
          <w:tab w:val="left" w:pos="0"/>
        </w:tabs>
        <w:spacing w:before="0" w:after="0"/>
        <w:ind w:left="0" w:firstLine="0"/>
        <w:jc w:val="both"/>
        <w:rPr>
          <w:sz w:val="28"/>
          <w:szCs w:val="28"/>
        </w:rPr>
      </w:pPr>
      <w:r w:rsidRPr="00033DE7">
        <w:rPr>
          <w:sz w:val="28"/>
          <w:szCs w:val="28"/>
        </w:rPr>
        <w:t>Недостаточное количество кружков и спортивных секций в школах и внешкольных организациях.</w:t>
      </w:r>
    </w:p>
    <w:p w:rsidR="00C876DF" w:rsidRPr="00033DE7" w:rsidRDefault="00C876DF" w:rsidP="00C876DF">
      <w:pPr>
        <w:pStyle w:val="af"/>
        <w:spacing w:before="0" w:after="0"/>
        <w:ind w:firstLine="425"/>
        <w:jc w:val="both"/>
        <w:rPr>
          <w:sz w:val="28"/>
          <w:szCs w:val="28"/>
        </w:rPr>
      </w:pPr>
      <w:r w:rsidRPr="00033DE7">
        <w:rPr>
          <w:sz w:val="28"/>
          <w:szCs w:val="28"/>
        </w:rPr>
        <w:t>Исходя из выше обозначенных проблем, следует рассматривать воспитание подрастающего поколения как одну из главных стратегических задач развития современного казахстанского общества, составляющую основу безопасности страны. Первым концептуальным документом, регламентирующим воспитательную работу в организациях образования независимого Казахстана, стала «Концепция воспитания детей дошкольного и школьного возрастов», принятая в 1995 году. В ней нашли отражение цели, задачи, принципы, содержание и формы воспитательной работы, было уделено должное внимание воспитательному потенциалу семьи и воспитательной системе школы. На сегодняшний день можно констатировать, что данный документ выполнил свою миссию. В связи с вышеизложенным, представляется крайне необходимой выработка новой Концепции воспитания обучающихся в системе непрерывного образования, в которой найдут отражение соответствующие сегодняшней ситуации, подходы к воспитанию. Структура Концепции:</w:t>
      </w:r>
    </w:p>
    <w:p w:rsidR="00C876DF" w:rsidRPr="00033DE7" w:rsidRDefault="00C876DF" w:rsidP="00C876DF">
      <w:pPr>
        <w:widowControl/>
        <w:numPr>
          <w:ilvl w:val="0"/>
          <w:numId w:val="18"/>
        </w:numPr>
        <w:tabs>
          <w:tab w:val="left" w:pos="717"/>
        </w:tabs>
        <w:suppressAutoHyphens/>
        <w:autoSpaceDE/>
        <w:autoSpaceDN/>
        <w:adjustRightInd/>
        <w:ind w:firstLine="567"/>
        <w:jc w:val="both"/>
        <w:rPr>
          <w:sz w:val="28"/>
          <w:szCs w:val="28"/>
        </w:rPr>
      </w:pPr>
      <w:r w:rsidRPr="00033DE7">
        <w:rPr>
          <w:sz w:val="28"/>
          <w:szCs w:val="28"/>
        </w:rPr>
        <w:t>Преамбула.</w:t>
      </w:r>
    </w:p>
    <w:p w:rsidR="00C876DF" w:rsidRPr="00033DE7" w:rsidRDefault="00C876DF" w:rsidP="00C876DF">
      <w:pPr>
        <w:widowControl/>
        <w:numPr>
          <w:ilvl w:val="0"/>
          <w:numId w:val="18"/>
        </w:numPr>
        <w:tabs>
          <w:tab w:val="left" w:pos="717"/>
        </w:tabs>
        <w:suppressAutoHyphens/>
        <w:autoSpaceDE/>
        <w:autoSpaceDN/>
        <w:adjustRightInd/>
        <w:ind w:firstLine="567"/>
        <w:jc w:val="both"/>
        <w:rPr>
          <w:sz w:val="28"/>
          <w:szCs w:val="28"/>
        </w:rPr>
      </w:pPr>
      <w:r w:rsidRPr="00033DE7">
        <w:rPr>
          <w:sz w:val="28"/>
          <w:szCs w:val="28"/>
        </w:rPr>
        <w:t>Ценности воспитания.</w:t>
      </w:r>
    </w:p>
    <w:p w:rsidR="00C876DF" w:rsidRPr="00033DE7" w:rsidRDefault="00C876DF" w:rsidP="00C876DF">
      <w:pPr>
        <w:widowControl/>
        <w:numPr>
          <w:ilvl w:val="0"/>
          <w:numId w:val="18"/>
        </w:numPr>
        <w:tabs>
          <w:tab w:val="left" w:pos="717"/>
        </w:tabs>
        <w:suppressAutoHyphens/>
        <w:autoSpaceDE/>
        <w:autoSpaceDN/>
        <w:adjustRightInd/>
        <w:ind w:firstLine="567"/>
        <w:jc w:val="both"/>
        <w:rPr>
          <w:sz w:val="28"/>
          <w:szCs w:val="28"/>
        </w:rPr>
      </w:pPr>
      <w:r w:rsidRPr="00033DE7">
        <w:rPr>
          <w:sz w:val="28"/>
          <w:szCs w:val="28"/>
        </w:rPr>
        <w:t>Цель и задачи Концепции.</w:t>
      </w:r>
    </w:p>
    <w:p w:rsidR="00C876DF" w:rsidRPr="00033DE7" w:rsidRDefault="00C876DF" w:rsidP="00C876DF">
      <w:pPr>
        <w:widowControl/>
        <w:numPr>
          <w:ilvl w:val="0"/>
          <w:numId w:val="18"/>
        </w:numPr>
        <w:tabs>
          <w:tab w:val="left" w:pos="717"/>
        </w:tabs>
        <w:suppressAutoHyphens/>
        <w:autoSpaceDE/>
        <w:autoSpaceDN/>
        <w:adjustRightInd/>
        <w:ind w:firstLine="567"/>
        <w:jc w:val="both"/>
        <w:rPr>
          <w:sz w:val="28"/>
          <w:szCs w:val="28"/>
        </w:rPr>
      </w:pPr>
      <w:r w:rsidRPr="00033DE7">
        <w:rPr>
          <w:sz w:val="28"/>
          <w:szCs w:val="28"/>
        </w:rPr>
        <w:t>Методологические основы и принципы  организации воспитательного процесса.</w:t>
      </w:r>
    </w:p>
    <w:p w:rsidR="00C876DF" w:rsidRPr="00033DE7" w:rsidRDefault="00C876DF" w:rsidP="00C876DF">
      <w:pPr>
        <w:ind w:firstLine="567"/>
        <w:jc w:val="both"/>
        <w:rPr>
          <w:sz w:val="28"/>
          <w:szCs w:val="28"/>
        </w:rPr>
      </w:pPr>
      <w:r w:rsidRPr="00033DE7">
        <w:rPr>
          <w:sz w:val="28"/>
          <w:szCs w:val="28"/>
        </w:rPr>
        <w:t xml:space="preserve">      5.   Цель, задачи, содержание воспитания.</w:t>
      </w:r>
    </w:p>
    <w:p w:rsidR="00C876DF" w:rsidRPr="00033DE7" w:rsidRDefault="00C876DF" w:rsidP="00C876DF">
      <w:pPr>
        <w:ind w:left="357" w:firstLine="567"/>
        <w:jc w:val="both"/>
        <w:rPr>
          <w:sz w:val="28"/>
          <w:szCs w:val="28"/>
        </w:rPr>
      </w:pPr>
      <w:r w:rsidRPr="00033DE7">
        <w:rPr>
          <w:sz w:val="28"/>
          <w:szCs w:val="28"/>
        </w:rPr>
        <w:t>6.   Условия реализации Концепции.</w:t>
      </w:r>
    </w:p>
    <w:p w:rsidR="00C876DF" w:rsidRPr="00033DE7" w:rsidRDefault="00C876DF" w:rsidP="00C876DF">
      <w:pPr>
        <w:widowControl/>
        <w:numPr>
          <w:ilvl w:val="2"/>
          <w:numId w:val="13"/>
        </w:numPr>
        <w:tabs>
          <w:tab w:val="left" w:pos="720"/>
        </w:tabs>
        <w:suppressAutoHyphens/>
        <w:autoSpaceDE/>
        <w:autoSpaceDN/>
        <w:adjustRightInd/>
        <w:ind w:left="720" w:firstLine="567"/>
        <w:jc w:val="both"/>
        <w:rPr>
          <w:sz w:val="28"/>
          <w:szCs w:val="28"/>
        </w:rPr>
      </w:pPr>
      <w:r w:rsidRPr="00033DE7">
        <w:rPr>
          <w:sz w:val="28"/>
          <w:szCs w:val="28"/>
        </w:rPr>
        <w:t>Ожидаемые результаты.</w:t>
      </w:r>
    </w:p>
    <w:p w:rsidR="00C876DF" w:rsidRPr="00033DE7" w:rsidRDefault="00C876DF" w:rsidP="00C876DF">
      <w:pPr>
        <w:widowControl/>
        <w:numPr>
          <w:ilvl w:val="2"/>
          <w:numId w:val="13"/>
        </w:numPr>
        <w:tabs>
          <w:tab w:val="left" w:pos="720"/>
        </w:tabs>
        <w:suppressAutoHyphens/>
        <w:autoSpaceDE/>
        <w:autoSpaceDN/>
        <w:adjustRightInd/>
        <w:ind w:left="720" w:firstLine="567"/>
        <w:jc w:val="both"/>
        <w:rPr>
          <w:sz w:val="28"/>
          <w:szCs w:val="28"/>
        </w:rPr>
      </w:pPr>
      <w:r w:rsidRPr="00033DE7">
        <w:rPr>
          <w:sz w:val="28"/>
          <w:szCs w:val="28"/>
        </w:rPr>
        <w:t xml:space="preserve">Глоссарий. </w:t>
      </w:r>
    </w:p>
    <w:p w:rsidR="00C876DF" w:rsidRPr="00033DE7" w:rsidRDefault="00C876DF" w:rsidP="00C876DF">
      <w:pPr>
        <w:ind w:firstLine="567"/>
        <w:jc w:val="both"/>
        <w:rPr>
          <w:sz w:val="28"/>
          <w:szCs w:val="28"/>
        </w:rPr>
      </w:pPr>
    </w:p>
    <w:p w:rsidR="00C876DF" w:rsidRPr="00E64EB1" w:rsidRDefault="00C876DF" w:rsidP="00C876DF">
      <w:pPr>
        <w:ind w:firstLine="567"/>
        <w:jc w:val="both"/>
        <w:rPr>
          <w:i/>
          <w:sz w:val="28"/>
          <w:szCs w:val="28"/>
          <w:lang w:val="kk-KZ"/>
        </w:rPr>
      </w:pPr>
      <w:r w:rsidRPr="00E64EB1">
        <w:rPr>
          <w:i/>
          <w:sz w:val="28"/>
          <w:szCs w:val="28"/>
          <w:lang w:val="kk-KZ"/>
        </w:rPr>
        <w:t xml:space="preserve">Вопрос№2- Ценности воспитания </w:t>
      </w:r>
    </w:p>
    <w:p w:rsidR="00C876DF" w:rsidRPr="00033DE7" w:rsidRDefault="00C876DF" w:rsidP="00A444A2">
      <w:pPr>
        <w:pStyle w:val="ac"/>
        <w:spacing w:after="0"/>
        <w:ind w:firstLine="567"/>
        <w:jc w:val="both"/>
        <w:rPr>
          <w:sz w:val="28"/>
          <w:szCs w:val="28"/>
        </w:rPr>
      </w:pPr>
      <w:r w:rsidRPr="00033DE7">
        <w:rPr>
          <w:i/>
          <w:sz w:val="28"/>
          <w:szCs w:val="28"/>
        </w:rPr>
        <w:t xml:space="preserve">Ценности – </w:t>
      </w:r>
      <w:r w:rsidRPr="00033DE7">
        <w:rPr>
          <w:sz w:val="28"/>
          <w:szCs w:val="28"/>
        </w:rPr>
        <w:t xml:space="preserve">общественно-значимые для личности, социальной общности, общества в целом материальные, социальные объекты, одобряемые и разделяемые большинством людей представления о том, что </w:t>
      </w:r>
      <w:r w:rsidRPr="00033DE7">
        <w:rPr>
          <w:sz w:val="28"/>
          <w:szCs w:val="28"/>
        </w:rPr>
        <w:lastRenderedPageBreak/>
        <w:t>такое добро, справедливость, патриотизм. Они служат эталоном, идеалом для всех людей, на их формирование направлен педагогический процесс.</w:t>
      </w:r>
    </w:p>
    <w:p w:rsidR="00C876DF" w:rsidRPr="00033DE7" w:rsidRDefault="00C876DF" w:rsidP="00A444A2">
      <w:pPr>
        <w:pStyle w:val="ac"/>
        <w:spacing w:after="0"/>
        <w:ind w:firstLine="567"/>
        <w:jc w:val="both"/>
        <w:rPr>
          <w:sz w:val="28"/>
          <w:szCs w:val="28"/>
        </w:rPr>
      </w:pPr>
      <w:r w:rsidRPr="00033DE7">
        <w:rPr>
          <w:i/>
          <w:sz w:val="28"/>
          <w:szCs w:val="28"/>
        </w:rPr>
        <w:t xml:space="preserve">Человек </w:t>
      </w:r>
      <w:r w:rsidRPr="00033DE7">
        <w:rPr>
          <w:sz w:val="28"/>
          <w:szCs w:val="28"/>
        </w:rPr>
        <w:t xml:space="preserve">– абсолютная ценность, высшая субстанция, «мера всех вещей». Высшей ценностью нашего государства является человек, его жизнь, права и свободы. В современных условиях развития человек представляется не просто как объект изучения, а, прежде всего, как субъект творчества и познания, создающий величайшие образцы культуры и увлекающий своим стремлением к творчеству. </w:t>
      </w:r>
    </w:p>
    <w:p w:rsidR="00C876DF" w:rsidRPr="00033DE7" w:rsidRDefault="00C876DF" w:rsidP="00A444A2">
      <w:pPr>
        <w:pStyle w:val="ac"/>
        <w:spacing w:after="0"/>
        <w:ind w:firstLine="567"/>
        <w:jc w:val="both"/>
        <w:rPr>
          <w:sz w:val="28"/>
          <w:szCs w:val="28"/>
        </w:rPr>
      </w:pPr>
      <w:r w:rsidRPr="00033DE7">
        <w:rPr>
          <w:i/>
          <w:sz w:val="28"/>
          <w:szCs w:val="28"/>
        </w:rPr>
        <w:t xml:space="preserve">Семья </w:t>
      </w:r>
      <w:r w:rsidRPr="00033DE7">
        <w:rPr>
          <w:sz w:val="28"/>
          <w:szCs w:val="28"/>
        </w:rPr>
        <w:t xml:space="preserve">– начальная структурная единица общества, первый коллектив ребенка, естественная среда его развития, где закладываются основы будущей личности. Брак двух людей еще не составляет семьи, семья возникает, когда в ней появляется ребенок. </w:t>
      </w:r>
    </w:p>
    <w:p w:rsidR="00C876DF" w:rsidRPr="00033DE7" w:rsidRDefault="00C876DF" w:rsidP="00A444A2">
      <w:pPr>
        <w:pStyle w:val="ac"/>
        <w:spacing w:after="0"/>
        <w:ind w:firstLine="567"/>
        <w:jc w:val="both"/>
        <w:rPr>
          <w:sz w:val="28"/>
          <w:szCs w:val="28"/>
        </w:rPr>
      </w:pPr>
      <w:r w:rsidRPr="00033DE7">
        <w:rPr>
          <w:i/>
          <w:sz w:val="28"/>
          <w:szCs w:val="28"/>
        </w:rPr>
        <w:t xml:space="preserve">Родина, родной край </w:t>
      </w:r>
      <w:r w:rsidRPr="00033DE7">
        <w:rPr>
          <w:sz w:val="28"/>
          <w:szCs w:val="28"/>
        </w:rPr>
        <w:t xml:space="preserve">– единственная, уникальная для каждого человека родная земля,  данная ему судьбой, доставшаяся от предков, связывающая с духовной культурой своего народа, его историческим прошлым. </w:t>
      </w:r>
    </w:p>
    <w:p w:rsidR="00C876DF" w:rsidRPr="00033DE7" w:rsidRDefault="00C876DF" w:rsidP="00A444A2">
      <w:pPr>
        <w:pStyle w:val="210"/>
        <w:spacing w:after="0" w:line="240" w:lineRule="auto"/>
        <w:ind w:left="0" w:firstLine="567"/>
        <w:jc w:val="both"/>
        <w:rPr>
          <w:sz w:val="28"/>
          <w:szCs w:val="28"/>
        </w:rPr>
      </w:pPr>
      <w:r w:rsidRPr="00033DE7">
        <w:rPr>
          <w:i/>
          <w:sz w:val="28"/>
          <w:szCs w:val="28"/>
        </w:rPr>
        <w:t xml:space="preserve">Здоровье, здоровый образ жизни – </w:t>
      </w:r>
      <w:r w:rsidRPr="00033DE7">
        <w:rPr>
          <w:sz w:val="28"/>
          <w:szCs w:val="28"/>
        </w:rPr>
        <w:t xml:space="preserve">непременное условие счастливой, продуктивной жизни; ответственное отношение к своему здоровью должно стать естественной внутренней потребностью человека. В Послании Президента страны народу Казахстана «Казахстан - 2030» здоровье признается одним из стратегических долгосрочных приоритетов развития республики. </w:t>
      </w:r>
    </w:p>
    <w:p w:rsidR="00C876DF" w:rsidRPr="00033DE7" w:rsidRDefault="00C876DF" w:rsidP="00A444A2">
      <w:pPr>
        <w:pStyle w:val="ac"/>
        <w:spacing w:after="0"/>
        <w:ind w:firstLine="567"/>
        <w:jc w:val="both"/>
        <w:rPr>
          <w:sz w:val="28"/>
          <w:szCs w:val="28"/>
        </w:rPr>
      </w:pPr>
      <w:r w:rsidRPr="00033DE7">
        <w:rPr>
          <w:i/>
          <w:sz w:val="28"/>
          <w:szCs w:val="28"/>
        </w:rPr>
        <w:t xml:space="preserve">Труд </w:t>
      </w:r>
      <w:r w:rsidRPr="00033DE7">
        <w:rPr>
          <w:sz w:val="28"/>
          <w:szCs w:val="28"/>
        </w:rPr>
        <w:t xml:space="preserve"> - основа человеческого бытия, «вечное естественное условие человеческой жизни». Одухотворенный, сознательный, творческий труд наиболее естественно выражает природную сущность человека. </w:t>
      </w:r>
    </w:p>
    <w:p w:rsidR="00C876DF" w:rsidRPr="00033DE7" w:rsidRDefault="00C876DF" w:rsidP="00A444A2">
      <w:pPr>
        <w:pStyle w:val="ac"/>
        <w:spacing w:after="0"/>
        <w:ind w:firstLine="567"/>
        <w:jc w:val="both"/>
        <w:rPr>
          <w:sz w:val="28"/>
          <w:szCs w:val="28"/>
        </w:rPr>
      </w:pPr>
      <w:r w:rsidRPr="00033DE7">
        <w:rPr>
          <w:i/>
          <w:sz w:val="28"/>
          <w:szCs w:val="28"/>
        </w:rPr>
        <w:t>Образование</w:t>
      </w:r>
      <w:r w:rsidRPr="00033DE7">
        <w:rPr>
          <w:b/>
          <w:sz w:val="28"/>
          <w:szCs w:val="28"/>
        </w:rPr>
        <w:t xml:space="preserve"> – </w:t>
      </w:r>
      <w:r w:rsidRPr="00033DE7">
        <w:rPr>
          <w:sz w:val="28"/>
          <w:szCs w:val="28"/>
        </w:rPr>
        <w:t xml:space="preserve">необходимое условие развития каждой личности и социального прогресса. Результатом учения являются знания. Воспитательная сущность образования состоит в том, что оно не самоцель, а средство достижения цели. </w:t>
      </w:r>
    </w:p>
    <w:p w:rsidR="00C876DF" w:rsidRPr="00033DE7" w:rsidRDefault="00C876DF" w:rsidP="00C876DF">
      <w:pPr>
        <w:pStyle w:val="210"/>
        <w:spacing w:after="0" w:line="240" w:lineRule="auto"/>
        <w:ind w:left="0" w:firstLine="567"/>
        <w:jc w:val="both"/>
        <w:rPr>
          <w:sz w:val="28"/>
          <w:szCs w:val="28"/>
        </w:rPr>
      </w:pPr>
      <w:r w:rsidRPr="00033DE7">
        <w:rPr>
          <w:i/>
          <w:sz w:val="28"/>
          <w:szCs w:val="28"/>
        </w:rPr>
        <w:t>Культурное наследие –</w:t>
      </w:r>
      <w:r w:rsidRPr="00033DE7">
        <w:rPr>
          <w:sz w:val="28"/>
          <w:szCs w:val="28"/>
        </w:rPr>
        <w:t xml:space="preserve"> великое богатство каждого народа и всего человечества в сфере духовной и материальной жизни. Настоящая культура соединяет в себе извечное стремление к истине, добру и красоте. </w:t>
      </w:r>
    </w:p>
    <w:p w:rsidR="00C876DF" w:rsidRPr="00033DE7" w:rsidRDefault="00C876DF" w:rsidP="00C876DF">
      <w:pPr>
        <w:pStyle w:val="210"/>
        <w:spacing w:after="0" w:line="240" w:lineRule="auto"/>
        <w:ind w:left="0" w:firstLine="567"/>
        <w:jc w:val="both"/>
        <w:rPr>
          <w:sz w:val="28"/>
          <w:szCs w:val="28"/>
        </w:rPr>
      </w:pPr>
      <w:r w:rsidRPr="00033DE7">
        <w:rPr>
          <w:i/>
          <w:sz w:val="28"/>
          <w:szCs w:val="28"/>
        </w:rPr>
        <w:t xml:space="preserve">Язык </w:t>
      </w:r>
      <w:r w:rsidRPr="00033DE7">
        <w:rPr>
          <w:sz w:val="28"/>
          <w:szCs w:val="28"/>
        </w:rPr>
        <w:t xml:space="preserve">– основное средство взаимодействия людей, одна из важнейших социокультурных ценностей. </w:t>
      </w:r>
    </w:p>
    <w:p w:rsidR="00C876DF" w:rsidRPr="00033DE7" w:rsidRDefault="00C876DF" w:rsidP="00C876DF">
      <w:pPr>
        <w:pStyle w:val="210"/>
        <w:spacing w:after="0" w:line="240" w:lineRule="auto"/>
        <w:ind w:left="0" w:firstLine="567"/>
        <w:jc w:val="both"/>
        <w:rPr>
          <w:sz w:val="28"/>
          <w:szCs w:val="28"/>
        </w:rPr>
      </w:pPr>
      <w:r w:rsidRPr="00033DE7">
        <w:rPr>
          <w:i/>
          <w:sz w:val="28"/>
          <w:szCs w:val="28"/>
        </w:rPr>
        <w:t xml:space="preserve">Дружба - </w:t>
      </w:r>
      <w:r w:rsidRPr="00033DE7">
        <w:rPr>
          <w:sz w:val="28"/>
          <w:szCs w:val="28"/>
        </w:rPr>
        <w:t xml:space="preserve">индивидуально-избирательные, свободные и основанные  на взаимной симпатии отношения. Дружба предполагает  не только верность и взаимопомощь, но и внутреннюю близость, откровенность, доверие, любовь. Недаром мы называем друга своим alter ego («другим Я»). </w:t>
      </w:r>
    </w:p>
    <w:p w:rsidR="00C876DF" w:rsidRDefault="00C876DF" w:rsidP="00C876DF">
      <w:pPr>
        <w:ind w:firstLine="567"/>
        <w:jc w:val="both"/>
        <w:rPr>
          <w:sz w:val="28"/>
          <w:szCs w:val="28"/>
          <w:lang w:val="kk-KZ"/>
        </w:rPr>
      </w:pPr>
    </w:p>
    <w:p w:rsidR="00A444A2" w:rsidRDefault="00A444A2" w:rsidP="00C876DF">
      <w:pPr>
        <w:ind w:firstLine="567"/>
        <w:jc w:val="both"/>
        <w:rPr>
          <w:sz w:val="28"/>
          <w:szCs w:val="28"/>
          <w:lang w:val="kk-KZ"/>
        </w:rPr>
      </w:pPr>
    </w:p>
    <w:p w:rsidR="00A444A2" w:rsidRDefault="00A444A2" w:rsidP="00C876DF">
      <w:pPr>
        <w:ind w:firstLine="567"/>
        <w:jc w:val="both"/>
        <w:rPr>
          <w:sz w:val="28"/>
          <w:szCs w:val="28"/>
          <w:lang w:val="kk-KZ"/>
        </w:rPr>
      </w:pPr>
    </w:p>
    <w:p w:rsidR="00A444A2" w:rsidRDefault="00A444A2" w:rsidP="00C876DF">
      <w:pPr>
        <w:ind w:firstLine="567"/>
        <w:jc w:val="both"/>
        <w:rPr>
          <w:sz w:val="28"/>
          <w:szCs w:val="28"/>
          <w:lang w:val="kk-KZ"/>
        </w:rPr>
      </w:pPr>
    </w:p>
    <w:p w:rsidR="00A444A2" w:rsidRPr="00033DE7" w:rsidRDefault="00A444A2" w:rsidP="00C876DF">
      <w:pPr>
        <w:ind w:firstLine="567"/>
        <w:jc w:val="both"/>
        <w:rPr>
          <w:sz w:val="28"/>
          <w:szCs w:val="28"/>
          <w:lang w:val="kk-KZ"/>
        </w:rPr>
      </w:pPr>
    </w:p>
    <w:p w:rsidR="00E64EB1" w:rsidRPr="00E64EB1" w:rsidRDefault="00E64EB1" w:rsidP="00E64EB1">
      <w:pPr>
        <w:tabs>
          <w:tab w:val="left" w:pos="0"/>
        </w:tabs>
        <w:ind w:firstLine="567"/>
        <w:jc w:val="both"/>
        <w:rPr>
          <w:i/>
          <w:sz w:val="28"/>
          <w:szCs w:val="28"/>
          <w:lang w:val="kk-KZ"/>
        </w:rPr>
      </w:pPr>
      <w:r w:rsidRPr="00E64EB1">
        <w:rPr>
          <w:i/>
          <w:sz w:val="28"/>
          <w:szCs w:val="28"/>
          <w:lang w:val="kk-KZ"/>
        </w:rPr>
        <w:t>Тема</w:t>
      </w:r>
      <w:r w:rsidR="00C876DF" w:rsidRPr="00E64EB1">
        <w:rPr>
          <w:i/>
          <w:sz w:val="28"/>
          <w:szCs w:val="28"/>
          <w:lang w:val="kk-KZ"/>
        </w:rPr>
        <w:t xml:space="preserve"> 6</w:t>
      </w:r>
      <w:r w:rsidRPr="00E64EB1">
        <w:rPr>
          <w:i/>
          <w:sz w:val="28"/>
          <w:szCs w:val="28"/>
          <w:lang w:val="kk-KZ"/>
        </w:rPr>
        <w:t xml:space="preserve"> Государственная идентичность-инварианты новой модели.</w:t>
      </w:r>
    </w:p>
    <w:p w:rsidR="00C876DF" w:rsidRPr="00E64EB1" w:rsidRDefault="00C876DF" w:rsidP="00A444A2">
      <w:pPr>
        <w:tabs>
          <w:tab w:val="left" w:pos="0"/>
        </w:tabs>
        <w:ind w:firstLine="567"/>
        <w:jc w:val="both"/>
        <w:rPr>
          <w:sz w:val="28"/>
          <w:szCs w:val="28"/>
          <w:lang w:val="kk-KZ"/>
        </w:rPr>
      </w:pPr>
      <w:r w:rsidRPr="00E64EB1">
        <w:rPr>
          <w:sz w:val="28"/>
          <w:szCs w:val="28"/>
          <w:lang w:val="kk-KZ"/>
        </w:rPr>
        <w:t>1. Государственная идентичность-инварианты новой модели.</w:t>
      </w:r>
    </w:p>
    <w:p w:rsidR="00C876DF" w:rsidRPr="00E64EB1" w:rsidRDefault="00C876DF" w:rsidP="00A444A2">
      <w:pPr>
        <w:tabs>
          <w:tab w:val="left" w:pos="0"/>
        </w:tabs>
        <w:ind w:firstLine="567"/>
        <w:jc w:val="both"/>
        <w:rPr>
          <w:sz w:val="28"/>
          <w:szCs w:val="28"/>
          <w:lang w:val="kk-KZ"/>
        </w:rPr>
      </w:pPr>
      <w:r w:rsidRPr="00E64EB1">
        <w:rPr>
          <w:sz w:val="28"/>
          <w:szCs w:val="28"/>
          <w:lang w:val="kk-KZ"/>
        </w:rPr>
        <w:t>2. Государственная идентичность- пути достижения.</w:t>
      </w:r>
    </w:p>
    <w:p w:rsidR="00C876DF" w:rsidRPr="00033DE7" w:rsidRDefault="00C876DF" w:rsidP="00A444A2">
      <w:pPr>
        <w:tabs>
          <w:tab w:val="left" w:pos="0"/>
        </w:tabs>
        <w:ind w:firstLine="567"/>
        <w:jc w:val="both"/>
        <w:rPr>
          <w:sz w:val="28"/>
          <w:szCs w:val="28"/>
        </w:rPr>
      </w:pPr>
      <w:r w:rsidRPr="00033DE7">
        <w:rPr>
          <w:sz w:val="28"/>
          <w:szCs w:val="28"/>
        </w:rPr>
        <w:lastRenderedPageBreak/>
        <w:tab/>
      </w:r>
      <w:r w:rsidRPr="00033DE7">
        <w:rPr>
          <w:i/>
          <w:sz w:val="28"/>
          <w:szCs w:val="28"/>
        </w:rPr>
        <w:t>Цель</w:t>
      </w:r>
      <w:r w:rsidRPr="00033DE7">
        <w:rPr>
          <w:sz w:val="28"/>
          <w:szCs w:val="28"/>
        </w:rPr>
        <w:t xml:space="preserve">  - усиление внимания к проблемам воспитания подрастающего поколения, согласование действий всех субъектов воспитательного процесса в решении задач воспитания детей и молодежи в Республике Казахстан.</w:t>
      </w:r>
    </w:p>
    <w:p w:rsidR="00C876DF" w:rsidRPr="00033DE7" w:rsidRDefault="00C876DF" w:rsidP="00A444A2">
      <w:pPr>
        <w:tabs>
          <w:tab w:val="left" w:pos="0"/>
        </w:tabs>
        <w:ind w:firstLine="567"/>
        <w:jc w:val="both"/>
        <w:rPr>
          <w:i/>
          <w:sz w:val="28"/>
          <w:szCs w:val="28"/>
        </w:rPr>
      </w:pPr>
      <w:r w:rsidRPr="00033DE7">
        <w:rPr>
          <w:sz w:val="28"/>
          <w:szCs w:val="28"/>
        </w:rPr>
        <w:tab/>
      </w:r>
      <w:r w:rsidRPr="00033DE7">
        <w:rPr>
          <w:i/>
          <w:sz w:val="28"/>
          <w:szCs w:val="28"/>
        </w:rPr>
        <w:t>Задачи:</w:t>
      </w:r>
    </w:p>
    <w:p w:rsidR="00C876DF" w:rsidRPr="00033DE7" w:rsidRDefault="00C876DF" w:rsidP="00A444A2">
      <w:pPr>
        <w:widowControl/>
        <w:numPr>
          <w:ilvl w:val="0"/>
          <w:numId w:val="19"/>
        </w:numPr>
        <w:tabs>
          <w:tab w:val="left" w:pos="0"/>
          <w:tab w:val="left" w:pos="720"/>
        </w:tabs>
        <w:suppressAutoHyphens/>
        <w:autoSpaceDE/>
        <w:autoSpaceDN/>
        <w:adjustRightInd/>
        <w:ind w:firstLine="567"/>
        <w:jc w:val="both"/>
        <w:rPr>
          <w:sz w:val="28"/>
          <w:szCs w:val="28"/>
        </w:rPr>
      </w:pPr>
      <w:r w:rsidRPr="00033DE7">
        <w:rPr>
          <w:sz w:val="28"/>
          <w:szCs w:val="28"/>
        </w:rPr>
        <w:t>содействие пониманию обществом социальной значимости и перспективности воспитания подрастающего поколения;</w:t>
      </w:r>
    </w:p>
    <w:p w:rsidR="00C876DF" w:rsidRPr="00033DE7" w:rsidRDefault="00C876DF" w:rsidP="00A444A2">
      <w:pPr>
        <w:widowControl/>
        <w:numPr>
          <w:ilvl w:val="0"/>
          <w:numId w:val="19"/>
        </w:numPr>
        <w:tabs>
          <w:tab w:val="left" w:pos="0"/>
          <w:tab w:val="left" w:pos="720"/>
        </w:tabs>
        <w:suppressAutoHyphens/>
        <w:autoSpaceDE/>
        <w:autoSpaceDN/>
        <w:adjustRightInd/>
        <w:ind w:firstLine="567"/>
        <w:jc w:val="both"/>
        <w:rPr>
          <w:sz w:val="28"/>
          <w:szCs w:val="28"/>
        </w:rPr>
      </w:pPr>
      <w:r w:rsidRPr="00033DE7">
        <w:rPr>
          <w:sz w:val="28"/>
          <w:szCs w:val="28"/>
        </w:rPr>
        <w:t xml:space="preserve">концентрация интеллектуальных, организационно-педагогических, кадровых, экономических, методических и других ресурсов на реализации задач воспитания; </w:t>
      </w:r>
    </w:p>
    <w:p w:rsidR="00C876DF" w:rsidRPr="00033DE7" w:rsidRDefault="00C876DF" w:rsidP="00A444A2">
      <w:pPr>
        <w:numPr>
          <w:ilvl w:val="0"/>
          <w:numId w:val="19"/>
        </w:numPr>
        <w:shd w:val="clear" w:color="auto" w:fill="FFFFFF"/>
        <w:tabs>
          <w:tab w:val="left" w:pos="0"/>
          <w:tab w:val="left" w:pos="720"/>
          <w:tab w:val="left" w:pos="2318"/>
          <w:tab w:val="left" w:pos="4522"/>
        </w:tabs>
        <w:suppressAutoHyphens/>
        <w:autoSpaceDN/>
        <w:adjustRightInd/>
        <w:ind w:firstLine="567"/>
        <w:jc w:val="both"/>
        <w:rPr>
          <w:sz w:val="28"/>
          <w:szCs w:val="28"/>
        </w:rPr>
      </w:pPr>
      <w:r w:rsidRPr="00033DE7">
        <w:rPr>
          <w:sz w:val="28"/>
          <w:szCs w:val="28"/>
        </w:rPr>
        <w:t>создание открытого информационного, образовательного, деятельностного и коммуникативного социального пространства для формирования    у    детей, подростков и молодежи потребности    быть самостоятельной    личностью,    принимающей ответственные решения и умеющей взять на себя ведущую роль в организации деятельности и регулировании взаимоотношений в различных социальных  группах;</w:t>
      </w:r>
    </w:p>
    <w:p w:rsidR="00C876DF" w:rsidRPr="00033DE7" w:rsidRDefault="00C876DF" w:rsidP="00A444A2">
      <w:pPr>
        <w:numPr>
          <w:ilvl w:val="0"/>
          <w:numId w:val="19"/>
        </w:numPr>
        <w:shd w:val="clear" w:color="auto" w:fill="FFFFFF"/>
        <w:tabs>
          <w:tab w:val="left" w:pos="0"/>
          <w:tab w:val="left" w:pos="720"/>
          <w:tab w:val="left" w:pos="2318"/>
          <w:tab w:val="left" w:pos="4522"/>
        </w:tabs>
        <w:suppressAutoHyphens/>
        <w:autoSpaceDN/>
        <w:adjustRightInd/>
        <w:ind w:firstLine="567"/>
        <w:jc w:val="both"/>
        <w:rPr>
          <w:sz w:val="28"/>
          <w:szCs w:val="28"/>
        </w:rPr>
      </w:pPr>
      <w:r w:rsidRPr="00033DE7">
        <w:rPr>
          <w:sz w:val="28"/>
          <w:szCs w:val="28"/>
        </w:rPr>
        <w:t>создание организационных условий повышения социальной компетентности и ответственности подрастающего поколения за свою духовную, интеллектуальную, нравственную жизнь, за свое здоровье и благополучие;</w:t>
      </w:r>
    </w:p>
    <w:p w:rsidR="00C876DF" w:rsidRPr="00033DE7" w:rsidRDefault="00C876DF" w:rsidP="00A444A2">
      <w:pPr>
        <w:widowControl/>
        <w:numPr>
          <w:ilvl w:val="0"/>
          <w:numId w:val="19"/>
        </w:numPr>
        <w:tabs>
          <w:tab w:val="left" w:pos="0"/>
          <w:tab w:val="left" w:pos="720"/>
        </w:tabs>
        <w:suppressAutoHyphens/>
        <w:autoSpaceDE/>
        <w:autoSpaceDN/>
        <w:adjustRightInd/>
        <w:ind w:firstLine="567"/>
        <w:jc w:val="both"/>
        <w:rPr>
          <w:sz w:val="28"/>
          <w:szCs w:val="28"/>
        </w:rPr>
      </w:pPr>
      <w:r w:rsidRPr="00033DE7">
        <w:rPr>
          <w:sz w:val="28"/>
          <w:szCs w:val="28"/>
        </w:rPr>
        <w:t>создание социально-педагогических условий, способствующих формированию позитивного отношения  детей и молодежи к окружающему миру, обществу, природе;</w:t>
      </w:r>
    </w:p>
    <w:p w:rsidR="00C876DF" w:rsidRPr="00033DE7" w:rsidRDefault="00C876DF" w:rsidP="00A444A2">
      <w:pPr>
        <w:widowControl/>
        <w:numPr>
          <w:ilvl w:val="0"/>
          <w:numId w:val="19"/>
        </w:numPr>
        <w:tabs>
          <w:tab w:val="left" w:pos="0"/>
          <w:tab w:val="left" w:pos="720"/>
        </w:tabs>
        <w:suppressAutoHyphens/>
        <w:autoSpaceDE/>
        <w:autoSpaceDN/>
        <w:adjustRightInd/>
        <w:ind w:firstLine="567"/>
        <w:jc w:val="both"/>
        <w:rPr>
          <w:sz w:val="28"/>
          <w:szCs w:val="28"/>
        </w:rPr>
      </w:pPr>
      <w:r w:rsidRPr="00033DE7">
        <w:rPr>
          <w:sz w:val="28"/>
          <w:szCs w:val="28"/>
        </w:rPr>
        <w:t>создание условий для профессионального становления и самореализации личности, формирование потребности к самообразованию на протяжении всей жизни.</w:t>
      </w:r>
    </w:p>
    <w:p w:rsidR="00C876DF" w:rsidRPr="00033DE7" w:rsidRDefault="00C876DF" w:rsidP="00C876DF">
      <w:pPr>
        <w:ind w:left="360" w:firstLine="567"/>
        <w:jc w:val="both"/>
        <w:rPr>
          <w:sz w:val="28"/>
          <w:szCs w:val="28"/>
        </w:rPr>
      </w:pPr>
      <w:r w:rsidRPr="00033DE7">
        <w:rPr>
          <w:sz w:val="28"/>
          <w:szCs w:val="28"/>
        </w:rPr>
        <w:t>Методологические основы и принципы  организации воспитательного процесса.</w:t>
      </w:r>
    </w:p>
    <w:p w:rsidR="00C876DF" w:rsidRPr="00033DE7" w:rsidRDefault="00C876DF" w:rsidP="00C876DF">
      <w:pPr>
        <w:tabs>
          <w:tab w:val="left" w:pos="540"/>
        </w:tabs>
        <w:ind w:firstLine="567"/>
        <w:jc w:val="both"/>
        <w:rPr>
          <w:sz w:val="28"/>
          <w:szCs w:val="28"/>
        </w:rPr>
      </w:pPr>
      <w:r w:rsidRPr="00033DE7">
        <w:rPr>
          <w:sz w:val="28"/>
          <w:szCs w:val="28"/>
        </w:rPr>
        <w:tab/>
      </w:r>
      <w:r w:rsidRPr="00033DE7">
        <w:rPr>
          <w:i/>
          <w:sz w:val="28"/>
          <w:szCs w:val="28"/>
        </w:rPr>
        <w:t>Личностно-ориентированный подход</w:t>
      </w:r>
      <w:r w:rsidRPr="00033DE7">
        <w:rPr>
          <w:sz w:val="28"/>
          <w:szCs w:val="28"/>
        </w:rPr>
        <w:t xml:space="preserve"> – методологическая ориентация в педагогической деятельности, позволяющая посредством  опоры на систему взаимосвязанных понятий, идей и способов действий обеспечивать и поддерживать процессы самопознания, самостроительства и самореализации личности воспитуемого, развития его неповторимой индивидуальности. </w:t>
      </w:r>
    </w:p>
    <w:p w:rsidR="00C876DF" w:rsidRPr="00033DE7" w:rsidRDefault="00C876DF" w:rsidP="00C876DF">
      <w:pPr>
        <w:shd w:val="clear" w:color="auto" w:fill="FFFFFF"/>
        <w:ind w:firstLine="567"/>
        <w:jc w:val="both"/>
        <w:rPr>
          <w:sz w:val="28"/>
          <w:szCs w:val="28"/>
        </w:rPr>
      </w:pPr>
      <w:r w:rsidRPr="00033DE7">
        <w:rPr>
          <w:i/>
          <w:iCs/>
          <w:sz w:val="28"/>
          <w:szCs w:val="28"/>
        </w:rPr>
        <w:t xml:space="preserve">Деятельностный подход в воспитании </w:t>
      </w:r>
      <w:r w:rsidRPr="00033DE7">
        <w:rPr>
          <w:sz w:val="28"/>
          <w:szCs w:val="28"/>
        </w:rPr>
        <w:t>исходит из представлений о единстве личности с ее деятельностью. Это единство проявляется в том, что деятельность в ее многообразных формах непосредственно и опосредованно осуществляет изменения в структурах личности; личность же в свою очередь  одновременно непосредственно и опосредованно осуществляет   выбор адекватных ей видов и форм деятельности, удовлетворяющих потребностям личностного развития. Суть воспитания с точки зрения деятельностного подхода состоит в том, что в центре внимания стоит не только деятельность, а совместная деятельность воспитанников и педагогов по реализации вместе выработанных целей и задач.</w:t>
      </w:r>
    </w:p>
    <w:p w:rsidR="00C876DF" w:rsidRPr="00B3247D" w:rsidRDefault="00C876DF" w:rsidP="00C876DF">
      <w:pPr>
        <w:ind w:firstLine="567"/>
        <w:jc w:val="both"/>
        <w:rPr>
          <w:sz w:val="28"/>
          <w:szCs w:val="28"/>
        </w:rPr>
      </w:pPr>
      <w:r w:rsidRPr="00B3247D">
        <w:rPr>
          <w:i/>
          <w:iCs/>
          <w:sz w:val="28"/>
          <w:szCs w:val="28"/>
        </w:rPr>
        <w:t xml:space="preserve">Комплексный подход – </w:t>
      </w:r>
      <w:r w:rsidRPr="00B3247D">
        <w:rPr>
          <w:sz w:val="28"/>
          <w:szCs w:val="28"/>
        </w:rPr>
        <w:t xml:space="preserve">сущность комплексного подхода к воспитанию </w:t>
      </w:r>
      <w:r w:rsidRPr="00B3247D">
        <w:rPr>
          <w:sz w:val="28"/>
          <w:szCs w:val="28"/>
        </w:rPr>
        <w:lastRenderedPageBreak/>
        <w:t>составляет обеспечение единства, целостности различных комплексов. Комплексный  подход применим и эффективно срабатывает при рассмотрении явлений, объектов действительности, отношений, деятельности и т.д. всех систем и уровней. При рассмотрении комплексного подхода к воспитанию он приобретает ранг основополагающего принципа, отражающего главные, сущностные стороны воспитательного процесса, обуславливающего конечный результат – всесторонне гармоническое развитие личности.</w:t>
      </w:r>
    </w:p>
    <w:p w:rsidR="00C876DF" w:rsidRPr="00033DE7" w:rsidRDefault="00C876DF" w:rsidP="00C876DF">
      <w:pPr>
        <w:tabs>
          <w:tab w:val="left" w:pos="540"/>
        </w:tabs>
        <w:ind w:firstLine="567"/>
        <w:jc w:val="both"/>
        <w:rPr>
          <w:sz w:val="28"/>
          <w:szCs w:val="28"/>
        </w:rPr>
      </w:pPr>
      <w:r w:rsidRPr="00033DE7">
        <w:rPr>
          <w:i/>
          <w:sz w:val="28"/>
          <w:szCs w:val="28"/>
        </w:rPr>
        <w:tab/>
        <w:t xml:space="preserve">  Аксиологический подход</w:t>
      </w:r>
      <w:r w:rsidRPr="00033DE7">
        <w:rPr>
          <w:sz w:val="28"/>
          <w:szCs w:val="28"/>
        </w:rPr>
        <w:t xml:space="preserve">  – включает универсальные общечеловеческие ценности, которые «присваиваются» сознанием и становятся личностными смыслами отношений человека к миру, людям, самому себе; направлен на создание условий для обретения ребенком смысла своего  учения, жизни, на воспитание личностных смыслов всего происходящего в его общении с природой, социумом, культурой.</w:t>
      </w:r>
    </w:p>
    <w:p w:rsidR="00C876DF" w:rsidRPr="00033DE7" w:rsidRDefault="00C876DF" w:rsidP="00C876DF">
      <w:pPr>
        <w:shd w:val="clear" w:color="auto" w:fill="FFFFFF"/>
        <w:ind w:firstLine="567"/>
        <w:jc w:val="both"/>
        <w:rPr>
          <w:sz w:val="28"/>
          <w:szCs w:val="28"/>
        </w:rPr>
      </w:pPr>
      <w:r w:rsidRPr="00033DE7">
        <w:rPr>
          <w:i/>
          <w:iCs/>
          <w:sz w:val="28"/>
          <w:szCs w:val="28"/>
        </w:rPr>
        <w:t xml:space="preserve">Амбивалентный подход </w:t>
      </w:r>
      <w:r w:rsidRPr="00033DE7">
        <w:rPr>
          <w:sz w:val="28"/>
          <w:szCs w:val="28"/>
        </w:rPr>
        <w:t>(Л.И.Новикова) предполагает рассмот</w:t>
      </w:r>
      <w:r w:rsidRPr="00033DE7">
        <w:rPr>
          <w:sz w:val="28"/>
          <w:szCs w:val="28"/>
        </w:rPr>
        <w:softHyphen/>
        <w:t>рение педагогических явлений и процессов на основе учета их, на первый взгляд, исключающих, противоречащих друг другу сторон. Например, амбивалентный подход применим при изучении кол</w:t>
      </w:r>
      <w:r w:rsidRPr="00033DE7">
        <w:rPr>
          <w:sz w:val="28"/>
          <w:szCs w:val="28"/>
        </w:rPr>
        <w:softHyphen/>
        <w:t>лектива и индивидуальности, свободы и ответственности, диф</w:t>
      </w:r>
      <w:r w:rsidRPr="00033DE7">
        <w:rPr>
          <w:sz w:val="28"/>
          <w:szCs w:val="28"/>
        </w:rPr>
        <w:softHyphen/>
        <w:t>ференциации и интеграции. Как правило, педагогам свойственно абсолютизировать какую-то одну из дуальных характеристик: в школе должен быть только порядок, а хаос — это уже негативная характеристика; если сво</w:t>
      </w:r>
      <w:r w:rsidRPr="00033DE7">
        <w:rPr>
          <w:sz w:val="28"/>
          <w:szCs w:val="28"/>
        </w:rPr>
        <w:softHyphen/>
        <w:t>бодное воспитание, то уже никакого принуждения; если развитие индивидуальности, то вне коллектива. Подобный подход не толь</w:t>
      </w:r>
      <w:r w:rsidRPr="00033DE7">
        <w:rPr>
          <w:sz w:val="28"/>
          <w:szCs w:val="28"/>
        </w:rPr>
        <w:softHyphen/>
        <w:t>ко не соответствует реальности, но значительно обедняет смыслы и содержание педагогической деятельности. В этом плане амбивалентный подход обладает неоспоримым преимуществом.</w:t>
      </w:r>
    </w:p>
    <w:p w:rsidR="00C876DF" w:rsidRPr="00033DE7" w:rsidRDefault="00C876DF" w:rsidP="00C876DF">
      <w:pPr>
        <w:shd w:val="clear" w:color="auto" w:fill="FFFFFF"/>
        <w:ind w:firstLine="567"/>
        <w:jc w:val="both"/>
        <w:rPr>
          <w:sz w:val="28"/>
          <w:szCs w:val="28"/>
        </w:rPr>
      </w:pPr>
      <w:r w:rsidRPr="00033DE7">
        <w:rPr>
          <w:i/>
          <w:iCs/>
          <w:sz w:val="28"/>
          <w:szCs w:val="28"/>
        </w:rPr>
        <w:t>Системный подход</w:t>
      </w:r>
      <w:r w:rsidRPr="00033DE7">
        <w:rPr>
          <w:i/>
          <w:iCs/>
          <w:sz w:val="28"/>
          <w:szCs w:val="28"/>
          <w:vertAlign w:val="superscript"/>
        </w:rPr>
        <w:t>,</w:t>
      </w:r>
      <w:r w:rsidRPr="00033DE7">
        <w:rPr>
          <w:sz w:val="28"/>
          <w:szCs w:val="28"/>
        </w:rPr>
        <w:t>предполагает рассматривать объект как слож</w:t>
      </w:r>
      <w:r w:rsidRPr="00033DE7">
        <w:rPr>
          <w:sz w:val="28"/>
          <w:szCs w:val="28"/>
        </w:rPr>
        <w:softHyphen/>
        <w:t>ное образование, не сводимое к сумме составляющих его частей и имеющее иерархическую структуру. Системное рассмотрение пред</w:t>
      </w:r>
      <w:r w:rsidRPr="00033DE7">
        <w:rPr>
          <w:sz w:val="28"/>
          <w:szCs w:val="28"/>
        </w:rPr>
        <w:softHyphen/>
        <w:t>полагает выделение структурных компонентов, их функций, ус</w:t>
      </w:r>
      <w:r w:rsidRPr="00033DE7">
        <w:rPr>
          <w:sz w:val="28"/>
          <w:szCs w:val="28"/>
        </w:rPr>
        <w:softHyphen/>
        <w:t>тановление функционально-иерархических связей, определение системообразующего фактора, анализ внешних связей. Использу</w:t>
      </w:r>
      <w:r w:rsidRPr="00033DE7">
        <w:rPr>
          <w:sz w:val="28"/>
          <w:szCs w:val="28"/>
        </w:rPr>
        <w:softHyphen/>
        <w:t>ется при анализе и построении воспитательных систем, воспитатель</w:t>
      </w:r>
      <w:r w:rsidRPr="00033DE7">
        <w:rPr>
          <w:sz w:val="28"/>
          <w:szCs w:val="28"/>
        </w:rPr>
        <w:softHyphen/>
        <w:t>ного процесса.</w:t>
      </w:r>
    </w:p>
    <w:p w:rsidR="00C876DF" w:rsidRPr="00033DE7" w:rsidRDefault="00C876DF" w:rsidP="00C876DF">
      <w:pPr>
        <w:shd w:val="clear" w:color="auto" w:fill="FFFFFF"/>
        <w:ind w:firstLine="567"/>
        <w:jc w:val="both"/>
        <w:rPr>
          <w:sz w:val="28"/>
          <w:szCs w:val="28"/>
        </w:rPr>
      </w:pPr>
      <w:r w:rsidRPr="00033DE7">
        <w:rPr>
          <w:i/>
          <w:iCs/>
          <w:sz w:val="28"/>
          <w:szCs w:val="28"/>
        </w:rPr>
        <w:t xml:space="preserve">Синергетический подход </w:t>
      </w:r>
      <w:r w:rsidRPr="00033DE7">
        <w:rPr>
          <w:sz w:val="28"/>
          <w:szCs w:val="28"/>
        </w:rPr>
        <w:t>позволяет рассматривать воспитание как процесс, в значительной степени самоорганизу</w:t>
      </w:r>
      <w:r w:rsidRPr="00033DE7">
        <w:rPr>
          <w:sz w:val="28"/>
          <w:szCs w:val="28"/>
        </w:rPr>
        <w:softHyphen/>
        <w:t>ющийся, не основанный на прямых причинно-следственных за</w:t>
      </w:r>
      <w:r w:rsidRPr="00033DE7">
        <w:rPr>
          <w:sz w:val="28"/>
          <w:szCs w:val="28"/>
        </w:rPr>
        <w:softHyphen/>
        <w:t>висимостях, а протекающий неоднозначно; процесс, обуслов</w:t>
      </w:r>
      <w:r w:rsidRPr="00033DE7">
        <w:rPr>
          <w:sz w:val="28"/>
          <w:szCs w:val="28"/>
        </w:rPr>
        <w:softHyphen/>
        <w:t>ленный множеством внутренних и внешних влияний: закономер</w:t>
      </w:r>
      <w:r w:rsidRPr="00033DE7">
        <w:rPr>
          <w:sz w:val="28"/>
          <w:szCs w:val="28"/>
        </w:rPr>
        <w:softHyphen/>
        <w:t>ных и случайных, предсказуемых и стихийных, упорядоченных и хаотичных.</w:t>
      </w:r>
    </w:p>
    <w:p w:rsidR="00C876DF" w:rsidRPr="00033DE7" w:rsidRDefault="00C876DF" w:rsidP="00C876DF">
      <w:pPr>
        <w:shd w:val="clear" w:color="auto" w:fill="FFFFFF"/>
        <w:ind w:firstLine="567"/>
        <w:jc w:val="both"/>
        <w:rPr>
          <w:sz w:val="28"/>
          <w:szCs w:val="28"/>
        </w:rPr>
      </w:pPr>
      <w:r w:rsidRPr="00033DE7">
        <w:rPr>
          <w:i/>
          <w:sz w:val="28"/>
          <w:szCs w:val="28"/>
        </w:rPr>
        <w:t>Средовой подход</w:t>
      </w:r>
      <w:r w:rsidRPr="00033DE7">
        <w:rPr>
          <w:sz w:val="28"/>
          <w:szCs w:val="28"/>
        </w:rPr>
        <w:t xml:space="preserve"> ориентирует воспитателей на рассмотрение процесса развития личности в зависимости от условий и характеристик окружающей среды. Этот подход предусматривает систему действий со средой, которые обеспечили бы ее превращение в средство диагностики и проектирования воспитательного результата. В рамках подхода под средой подразумевают все, что окружает субъекта и посредством чего он реализует себя как личность.</w:t>
      </w:r>
    </w:p>
    <w:p w:rsidR="00C876DF" w:rsidRPr="00033DE7" w:rsidRDefault="00C876DF" w:rsidP="00C876DF">
      <w:pPr>
        <w:ind w:firstLine="567"/>
        <w:jc w:val="both"/>
        <w:rPr>
          <w:sz w:val="28"/>
          <w:szCs w:val="28"/>
        </w:rPr>
      </w:pPr>
      <w:r w:rsidRPr="00033DE7">
        <w:rPr>
          <w:i/>
          <w:sz w:val="28"/>
          <w:szCs w:val="28"/>
        </w:rPr>
        <w:lastRenderedPageBreak/>
        <w:t>Антропологический подход</w:t>
      </w:r>
      <w:r w:rsidRPr="00033DE7">
        <w:rPr>
          <w:sz w:val="28"/>
          <w:szCs w:val="28"/>
        </w:rPr>
        <w:t xml:space="preserve"> ориентирует на работу с  воспитанником как целостной и уникальной личностью, на максимальный учет комплекса знаний о человеке. </w:t>
      </w:r>
    </w:p>
    <w:p w:rsidR="00C876DF" w:rsidRPr="00033DE7" w:rsidRDefault="00C876DF" w:rsidP="00C876DF">
      <w:pPr>
        <w:tabs>
          <w:tab w:val="left" w:pos="940"/>
        </w:tabs>
        <w:ind w:firstLine="567"/>
        <w:jc w:val="both"/>
        <w:rPr>
          <w:i/>
          <w:sz w:val="28"/>
          <w:szCs w:val="28"/>
        </w:rPr>
      </w:pPr>
      <w:r w:rsidRPr="00033DE7">
        <w:rPr>
          <w:i/>
          <w:sz w:val="28"/>
          <w:szCs w:val="28"/>
          <w:lang w:val="kk-KZ"/>
        </w:rPr>
        <w:t>П</w:t>
      </w:r>
      <w:r w:rsidRPr="00033DE7">
        <w:rPr>
          <w:i/>
          <w:sz w:val="28"/>
          <w:szCs w:val="28"/>
        </w:rPr>
        <w:t>ринципы организации воспитательного процесса</w:t>
      </w:r>
    </w:p>
    <w:p w:rsidR="00C876DF" w:rsidRPr="00033DE7" w:rsidRDefault="00C876DF" w:rsidP="00C876DF">
      <w:pPr>
        <w:pStyle w:val="210"/>
        <w:spacing w:after="0" w:line="240" w:lineRule="auto"/>
        <w:ind w:left="30" w:firstLine="567"/>
        <w:jc w:val="both"/>
        <w:rPr>
          <w:sz w:val="28"/>
          <w:szCs w:val="28"/>
        </w:rPr>
      </w:pPr>
      <w:r w:rsidRPr="00033DE7">
        <w:rPr>
          <w:i/>
          <w:sz w:val="28"/>
          <w:szCs w:val="28"/>
        </w:rPr>
        <w:t xml:space="preserve">Принцип природосообразности  </w:t>
      </w:r>
      <w:r w:rsidRPr="00033DE7">
        <w:rPr>
          <w:sz w:val="28"/>
          <w:szCs w:val="28"/>
        </w:rPr>
        <w:t>воспитания основывается на научном понимании  взаимосвязи природных и социокультурных процессов и необходимости воспитания детей с учетом  их индивидуальных и возрастных особенностей.</w:t>
      </w:r>
    </w:p>
    <w:p w:rsidR="00C876DF" w:rsidRPr="00033DE7" w:rsidRDefault="00C876DF" w:rsidP="00C876DF">
      <w:pPr>
        <w:pStyle w:val="210"/>
        <w:spacing w:after="0" w:line="240" w:lineRule="auto"/>
        <w:ind w:left="30" w:firstLine="567"/>
        <w:jc w:val="both"/>
        <w:rPr>
          <w:sz w:val="28"/>
          <w:szCs w:val="28"/>
        </w:rPr>
      </w:pPr>
      <w:r w:rsidRPr="00033DE7">
        <w:rPr>
          <w:i/>
          <w:sz w:val="28"/>
          <w:szCs w:val="28"/>
        </w:rPr>
        <w:t xml:space="preserve">  Принцип культуросообразности -</w:t>
      </w:r>
      <w:r w:rsidRPr="00033DE7">
        <w:rPr>
          <w:sz w:val="28"/>
          <w:szCs w:val="28"/>
        </w:rPr>
        <w:t xml:space="preserve">утверждает, что воспитание должно основываться на общечеловеческих ценностях, строиться в соответствии с традициями и нормами национальной культуры и региональными особенностями, не противоречащими   общечеловеческим ценностям. </w:t>
      </w:r>
    </w:p>
    <w:p w:rsidR="00C876DF" w:rsidRPr="00033DE7" w:rsidRDefault="00C876DF" w:rsidP="00C876DF">
      <w:pPr>
        <w:pStyle w:val="31"/>
        <w:spacing w:after="0"/>
        <w:ind w:left="30" w:right="-5" w:firstLine="567"/>
        <w:jc w:val="both"/>
        <w:rPr>
          <w:sz w:val="28"/>
          <w:szCs w:val="28"/>
        </w:rPr>
      </w:pPr>
      <w:r w:rsidRPr="00033DE7">
        <w:rPr>
          <w:i/>
          <w:sz w:val="28"/>
          <w:szCs w:val="28"/>
        </w:rPr>
        <w:t>Принцип целенаправленности</w:t>
      </w:r>
      <w:r w:rsidRPr="00033DE7">
        <w:rPr>
          <w:sz w:val="28"/>
          <w:szCs w:val="28"/>
        </w:rPr>
        <w:t xml:space="preserve">  включает ясность целевой установки на каждом этапе развития, точный учет коллективных потребностей, правильный выбор главных видов воспитательной деятельности. </w:t>
      </w:r>
    </w:p>
    <w:p w:rsidR="00C876DF" w:rsidRPr="00033DE7" w:rsidRDefault="00C876DF" w:rsidP="00C876DF">
      <w:pPr>
        <w:pStyle w:val="ac"/>
        <w:ind w:firstLine="567"/>
        <w:jc w:val="both"/>
        <w:rPr>
          <w:i/>
          <w:sz w:val="28"/>
          <w:szCs w:val="28"/>
        </w:rPr>
      </w:pPr>
      <w:r w:rsidRPr="00033DE7">
        <w:rPr>
          <w:i/>
          <w:sz w:val="28"/>
          <w:szCs w:val="28"/>
        </w:rPr>
        <w:t>Принцип гуманистической направленности</w:t>
      </w:r>
      <w:r w:rsidRPr="00033DE7">
        <w:rPr>
          <w:sz w:val="28"/>
          <w:szCs w:val="28"/>
        </w:rPr>
        <w:t xml:space="preserve"> предполагает выдвижение на первый план гуманистических идей и ориентиров, пронизанных уважением к каждой личности, заботой о развитии всех её сущностных сил, признание её свободы и социальных прав; отношение педагога к обучающимся и воспитанникам как к ответственным субъектам собственного развития, а также стратегию взаимодействия,  основанную на субъект-субъектных отношениях.</w:t>
      </w:r>
    </w:p>
    <w:p w:rsidR="00C876DF" w:rsidRPr="00033DE7" w:rsidRDefault="00C876DF" w:rsidP="00C876DF">
      <w:pPr>
        <w:pStyle w:val="220"/>
        <w:rPr>
          <w:szCs w:val="28"/>
        </w:rPr>
      </w:pPr>
      <w:r w:rsidRPr="00033DE7">
        <w:rPr>
          <w:i/>
          <w:szCs w:val="28"/>
        </w:rPr>
        <w:t>Принцип этничности</w:t>
      </w:r>
      <w:r w:rsidRPr="00033DE7">
        <w:rPr>
          <w:szCs w:val="28"/>
        </w:rPr>
        <w:t xml:space="preserve"> – предусматривает формирование культурообразующей среды, способствующей расцвету общенациональной культуры на основе единения этнических культур, достижение гражданского согласия и гармонии, общественных отношений. Необходимо организовать деятельность субъектов на сохранение этнокультурной идентичности путем приобщения к родному языку и культуре с одновременным освоением ценностей мировой культуры, вовлечения в сферу духовной жизни, охватывающую традиции, язык, психический склад и этническое сознание.</w:t>
      </w:r>
    </w:p>
    <w:p w:rsidR="00C876DF" w:rsidRPr="00033DE7" w:rsidRDefault="00C876DF" w:rsidP="00C876DF">
      <w:pPr>
        <w:ind w:left="74" w:firstLine="567"/>
        <w:jc w:val="both"/>
        <w:rPr>
          <w:sz w:val="28"/>
          <w:szCs w:val="28"/>
        </w:rPr>
      </w:pPr>
      <w:r w:rsidRPr="00033DE7">
        <w:rPr>
          <w:i/>
          <w:sz w:val="28"/>
          <w:szCs w:val="28"/>
        </w:rPr>
        <w:t>Принцип непрерывности воспитания</w:t>
      </w:r>
      <w:r w:rsidRPr="00033DE7">
        <w:rPr>
          <w:sz w:val="28"/>
          <w:szCs w:val="28"/>
        </w:rPr>
        <w:t xml:space="preserve">  предполагает всестороннее развитие личности на всех этапах её жизнедеятельности: поступательное обогащение её творческого потенциала и возможностей во все более полной реализации её сил и способностей, её профессионального и общекультурного роста.</w:t>
      </w:r>
    </w:p>
    <w:p w:rsidR="00C876DF" w:rsidRPr="00033DE7" w:rsidRDefault="00C876DF" w:rsidP="00C876DF">
      <w:pPr>
        <w:pStyle w:val="210"/>
        <w:spacing w:after="0" w:line="240" w:lineRule="auto"/>
        <w:ind w:left="74" w:firstLine="567"/>
        <w:jc w:val="both"/>
        <w:rPr>
          <w:sz w:val="28"/>
          <w:szCs w:val="28"/>
        </w:rPr>
      </w:pPr>
      <w:r w:rsidRPr="00033DE7">
        <w:rPr>
          <w:i/>
          <w:sz w:val="28"/>
          <w:szCs w:val="28"/>
        </w:rPr>
        <w:t>Принцип эффективности социального взаимодействия</w:t>
      </w:r>
      <w:r w:rsidRPr="00033DE7">
        <w:rPr>
          <w:sz w:val="28"/>
          <w:szCs w:val="28"/>
        </w:rPr>
        <w:t xml:space="preserve"> предполагает осуществление воспитания в системе образования в коллективах различного типа, что позволяет обучающимся расширить сферу общения, создает условия для конструктивных  процессов социокультурного самоопределения, адекватной коммуникации, а в целом формирует навыки социальной адаптации, самореализации.</w:t>
      </w:r>
    </w:p>
    <w:p w:rsidR="00C876DF" w:rsidRPr="00033DE7" w:rsidRDefault="00C876DF" w:rsidP="00C876DF">
      <w:pPr>
        <w:pStyle w:val="ac"/>
        <w:ind w:left="74" w:firstLine="567"/>
        <w:jc w:val="both"/>
        <w:rPr>
          <w:sz w:val="28"/>
          <w:szCs w:val="28"/>
        </w:rPr>
      </w:pPr>
      <w:r w:rsidRPr="00033DE7">
        <w:rPr>
          <w:i/>
          <w:sz w:val="28"/>
          <w:szCs w:val="28"/>
        </w:rPr>
        <w:t>Принцип социальной адекватности</w:t>
      </w:r>
      <w:r w:rsidRPr="00033DE7">
        <w:rPr>
          <w:sz w:val="28"/>
          <w:szCs w:val="28"/>
        </w:rPr>
        <w:t xml:space="preserve"> требует соответствия содержания и средств воспитания той социальной ситуации, в которой организуется воспитательный процесс. Задачи воспитания ориентированы на реальные </w:t>
      </w:r>
      <w:r w:rsidRPr="00033DE7">
        <w:rPr>
          <w:sz w:val="28"/>
          <w:szCs w:val="28"/>
        </w:rPr>
        <w:lastRenderedPageBreak/>
        <w:t xml:space="preserve">социально-экономические условия и предполагают формирование у детей прогностической готовности к реализации разнообразных социальных задач. Реализация принципа возможна только на основе учета разнообразного влияния социальной среды. </w:t>
      </w:r>
    </w:p>
    <w:p w:rsidR="00C876DF" w:rsidRPr="00033DE7" w:rsidRDefault="00C876DF" w:rsidP="00C876DF">
      <w:pPr>
        <w:tabs>
          <w:tab w:val="left" w:pos="720"/>
        </w:tabs>
        <w:ind w:firstLine="567"/>
        <w:jc w:val="both"/>
        <w:rPr>
          <w:sz w:val="28"/>
          <w:szCs w:val="28"/>
        </w:rPr>
      </w:pPr>
      <w:r w:rsidRPr="00033DE7">
        <w:rPr>
          <w:sz w:val="28"/>
          <w:szCs w:val="28"/>
        </w:rPr>
        <w:tab/>
      </w:r>
      <w:r w:rsidRPr="00033DE7">
        <w:rPr>
          <w:i/>
          <w:sz w:val="28"/>
          <w:szCs w:val="28"/>
        </w:rPr>
        <w:t>Принцип демократизации</w:t>
      </w:r>
      <w:r w:rsidRPr="00033DE7">
        <w:rPr>
          <w:sz w:val="28"/>
          <w:szCs w:val="28"/>
        </w:rPr>
        <w:t xml:space="preserve">  предполагает систему, основанную на взаимодействии, на педагогике содружества, сотрудничества и сотворчества воспитателя и воспитуемого. Он также предполагает взаимосвязь, взаимообусловленность входящих в структуру системы педагогического руководства, самоуправления, соуправления и саморегуляции. Воспитание учащихся в духе свободы, личного достоинства.</w:t>
      </w:r>
    </w:p>
    <w:p w:rsidR="00C876DF" w:rsidRPr="00033DE7" w:rsidRDefault="00C876DF" w:rsidP="00C876DF">
      <w:pPr>
        <w:pStyle w:val="210"/>
        <w:spacing w:after="0" w:line="240" w:lineRule="auto"/>
        <w:ind w:left="0" w:firstLine="567"/>
        <w:jc w:val="both"/>
        <w:rPr>
          <w:sz w:val="28"/>
          <w:szCs w:val="28"/>
        </w:rPr>
      </w:pPr>
      <w:r w:rsidRPr="00033DE7">
        <w:rPr>
          <w:i/>
          <w:sz w:val="28"/>
          <w:szCs w:val="28"/>
        </w:rPr>
        <w:t>Принцип вариативности</w:t>
      </w:r>
      <w:r w:rsidRPr="00033DE7">
        <w:rPr>
          <w:sz w:val="28"/>
          <w:szCs w:val="28"/>
        </w:rPr>
        <w:t xml:space="preserve"> предоставляет широкое многообразие воспитательных программ, реализующих в дошкольных организациях, нацеливает  на определение  индивидуальной траектории развития личности ребенка.</w:t>
      </w:r>
    </w:p>
    <w:p w:rsidR="00C876DF" w:rsidRPr="00E64EB1" w:rsidRDefault="00C876DF" w:rsidP="00C876DF">
      <w:pPr>
        <w:ind w:firstLine="567"/>
        <w:jc w:val="both"/>
        <w:rPr>
          <w:i/>
          <w:sz w:val="28"/>
          <w:szCs w:val="28"/>
          <w:lang w:val="kk-KZ"/>
        </w:rPr>
      </w:pPr>
      <w:r w:rsidRPr="00E64EB1">
        <w:rPr>
          <w:i/>
          <w:sz w:val="28"/>
          <w:szCs w:val="28"/>
          <w:lang w:val="kk-KZ"/>
        </w:rPr>
        <w:t xml:space="preserve">  Вопрос№2-Государственная идентичность- пути достижения.</w:t>
      </w:r>
    </w:p>
    <w:p w:rsidR="00C876DF" w:rsidRPr="00033DE7" w:rsidRDefault="00C876DF" w:rsidP="00C876DF">
      <w:pPr>
        <w:ind w:firstLine="567"/>
        <w:jc w:val="both"/>
        <w:rPr>
          <w:sz w:val="28"/>
          <w:szCs w:val="28"/>
        </w:rPr>
      </w:pPr>
      <w:r w:rsidRPr="00033DE7">
        <w:rPr>
          <w:i/>
          <w:sz w:val="28"/>
          <w:szCs w:val="28"/>
        </w:rPr>
        <w:t>Цель воспитания</w:t>
      </w:r>
      <w:r w:rsidRPr="00033DE7">
        <w:rPr>
          <w:sz w:val="28"/>
          <w:szCs w:val="28"/>
        </w:rPr>
        <w:t xml:space="preserve"> – создание в системе непрерывного образования оптимальных условий для становления, развития и самореализации личности дошкольника, школьника и студента как гражданина и патриота Республики Казахстан, будущего специалиста, способного к профессиональному, интеллектуальному и социальному творчеству.</w:t>
      </w:r>
    </w:p>
    <w:p w:rsidR="00C876DF" w:rsidRPr="00033DE7" w:rsidRDefault="00C876DF" w:rsidP="00C876DF">
      <w:pPr>
        <w:ind w:firstLine="567"/>
        <w:jc w:val="both"/>
        <w:rPr>
          <w:sz w:val="28"/>
          <w:szCs w:val="28"/>
        </w:rPr>
      </w:pPr>
      <w:r w:rsidRPr="00033DE7">
        <w:rPr>
          <w:i/>
          <w:sz w:val="28"/>
          <w:szCs w:val="28"/>
        </w:rPr>
        <w:t>Задачи воспитания</w:t>
      </w:r>
      <w:r w:rsidRPr="00033DE7">
        <w:rPr>
          <w:sz w:val="28"/>
          <w:szCs w:val="28"/>
        </w:rPr>
        <w:t>:</w:t>
      </w:r>
    </w:p>
    <w:p w:rsidR="00C876DF" w:rsidRPr="00033DE7" w:rsidRDefault="00C876DF" w:rsidP="00C876DF">
      <w:pPr>
        <w:widowControl/>
        <w:numPr>
          <w:ilvl w:val="0"/>
          <w:numId w:val="14"/>
        </w:numPr>
        <w:tabs>
          <w:tab w:val="left" w:pos="720"/>
        </w:tabs>
        <w:suppressAutoHyphens/>
        <w:autoSpaceDE/>
        <w:autoSpaceDN/>
        <w:adjustRightInd/>
        <w:ind w:firstLine="567"/>
        <w:jc w:val="both"/>
        <w:rPr>
          <w:sz w:val="28"/>
          <w:szCs w:val="28"/>
        </w:rPr>
      </w:pPr>
      <w:r w:rsidRPr="00033DE7">
        <w:rPr>
          <w:sz w:val="28"/>
          <w:szCs w:val="28"/>
        </w:rPr>
        <w:t xml:space="preserve">Создание и развитие воспитательных систем организаций образования, способствующих формированию свободной, физически здоровой, духовной богатой, нравственной личности. </w:t>
      </w:r>
    </w:p>
    <w:p w:rsidR="00C876DF" w:rsidRPr="00033DE7" w:rsidRDefault="00C876DF" w:rsidP="00C876DF">
      <w:pPr>
        <w:widowControl/>
        <w:numPr>
          <w:ilvl w:val="0"/>
          <w:numId w:val="14"/>
        </w:numPr>
        <w:tabs>
          <w:tab w:val="left" w:pos="720"/>
        </w:tabs>
        <w:suppressAutoHyphens/>
        <w:autoSpaceDE/>
        <w:autoSpaceDN/>
        <w:adjustRightInd/>
        <w:ind w:firstLine="567"/>
        <w:jc w:val="both"/>
        <w:rPr>
          <w:sz w:val="28"/>
          <w:szCs w:val="28"/>
        </w:rPr>
      </w:pPr>
      <w:r w:rsidRPr="00033DE7">
        <w:rPr>
          <w:sz w:val="28"/>
          <w:szCs w:val="28"/>
        </w:rPr>
        <w:t>Воспитание гражданственности, патриотизма, интеллигентности, уважения к правам и свободам человека, к государственным символам, национальным традициям.</w:t>
      </w:r>
    </w:p>
    <w:p w:rsidR="00C876DF" w:rsidRPr="00033DE7" w:rsidRDefault="00C876DF" w:rsidP="00C876DF">
      <w:pPr>
        <w:widowControl/>
        <w:numPr>
          <w:ilvl w:val="0"/>
          <w:numId w:val="14"/>
        </w:numPr>
        <w:tabs>
          <w:tab w:val="left" w:pos="720"/>
        </w:tabs>
        <w:suppressAutoHyphens/>
        <w:autoSpaceDE/>
        <w:autoSpaceDN/>
        <w:adjustRightInd/>
        <w:ind w:firstLine="567"/>
        <w:jc w:val="both"/>
        <w:rPr>
          <w:sz w:val="28"/>
          <w:szCs w:val="28"/>
        </w:rPr>
      </w:pPr>
      <w:r w:rsidRPr="00033DE7">
        <w:rPr>
          <w:sz w:val="28"/>
          <w:szCs w:val="28"/>
        </w:rPr>
        <w:t>Формирование гуманистического мировоззрения, ответственности перед собой и обществом, будущими поколениями за результаты своей деятельности в социальной, природной и культурной среде.</w:t>
      </w:r>
    </w:p>
    <w:p w:rsidR="00C876DF" w:rsidRPr="00033DE7" w:rsidRDefault="00C876DF" w:rsidP="00C876DF">
      <w:pPr>
        <w:widowControl/>
        <w:numPr>
          <w:ilvl w:val="0"/>
          <w:numId w:val="14"/>
        </w:numPr>
        <w:tabs>
          <w:tab w:val="left" w:pos="720"/>
        </w:tabs>
        <w:suppressAutoHyphens/>
        <w:autoSpaceDE/>
        <w:autoSpaceDN/>
        <w:adjustRightInd/>
        <w:ind w:firstLine="567"/>
        <w:jc w:val="both"/>
        <w:rPr>
          <w:sz w:val="28"/>
          <w:szCs w:val="28"/>
        </w:rPr>
      </w:pPr>
      <w:r w:rsidRPr="00033DE7">
        <w:rPr>
          <w:sz w:val="28"/>
          <w:szCs w:val="28"/>
        </w:rPr>
        <w:t>Создание условий для освоения детьми и молодежью мировой и национальной  культуры через овладение государственным  и другими языками, изучение и принятие традиций и культуры своего и других народов Казахстана.</w:t>
      </w:r>
    </w:p>
    <w:p w:rsidR="00C876DF" w:rsidRPr="00033DE7" w:rsidRDefault="00C876DF" w:rsidP="00C876DF">
      <w:pPr>
        <w:widowControl/>
        <w:numPr>
          <w:ilvl w:val="0"/>
          <w:numId w:val="14"/>
        </w:numPr>
        <w:tabs>
          <w:tab w:val="left" w:pos="720"/>
        </w:tabs>
        <w:suppressAutoHyphens/>
        <w:autoSpaceDE/>
        <w:autoSpaceDN/>
        <w:adjustRightInd/>
        <w:ind w:firstLine="567"/>
        <w:jc w:val="both"/>
        <w:rPr>
          <w:sz w:val="28"/>
          <w:szCs w:val="28"/>
        </w:rPr>
      </w:pPr>
      <w:r w:rsidRPr="00033DE7">
        <w:rPr>
          <w:sz w:val="28"/>
          <w:szCs w:val="28"/>
        </w:rPr>
        <w:t>Максимальное развитие в условиях организаций образования познавательных интересов детей и молодежи, их творческих способностей, общеучебных умений, навыков самопознания и самообразования, способствующих дальнейшему развитию и самореализации личности.</w:t>
      </w:r>
    </w:p>
    <w:p w:rsidR="00C876DF" w:rsidRPr="00033DE7" w:rsidRDefault="00C876DF" w:rsidP="00C876DF">
      <w:pPr>
        <w:widowControl/>
        <w:numPr>
          <w:ilvl w:val="0"/>
          <w:numId w:val="14"/>
        </w:numPr>
        <w:tabs>
          <w:tab w:val="left" w:pos="720"/>
        </w:tabs>
        <w:suppressAutoHyphens/>
        <w:autoSpaceDE/>
        <w:autoSpaceDN/>
        <w:adjustRightInd/>
        <w:ind w:firstLine="567"/>
        <w:jc w:val="both"/>
        <w:rPr>
          <w:sz w:val="28"/>
          <w:szCs w:val="28"/>
        </w:rPr>
      </w:pPr>
      <w:r w:rsidRPr="00033DE7">
        <w:rPr>
          <w:sz w:val="28"/>
          <w:szCs w:val="28"/>
        </w:rPr>
        <w:t>Формирование личностно и профессионально значимых качеств,  необходимых для  жизни в современном обществе и эффективной профессиональной деятельности, развитие потребности в непрерывном личностном и профессиональном самосовершенствовании.</w:t>
      </w:r>
    </w:p>
    <w:p w:rsidR="00C876DF" w:rsidRPr="00033DE7" w:rsidRDefault="00C876DF" w:rsidP="00C876DF">
      <w:pPr>
        <w:ind w:firstLine="567"/>
        <w:jc w:val="both"/>
        <w:rPr>
          <w:i/>
          <w:sz w:val="28"/>
          <w:szCs w:val="28"/>
        </w:rPr>
      </w:pPr>
      <w:r w:rsidRPr="00033DE7">
        <w:rPr>
          <w:i/>
          <w:sz w:val="28"/>
          <w:szCs w:val="28"/>
        </w:rPr>
        <w:lastRenderedPageBreak/>
        <w:t>Содержание воспитания</w:t>
      </w:r>
    </w:p>
    <w:p w:rsidR="00C876DF" w:rsidRPr="00033DE7" w:rsidRDefault="00C876DF" w:rsidP="00C876DF">
      <w:pPr>
        <w:ind w:firstLine="567"/>
        <w:jc w:val="both"/>
        <w:rPr>
          <w:sz w:val="28"/>
          <w:szCs w:val="28"/>
        </w:rPr>
      </w:pPr>
      <w:r w:rsidRPr="00033DE7">
        <w:rPr>
          <w:sz w:val="28"/>
          <w:szCs w:val="28"/>
        </w:rPr>
        <w:t>В условиях перехода на новую модель образования и возрастания роли воспитания в образовательном процессе правомерно рассмотреть вопрос о переориентации содержа-ния воспитания. Поскольку сегодня в образовательном процессе большое внимание уделяется духовно-нравственному развитию личности, то  именно воспитание нравствен-ности и формирование духовности становится стержнем всего воспитательного процесса.</w:t>
      </w:r>
    </w:p>
    <w:p w:rsidR="00C876DF" w:rsidRPr="00033DE7" w:rsidRDefault="00C876DF" w:rsidP="00C876DF">
      <w:pPr>
        <w:ind w:firstLine="567"/>
        <w:jc w:val="both"/>
        <w:rPr>
          <w:sz w:val="28"/>
          <w:szCs w:val="28"/>
        </w:rPr>
      </w:pPr>
      <w:r w:rsidRPr="00033DE7">
        <w:rPr>
          <w:sz w:val="28"/>
          <w:szCs w:val="28"/>
        </w:rPr>
        <w:t>Содержание воспитания определяется его целями и задачами, которые закономерно зависят от содержания и направленности общественного развития.</w:t>
      </w:r>
    </w:p>
    <w:p w:rsidR="00C876DF" w:rsidRPr="00033DE7" w:rsidRDefault="00C876DF" w:rsidP="00C876DF">
      <w:pPr>
        <w:ind w:firstLine="567"/>
        <w:jc w:val="both"/>
        <w:rPr>
          <w:sz w:val="28"/>
          <w:szCs w:val="28"/>
        </w:rPr>
      </w:pPr>
      <w:r w:rsidRPr="00033DE7">
        <w:rPr>
          <w:sz w:val="28"/>
          <w:szCs w:val="28"/>
        </w:rPr>
        <w:t xml:space="preserve">Содержание воспитания призвано обеспечить становление личности человека на основе усвоения системы гуманистических ценностей, развития всех ее сущностных сфер. </w:t>
      </w:r>
    </w:p>
    <w:p w:rsidR="00C876DF" w:rsidRPr="00033DE7" w:rsidRDefault="00C876DF" w:rsidP="00C876DF">
      <w:pPr>
        <w:ind w:firstLine="567"/>
        <w:jc w:val="both"/>
        <w:rPr>
          <w:sz w:val="28"/>
          <w:szCs w:val="28"/>
        </w:rPr>
        <w:sectPr w:rsidR="00C876DF" w:rsidRPr="00033DE7" w:rsidSect="00C876DF">
          <w:footerReference w:type="default" r:id="rId9"/>
          <w:footnotePr>
            <w:pos w:val="beneathText"/>
          </w:footnotePr>
          <w:type w:val="continuous"/>
          <w:pgSz w:w="11905" w:h="16837"/>
          <w:pgMar w:top="1134" w:right="850" w:bottom="1134" w:left="1701" w:header="720" w:footer="720" w:gutter="0"/>
          <w:cols w:space="720"/>
          <w:docGrid w:linePitch="360"/>
        </w:sectPr>
      </w:pPr>
      <w:r w:rsidRPr="00033DE7">
        <w:rPr>
          <w:sz w:val="28"/>
          <w:szCs w:val="28"/>
        </w:rPr>
        <w:t xml:space="preserve">Сегодня целесообразно определить такие характерные составляющие воспитания, как вовлечение обучающихся в разнообразную творческую деятельность, в ходе которой осуществляется воспитание и развитие личности: </w:t>
      </w:r>
    </w:p>
    <w:p w:rsidR="00C876DF" w:rsidRPr="00033DE7" w:rsidRDefault="00C876DF" w:rsidP="00C876DF">
      <w:pPr>
        <w:pStyle w:val="220"/>
        <w:numPr>
          <w:ilvl w:val="0"/>
          <w:numId w:val="17"/>
        </w:numPr>
        <w:tabs>
          <w:tab w:val="left" w:pos="720"/>
        </w:tabs>
        <w:ind w:firstLine="567"/>
        <w:rPr>
          <w:szCs w:val="28"/>
        </w:rPr>
      </w:pPr>
      <w:r w:rsidRPr="00033DE7">
        <w:rPr>
          <w:szCs w:val="28"/>
        </w:rPr>
        <w:lastRenderedPageBreak/>
        <w:t>Познавательная;</w:t>
      </w:r>
    </w:p>
    <w:p w:rsidR="00C876DF" w:rsidRPr="00033DE7" w:rsidRDefault="00C876DF" w:rsidP="00C876DF">
      <w:pPr>
        <w:pStyle w:val="220"/>
        <w:numPr>
          <w:ilvl w:val="0"/>
          <w:numId w:val="17"/>
        </w:numPr>
        <w:tabs>
          <w:tab w:val="left" w:pos="720"/>
        </w:tabs>
        <w:ind w:firstLine="567"/>
        <w:rPr>
          <w:szCs w:val="28"/>
        </w:rPr>
      </w:pPr>
      <w:r w:rsidRPr="00033DE7">
        <w:rPr>
          <w:szCs w:val="28"/>
        </w:rPr>
        <w:t>Ценностно-ориентировочная;</w:t>
      </w:r>
    </w:p>
    <w:p w:rsidR="00C876DF" w:rsidRPr="00033DE7" w:rsidRDefault="00C876DF" w:rsidP="00C876DF">
      <w:pPr>
        <w:pStyle w:val="220"/>
        <w:numPr>
          <w:ilvl w:val="0"/>
          <w:numId w:val="17"/>
        </w:numPr>
        <w:tabs>
          <w:tab w:val="left" w:pos="720"/>
        </w:tabs>
        <w:ind w:firstLine="567"/>
        <w:rPr>
          <w:szCs w:val="28"/>
        </w:rPr>
      </w:pPr>
      <w:r w:rsidRPr="00033DE7">
        <w:rPr>
          <w:szCs w:val="28"/>
        </w:rPr>
        <w:t>Художественная;</w:t>
      </w:r>
    </w:p>
    <w:p w:rsidR="00C876DF" w:rsidRPr="00033DE7" w:rsidRDefault="00C876DF" w:rsidP="00C876DF">
      <w:pPr>
        <w:pStyle w:val="220"/>
        <w:numPr>
          <w:ilvl w:val="0"/>
          <w:numId w:val="17"/>
        </w:numPr>
        <w:tabs>
          <w:tab w:val="left" w:pos="720"/>
        </w:tabs>
        <w:ind w:firstLine="567"/>
        <w:rPr>
          <w:szCs w:val="28"/>
        </w:rPr>
      </w:pPr>
      <w:r w:rsidRPr="00033DE7">
        <w:rPr>
          <w:szCs w:val="28"/>
        </w:rPr>
        <w:t>Общественная;</w:t>
      </w:r>
    </w:p>
    <w:p w:rsidR="00C876DF" w:rsidRPr="00033DE7" w:rsidRDefault="00C876DF" w:rsidP="00C876DF">
      <w:pPr>
        <w:pStyle w:val="220"/>
        <w:numPr>
          <w:ilvl w:val="0"/>
          <w:numId w:val="17"/>
        </w:numPr>
        <w:tabs>
          <w:tab w:val="left" w:pos="720"/>
        </w:tabs>
        <w:ind w:firstLine="567"/>
        <w:rPr>
          <w:szCs w:val="28"/>
        </w:rPr>
      </w:pPr>
      <w:r w:rsidRPr="00033DE7">
        <w:rPr>
          <w:szCs w:val="28"/>
        </w:rPr>
        <w:lastRenderedPageBreak/>
        <w:t>Трудовая;</w:t>
      </w:r>
    </w:p>
    <w:p w:rsidR="00C876DF" w:rsidRPr="00033DE7" w:rsidRDefault="00C876DF" w:rsidP="00C876DF">
      <w:pPr>
        <w:pStyle w:val="220"/>
        <w:numPr>
          <w:ilvl w:val="0"/>
          <w:numId w:val="17"/>
        </w:numPr>
        <w:tabs>
          <w:tab w:val="left" w:pos="720"/>
        </w:tabs>
        <w:ind w:firstLine="567"/>
        <w:rPr>
          <w:szCs w:val="28"/>
        </w:rPr>
      </w:pPr>
      <w:r w:rsidRPr="00033DE7">
        <w:rPr>
          <w:szCs w:val="28"/>
        </w:rPr>
        <w:t>Спортивная;</w:t>
      </w:r>
    </w:p>
    <w:p w:rsidR="00C876DF" w:rsidRPr="00033DE7" w:rsidRDefault="00C876DF" w:rsidP="00C876DF">
      <w:pPr>
        <w:pStyle w:val="220"/>
        <w:numPr>
          <w:ilvl w:val="0"/>
          <w:numId w:val="17"/>
        </w:numPr>
        <w:tabs>
          <w:tab w:val="left" w:pos="720"/>
        </w:tabs>
        <w:ind w:firstLine="567"/>
        <w:rPr>
          <w:szCs w:val="28"/>
        </w:rPr>
        <w:sectPr w:rsidR="00C876DF" w:rsidRPr="00033DE7">
          <w:footerReference w:type="even" r:id="rId10"/>
          <w:footerReference w:type="default" r:id="rId11"/>
          <w:footerReference w:type="first" r:id="rId12"/>
          <w:footnotePr>
            <w:pos w:val="beneathText"/>
          </w:footnotePr>
          <w:type w:val="continuous"/>
          <w:pgSz w:w="11905" w:h="16837"/>
          <w:pgMar w:top="1134" w:right="850" w:bottom="1134" w:left="1701" w:header="720" w:footer="720" w:gutter="0"/>
          <w:cols w:num="2" w:space="708"/>
          <w:docGrid w:linePitch="360"/>
        </w:sectPr>
      </w:pPr>
      <w:r w:rsidRPr="00033DE7">
        <w:rPr>
          <w:szCs w:val="28"/>
        </w:rPr>
        <w:t xml:space="preserve">Свободное общение. </w:t>
      </w:r>
    </w:p>
    <w:p w:rsidR="00B3247D" w:rsidRDefault="00C876DF" w:rsidP="00C876DF">
      <w:pPr>
        <w:ind w:firstLine="567"/>
        <w:jc w:val="both"/>
        <w:rPr>
          <w:sz w:val="28"/>
          <w:szCs w:val="28"/>
        </w:rPr>
      </w:pPr>
      <w:r w:rsidRPr="00033DE7">
        <w:rPr>
          <w:sz w:val="28"/>
          <w:szCs w:val="28"/>
        </w:rPr>
        <w:lastRenderedPageBreak/>
        <w:t xml:space="preserve">Вместе с тем в рамках социально-ролевого подхода к воспитанию человек является компонентом множества социальных систем: семьи, коллектива, профессиональной группы, этноса, общества  и др.  Поэтому содержание воспитания соотносится с системой ценностных отношений: к себе, к своей семье, к школе, к окружающим людям, к Родине, к планете Земля, а также с системой социальных ролей: </w:t>
      </w:r>
    </w:p>
    <w:p w:rsidR="00B3247D" w:rsidRDefault="00B3247D" w:rsidP="00B3247D">
      <w:pPr>
        <w:tabs>
          <w:tab w:val="left" w:pos="6091"/>
        </w:tabs>
        <w:rPr>
          <w:sz w:val="28"/>
          <w:szCs w:val="28"/>
        </w:rPr>
      </w:pPr>
      <w:r>
        <w:rPr>
          <w:sz w:val="28"/>
          <w:szCs w:val="28"/>
        </w:rPr>
        <w:tab/>
      </w:r>
    </w:p>
    <w:p w:rsidR="00B3247D" w:rsidRDefault="00B3247D" w:rsidP="00B3247D">
      <w:pPr>
        <w:rPr>
          <w:sz w:val="28"/>
          <w:szCs w:val="28"/>
        </w:rPr>
      </w:pPr>
    </w:p>
    <w:p w:rsidR="00C876DF" w:rsidRPr="00B3247D" w:rsidRDefault="00C876DF" w:rsidP="00B3247D">
      <w:pPr>
        <w:rPr>
          <w:sz w:val="28"/>
          <w:szCs w:val="28"/>
        </w:rPr>
        <w:sectPr w:rsidR="00C876DF" w:rsidRPr="00B3247D">
          <w:footerReference w:type="even" r:id="rId13"/>
          <w:footerReference w:type="default" r:id="rId14"/>
          <w:footerReference w:type="first" r:id="rId15"/>
          <w:footnotePr>
            <w:pos w:val="beneathText"/>
          </w:footnotePr>
          <w:type w:val="continuous"/>
          <w:pgSz w:w="11905" w:h="16837"/>
          <w:pgMar w:top="1134" w:right="850" w:bottom="1134" w:left="1701" w:header="720" w:footer="720" w:gutter="0"/>
          <w:cols w:space="720"/>
          <w:docGrid w:linePitch="360"/>
        </w:sectPr>
      </w:pPr>
    </w:p>
    <w:p w:rsidR="00C876DF" w:rsidRPr="00033DE7" w:rsidRDefault="00C876DF" w:rsidP="00C876DF">
      <w:pPr>
        <w:widowControl/>
        <w:numPr>
          <w:ilvl w:val="0"/>
          <w:numId w:val="15"/>
        </w:numPr>
        <w:tabs>
          <w:tab w:val="left" w:pos="720"/>
        </w:tabs>
        <w:suppressAutoHyphens/>
        <w:autoSpaceDE/>
        <w:autoSpaceDN/>
        <w:adjustRightInd/>
        <w:ind w:firstLine="567"/>
        <w:jc w:val="both"/>
        <w:rPr>
          <w:sz w:val="28"/>
          <w:szCs w:val="28"/>
        </w:rPr>
      </w:pPr>
      <w:r w:rsidRPr="00033DE7">
        <w:rPr>
          <w:sz w:val="28"/>
          <w:szCs w:val="28"/>
        </w:rPr>
        <w:lastRenderedPageBreak/>
        <w:t>Человек</w:t>
      </w:r>
    </w:p>
    <w:p w:rsidR="00C876DF" w:rsidRPr="00033DE7" w:rsidRDefault="00C876DF" w:rsidP="00C876DF">
      <w:pPr>
        <w:widowControl/>
        <w:numPr>
          <w:ilvl w:val="0"/>
          <w:numId w:val="15"/>
        </w:numPr>
        <w:tabs>
          <w:tab w:val="left" w:pos="720"/>
        </w:tabs>
        <w:suppressAutoHyphens/>
        <w:autoSpaceDE/>
        <w:autoSpaceDN/>
        <w:adjustRightInd/>
        <w:ind w:firstLine="567"/>
        <w:jc w:val="both"/>
        <w:rPr>
          <w:sz w:val="28"/>
          <w:szCs w:val="28"/>
        </w:rPr>
      </w:pPr>
      <w:r w:rsidRPr="00033DE7">
        <w:rPr>
          <w:sz w:val="28"/>
          <w:szCs w:val="28"/>
        </w:rPr>
        <w:t>Сын (дочь)</w:t>
      </w:r>
    </w:p>
    <w:p w:rsidR="00C876DF" w:rsidRPr="00033DE7" w:rsidRDefault="00C876DF" w:rsidP="00C876DF">
      <w:pPr>
        <w:widowControl/>
        <w:numPr>
          <w:ilvl w:val="0"/>
          <w:numId w:val="17"/>
        </w:numPr>
        <w:tabs>
          <w:tab w:val="left" w:pos="720"/>
        </w:tabs>
        <w:suppressAutoHyphens/>
        <w:autoSpaceDE/>
        <w:autoSpaceDN/>
        <w:adjustRightInd/>
        <w:ind w:firstLine="567"/>
        <w:jc w:val="both"/>
        <w:rPr>
          <w:sz w:val="28"/>
          <w:szCs w:val="28"/>
        </w:rPr>
      </w:pPr>
      <w:r w:rsidRPr="00033DE7">
        <w:rPr>
          <w:sz w:val="28"/>
          <w:szCs w:val="28"/>
        </w:rPr>
        <w:t>Брат (сестра)</w:t>
      </w:r>
    </w:p>
    <w:p w:rsidR="00C876DF" w:rsidRPr="00033DE7" w:rsidRDefault="00C876DF" w:rsidP="00C876DF">
      <w:pPr>
        <w:widowControl/>
        <w:numPr>
          <w:ilvl w:val="0"/>
          <w:numId w:val="17"/>
        </w:numPr>
        <w:tabs>
          <w:tab w:val="left" w:pos="720"/>
        </w:tabs>
        <w:suppressAutoHyphens/>
        <w:autoSpaceDE/>
        <w:autoSpaceDN/>
        <w:adjustRightInd/>
        <w:ind w:firstLine="567"/>
        <w:jc w:val="both"/>
        <w:rPr>
          <w:sz w:val="28"/>
          <w:szCs w:val="28"/>
        </w:rPr>
      </w:pPr>
      <w:r w:rsidRPr="00033DE7">
        <w:rPr>
          <w:sz w:val="28"/>
          <w:szCs w:val="28"/>
        </w:rPr>
        <w:t>Внук (внучка)</w:t>
      </w:r>
    </w:p>
    <w:p w:rsidR="00C876DF" w:rsidRPr="00033DE7" w:rsidRDefault="00C876DF" w:rsidP="00C876DF">
      <w:pPr>
        <w:widowControl/>
        <w:numPr>
          <w:ilvl w:val="0"/>
          <w:numId w:val="17"/>
        </w:numPr>
        <w:tabs>
          <w:tab w:val="left" w:pos="720"/>
        </w:tabs>
        <w:suppressAutoHyphens/>
        <w:autoSpaceDE/>
        <w:autoSpaceDN/>
        <w:adjustRightInd/>
        <w:ind w:firstLine="567"/>
        <w:jc w:val="both"/>
        <w:rPr>
          <w:sz w:val="28"/>
          <w:szCs w:val="28"/>
        </w:rPr>
      </w:pPr>
      <w:r w:rsidRPr="00033DE7">
        <w:rPr>
          <w:sz w:val="28"/>
          <w:szCs w:val="28"/>
        </w:rPr>
        <w:t>Родственник</w:t>
      </w:r>
    </w:p>
    <w:p w:rsidR="00C876DF" w:rsidRPr="00033DE7" w:rsidRDefault="00C876DF" w:rsidP="00C876DF">
      <w:pPr>
        <w:widowControl/>
        <w:numPr>
          <w:ilvl w:val="0"/>
          <w:numId w:val="17"/>
        </w:numPr>
        <w:tabs>
          <w:tab w:val="left" w:pos="720"/>
        </w:tabs>
        <w:suppressAutoHyphens/>
        <w:autoSpaceDE/>
        <w:autoSpaceDN/>
        <w:adjustRightInd/>
        <w:ind w:firstLine="567"/>
        <w:jc w:val="both"/>
        <w:rPr>
          <w:sz w:val="28"/>
          <w:szCs w:val="28"/>
        </w:rPr>
      </w:pPr>
      <w:r w:rsidRPr="00033DE7">
        <w:rPr>
          <w:sz w:val="28"/>
          <w:szCs w:val="28"/>
        </w:rPr>
        <w:t>Ученик</w:t>
      </w:r>
    </w:p>
    <w:p w:rsidR="00C876DF" w:rsidRPr="00033DE7" w:rsidRDefault="00C876DF" w:rsidP="00C876DF">
      <w:pPr>
        <w:widowControl/>
        <w:numPr>
          <w:ilvl w:val="0"/>
          <w:numId w:val="17"/>
        </w:numPr>
        <w:tabs>
          <w:tab w:val="left" w:pos="720"/>
        </w:tabs>
        <w:suppressAutoHyphens/>
        <w:autoSpaceDE/>
        <w:autoSpaceDN/>
        <w:adjustRightInd/>
        <w:ind w:firstLine="567"/>
        <w:jc w:val="both"/>
        <w:rPr>
          <w:sz w:val="28"/>
          <w:szCs w:val="28"/>
        </w:rPr>
      </w:pPr>
      <w:r w:rsidRPr="00033DE7">
        <w:rPr>
          <w:sz w:val="28"/>
          <w:szCs w:val="28"/>
        </w:rPr>
        <w:t>Член коллектива, команды</w:t>
      </w:r>
    </w:p>
    <w:p w:rsidR="00C876DF" w:rsidRPr="00033DE7" w:rsidRDefault="00C876DF" w:rsidP="00C876DF">
      <w:pPr>
        <w:widowControl/>
        <w:numPr>
          <w:ilvl w:val="0"/>
          <w:numId w:val="17"/>
        </w:numPr>
        <w:tabs>
          <w:tab w:val="left" w:pos="720"/>
        </w:tabs>
        <w:suppressAutoHyphens/>
        <w:autoSpaceDE/>
        <w:autoSpaceDN/>
        <w:adjustRightInd/>
        <w:ind w:firstLine="567"/>
        <w:jc w:val="both"/>
        <w:rPr>
          <w:sz w:val="28"/>
          <w:szCs w:val="28"/>
        </w:rPr>
      </w:pPr>
      <w:r w:rsidRPr="00033DE7">
        <w:rPr>
          <w:sz w:val="28"/>
          <w:szCs w:val="28"/>
        </w:rPr>
        <w:t>Лидер</w:t>
      </w:r>
    </w:p>
    <w:p w:rsidR="00C876DF" w:rsidRPr="00033DE7" w:rsidRDefault="00C876DF" w:rsidP="00C876DF">
      <w:pPr>
        <w:widowControl/>
        <w:numPr>
          <w:ilvl w:val="0"/>
          <w:numId w:val="17"/>
        </w:numPr>
        <w:tabs>
          <w:tab w:val="left" w:pos="720"/>
        </w:tabs>
        <w:suppressAutoHyphens/>
        <w:autoSpaceDE/>
        <w:autoSpaceDN/>
        <w:adjustRightInd/>
        <w:ind w:firstLine="567"/>
        <w:jc w:val="both"/>
        <w:rPr>
          <w:sz w:val="28"/>
          <w:szCs w:val="28"/>
        </w:rPr>
      </w:pPr>
      <w:r w:rsidRPr="00033DE7">
        <w:rPr>
          <w:sz w:val="28"/>
          <w:szCs w:val="28"/>
        </w:rPr>
        <w:t>Хозяин</w:t>
      </w:r>
    </w:p>
    <w:p w:rsidR="00C876DF" w:rsidRPr="00033DE7" w:rsidRDefault="00C876DF" w:rsidP="00C876DF">
      <w:pPr>
        <w:widowControl/>
        <w:numPr>
          <w:ilvl w:val="0"/>
          <w:numId w:val="17"/>
        </w:numPr>
        <w:tabs>
          <w:tab w:val="left" w:pos="720"/>
        </w:tabs>
        <w:suppressAutoHyphens/>
        <w:autoSpaceDE/>
        <w:autoSpaceDN/>
        <w:adjustRightInd/>
        <w:ind w:firstLine="567"/>
        <w:jc w:val="both"/>
        <w:rPr>
          <w:sz w:val="28"/>
          <w:szCs w:val="28"/>
        </w:rPr>
      </w:pPr>
      <w:r w:rsidRPr="00033DE7">
        <w:rPr>
          <w:sz w:val="28"/>
          <w:szCs w:val="28"/>
        </w:rPr>
        <w:t>Горожанин (сельчанин)</w:t>
      </w:r>
    </w:p>
    <w:p w:rsidR="00C876DF" w:rsidRPr="00033DE7" w:rsidRDefault="00C876DF" w:rsidP="00C876DF">
      <w:pPr>
        <w:widowControl/>
        <w:numPr>
          <w:ilvl w:val="0"/>
          <w:numId w:val="17"/>
        </w:numPr>
        <w:tabs>
          <w:tab w:val="left" w:pos="720"/>
        </w:tabs>
        <w:suppressAutoHyphens/>
        <w:autoSpaceDE/>
        <w:autoSpaceDN/>
        <w:adjustRightInd/>
        <w:ind w:firstLine="567"/>
        <w:jc w:val="both"/>
        <w:rPr>
          <w:sz w:val="28"/>
          <w:szCs w:val="28"/>
        </w:rPr>
      </w:pPr>
      <w:r w:rsidRPr="00033DE7">
        <w:rPr>
          <w:sz w:val="28"/>
          <w:szCs w:val="28"/>
        </w:rPr>
        <w:t>Сосед</w:t>
      </w:r>
    </w:p>
    <w:p w:rsidR="00C876DF" w:rsidRPr="00033DE7" w:rsidRDefault="00C876DF" w:rsidP="00C876DF">
      <w:pPr>
        <w:widowControl/>
        <w:numPr>
          <w:ilvl w:val="0"/>
          <w:numId w:val="17"/>
        </w:numPr>
        <w:tabs>
          <w:tab w:val="left" w:pos="720"/>
        </w:tabs>
        <w:suppressAutoHyphens/>
        <w:autoSpaceDE/>
        <w:autoSpaceDN/>
        <w:adjustRightInd/>
        <w:ind w:firstLine="567"/>
        <w:jc w:val="both"/>
        <w:rPr>
          <w:sz w:val="28"/>
          <w:szCs w:val="28"/>
        </w:rPr>
      </w:pPr>
      <w:r w:rsidRPr="00033DE7">
        <w:rPr>
          <w:sz w:val="28"/>
          <w:szCs w:val="28"/>
        </w:rPr>
        <w:t>Член объединения, группы, этноса</w:t>
      </w:r>
    </w:p>
    <w:p w:rsidR="00C876DF" w:rsidRPr="00033DE7" w:rsidRDefault="00C876DF" w:rsidP="00C876DF">
      <w:pPr>
        <w:widowControl/>
        <w:numPr>
          <w:ilvl w:val="0"/>
          <w:numId w:val="17"/>
        </w:numPr>
        <w:tabs>
          <w:tab w:val="left" w:pos="720"/>
        </w:tabs>
        <w:suppressAutoHyphens/>
        <w:autoSpaceDE/>
        <w:autoSpaceDN/>
        <w:adjustRightInd/>
        <w:ind w:firstLine="567"/>
        <w:jc w:val="both"/>
        <w:rPr>
          <w:sz w:val="28"/>
          <w:szCs w:val="28"/>
        </w:rPr>
      </w:pPr>
      <w:r w:rsidRPr="00033DE7">
        <w:rPr>
          <w:sz w:val="28"/>
          <w:szCs w:val="28"/>
        </w:rPr>
        <w:t>Друг</w:t>
      </w:r>
    </w:p>
    <w:p w:rsidR="00C876DF" w:rsidRPr="00033DE7" w:rsidRDefault="00C876DF" w:rsidP="00C876DF">
      <w:pPr>
        <w:widowControl/>
        <w:numPr>
          <w:ilvl w:val="0"/>
          <w:numId w:val="17"/>
        </w:numPr>
        <w:tabs>
          <w:tab w:val="left" w:pos="720"/>
        </w:tabs>
        <w:suppressAutoHyphens/>
        <w:autoSpaceDE/>
        <w:autoSpaceDN/>
        <w:adjustRightInd/>
        <w:ind w:firstLine="567"/>
        <w:jc w:val="both"/>
        <w:rPr>
          <w:sz w:val="28"/>
          <w:szCs w:val="28"/>
        </w:rPr>
      </w:pPr>
      <w:r w:rsidRPr="00033DE7">
        <w:rPr>
          <w:sz w:val="28"/>
          <w:szCs w:val="28"/>
        </w:rPr>
        <w:t>Правозащитник</w:t>
      </w:r>
    </w:p>
    <w:p w:rsidR="00C876DF" w:rsidRPr="00033DE7" w:rsidRDefault="00C876DF" w:rsidP="00C876DF">
      <w:pPr>
        <w:widowControl/>
        <w:numPr>
          <w:ilvl w:val="0"/>
          <w:numId w:val="17"/>
        </w:numPr>
        <w:tabs>
          <w:tab w:val="left" w:pos="720"/>
        </w:tabs>
        <w:suppressAutoHyphens/>
        <w:autoSpaceDE/>
        <w:autoSpaceDN/>
        <w:adjustRightInd/>
        <w:ind w:firstLine="567"/>
        <w:jc w:val="both"/>
        <w:rPr>
          <w:sz w:val="28"/>
          <w:szCs w:val="28"/>
        </w:rPr>
      </w:pPr>
      <w:r w:rsidRPr="00033DE7">
        <w:rPr>
          <w:sz w:val="28"/>
          <w:szCs w:val="28"/>
        </w:rPr>
        <w:t>Патриот</w:t>
      </w:r>
    </w:p>
    <w:p w:rsidR="00C876DF" w:rsidRPr="00033DE7" w:rsidRDefault="00C876DF" w:rsidP="00C876DF">
      <w:pPr>
        <w:widowControl/>
        <w:numPr>
          <w:ilvl w:val="0"/>
          <w:numId w:val="17"/>
        </w:numPr>
        <w:tabs>
          <w:tab w:val="left" w:pos="720"/>
        </w:tabs>
        <w:suppressAutoHyphens/>
        <w:autoSpaceDE/>
        <w:autoSpaceDN/>
        <w:adjustRightInd/>
        <w:ind w:firstLine="567"/>
        <w:jc w:val="both"/>
        <w:rPr>
          <w:sz w:val="28"/>
          <w:szCs w:val="28"/>
        </w:rPr>
      </w:pPr>
      <w:r w:rsidRPr="00033DE7">
        <w:rPr>
          <w:sz w:val="28"/>
          <w:szCs w:val="28"/>
        </w:rPr>
        <w:t>Гражданин</w:t>
      </w:r>
    </w:p>
    <w:p w:rsidR="00C876DF" w:rsidRPr="00033DE7" w:rsidRDefault="00C876DF" w:rsidP="00C876DF">
      <w:pPr>
        <w:widowControl/>
        <w:numPr>
          <w:ilvl w:val="0"/>
          <w:numId w:val="17"/>
        </w:numPr>
        <w:tabs>
          <w:tab w:val="left" w:pos="720"/>
        </w:tabs>
        <w:suppressAutoHyphens/>
        <w:autoSpaceDE/>
        <w:autoSpaceDN/>
        <w:adjustRightInd/>
        <w:ind w:firstLine="567"/>
        <w:jc w:val="both"/>
        <w:rPr>
          <w:sz w:val="28"/>
          <w:szCs w:val="28"/>
        </w:rPr>
      </w:pPr>
      <w:r w:rsidRPr="00033DE7">
        <w:rPr>
          <w:sz w:val="28"/>
          <w:szCs w:val="28"/>
        </w:rPr>
        <w:t xml:space="preserve">Защитник </w:t>
      </w:r>
    </w:p>
    <w:p w:rsidR="00C876DF" w:rsidRPr="00033DE7" w:rsidRDefault="00C876DF" w:rsidP="00C876DF">
      <w:pPr>
        <w:widowControl/>
        <w:numPr>
          <w:ilvl w:val="0"/>
          <w:numId w:val="17"/>
        </w:numPr>
        <w:tabs>
          <w:tab w:val="left" w:pos="720"/>
        </w:tabs>
        <w:suppressAutoHyphens/>
        <w:autoSpaceDE/>
        <w:autoSpaceDN/>
        <w:adjustRightInd/>
        <w:ind w:firstLine="567"/>
        <w:jc w:val="both"/>
        <w:rPr>
          <w:sz w:val="28"/>
          <w:szCs w:val="28"/>
        </w:rPr>
      </w:pPr>
      <w:r w:rsidRPr="00033DE7">
        <w:rPr>
          <w:sz w:val="28"/>
          <w:szCs w:val="28"/>
        </w:rPr>
        <w:t>Хранитель и творец национальной культуры</w:t>
      </w:r>
    </w:p>
    <w:p w:rsidR="00C876DF" w:rsidRPr="00033DE7" w:rsidRDefault="00C876DF" w:rsidP="00C876DF">
      <w:pPr>
        <w:widowControl/>
        <w:numPr>
          <w:ilvl w:val="0"/>
          <w:numId w:val="17"/>
        </w:numPr>
        <w:tabs>
          <w:tab w:val="left" w:pos="720"/>
        </w:tabs>
        <w:suppressAutoHyphens/>
        <w:autoSpaceDE/>
        <w:autoSpaceDN/>
        <w:adjustRightInd/>
        <w:ind w:firstLine="567"/>
        <w:jc w:val="both"/>
        <w:rPr>
          <w:sz w:val="28"/>
          <w:szCs w:val="28"/>
        </w:rPr>
      </w:pPr>
      <w:r w:rsidRPr="00033DE7">
        <w:rPr>
          <w:sz w:val="28"/>
          <w:szCs w:val="28"/>
        </w:rPr>
        <w:t>Труженик</w:t>
      </w:r>
    </w:p>
    <w:p w:rsidR="00C876DF" w:rsidRPr="00033DE7" w:rsidRDefault="00C876DF" w:rsidP="00C876DF">
      <w:pPr>
        <w:widowControl/>
        <w:numPr>
          <w:ilvl w:val="0"/>
          <w:numId w:val="17"/>
        </w:numPr>
        <w:tabs>
          <w:tab w:val="left" w:pos="720"/>
        </w:tabs>
        <w:suppressAutoHyphens/>
        <w:autoSpaceDE/>
        <w:autoSpaceDN/>
        <w:adjustRightInd/>
        <w:ind w:firstLine="567"/>
        <w:jc w:val="both"/>
        <w:rPr>
          <w:sz w:val="28"/>
          <w:szCs w:val="28"/>
        </w:rPr>
      </w:pPr>
      <w:r w:rsidRPr="00033DE7">
        <w:rPr>
          <w:sz w:val="28"/>
          <w:szCs w:val="28"/>
        </w:rPr>
        <w:t>Гражданин мира</w:t>
      </w:r>
    </w:p>
    <w:p w:rsidR="00C876DF" w:rsidRPr="00033DE7" w:rsidRDefault="00C876DF" w:rsidP="00C876DF">
      <w:pPr>
        <w:widowControl/>
        <w:numPr>
          <w:ilvl w:val="0"/>
          <w:numId w:val="17"/>
        </w:numPr>
        <w:tabs>
          <w:tab w:val="left" w:pos="720"/>
        </w:tabs>
        <w:suppressAutoHyphens/>
        <w:autoSpaceDE/>
        <w:autoSpaceDN/>
        <w:adjustRightInd/>
        <w:ind w:firstLine="567"/>
        <w:jc w:val="both"/>
        <w:rPr>
          <w:sz w:val="28"/>
          <w:szCs w:val="28"/>
        </w:rPr>
      </w:pPr>
      <w:r w:rsidRPr="00033DE7">
        <w:rPr>
          <w:sz w:val="28"/>
          <w:szCs w:val="28"/>
        </w:rPr>
        <w:t>Миротворец</w:t>
      </w:r>
    </w:p>
    <w:p w:rsidR="00C876DF" w:rsidRPr="00033DE7" w:rsidRDefault="00C876DF" w:rsidP="00C876DF">
      <w:pPr>
        <w:widowControl/>
        <w:numPr>
          <w:ilvl w:val="0"/>
          <w:numId w:val="17"/>
        </w:numPr>
        <w:tabs>
          <w:tab w:val="left" w:pos="720"/>
        </w:tabs>
        <w:suppressAutoHyphens/>
        <w:autoSpaceDE/>
        <w:autoSpaceDN/>
        <w:adjustRightInd/>
        <w:ind w:firstLine="567"/>
        <w:jc w:val="both"/>
        <w:rPr>
          <w:sz w:val="28"/>
          <w:szCs w:val="28"/>
        </w:rPr>
      </w:pPr>
      <w:r w:rsidRPr="00033DE7">
        <w:rPr>
          <w:sz w:val="28"/>
          <w:szCs w:val="28"/>
        </w:rPr>
        <w:t>Эколог</w:t>
      </w:r>
    </w:p>
    <w:p w:rsidR="00C876DF" w:rsidRPr="00033DE7" w:rsidRDefault="00C876DF" w:rsidP="00C876DF">
      <w:pPr>
        <w:ind w:firstLine="567"/>
        <w:jc w:val="both"/>
        <w:rPr>
          <w:sz w:val="28"/>
          <w:szCs w:val="28"/>
        </w:rPr>
      </w:pPr>
    </w:p>
    <w:p w:rsidR="00C876DF" w:rsidRPr="00E64EB1" w:rsidRDefault="00C876DF" w:rsidP="00C876DF">
      <w:pPr>
        <w:tabs>
          <w:tab w:val="left" w:pos="0"/>
        </w:tabs>
        <w:ind w:firstLine="567"/>
        <w:jc w:val="both"/>
        <w:rPr>
          <w:i/>
          <w:sz w:val="28"/>
          <w:szCs w:val="28"/>
          <w:lang w:val="kk-KZ"/>
        </w:rPr>
      </w:pPr>
      <w:r w:rsidRPr="00E64EB1">
        <w:rPr>
          <w:i/>
          <w:sz w:val="28"/>
          <w:szCs w:val="28"/>
          <w:lang w:val="kk-KZ"/>
        </w:rPr>
        <w:t>Тема</w:t>
      </w:r>
      <w:r w:rsidR="007E45CD">
        <w:rPr>
          <w:i/>
          <w:sz w:val="28"/>
          <w:szCs w:val="28"/>
          <w:lang w:val="kk-KZ"/>
        </w:rPr>
        <w:t>7</w:t>
      </w:r>
      <w:r w:rsidRPr="00E64EB1">
        <w:rPr>
          <w:i/>
          <w:sz w:val="28"/>
          <w:szCs w:val="28"/>
          <w:lang w:val="kk-KZ"/>
        </w:rPr>
        <w:t xml:space="preserve"> Содержание военно-патриотической работы в среднем учебном заведений.</w:t>
      </w:r>
    </w:p>
    <w:p w:rsidR="00C876DF" w:rsidRPr="00F7182F" w:rsidRDefault="00C876DF" w:rsidP="00C876DF">
      <w:pPr>
        <w:tabs>
          <w:tab w:val="left" w:pos="0"/>
        </w:tabs>
        <w:ind w:firstLine="567"/>
        <w:jc w:val="both"/>
        <w:rPr>
          <w:sz w:val="28"/>
          <w:szCs w:val="28"/>
          <w:lang w:val="kk-KZ"/>
        </w:rPr>
      </w:pPr>
      <w:r w:rsidRPr="00F7182F">
        <w:rPr>
          <w:sz w:val="28"/>
          <w:szCs w:val="28"/>
          <w:lang w:val="kk-KZ"/>
        </w:rPr>
        <w:t>1.Воспитание готовности молодежи к защите Родины.</w:t>
      </w:r>
    </w:p>
    <w:p w:rsidR="00C876DF" w:rsidRPr="00F7182F" w:rsidRDefault="00C876DF" w:rsidP="00C876DF">
      <w:pPr>
        <w:ind w:firstLine="567"/>
        <w:rPr>
          <w:sz w:val="28"/>
          <w:szCs w:val="28"/>
          <w:lang w:val="kk-KZ"/>
        </w:rPr>
      </w:pPr>
      <w:r w:rsidRPr="00F7182F">
        <w:rPr>
          <w:sz w:val="28"/>
          <w:szCs w:val="28"/>
          <w:lang w:val="kk-KZ"/>
        </w:rPr>
        <w:t>2.Порядок ведения ВПВ в среднем учебном заведений.</w:t>
      </w:r>
    </w:p>
    <w:p w:rsidR="00C876DF" w:rsidRPr="00F7182F" w:rsidRDefault="00C876DF" w:rsidP="00C876DF">
      <w:pPr>
        <w:ind w:firstLine="567"/>
        <w:jc w:val="both"/>
        <w:rPr>
          <w:sz w:val="28"/>
          <w:szCs w:val="28"/>
        </w:rPr>
      </w:pPr>
      <w:r w:rsidRPr="00F7182F">
        <w:rPr>
          <w:sz w:val="28"/>
          <w:szCs w:val="28"/>
        </w:rPr>
        <w:t>Деятельность педагога-организаторапо патриотическому воспитанию молодежи</w:t>
      </w:r>
    </w:p>
    <w:p w:rsidR="00C876DF" w:rsidRPr="00F7182F" w:rsidRDefault="00C876DF" w:rsidP="00C876DF">
      <w:pPr>
        <w:ind w:firstLine="567"/>
        <w:jc w:val="both"/>
        <w:rPr>
          <w:sz w:val="28"/>
          <w:szCs w:val="28"/>
        </w:rPr>
      </w:pPr>
      <w:r w:rsidRPr="00F7182F">
        <w:rPr>
          <w:sz w:val="28"/>
          <w:szCs w:val="28"/>
        </w:rPr>
        <w:t xml:space="preserve">Патриотизм одна из важнейших черт всесторонне развитой личности. Гордость за свою Родину и свой народ, уважение к его великим свершениям и достойным страницам прошлого естественные чувства человека. Патриотическое воспитание подрастающего поколения всегда являлось одной из важнейших задач современной школы, ведь детство и юность самая благодатная пора для привития священного чувства любви к Родине. Роль школы в формировании этого чувства невозможно переоценить. </w:t>
      </w:r>
    </w:p>
    <w:p w:rsidR="00C876DF" w:rsidRPr="00F7182F" w:rsidRDefault="00C876DF" w:rsidP="00C876DF">
      <w:pPr>
        <w:ind w:firstLine="567"/>
        <w:jc w:val="both"/>
        <w:rPr>
          <w:sz w:val="28"/>
          <w:szCs w:val="28"/>
        </w:rPr>
      </w:pPr>
      <w:r w:rsidRPr="00F7182F">
        <w:rPr>
          <w:sz w:val="28"/>
          <w:szCs w:val="28"/>
        </w:rPr>
        <w:t xml:space="preserve">Проблема патриотического воспитания молодежи РК представляется актуальной в силу целого ряда взаимосвязанных причин. </w:t>
      </w:r>
    </w:p>
    <w:p w:rsidR="00C876DF" w:rsidRPr="00F7182F" w:rsidRDefault="00C876DF" w:rsidP="00C876DF">
      <w:pPr>
        <w:ind w:firstLine="567"/>
        <w:jc w:val="both"/>
        <w:rPr>
          <w:sz w:val="28"/>
          <w:szCs w:val="28"/>
        </w:rPr>
      </w:pPr>
      <w:r w:rsidRPr="00F7182F">
        <w:rPr>
          <w:sz w:val="28"/>
          <w:szCs w:val="28"/>
        </w:rPr>
        <w:t xml:space="preserve">Во-первых, как отмечается в Государственной программе Патриотическое воспитание граждан </w:t>
      </w:r>
      <w:r w:rsidRPr="00F7182F">
        <w:rPr>
          <w:sz w:val="28"/>
          <w:szCs w:val="28"/>
          <w:lang w:val="kk-KZ"/>
        </w:rPr>
        <w:t>РК</w:t>
      </w:r>
      <w:r w:rsidRPr="00F7182F">
        <w:rPr>
          <w:sz w:val="28"/>
          <w:szCs w:val="28"/>
        </w:rPr>
        <w:t xml:space="preserve"> на 2006-2010 годы, несмотря на принимаемые меры, патриотизм еще не стал в полной мере объединяющей основой общества. </w:t>
      </w:r>
    </w:p>
    <w:p w:rsidR="00C876DF" w:rsidRPr="00F7182F" w:rsidRDefault="00C876DF" w:rsidP="00C876DF">
      <w:pPr>
        <w:ind w:firstLine="567"/>
        <w:jc w:val="both"/>
        <w:rPr>
          <w:sz w:val="28"/>
          <w:szCs w:val="28"/>
        </w:rPr>
      </w:pPr>
      <w:r w:rsidRPr="00F7182F">
        <w:rPr>
          <w:sz w:val="28"/>
          <w:szCs w:val="28"/>
        </w:rPr>
        <w:t xml:space="preserve">Во-вторых, в социальном сознании и поведении российской молодежи все еще присутствуют такие негативные явления как отход от традиционных </w:t>
      </w:r>
      <w:r w:rsidRPr="00F7182F">
        <w:rPr>
          <w:sz w:val="28"/>
          <w:szCs w:val="28"/>
        </w:rPr>
        <w:lastRenderedPageBreak/>
        <w:t xml:space="preserve">ценностей нашего общества, ориентация преимущественно на развлекательный досуг, нежелание участвовать в духовном воспроизводстве общества. </w:t>
      </w:r>
    </w:p>
    <w:p w:rsidR="00C876DF" w:rsidRPr="00F7182F" w:rsidRDefault="00C876DF" w:rsidP="00C876DF">
      <w:pPr>
        <w:ind w:firstLine="567"/>
        <w:jc w:val="both"/>
        <w:rPr>
          <w:sz w:val="28"/>
          <w:szCs w:val="28"/>
        </w:rPr>
      </w:pPr>
      <w:r w:rsidRPr="00F7182F">
        <w:rPr>
          <w:sz w:val="28"/>
          <w:szCs w:val="28"/>
        </w:rPr>
        <w:t xml:space="preserve">В-третьих, деятельность институтов общества и государства по формированию гражданинапатриота обладает определенными недостатками и нуждается в совершенствовании в соответствии с новыми реалиями. </w:t>
      </w:r>
    </w:p>
    <w:p w:rsidR="00C876DF" w:rsidRPr="00F7182F" w:rsidRDefault="00C876DF" w:rsidP="00C876DF">
      <w:pPr>
        <w:ind w:firstLine="567"/>
        <w:jc w:val="both"/>
        <w:rPr>
          <w:sz w:val="28"/>
          <w:szCs w:val="28"/>
        </w:rPr>
      </w:pPr>
      <w:r w:rsidRPr="00F7182F">
        <w:rPr>
          <w:sz w:val="28"/>
          <w:szCs w:val="28"/>
        </w:rPr>
        <w:t xml:space="preserve">В-четвертых, в работе педагога-организатора патриотическое воспитание детей и молодежи является одним из приоритетных направлений деятельности, что обусловливает разработку рациональных и эффективных форм и методов патриотического воспитания. </w:t>
      </w:r>
    </w:p>
    <w:p w:rsidR="00C876DF" w:rsidRPr="00F7182F" w:rsidRDefault="00C876DF" w:rsidP="00C876DF">
      <w:pPr>
        <w:ind w:firstLine="567"/>
        <w:jc w:val="both"/>
        <w:rPr>
          <w:sz w:val="28"/>
          <w:szCs w:val="28"/>
        </w:rPr>
      </w:pPr>
      <w:r w:rsidRPr="00F7182F">
        <w:rPr>
          <w:sz w:val="28"/>
          <w:szCs w:val="28"/>
        </w:rPr>
        <w:t xml:space="preserve">Актуальность проблемы определила выбор темы исследования. </w:t>
      </w:r>
    </w:p>
    <w:p w:rsidR="00C876DF" w:rsidRPr="00F7182F" w:rsidRDefault="00C876DF" w:rsidP="00C876DF">
      <w:pPr>
        <w:ind w:firstLine="567"/>
        <w:jc w:val="both"/>
        <w:rPr>
          <w:sz w:val="28"/>
          <w:szCs w:val="28"/>
        </w:rPr>
      </w:pPr>
      <w:r w:rsidRPr="00F7182F">
        <w:rPr>
          <w:sz w:val="28"/>
          <w:szCs w:val="28"/>
        </w:rPr>
        <w:t xml:space="preserve">Объектом исследования выступает процесс патриотического воспитания детей и молодежи. </w:t>
      </w:r>
    </w:p>
    <w:p w:rsidR="00C876DF" w:rsidRPr="00F7182F" w:rsidRDefault="00C876DF" w:rsidP="00C876DF">
      <w:pPr>
        <w:ind w:firstLine="567"/>
        <w:jc w:val="both"/>
        <w:rPr>
          <w:sz w:val="28"/>
          <w:szCs w:val="28"/>
        </w:rPr>
      </w:pPr>
      <w:r w:rsidRPr="00F7182F">
        <w:rPr>
          <w:sz w:val="28"/>
          <w:szCs w:val="28"/>
        </w:rPr>
        <w:t xml:space="preserve">Предмет исследования образуют формы профессиональной деятельности педагога-организатора по патриотическому воспитанию детей и молодежи. </w:t>
      </w:r>
    </w:p>
    <w:p w:rsidR="00C876DF" w:rsidRPr="00F7182F" w:rsidRDefault="00C876DF" w:rsidP="00C876DF">
      <w:pPr>
        <w:ind w:firstLine="567"/>
        <w:jc w:val="both"/>
        <w:rPr>
          <w:sz w:val="28"/>
          <w:szCs w:val="28"/>
        </w:rPr>
      </w:pPr>
      <w:r w:rsidRPr="00F7182F">
        <w:rPr>
          <w:sz w:val="28"/>
          <w:szCs w:val="28"/>
        </w:rPr>
        <w:t xml:space="preserve">Целью исследования выступает выявление эффективных форм работы педагога-организатора по патриотическому воспитанию молодежи. В качестве рабочей гипотезы можно предположить, что рациональное построение работы педагога-организатора будет способствовать повышению эффективности формирования патриотических и гражданских чувств у молодежи. </w:t>
      </w:r>
    </w:p>
    <w:p w:rsidR="00C876DF" w:rsidRPr="00F7182F" w:rsidRDefault="00C876DF" w:rsidP="00C876DF">
      <w:pPr>
        <w:ind w:firstLine="567"/>
        <w:jc w:val="both"/>
        <w:rPr>
          <w:sz w:val="28"/>
          <w:szCs w:val="28"/>
        </w:rPr>
      </w:pPr>
      <w:r w:rsidRPr="00F7182F">
        <w:rPr>
          <w:sz w:val="28"/>
          <w:szCs w:val="28"/>
        </w:rPr>
        <w:t xml:space="preserve">Поставленная цель, определенные объект и предмет, выдвинутая гипотеза предполагает последовательное решение следующих задач исследования: </w:t>
      </w:r>
    </w:p>
    <w:p w:rsidR="00C876DF" w:rsidRPr="00F7182F" w:rsidRDefault="00C876DF" w:rsidP="00C876DF">
      <w:pPr>
        <w:ind w:firstLine="567"/>
        <w:jc w:val="both"/>
        <w:rPr>
          <w:sz w:val="28"/>
          <w:szCs w:val="28"/>
        </w:rPr>
      </w:pPr>
      <w:r w:rsidRPr="00F7182F">
        <w:rPr>
          <w:sz w:val="28"/>
          <w:szCs w:val="28"/>
        </w:rPr>
        <w:t xml:space="preserve">1. Рассмотреть понятия патриотизм, патриотическое воспитание, изучить научную психолого-педагогическую литературу по данной проблеме. </w:t>
      </w:r>
    </w:p>
    <w:p w:rsidR="00C876DF" w:rsidRPr="00F7182F" w:rsidRDefault="00C876DF" w:rsidP="00C876DF">
      <w:pPr>
        <w:ind w:firstLine="567"/>
        <w:jc w:val="both"/>
        <w:rPr>
          <w:sz w:val="28"/>
          <w:szCs w:val="28"/>
        </w:rPr>
      </w:pPr>
      <w:r w:rsidRPr="00F7182F">
        <w:rPr>
          <w:sz w:val="28"/>
          <w:szCs w:val="28"/>
        </w:rPr>
        <w:t xml:space="preserve">2. Рассмотреть разнообразие форм и методов патриотического воспитания молодежи в современных условиях. </w:t>
      </w:r>
    </w:p>
    <w:p w:rsidR="00C876DF" w:rsidRPr="00F7182F" w:rsidRDefault="00C876DF" w:rsidP="00C876DF">
      <w:pPr>
        <w:ind w:firstLine="567"/>
        <w:jc w:val="both"/>
        <w:rPr>
          <w:sz w:val="28"/>
          <w:szCs w:val="28"/>
        </w:rPr>
      </w:pPr>
      <w:r w:rsidRPr="00F7182F">
        <w:rPr>
          <w:sz w:val="28"/>
          <w:szCs w:val="28"/>
        </w:rPr>
        <w:t xml:space="preserve">3. Определить место и роль, особенности работы организатора воспитательной деятельности в процессе формирования из молодого человека патриота-гражданина. </w:t>
      </w:r>
    </w:p>
    <w:p w:rsidR="00C876DF" w:rsidRPr="00F7182F" w:rsidRDefault="00C876DF" w:rsidP="00C876DF">
      <w:pPr>
        <w:ind w:firstLine="567"/>
        <w:jc w:val="both"/>
        <w:rPr>
          <w:sz w:val="28"/>
          <w:szCs w:val="28"/>
        </w:rPr>
      </w:pPr>
      <w:r w:rsidRPr="00F7182F">
        <w:rPr>
          <w:sz w:val="28"/>
          <w:szCs w:val="28"/>
        </w:rPr>
        <w:t xml:space="preserve">4. Выявить характер представлений детей о патриотизме и уровень сформированнности у них патриотических чувств. </w:t>
      </w:r>
    </w:p>
    <w:p w:rsidR="00C876DF" w:rsidRPr="00F7182F" w:rsidRDefault="00C876DF" w:rsidP="00C876DF">
      <w:pPr>
        <w:ind w:firstLine="567"/>
        <w:jc w:val="both"/>
        <w:rPr>
          <w:sz w:val="28"/>
          <w:szCs w:val="28"/>
        </w:rPr>
      </w:pPr>
      <w:r w:rsidRPr="00F7182F">
        <w:rPr>
          <w:sz w:val="28"/>
          <w:szCs w:val="28"/>
        </w:rPr>
        <w:t xml:space="preserve">5. Определить рациональные формы работы педагога-организатора по патриотическому воспитанию детей и молодежи. </w:t>
      </w:r>
    </w:p>
    <w:p w:rsidR="00C876DF" w:rsidRPr="00F7182F" w:rsidRDefault="00C876DF" w:rsidP="00C876DF">
      <w:pPr>
        <w:ind w:firstLine="567"/>
        <w:jc w:val="both"/>
        <w:rPr>
          <w:sz w:val="28"/>
          <w:szCs w:val="28"/>
        </w:rPr>
      </w:pPr>
      <w:r w:rsidRPr="00F7182F">
        <w:rPr>
          <w:sz w:val="28"/>
          <w:szCs w:val="28"/>
        </w:rPr>
        <w:t xml:space="preserve">В процессе решения вышеуказанных задач предполагается использование следующих методов психолого-педагогического исследования: </w:t>
      </w:r>
    </w:p>
    <w:p w:rsidR="00C876DF" w:rsidRPr="00F7182F" w:rsidRDefault="00C876DF" w:rsidP="00C876DF">
      <w:pPr>
        <w:ind w:firstLine="567"/>
        <w:jc w:val="both"/>
        <w:rPr>
          <w:sz w:val="28"/>
          <w:szCs w:val="28"/>
        </w:rPr>
      </w:pPr>
      <w:r w:rsidRPr="00F7182F">
        <w:rPr>
          <w:sz w:val="28"/>
          <w:szCs w:val="28"/>
        </w:rPr>
        <w:t xml:space="preserve">1. Изучение литературы по проблеме социально-правовой защиты детства. </w:t>
      </w:r>
    </w:p>
    <w:p w:rsidR="00C876DF" w:rsidRPr="00F7182F" w:rsidRDefault="00C876DF" w:rsidP="00C876DF">
      <w:pPr>
        <w:ind w:firstLine="567"/>
        <w:jc w:val="both"/>
        <w:rPr>
          <w:sz w:val="28"/>
          <w:szCs w:val="28"/>
        </w:rPr>
      </w:pPr>
      <w:r w:rsidRPr="00F7182F">
        <w:rPr>
          <w:sz w:val="28"/>
          <w:szCs w:val="28"/>
        </w:rPr>
        <w:t xml:space="preserve">2. Изучение и обобщение опыта работы по проблеме патриотического воспитания детей и молодежи. </w:t>
      </w:r>
    </w:p>
    <w:p w:rsidR="00C876DF" w:rsidRPr="00F7182F" w:rsidRDefault="00C876DF" w:rsidP="00C876DF">
      <w:pPr>
        <w:ind w:firstLine="567"/>
        <w:jc w:val="both"/>
        <w:rPr>
          <w:sz w:val="28"/>
          <w:szCs w:val="28"/>
        </w:rPr>
      </w:pPr>
      <w:r w:rsidRPr="00F7182F">
        <w:rPr>
          <w:sz w:val="28"/>
          <w:szCs w:val="28"/>
        </w:rPr>
        <w:t xml:space="preserve">3. Проведение анкетирования детей с целью выявления характера представлений о патриотизме и уровня сформированнности патриотических чувств. </w:t>
      </w:r>
    </w:p>
    <w:p w:rsidR="00C876DF" w:rsidRPr="00F7182F" w:rsidRDefault="00C876DF" w:rsidP="00C876DF">
      <w:pPr>
        <w:ind w:firstLine="567"/>
        <w:jc w:val="both"/>
        <w:rPr>
          <w:sz w:val="28"/>
          <w:szCs w:val="28"/>
        </w:rPr>
      </w:pPr>
      <w:r w:rsidRPr="00F7182F">
        <w:rPr>
          <w:sz w:val="28"/>
          <w:szCs w:val="28"/>
        </w:rPr>
        <w:t xml:space="preserve">4. Опытно-практическая работа по проблеме формирования у детей и молодежи патриотических чувств. </w:t>
      </w:r>
    </w:p>
    <w:p w:rsidR="00C876DF" w:rsidRPr="00F7182F" w:rsidRDefault="00C876DF" w:rsidP="00C876DF">
      <w:pPr>
        <w:ind w:firstLine="567"/>
        <w:jc w:val="both"/>
        <w:rPr>
          <w:sz w:val="28"/>
          <w:szCs w:val="28"/>
        </w:rPr>
      </w:pPr>
      <w:r w:rsidRPr="00F7182F">
        <w:rPr>
          <w:sz w:val="28"/>
          <w:szCs w:val="28"/>
        </w:rPr>
        <w:t>Структурно исследование состоит из введения, двух глав, заключения, списка использованной литературы и приложений.</w:t>
      </w:r>
    </w:p>
    <w:p w:rsidR="00C876DF" w:rsidRPr="00F7182F" w:rsidRDefault="00C876DF" w:rsidP="00C876DF">
      <w:pPr>
        <w:ind w:firstLine="567"/>
        <w:jc w:val="both"/>
        <w:rPr>
          <w:sz w:val="28"/>
          <w:szCs w:val="28"/>
        </w:rPr>
      </w:pPr>
      <w:r w:rsidRPr="00F7182F">
        <w:rPr>
          <w:sz w:val="28"/>
          <w:szCs w:val="28"/>
        </w:rPr>
        <w:t>Литература</w:t>
      </w:r>
      <w:r w:rsidRPr="00F7182F">
        <w:rPr>
          <w:sz w:val="28"/>
          <w:szCs w:val="28"/>
        </w:rPr>
        <w:tab/>
        <w:t xml:space="preserve">Список литературы </w:t>
      </w:r>
    </w:p>
    <w:p w:rsidR="00C876DF" w:rsidRPr="00F7182F" w:rsidRDefault="00C876DF" w:rsidP="00C876DF">
      <w:pPr>
        <w:ind w:firstLine="567"/>
        <w:jc w:val="both"/>
        <w:rPr>
          <w:sz w:val="28"/>
          <w:szCs w:val="28"/>
        </w:rPr>
      </w:pPr>
      <w:r w:rsidRPr="00F7182F">
        <w:rPr>
          <w:sz w:val="28"/>
          <w:szCs w:val="28"/>
        </w:rPr>
        <w:lastRenderedPageBreak/>
        <w:t xml:space="preserve">1) Болотина Л.Р. Классный руководитель в современной начальной школе // Начальная школа. - 2003. - N 6. </w:t>
      </w:r>
    </w:p>
    <w:p w:rsidR="00C876DF" w:rsidRPr="00F7182F" w:rsidRDefault="00C876DF" w:rsidP="00C876DF">
      <w:pPr>
        <w:ind w:firstLine="567"/>
        <w:jc w:val="both"/>
        <w:rPr>
          <w:sz w:val="28"/>
          <w:szCs w:val="28"/>
        </w:rPr>
      </w:pPr>
      <w:r w:rsidRPr="00F7182F">
        <w:rPr>
          <w:sz w:val="28"/>
          <w:szCs w:val="28"/>
        </w:rPr>
        <w:t xml:space="preserve">2) Деменьтьева И.Ф. Семья в системе стартовых жизненных условий // Социологические исследования. - 2003. - N 6. </w:t>
      </w:r>
    </w:p>
    <w:p w:rsidR="00C876DF" w:rsidRPr="00F7182F" w:rsidRDefault="00C876DF" w:rsidP="00C876DF">
      <w:pPr>
        <w:ind w:firstLine="567"/>
        <w:jc w:val="both"/>
        <w:rPr>
          <w:sz w:val="28"/>
          <w:szCs w:val="28"/>
        </w:rPr>
      </w:pPr>
      <w:r w:rsidRPr="00F7182F">
        <w:rPr>
          <w:sz w:val="28"/>
          <w:szCs w:val="28"/>
        </w:rPr>
        <w:t xml:space="preserve">3) Захаров А.И. Как предупредить отклонения в поведении ребенка: книга для воспитателей детского сада и родителей. - 2-е изд., доп. - М.: Просвещение, 1993. </w:t>
      </w:r>
    </w:p>
    <w:p w:rsidR="00C876DF" w:rsidRPr="00F7182F" w:rsidRDefault="00C876DF" w:rsidP="00C876DF">
      <w:pPr>
        <w:ind w:firstLine="567"/>
        <w:jc w:val="both"/>
        <w:rPr>
          <w:sz w:val="28"/>
          <w:szCs w:val="28"/>
        </w:rPr>
      </w:pPr>
      <w:r w:rsidRPr="00F7182F">
        <w:rPr>
          <w:sz w:val="28"/>
          <w:szCs w:val="28"/>
        </w:rPr>
        <w:t xml:space="preserve">4) Ильина Т.А. Педагогика. Учебное пособие для студентов пед.институтов. М.: Просвещение, 1968 </w:t>
      </w:r>
    </w:p>
    <w:p w:rsidR="00C876DF" w:rsidRPr="00F7182F" w:rsidRDefault="00C876DF" w:rsidP="00C876DF">
      <w:pPr>
        <w:ind w:firstLine="567"/>
        <w:jc w:val="both"/>
        <w:rPr>
          <w:sz w:val="28"/>
          <w:szCs w:val="28"/>
        </w:rPr>
      </w:pPr>
      <w:r w:rsidRPr="00F7182F">
        <w:rPr>
          <w:sz w:val="28"/>
          <w:szCs w:val="28"/>
        </w:rPr>
        <w:t xml:space="preserve">5) Ковылева, М. В. Методика активного обучения и воспитания: современный подход к гражданскому образованию и воспитанию / М. В. Ковылева. Ростов н/Д : Феникс, 2005. </w:t>
      </w:r>
    </w:p>
    <w:p w:rsidR="00C876DF" w:rsidRPr="00F7182F" w:rsidRDefault="00C876DF" w:rsidP="00C876DF">
      <w:pPr>
        <w:ind w:firstLine="567"/>
        <w:jc w:val="both"/>
        <w:rPr>
          <w:sz w:val="28"/>
          <w:szCs w:val="28"/>
        </w:rPr>
      </w:pPr>
      <w:r w:rsidRPr="00F7182F">
        <w:rPr>
          <w:sz w:val="28"/>
          <w:szCs w:val="28"/>
        </w:rPr>
        <w:t xml:space="preserve">6) Козлов С.М. Что станет со школой? РК сегодня. 21, 2005 года. </w:t>
      </w:r>
    </w:p>
    <w:p w:rsidR="00C876DF" w:rsidRPr="00F7182F" w:rsidRDefault="00C876DF" w:rsidP="00C876DF">
      <w:pPr>
        <w:ind w:firstLine="567"/>
        <w:jc w:val="both"/>
        <w:rPr>
          <w:sz w:val="28"/>
          <w:szCs w:val="28"/>
        </w:rPr>
      </w:pPr>
      <w:r w:rsidRPr="00F7182F">
        <w:rPr>
          <w:sz w:val="28"/>
          <w:szCs w:val="28"/>
        </w:rPr>
        <w:t xml:space="preserve">7) Конжиев, Н. М. Патриотическое и планетарное воспитание: вопросы теории; пособие. Петрозаводск : изд-во КГПУ, 2000 </w:t>
      </w:r>
    </w:p>
    <w:p w:rsidR="00C876DF" w:rsidRPr="00F7182F" w:rsidRDefault="00C876DF" w:rsidP="00C876DF">
      <w:pPr>
        <w:ind w:firstLine="567"/>
        <w:jc w:val="both"/>
        <w:rPr>
          <w:sz w:val="28"/>
          <w:szCs w:val="28"/>
        </w:rPr>
      </w:pPr>
      <w:r w:rsidRPr="00F7182F">
        <w:rPr>
          <w:sz w:val="28"/>
          <w:szCs w:val="28"/>
        </w:rPr>
        <w:t xml:space="preserve">8) Куликова Т.А. Семейная педагогика и домашнее воспитание. М.: Академия, 2001. </w:t>
      </w:r>
    </w:p>
    <w:p w:rsidR="00C876DF" w:rsidRPr="00F7182F" w:rsidRDefault="00C876DF" w:rsidP="00C876DF">
      <w:pPr>
        <w:ind w:firstLine="567"/>
        <w:jc w:val="both"/>
        <w:rPr>
          <w:sz w:val="28"/>
          <w:szCs w:val="28"/>
        </w:rPr>
      </w:pPr>
      <w:r w:rsidRPr="00F7182F">
        <w:rPr>
          <w:sz w:val="28"/>
          <w:szCs w:val="28"/>
        </w:rPr>
        <w:t xml:space="preserve">9) Макаренко А.С. Воспитание гражданина: педагогические раздумья. - М.: Просвещение, 1988. </w:t>
      </w:r>
    </w:p>
    <w:p w:rsidR="00C876DF" w:rsidRPr="00F7182F" w:rsidRDefault="00C876DF" w:rsidP="00C876DF">
      <w:pPr>
        <w:ind w:firstLine="567"/>
        <w:jc w:val="both"/>
        <w:rPr>
          <w:sz w:val="28"/>
          <w:szCs w:val="28"/>
        </w:rPr>
      </w:pPr>
      <w:r w:rsidRPr="00F7182F">
        <w:rPr>
          <w:sz w:val="28"/>
          <w:szCs w:val="28"/>
        </w:rPr>
        <w:t xml:space="preserve">10) Служить Отчизне: список литературы по военно-патриотическому воспитанию детей и молодежи / сост. Ю. Ю. Завьялова. Петрозаводск: ДЮБ РК, 2005 </w:t>
      </w:r>
    </w:p>
    <w:p w:rsidR="00C876DF" w:rsidRPr="00F7182F" w:rsidRDefault="00C876DF" w:rsidP="00C876DF">
      <w:pPr>
        <w:ind w:firstLine="567"/>
        <w:jc w:val="both"/>
        <w:rPr>
          <w:sz w:val="28"/>
          <w:szCs w:val="28"/>
        </w:rPr>
      </w:pPr>
      <w:r w:rsidRPr="00F7182F">
        <w:rPr>
          <w:sz w:val="28"/>
          <w:szCs w:val="28"/>
        </w:rPr>
        <w:t xml:space="preserve">11) Сухомлинский В.А. О воспитании. - М.: Политиздат, 1982. </w:t>
      </w:r>
    </w:p>
    <w:p w:rsidR="00C876DF" w:rsidRDefault="00C876DF" w:rsidP="00C876DF">
      <w:pPr>
        <w:ind w:firstLine="567"/>
        <w:jc w:val="both"/>
        <w:rPr>
          <w:sz w:val="28"/>
          <w:szCs w:val="28"/>
          <w:lang w:val="kk-KZ"/>
        </w:rPr>
      </w:pPr>
      <w:r w:rsidRPr="00F7182F">
        <w:rPr>
          <w:sz w:val="28"/>
          <w:szCs w:val="28"/>
        </w:rPr>
        <w:t xml:space="preserve">12) Ященко Е.Ф. Основы психологии и педагогики. Челябинск.: ЮУрГУ, 2001 </w:t>
      </w:r>
    </w:p>
    <w:p w:rsidR="00C876DF" w:rsidRPr="001B0DF7" w:rsidRDefault="00C876DF" w:rsidP="00C876DF">
      <w:pPr>
        <w:ind w:firstLine="567"/>
        <w:jc w:val="right"/>
        <w:rPr>
          <w:sz w:val="28"/>
          <w:szCs w:val="28"/>
          <w:lang w:val="kk-KZ"/>
        </w:rPr>
      </w:pPr>
      <w:r w:rsidRPr="00F7182F">
        <w:rPr>
          <w:sz w:val="28"/>
          <w:szCs w:val="28"/>
        </w:rPr>
        <w:t xml:space="preserve">Приложение </w:t>
      </w:r>
      <w:r>
        <w:rPr>
          <w:sz w:val="28"/>
          <w:szCs w:val="28"/>
          <w:lang w:val="kk-KZ"/>
        </w:rPr>
        <w:t>1</w:t>
      </w:r>
    </w:p>
    <w:p w:rsidR="00C876DF" w:rsidRPr="00F7182F" w:rsidRDefault="00C876DF" w:rsidP="00C876DF">
      <w:pPr>
        <w:ind w:firstLine="567"/>
        <w:jc w:val="both"/>
        <w:rPr>
          <w:sz w:val="28"/>
          <w:szCs w:val="28"/>
        </w:rPr>
      </w:pPr>
      <w:r w:rsidRPr="00F7182F">
        <w:rPr>
          <w:sz w:val="28"/>
          <w:szCs w:val="28"/>
        </w:rPr>
        <w:t xml:space="preserve">Анкета </w:t>
      </w:r>
    </w:p>
    <w:p w:rsidR="00C876DF" w:rsidRPr="00F7182F" w:rsidRDefault="00C876DF" w:rsidP="00C876DF">
      <w:pPr>
        <w:ind w:firstLine="567"/>
        <w:jc w:val="both"/>
        <w:rPr>
          <w:sz w:val="28"/>
          <w:szCs w:val="28"/>
        </w:rPr>
      </w:pPr>
      <w:r w:rsidRPr="00F7182F">
        <w:rPr>
          <w:sz w:val="28"/>
          <w:szCs w:val="28"/>
        </w:rPr>
        <w:t xml:space="preserve">1. Что такое патриотизм? Почему Вы так считаете? </w:t>
      </w:r>
    </w:p>
    <w:p w:rsidR="00C876DF" w:rsidRPr="00F7182F" w:rsidRDefault="00C876DF" w:rsidP="00C876DF">
      <w:pPr>
        <w:ind w:firstLine="567"/>
        <w:jc w:val="both"/>
        <w:rPr>
          <w:sz w:val="28"/>
          <w:szCs w:val="28"/>
        </w:rPr>
      </w:pPr>
      <w:r w:rsidRPr="00F7182F">
        <w:rPr>
          <w:sz w:val="28"/>
          <w:szCs w:val="28"/>
        </w:rPr>
        <w:t xml:space="preserve">- любовь к Родине </w:t>
      </w:r>
    </w:p>
    <w:p w:rsidR="00C876DF" w:rsidRPr="00F7182F" w:rsidRDefault="00C876DF" w:rsidP="00C876DF">
      <w:pPr>
        <w:ind w:firstLine="567"/>
        <w:jc w:val="both"/>
        <w:rPr>
          <w:sz w:val="28"/>
          <w:szCs w:val="28"/>
        </w:rPr>
      </w:pPr>
      <w:r w:rsidRPr="00F7182F">
        <w:rPr>
          <w:sz w:val="28"/>
          <w:szCs w:val="28"/>
        </w:rPr>
        <w:t xml:space="preserve">- любовь к себе </w:t>
      </w:r>
    </w:p>
    <w:p w:rsidR="00C876DF" w:rsidRPr="00F7182F" w:rsidRDefault="00C876DF" w:rsidP="00C876DF">
      <w:pPr>
        <w:ind w:firstLine="567"/>
        <w:jc w:val="both"/>
        <w:rPr>
          <w:sz w:val="28"/>
          <w:szCs w:val="28"/>
        </w:rPr>
      </w:pPr>
      <w:r w:rsidRPr="00F7182F">
        <w:rPr>
          <w:sz w:val="28"/>
          <w:szCs w:val="28"/>
        </w:rPr>
        <w:t xml:space="preserve">2. Что такое Родина? </w:t>
      </w:r>
    </w:p>
    <w:p w:rsidR="00C876DF" w:rsidRPr="00F7182F" w:rsidRDefault="00C876DF" w:rsidP="00C876DF">
      <w:pPr>
        <w:ind w:firstLine="567"/>
        <w:jc w:val="both"/>
        <w:rPr>
          <w:sz w:val="28"/>
          <w:szCs w:val="28"/>
        </w:rPr>
      </w:pPr>
      <w:r w:rsidRPr="00F7182F">
        <w:rPr>
          <w:sz w:val="28"/>
          <w:szCs w:val="28"/>
        </w:rPr>
        <w:t xml:space="preserve">3. Почему необходимо дорожить Родиной? </w:t>
      </w:r>
    </w:p>
    <w:p w:rsidR="00C876DF" w:rsidRPr="00F7182F" w:rsidRDefault="00C876DF" w:rsidP="00C876DF">
      <w:pPr>
        <w:ind w:firstLine="567"/>
        <w:jc w:val="both"/>
        <w:rPr>
          <w:sz w:val="28"/>
          <w:szCs w:val="28"/>
        </w:rPr>
      </w:pPr>
      <w:r w:rsidRPr="00F7182F">
        <w:rPr>
          <w:sz w:val="28"/>
          <w:szCs w:val="28"/>
        </w:rPr>
        <w:t xml:space="preserve">4. Кто на Ваш взгляд в истории казахстанского государства может считаться патриотом РК? </w:t>
      </w:r>
    </w:p>
    <w:p w:rsidR="00C876DF" w:rsidRPr="00F7182F" w:rsidRDefault="00C876DF" w:rsidP="00C876DF">
      <w:pPr>
        <w:ind w:firstLine="567"/>
        <w:jc w:val="both"/>
        <w:rPr>
          <w:sz w:val="28"/>
          <w:szCs w:val="28"/>
        </w:rPr>
      </w:pPr>
      <w:r w:rsidRPr="00F7182F">
        <w:rPr>
          <w:sz w:val="28"/>
          <w:szCs w:val="28"/>
        </w:rPr>
        <w:t xml:space="preserve">5. Какие исторические памятники говорят о героизме русского народа? </w:t>
      </w:r>
    </w:p>
    <w:p w:rsidR="00C876DF" w:rsidRPr="00F7182F" w:rsidRDefault="00C876DF" w:rsidP="00C876DF">
      <w:pPr>
        <w:ind w:firstLine="567"/>
        <w:jc w:val="both"/>
        <w:rPr>
          <w:sz w:val="28"/>
          <w:szCs w:val="28"/>
        </w:rPr>
      </w:pPr>
      <w:r w:rsidRPr="00F7182F">
        <w:rPr>
          <w:sz w:val="28"/>
          <w:szCs w:val="28"/>
        </w:rPr>
        <w:t xml:space="preserve">6. Какие исторические места в последнее время Вы посещали? </w:t>
      </w:r>
    </w:p>
    <w:p w:rsidR="00C876DF" w:rsidRPr="00F7182F" w:rsidRDefault="00C876DF" w:rsidP="00C876DF">
      <w:pPr>
        <w:ind w:firstLine="567"/>
        <w:jc w:val="both"/>
        <w:rPr>
          <w:sz w:val="28"/>
          <w:szCs w:val="28"/>
        </w:rPr>
      </w:pPr>
      <w:r w:rsidRPr="00F7182F">
        <w:rPr>
          <w:sz w:val="28"/>
          <w:szCs w:val="28"/>
        </w:rPr>
        <w:t xml:space="preserve">7. Какими качествами должен обладать патриот? </w:t>
      </w:r>
    </w:p>
    <w:p w:rsidR="00C876DF" w:rsidRPr="00F7182F" w:rsidRDefault="00C876DF" w:rsidP="00C876DF">
      <w:pPr>
        <w:ind w:firstLine="567"/>
        <w:jc w:val="both"/>
        <w:rPr>
          <w:sz w:val="28"/>
          <w:szCs w:val="28"/>
        </w:rPr>
      </w:pPr>
      <w:r w:rsidRPr="00F7182F">
        <w:rPr>
          <w:sz w:val="28"/>
          <w:szCs w:val="28"/>
        </w:rPr>
        <w:t xml:space="preserve">8. Хотели бы Вы покинуть Родину? </w:t>
      </w:r>
    </w:p>
    <w:p w:rsidR="00C876DF" w:rsidRPr="00F7182F" w:rsidRDefault="00C876DF" w:rsidP="00C876DF">
      <w:pPr>
        <w:ind w:firstLine="567"/>
        <w:jc w:val="both"/>
        <w:rPr>
          <w:sz w:val="28"/>
          <w:szCs w:val="28"/>
        </w:rPr>
      </w:pPr>
      <w:r w:rsidRPr="00F7182F">
        <w:rPr>
          <w:sz w:val="28"/>
          <w:szCs w:val="28"/>
        </w:rPr>
        <w:t xml:space="preserve">9. Совершали ли Вы патриотические поступки? </w:t>
      </w:r>
    </w:p>
    <w:p w:rsidR="00C876DF" w:rsidRPr="00F7182F" w:rsidRDefault="00C876DF" w:rsidP="00C876DF">
      <w:pPr>
        <w:ind w:firstLine="567"/>
        <w:jc w:val="both"/>
        <w:rPr>
          <w:sz w:val="28"/>
          <w:szCs w:val="28"/>
        </w:rPr>
      </w:pPr>
      <w:r w:rsidRPr="00F7182F">
        <w:rPr>
          <w:sz w:val="28"/>
          <w:szCs w:val="28"/>
        </w:rPr>
        <w:t xml:space="preserve">10. Читаете ли Вы книжки о РК? </w:t>
      </w:r>
    </w:p>
    <w:p w:rsidR="00C876DF" w:rsidRPr="00F7182F" w:rsidRDefault="00C876DF" w:rsidP="00C876DF">
      <w:pPr>
        <w:ind w:firstLine="567"/>
        <w:jc w:val="both"/>
        <w:rPr>
          <w:sz w:val="28"/>
          <w:szCs w:val="28"/>
        </w:rPr>
      </w:pPr>
      <w:r w:rsidRPr="00F7182F">
        <w:rPr>
          <w:sz w:val="28"/>
          <w:szCs w:val="28"/>
        </w:rPr>
        <w:t xml:space="preserve">11. Какие достижения в области спорта, культуры, политики в РК Вы могли бы назвать? </w:t>
      </w:r>
    </w:p>
    <w:p w:rsidR="00C876DF" w:rsidRPr="00F7182F" w:rsidRDefault="00C876DF" w:rsidP="00C876DF">
      <w:pPr>
        <w:ind w:firstLine="567"/>
        <w:jc w:val="both"/>
        <w:rPr>
          <w:sz w:val="28"/>
          <w:szCs w:val="28"/>
        </w:rPr>
      </w:pPr>
      <w:r w:rsidRPr="00F7182F">
        <w:rPr>
          <w:sz w:val="28"/>
          <w:szCs w:val="28"/>
        </w:rPr>
        <w:t xml:space="preserve">12. Что Вы бы хотели узнать о своей Родине? </w:t>
      </w:r>
    </w:p>
    <w:p w:rsidR="00C876DF" w:rsidRPr="00F7182F" w:rsidRDefault="00C876DF" w:rsidP="00C876DF">
      <w:pPr>
        <w:ind w:firstLine="567"/>
        <w:jc w:val="both"/>
        <w:rPr>
          <w:sz w:val="28"/>
          <w:szCs w:val="28"/>
        </w:rPr>
      </w:pPr>
      <w:r w:rsidRPr="00F7182F">
        <w:rPr>
          <w:sz w:val="28"/>
          <w:szCs w:val="28"/>
        </w:rPr>
        <w:t xml:space="preserve">13. Что Вы знаете о государственных символах РК (герб, флаг)? </w:t>
      </w:r>
    </w:p>
    <w:p w:rsidR="00C876DF" w:rsidRPr="00F7182F" w:rsidRDefault="00C876DF" w:rsidP="00C876DF">
      <w:pPr>
        <w:ind w:firstLine="567"/>
        <w:jc w:val="both"/>
        <w:rPr>
          <w:sz w:val="28"/>
          <w:szCs w:val="28"/>
        </w:rPr>
      </w:pPr>
      <w:r w:rsidRPr="00F7182F">
        <w:rPr>
          <w:sz w:val="28"/>
          <w:szCs w:val="28"/>
        </w:rPr>
        <w:t xml:space="preserve">14. Считаете ли Вы себя патриотом своей школы? </w:t>
      </w:r>
    </w:p>
    <w:p w:rsidR="00C876DF" w:rsidRPr="00F7182F" w:rsidRDefault="00C876DF" w:rsidP="00C876DF">
      <w:pPr>
        <w:ind w:firstLine="567"/>
        <w:jc w:val="both"/>
        <w:rPr>
          <w:sz w:val="28"/>
          <w:szCs w:val="28"/>
          <w:lang w:val="kk-KZ"/>
        </w:rPr>
      </w:pPr>
      <w:r w:rsidRPr="00F7182F">
        <w:rPr>
          <w:sz w:val="28"/>
          <w:szCs w:val="28"/>
        </w:rPr>
        <w:lastRenderedPageBreak/>
        <w:t>15. Что Вы можете сделать для свой Родины, чтобы в ней жилось лучше?</w:t>
      </w:r>
    </w:p>
    <w:p w:rsidR="00C876DF" w:rsidRPr="00E64EB1" w:rsidRDefault="00C876DF" w:rsidP="00C876DF">
      <w:pPr>
        <w:ind w:firstLine="567"/>
        <w:jc w:val="both"/>
        <w:rPr>
          <w:i/>
          <w:sz w:val="28"/>
          <w:szCs w:val="28"/>
          <w:lang w:val="kk-KZ"/>
        </w:rPr>
      </w:pPr>
      <w:r w:rsidRPr="00E64EB1">
        <w:rPr>
          <w:i/>
          <w:sz w:val="28"/>
          <w:szCs w:val="28"/>
          <w:lang w:val="kk-KZ"/>
        </w:rPr>
        <w:t>Вопрос№2- Порядок ведения ВПВ в среднем учебном заведений.</w:t>
      </w:r>
    </w:p>
    <w:p w:rsidR="00C876DF" w:rsidRPr="00F7182F" w:rsidRDefault="00C876DF" w:rsidP="00C876DF">
      <w:pPr>
        <w:ind w:firstLine="567"/>
        <w:jc w:val="both"/>
        <w:rPr>
          <w:sz w:val="28"/>
          <w:szCs w:val="28"/>
        </w:rPr>
      </w:pPr>
      <w:r w:rsidRPr="00F7182F">
        <w:rPr>
          <w:sz w:val="28"/>
          <w:szCs w:val="28"/>
          <w:lang w:val="kk-KZ"/>
        </w:rPr>
        <w:t>П</w:t>
      </w:r>
      <w:r w:rsidRPr="00F7182F">
        <w:rPr>
          <w:sz w:val="28"/>
          <w:szCs w:val="28"/>
        </w:rPr>
        <w:t>осле распада Советского Союза, крайне отрицательно сказалась на подготовке к службе в армии и военно-патриотическом воспитании молодежи. Имевшаяся в этот период мощная учебно-материальная база по начальной военной подготовке в учебных заведениях была практически полностью расформирована. Оформленные кабинеты и оборудованные элементы учебно-материальной базы использовались не по назначению. Перестали действовать кружки и секции по военно-прикладным видам спорта. В учебных организациях значительно сократилось количество общественных мероприятий направленных на военно-патриотическое воспитание подрастающего поколения. Благодаря средствам массовой информации, которые в то время освещали в своем большинстве только отрицательные стороны формирования Вооруженных Сил молодого независимого государства, мнение молодых людей, окончивших учебные заведения, о службе в армии складывалось крайне негативное. Служба в Вооруженных Силах Республики Казахстан, а тем более профессия защитника отечества и карьера военного меньше всего интересовали выпускников.</w:t>
      </w:r>
    </w:p>
    <w:p w:rsidR="00C876DF" w:rsidRPr="00F7182F" w:rsidRDefault="00C876DF" w:rsidP="00C876DF">
      <w:pPr>
        <w:ind w:firstLine="567"/>
        <w:jc w:val="both"/>
        <w:rPr>
          <w:sz w:val="28"/>
          <w:szCs w:val="28"/>
        </w:rPr>
      </w:pPr>
      <w:r w:rsidRPr="00F7182F">
        <w:rPr>
          <w:sz w:val="28"/>
          <w:szCs w:val="28"/>
        </w:rPr>
        <w:t>Испытывали огромные трудности в выполнении Закона Республики Казахстан «О всеобщей воинской обязанности и военной службе». Подавляющее число призывной молодежи, не имея никакого представления о службе в Вооруженных Силах, попросту боялись выполнить свой конституционный долг и искали любую возможность не быть призванными на срочную военную службу.Все это, в конечном счете, сказывалось на качественном и количественном комплектовании Вооруженных Сил Республики Казахстан молодым пополнением, их кадровом составе, и в целом на обороноспособности нашего государства. В 1996 году в соответствии с Указами Президента Республики Казахстан, имеющими силу Закона, от 14 ноября 1995 года № 2635 «О внесении изменений и дополнений в Закон Республики Казахстан «О всеобщей воинской обязанности и военной службе» и от 30 августа 1995 «О внесении изменений и дополнений внекоторые законодательные акты Республики Казахстан по вопросам образования», Правительством Республики Казахстан принятоПостановления №1340 «О начальной военной подготовке».Для реализации указанного Постановления Правительства Республики Казахстан определ</w:t>
      </w:r>
      <w:r w:rsidRPr="00F7182F">
        <w:rPr>
          <w:sz w:val="28"/>
          <w:szCs w:val="28"/>
          <w:lang w:val="kk-KZ"/>
        </w:rPr>
        <w:t>ено</w:t>
      </w:r>
      <w:r w:rsidRPr="00F7182F">
        <w:rPr>
          <w:sz w:val="28"/>
          <w:szCs w:val="28"/>
        </w:rPr>
        <w:t xml:space="preserve"> первоочередные задачи по организации и проведению начальной военной подготовки, которые включали в себя:</w:t>
      </w:r>
    </w:p>
    <w:p w:rsidR="00C876DF" w:rsidRPr="00F7182F" w:rsidRDefault="00C876DF" w:rsidP="00C876DF">
      <w:pPr>
        <w:jc w:val="both"/>
        <w:rPr>
          <w:sz w:val="28"/>
          <w:szCs w:val="28"/>
        </w:rPr>
      </w:pPr>
      <w:r w:rsidRPr="00F7182F">
        <w:rPr>
          <w:sz w:val="28"/>
          <w:szCs w:val="28"/>
        </w:rPr>
        <w:t xml:space="preserve">- введение в штаты исполнительных органов городов и районов специалиста по работе с юношами допризывного и призывного возраста; </w:t>
      </w:r>
    </w:p>
    <w:p w:rsidR="00C876DF" w:rsidRPr="00F7182F" w:rsidRDefault="00C876DF" w:rsidP="00C876DF">
      <w:pPr>
        <w:jc w:val="both"/>
        <w:rPr>
          <w:sz w:val="28"/>
          <w:szCs w:val="28"/>
        </w:rPr>
      </w:pPr>
      <w:r w:rsidRPr="00F7182F">
        <w:rPr>
          <w:sz w:val="28"/>
          <w:szCs w:val="28"/>
        </w:rPr>
        <w:t xml:space="preserve">- введение в штаты областного департамента и городских (районных)отделов образования должности специалиста по координации и контролю проведения начальной военной подготовки молодежи и призывного возраста; </w:t>
      </w:r>
    </w:p>
    <w:p w:rsidR="00C876DF" w:rsidRPr="00F7182F" w:rsidRDefault="00C876DF" w:rsidP="00C876DF">
      <w:pPr>
        <w:ind w:firstLine="567"/>
        <w:jc w:val="both"/>
        <w:rPr>
          <w:sz w:val="28"/>
          <w:szCs w:val="28"/>
        </w:rPr>
      </w:pPr>
      <w:r w:rsidRPr="00F7182F">
        <w:rPr>
          <w:sz w:val="28"/>
          <w:szCs w:val="28"/>
        </w:rPr>
        <w:t xml:space="preserve">- обеспечение подбора преподавателей-организаторов начальной военной подготовки для организаций образования, а также организацию их методической подготовки; </w:t>
      </w:r>
    </w:p>
    <w:p w:rsidR="00C876DF" w:rsidRPr="00F7182F" w:rsidRDefault="00C876DF" w:rsidP="00C876DF">
      <w:pPr>
        <w:ind w:firstLine="567"/>
        <w:jc w:val="both"/>
        <w:rPr>
          <w:sz w:val="28"/>
          <w:szCs w:val="28"/>
        </w:rPr>
      </w:pPr>
      <w:r w:rsidRPr="00F7182F">
        <w:rPr>
          <w:sz w:val="28"/>
          <w:szCs w:val="28"/>
        </w:rPr>
        <w:t xml:space="preserve">- обеспечение подбора подготовки преподавателей по медико-санитарной </w:t>
      </w:r>
      <w:r w:rsidRPr="00F7182F">
        <w:rPr>
          <w:sz w:val="28"/>
          <w:szCs w:val="28"/>
        </w:rPr>
        <w:lastRenderedPageBreak/>
        <w:t xml:space="preserve">подготовке; </w:t>
      </w:r>
    </w:p>
    <w:p w:rsidR="00C876DF" w:rsidRPr="00F7182F" w:rsidRDefault="00C876DF" w:rsidP="00C876DF">
      <w:pPr>
        <w:ind w:firstLine="567"/>
        <w:jc w:val="both"/>
        <w:rPr>
          <w:sz w:val="28"/>
          <w:szCs w:val="28"/>
        </w:rPr>
      </w:pPr>
      <w:r w:rsidRPr="00F7182F">
        <w:rPr>
          <w:sz w:val="28"/>
          <w:szCs w:val="28"/>
        </w:rPr>
        <w:t xml:space="preserve">- принятие мер по восстановлению учебно-материальной базы по начальной военной подготовке в организациях образования; </w:t>
      </w:r>
    </w:p>
    <w:p w:rsidR="00C876DF" w:rsidRPr="00F7182F" w:rsidRDefault="00C876DF" w:rsidP="00C876DF">
      <w:pPr>
        <w:ind w:firstLine="567"/>
        <w:jc w:val="both"/>
        <w:rPr>
          <w:sz w:val="28"/>
          <w:szCs w:val="28"/>
        </w:rPr>
      </w:pPr>
      <w:r w:rsidRPr="00F7182F">
        <w:rPr>
          <w:sz w:val="28"/>
          <w:szCs w:val="28"/>
        </w:rPr>
        <w:t xml:space="preserve">- планирование, организацию и проведение учебно-полевых сборов с юношами, проходящими начальную военную подготовку; </w:t>
      </w:r>
    </w:p>
    <w:p w:rsidR="00C876DF" w:rsidRPr="00F7182F" w:rsidRDefault="00C876DF" w:rsidP="00C876DF">
      <w:pPr>
        <w:ind w:firstLine="567"/>
        <w:jc w:val="both"/>
        <w:rPr>
          <w:sz w:val="28"/>
          <w:szCs w:val="28"/>
        </w:rPr>
      </w:pPr>
      <w:r w:rsidRPr="00F7182F">
        <w:rPr>
          <w:sz w:val="28"/>
          <w:szCs w:val="28"/>
        </w:rPr>
        <w:t xml:space="preserve">- обеспечение контроля за организацией, проведением и результатами начальной военной подготовки. </w:t>
      </w:r>
    </w:p>
    <w:p w:rsidR="00C876DF" w:rsidRPr="00F7182F" w:rsidRDefault="00C876DF" w:rsidP="00C876DF">
      <w:pPr>
        <w:ind w:firstLine="567"/>
        <w:jc w:val="both"/>
        <w:rPr>
          <w:sz w:val="28"/>
          <w:szCs w:val="28"/>
        </w:rPr>
      </w:pPr>
      <w:r w:rsidRPr="00F7182F">
        <w:rPr>
          <w:sz w:val="28"/>
          <w:szCs w:val="28"/>
        </w:rPr>
        <w:t xml:space="preserve">Получив правовую базу по введению начальной военной подготовки, всеми заинтересованными департаментами, управлениями и организациями образования, проведена большая работа по руководству и организации учебного процесса в организациях образования, восстановлению учебно-материальной базы по начальной военной подготовке, а также проведения учебно-методической подготовки руководителей-организаторов начальной военной подготовки. </w:t>
      </w:r>
    </w:p>
    <w:p w:rsidR="00C876DF" w:rsidRPr="00F7182F" w:rsidRDefault="00C876DF" w:rsidP="00C876DF">
      <w:pPr>
        <w:ind w:firstLine="567"/>
        <w:jc w:val="both"/>
        <w:rPr>
          <w:sz w:val="28"/>
          <w:szCs w:val="28"/>
        </w:rPr>
      </w:pPr>
      <w:r w:rsidRPr="00F7182F">
        <w:rPr>
          <w:sz w:val="28"/>
          <w:szCs w:val="28"/>
        </w:rPr>
        <w:t xml:space="preserve">В каждом городе и районе разрабатываются совместные планы основных мероприятий по проведению начальной военной подготовки и организации военно-патриотического воспитания молодежи, которые включают в себя конкретные меры и задачи по повышению качества проводимой работы. </w:t>
      </w:r>
    </w:p>
    <w:p w:rsidR="00C876DF" w:rsidRPr="00F7182F" w:rsidRDefault="00C876DF" w:rsidP="00C876DF">
      <w:pPr>
        <w:ind w:firstLine="567"/>
        <w:jc w:val="both"/>
        <w:rPr>
          <w:sz w:val="28"/>
          <w:szCs w:val="28"/>
        </w:rPr>
      </w:pPr>
      <w:r w:rsidRPr="00F7182F">
        <w:rPr>
          <w:sz w:val="28"/>
          <w:szCs w:val="28"/>
        </w:rPr>
        <w:t xml:space="preserve">Немаловажная роль была отведена кадровой работе, по подбору и назначению кандидатов на должности преподавателей-организаторов начальной военной подготовки. Предпочтение отдавалось в первую очередь офицерам запаса, имеющим опыт службы в Вооруженных Силах. Все рассматриваемые кандидатуры перед назначением на должность проходили обязательное собеседование и согласование с местными органами военного управления. </w:t>
      </w:r>
    </w:p>
    <w:p w:rsidR="00C876DF" w:rsidRPr="00F7182F" w:rsidRDefault="00C876DF" w:rsidP="00C876DF">
      <w:pPr>
        <w:ind w:firstLine="567"/>
        <w:jc w:val="both"/>
        <w:rPr>
          <w:sz w:val="28"/>
          <w:szCs w:val="28"/>
        </w:rPr>
      </w:pPr>
      <w:r w:rsidRPr="00F7182F">
        <w:rPr>
          <w:sz w:val="28"/>
          <w:szCs w:val="28"/>
        </w:rPr>
        <w:t xml:space="preserve">В результате проверенных организационных и практических мероприятий начальная военная подготовка была организованна и введена во всех общеобразовательных школах, профессионально-технических школах и средних специальных учебных заведениях области. </w:t>
      </w:r>
    </w:p>
    <w:p w:rsidR="00C876DF" w:rsidRPr="00F7182F" w:rsidRDefault="00C876DF" w:rsidP="00C876DF">
      <w:pPr>
        <w:ind w:firstLine="567"/>
        <w:jc w:val="both"/>
        <w:rPr>
          <w:sz w:val="28"/>
          <w:szCs w:val="28"/>
        </w:rPr>
      </w:pPr>
      <w:r w:rsidRPr="00F7182F">
        <w:rPr>
          <w:sz w:val="28"/>
          <w:szCs w:val="28"/>
        </w:rPr>
        <w:t xml:space="preserve">Большую помощь в повышении методического уровня преподавателей-организаторов начальной военной подготовки оказывает проведение ежемесячных учебно-методических занятий проводимых управлением (отделами) по делам обороны городов и районов области. Дляэтих целей в каждом городе и районе приказом начальника управления (отдела) по делам обороны создан внештатный методический совет по начальной военной подготовке, который проводит организационную и планирующую работу по проведению этих занятий. В каждом городе (районе) такие занятия проводятся на базе различных организаций образования, что вносит в работу стимул соперничества, а это в свою очередь положительно сказывается на методическом уровне преподавателей, а также на состоянии учебно-материальной базы учебных заведений. </w:t>
      </w:r>
    </w:p>
    <w:p w:rsidR="00C876DF" w:rsidRDefault="00C876DF" w:rsidP="00C876DF">
      <w:pPr>
        <w:ind w:firstLine="567"/>
        <w:jc w:val="both"/>
        <w:rPr>
          <w:sz w:val="28"/>
          <w:szCs w:val="28"/>
          <w:lang w:val="kk-KZ"/>
        </w:rPr>
      </w:pPr>
      <w:r w:rsidRPr="00F7182F">
        <w:rPr>
          <w:sz w:val="28"/>
          <w:szCs w:val="28"/>
        </w:rPr>
        <w:t xml:space="preserve">За период проведения начальной военной подготовки значительно вырос уровень военно-патриотической работы с молодежью. В организациях образования традиционно проводятся «уроки мужества», встречи и беседы с ветеранами Великой Отечественной войны и воинами-интернационалистами. Периодически в школах проводятся «Дни призывника», а также </w:t>
      </w:r>
      <w:r w:rsidRPr="00F7182F">
        <w:rPr>
          <w:sz w:val="28"/>
          <w:szCs w:val="28"/>
        </w:rPr>
        <w:lastRenderedPageBreak/>
        <w:t>смотры-конкурсы солдатской песни</w:t>
      </w:r>
      <w:r>
        <w:rPr>
          <w:sz w:val="28"/>
          <w:szCs w:val="28"/>
          <w:lang w:val="kk-KZ"/>
        </w:rPr>
        <w:t>.</w:t>
      </w:r>
    </w:p>
    <w:p w:rsidR="00C876DF" w:rsidRPr="00F7182F" w:rsidRDefault="00C876DF" w:rsidP="00C876DF">
      <w:pPr>
        <w:ind w:firstLine="567"/>
        <w:jc w:val="both"/>
        <w:rPr>
          <w:sz w:val="28"/>
          <w:szCs w:val="28"/>
        </w:rPr>
      </w:pPr>
      <w:r w:rsidRPr="00F7182F">
        <w:rPr>
          <w:sz w:val="28"/>
          <w:szCs w:val="28"/>
        </w:rPr>
        <w:t xml:space="preserve">Большую роль в качестве усвоения программы по начальной военной подготовке играет организация и проведение лагерных учебно-полевых сборов с выпускниками организаций образования. Организация и проведение этих сборов в районах и городах области проводится под руководством местных исполнительных органов. Для проведения и бытового обеспечения сборов, акиматами районов и городов в 2004 году выделено в общей сложности 5 млн. 200 тысяч тенге. </w:t>
      </w:r>
    </w:p>
    <w:p w:rsidR="00C876DF" w:rsidRPr="00F7182F" w:rsidRDefault="00C876DF" w:rsidP="00C876DF">
      <w:pPr>
        <w:ind w:firstLine="567"/>
        <w:jc w:val="both"/>
        <w:rPr>
          <w:sz w:val="28"/>
          <w:szCs w:val="28"/>
        </w:rPr>
      </w:pPr>
      <w:r w:rsidRPr="00F7182F">
        <w:rPr>
          <w:sz w:val="28"/>
          <w:szCs w:val="28"/>
        </w:rPr>
        <w:t xml:space="preserve">Учебно-полевые сборы с выпускниками организаций образования проводятся в основном на базе имеющихся в районах и городах, лагерей отдыха, спортивных комплексов, а также на базе передовых организаций образования. В каждом городе и районе открытие и закрытие сборов проводится в торжественной обстановке с участием местных исполнительных органов, общественных организаций и привлечением средств массовой информации. </w:t>
      </w:r>
    </w:p>
    <w:p w:rsidR="00C876DF" w:rsidRPr="00F7182F" w:rsidRDefault="00C876DF" w:rsidP="00C876DF">
      <w:pPr>
        <w:ind w:firstLine="567"/>
        <w:jc w:val="both"/>
        <w:rPr>
          <w:sz w:val="28"/>
          <w:szCs w:val="28"/>
        </w:rPr>
      </w:pPr>
      <w:r w:rsidRPr="00F7182F">
        <w:rPr>
          <w:sz w:val="28"/>
          <w:szCs w:val="28"/>
        </w:rPr>
        <w:t xml:space="preserve">В период проведения учебно-полевых сборов юношами приобретаются практические навыки по всем вопросам, предусмотренным программой начальной военной подготовки. Параллельно с занятиями по начальной военной подготовке организуются занятия по физической культуре. Между подразделениями организуются соревнования и эстафеты по игровым и военно-прикладным видам спорта. Торжественное закрытие учебно-полевых сборов проводится смотром строя и песни. </w:t>
      </w:r>
    </w:p>
    <w:p w:rsidR="00C876DF" w:rsidRPr="00F7182F" w:rsidRDefault="00C876DF" w:rsidP="00C876DF">
      <w:pPr>
        <w:ind w:firstLine="567"/>
        <w:jc w:val="both"/>
        <w:rPr>
          <w:sz w:val="28"/>
          <w:szCs w:val="28"/>
        </w:rPr>
      </w:pPr>
      <w:r w:rsidRPr="00F7182F">
        <w:rPr>
          <w:sz w:val="28"/>
          <w:szCs w:val="28"/>
        </w:rPr>
        <w:t xml:space="preserve">По итогам проведения учебно-полевых сборов лучшие подразделения и отличившиеся юноши награждаются почетными грамотами и ценными подарками, каждый выпускник получает итоговую оценку по начальной военной подготовке. </w:t>
      </w:r>
    </w:p>
    <w:p w:rsidR="00C876DF" w:rsidRPr="00F7182F" w:rsidRDefault="00C876DF" w:rsidP="00C876DF">
      <w:pPr>
        <w:ind w:firstLine="567"/>
        <w:jc w:val="both"/>
        <w:rPr>
          <w:sz w:val="28"/>
          <w:szCs w:val="28"/>
        </w:rPr>
      </w:pPr>
      <w:r w:rsidRPr="00F7182F">
        <w:rPr>
          <w:sz w:val="28"/>
          <w:szCs w:val="28"/>
        </w:rPr>
        <w:t>В целом организация и проведение начальной военной подготовки и военно-патриотического воспитания положительно сказывается на отношении молодежи к службе в Вооруженных Силах Республики Казахстан. Многие юноши по окончании общеобразовательных учебных организаций изъявляют желание посвятить свою жизнь защите нашего многонационального государства и становятся достойными представителями нашей области в офицерском корпусе Вооруженных Сил Республики Казахстан.</w:t>
      </w:r>
    </w:p>
    <w:p w:rsidR="00C876DF" w:rsidRPr="00F7182F" w:rsidRDefault="00C876DF" w:rsidP="00C876DF">
      <w:pPr>
        <w:ind w:firstLine="567"/>
        <w:rPr>
          <w:sz w:val="28"/>
          <w:szCs w:val="28"/>
        </w:rPr>
      </w:pPr>
    </w:p>
    <w:p w:rsidR="0029587F" w:rsidRPr="0029587F" w:rsidRDefault="00C876DF" w:rsidP="0029587F">
      <w:pPr>
        <w:tabs>
          <w:tab w:val="left" w:pos="0"/>
        </w:tabs>
        <w:ind w:firstLine="567"/>
        <w:jc w:val="both"/>
        <w:rPr>
          <w:sz w:val="28"/>
          <w:szCs w:val="28"/>
          <w:lang w:val="kk-KZ"/>
        </w:rPr>
      </w:pPr>
      <w:r w:rsidRPr="00E64EB1">
        <w:rPr>
          <w:i/>
          <w:sz w:val="28"/>
          <w:szCs w:val="28"/>
          <w:lang w:val="kk-KZ"/>
        </w:rPr>
        <w:t>Тема</w:t>
      </w:r>
      <w:r w:rsidR="0029587F">
        <w:rPr>
          <w:i/>
          <w:sz w:val="28"/>
          <w:szCs w:val="28"/>
          <w:lang w:val="kk-KZ"/>
        </w:rPr>
        <w:t>8В</w:t>
      </w:r>
      <w:r w:rsidRPr="00E64EB1">
        <w:rPr>
          <w:i/>
          <w:sz w:val="28"/>
          <w:szCs w:val="28"/>
          <w:lang w:val="kk-KZ"/>
        </w:rPr>
        <w:t>оенно-патриотическ</w:t>
      </w:r>
      <w:r w:rsidR="0029587F">
        <w:rPr>
          <w:i/>
          <w:sz w:val="28"/>
          <w:szCs w:val="28"/>
          <w:lang w:val="kk-KZ"/>
        </w:rPr>
        <w:t xml:space="preserve">ая </w:t>
      </w:r>
      <w:r w:rsidRPr="0029587F">
        <w:rPr>
          <w:sz w:val="28"/>
          <w:szCs w:val="28"/>
          <w:lang w:val="kk-KZ"/>
        </w:rPr>
        <w:t>работ</w:t>
      </w:r>
      <w:r w:rsidR="0029587F" w:rsidRPr="0029587F">
        <w:rPr>
          <w:sz w:val="28"/>
          <w:szCs w:val="28"/>
          <w:lang w:val="kk-KZ"/>
        </w:rPr>
        <w:t>аучащихся младшего, среднего и старшего возрастов.</w:t>
      </w:r>
      <w:bookmarkStart w:id="0" w:name="_GoBack"/>
      <w:bookmarkEnd w:id="0"/>
    </w:p>
    <w:p w:rsidR="00C876DF" w:rsidRPr="001D3BE3" w:rsidRDefault="00C876DF" w:rsidP="00C876DF">
      <w:pPr>
        <w:tabs>
          <w:tab w:val="left" w:pos="0"/>
        </w:tabs>
        <w:ind w:firstLine="567"/>
        <w:jc w:val="both"/>
        <w:rPr>
          <w:sz w:val="28"/>
          <w:szCs w:val="28"/>
          <w:lang w:val="kk-KZ"/>
        </w:rPr>
      </w:pPr>
      <w:r w:rsidRPr="001D3BE3">
        <w:rPr>
          <w:sz w:val="28"/>
          <w:szCs w:val="28"/>
          <w:lang w:val="kk-KZ"/>
        </w:rPr>
        <w:t>1. ВПВ учащихся младшего, среднего и старшего возрастов.</w:t>
      </w:r>
    </w:p>
    <w:p w:rsidR="00C876DF" w:rsidRPr="001D3BE3" w:rsidRDefault="00C876DF" w:rsidP="00C876DF">
      <w:pPr>
        <w:ind w:firstLine="567"/>
        <w:rPr>
          <w:sz w:val="28"/>
          <w:szCs w:val="28"/>
          <w:lang w:val="kk-KZ"/>
        </w:rPr>
      </w:pPr>
      <w:r w:rsidRPr="001D3BE3">
        <w:rPr>
          <w:sz w:val="28"/>
          <w:szCs w:val="28"/>
          <w:lang w:val="kk-KZ"/>
        </w:rPr>
        <w:t>2. Руководства ВПВ учащейся молодежи.</w:t>
      </w:r>
    </w:p>
    <w:p w:rsidR="00C876DF" w:rsidRDefault="00C876DF" w:rsidP="00C876DF">
      <w:pPr>
        <w:ind w:firstLine="567"/>
        <w:jc w:val="both"/>
        <w:rPr>
          <w:sz w:val="28"/>
          <w:szCs w:val="28"/>
          <w:lang w:val="kk-KZ"/>
        </w:rPr>
      </w:pPr>
    </w:p>
    <w:p w:rsidR="00C876DF" w:rsidRPr="001D3BE3" w:rsidRDefault="00C876DF" w:rsidP="00C876DF">
      <w:pPr>
        <w:tabs>
          <w:tab w:val="left" w:pos="0"/>
        </w:tabs>
        <w:ind w:firstLine="567"/>
        <w:jc w:val="both"/>
        <w:rPr>
          <w:sz w:val="28"/>
          <w:szCs w:val="28"/>
          <w:lang w:val="kk-KZ"/>
        </w:rPr>
      </w:pPr>
      <w:r w:rsidRPr="001D3BE3">
        <w:rPr>
          <w:sz w:val="28"/>
          <w:szCs w:val="28"/>
          <w:lang w:val="kk-KZ"/>
        </w:rPr>
        <w:t>1. ВПВ учащихся младшего, среднего и старшего возрастов.</w:t>
      </w:r>
    </w:p>
    <w:p w:rsidR="00C876DF" w:rsidRPr="00F7182F" w:rsidRDefault="00C876DF" w:rsidP="00C876DF">
      <w:pPr>
        <w:ind w:firstLine="567"/>
        <w:jc w:val="both"/>
        <w:rPr>
          <w:sz w:val="28"/>
          <w:szCs w:val="28"/>
        </w:rPr>
      </w:pPr>
      <w:r w:rsidRPr="00F7182F">
        <w:rPr>
          <w:sz w:val="28"/>
          <w:szCs w:val="28"/>
        </w:rPr>
        <w:t>1. Найти сферы полезной для школы и значимой для учеников школьной деятельности;</w:t>
      </w:r>
    </w:p>
    <w:p w:rsidR="00C876DF" w:rsidRPr="00F7182F" w:rsidRDefault="00C876DF" w:rsidP="00C876DF">
      <w:pPr>
        <w:ind w:firstLine="567"/>
        <w:jc w:val="both"/>
        <w:rPr>
          <w:sz w:val="28"/>
          <w:szCs w:val="28"/>
        </w:rPr>
      </w:pPr>
      <w:r w:rsidRPr="00F7182F">
        <w:rPr>
          <w:sz w:val="28"/>
          <w:szCs w:val="28"/>
        </w:rPr>
        <w:t>2. Сделать их эмоционально насыщенными и интересными;</w:t>
      </w:r>
    </w:p>
    <w:p w:rsidR="00C876DF" w:rsidRPr="00F7182F" w:rsidRDefault="00C876DF" w:rsidP="00C876DF">
      <w:pPr>
        <w:ind w:firstLine="567"/>
        <w:jc w:val="both"/>
        <w:rPr>
          <w:sz w:val="28"/>
          <w:szCs w:val="28"/>
        </w:rPr>
      </w:pPr>
      <w:r w:rsidRPr="00F7182F">
        <w:rPr>
          <w:sz w:val="28"/>
          <w:szCs w:val="28"/>
        </w:rPr>
        <w:t>3. Предоставить педагогическую поддержку и помощь. Педагоги должны поделиться реальной школьной властью с учениками, т.е. делегировать полномочия.</w:t>
      </w:r>
    </w:p>
    <w:p w:rsidR="00C876DF" w:rsidRPr="00F7182F" w:rsidRDefault="00C876DF" w:rsidP="00C876DF">
      <w:pPr>
        <w:ind w:firstLine="567"/>
        <w:jc w:val="both"/>
        <w:rPr>
          <w:sz w:val="28"/>
          <w:szCs w:val="28"/>
        </w:rPr>
      </w:pPr>
      <w:r w:rsidRPr="00F7182F">
        <w:rPr>
          <w:sz w:val="28"/>
          <w:szCs w:val="28"/>
        </w:rPr>
        <w:lastRenderedPageBreak/>
        <w:t xml:space="preserve"> Детям можно отдавать следующие области школьной жизни:</w:t>
      </w:r>
    </w:p>
    <w:p w:rsidR="00C876DF" w:rsidRPr="00F7182F" w:rsidRDefault="00C876DF" w:rsidP="00C876DF">
      <w:pPr>
        <w:ind w:firstLine="567"/>
        <w:jc w:val="both"/>
        <w:rPr>
          <w:sz w:val="28"/>
          <w:szCs w:val="28"/>
        </w:rPr>
      </w:pPr>
      <w:r w:rsidRPr="00F7182F">
        <w:rPr>
          <w:sz w:val="28"/>
          <w:szCs w:val="28"/>
        </w:rPr>
        <w:t>1. Досуг. Школьные вечера, дискотеки, праздники, коллективные творческие дела и т.д..</w:t>
      </w:r>
    </w:p>
    <w:p w:rsidR="00C876DF" w:rsidRPr="00F7182F" w:rsidRDefault="00C876DF" w:rsidP="00C876DF">
      <w:pPr>
        <w:ind w:firstLine="567"/>
        <w:jc w:val="both"/>
        <w:rPr>
          <w:sz w:val="28"/>
          <w:szCs w:val="28"/>
        </w:rPr>
      </w:pPr>
      <w:r w:rsidRPr="00F7182F">
        <w:rPr>
          <w:sz w:val="28"/>
          <w:szCs w:val="28"/>
        </w:rPr>
        <w:t>2. Деятельность гражданско-патриотической направленности: клубы, пресс-конференции, встречи с политиками и другими замечательными людьми.</w:t>
      </w:r>
    </w:p>
    <w:p w:rsidR="00C876DF" w:rsidRPr="00F7182F" w:rsidRDefault="00C876DF" w:rsidP="00C876DF">
      <w:pPr>
        <w:ind w:firstLine="567"/>
        <w:jc w:val="both"/>
        <w:rPr>
          <w:sz w:val="28"/>
          <w:szCs w:val="28"/>
        </w:rPr>
      </w:pPr>
      <w:r w:rsidRPr="00F7182F">
        <w:rPr>
          <w:sz w:val="28"/>
          <w:szCs w:val="28"/>
        </w:rPr>
        <w:t>3. Деятельность школьной прессы: газеты, радио, школьное телевидение, реклама.</w:t>
      </w:r>
    </w:p>
    <w:p w:rsidR="00C876DF" w:rsidRPr="00F7182F" w:rsidRDefault="00C876DF" w:rsidP="00C876DF">
      <w:pPr>
        <w:ind w:firstLine="567"/>
        <w:jc w:val="both"/>
        <w:rPr>
          <w:sz w:val="28"/>
          <w:szCs w:val="28"/>
        </w:rPr>
      </w:pPr>
      <w:r w:rsidRPr="00F7182F">
        <w:rPr>
          <w:sz w:val="28"/>
          <w:szCs w:val="28"/>
        </w:rPr>
        <w:t>4. Спорт и спортивные мероприятия.</w:t>
      </w:r>
    </w:p>
    <w:p w:rsidR="00C876DF" w:rsidRPr="00F7182F" w:rsidRDefault="00C876DF" w:rsidP="00C876DF">
      <w:pPr>
        <w:ind w:firstLine="567"/>
        <w:jc w:val="both"/>
        <w:rPr>
          <w:sz w:val="28"/>
          <w:szCs w:val="28"/>
        </w:rPr>
      </w:pPr>
      <w:r w:rsidRPr="00F7182F">
        <w:rPr>
          <w:sz w:val="28"/>
          <w:szCs w:val="28"/>
        </w:rPr>
        <w:t>5. Трудовая деятельность: дежурство, генеральные уборки, ремонт помещений, мебели, работа на пришкольной территории и т.д.;</w:t>
      </w:r>
    </w:p>
    <w:p w:rsidR="00C876DF" w:rsidRPr="00F7182F" w:rsidRDefault="00C876DF" w:rsidP="00C876DF">
      <w:pPr>
        <w:ind w:firstLine="567"/>
        <w:jc w:val="both"/>
        <w:rPr>
          <w:sz w:val="28"/>
          <w:szCs w:val="28"/>
        </w:rPr>
      </w:pPr>
      <w:r w:rsidRPr="00F7182F">
        <w:rPr>
          <w:sz w:val="28"/>
          <w:szCs w:val="28"/>
        </w:rPr>
        <w:t xml:space="preserve">     6. Производственная деятельность: труд на земле, в теплицах, на школьных животноводческих фермах (контроль над заработанными средствами, доходами, распределением, стимулированием и т.д.).</w:t>
      </w:r>
    </w:p>
    <w:p w:rsidR="00C876DF" w:rsidRPr="00F7182F" w:rsidRDefault="00C876DF" w:rsidP="00C876DF">
      <w:pPr>
        <w:ind w:firstLine="567"/>
        <w:jc w:val="both"/>
        <w:rPr>
          <w:sz w:val="28"/>
          <w:szCs w:val="28"/>
        </w:rPr>
      </w:pPr>
      <w:r w:rsidRPr="00F7182F">
        <w:rPr>
          <w:sz w:val="28"/>
          <w:szCs w:val="28"/>
        </w:rPr>
        <w:t xml:space="preserve">     7. Производственно-коммерческая деятельность: в школьных мастерских, с организацией и выполнением заказов населения по ремонту бытовой техники, изготовлению рам, дверей, наличников и т.д..</w:t>
      </w:r>
    </w:p>
    <w:p w:rsidR="00C876DF" w:rsidRPr="00F7182F" w:rsidRDefault="00C876DF" w:rsidP="00C876DF">
      <w:pPr>
        <w:ind w:firstLine="567"/>
        <w:jc w:val="both"/>
        <w:rPr>
          <w:sz w:val="28"/>
          <w:szCs w:val="28"/>
        </w:rPr>
      </w:pPr>
      <w:r w:rsidRPr="00F7182F">
        <w:rPr>
          <w:sz w:val="28"/>
          <w:szCs w:val="28"/>
        </w:rPr>
        <w:t xml:space="preserve">     8. Шефская работа с престарелыми, больными людьми, ветеранами войны и труда.</w:t>
      </w:r>
    </w:p>
    <w:p w:rsidR="00C876DF" w:rsidRPr="00F7182F" w:rsidRDefault="00C876DF" w:rsidP="00C876DF">
      <w:pPr>
        <w:ind w:firstLine="567"/>
        <w:jc w:val="both"/>
        <w:rPr>
          <w:sz w:val="28"/>
          <w:szCs w:val="28"/>
        </w:rPr>
      </w:pPr>
      <w:r w:rsidRPr="00F7182F">
        <w:rPr>
          <w:sz w:val="28"/>
          <w:szCs w:val="28"/>
        </w:rPr>
        <w:t xml:space="preserve">     9. Ремонт, уборка школьных помещений, территории, самообслуживание в столовой.</w:t>
      </w:r>
    </w:p>
    <w:p w:rsidR="00C876DF" w:rsidRPr="00F7182F" w:rsidRDefault="00C876DF" w:rsidP="00C876DF">
      <w:pPr>
        <w:ind w:firstLine="567"/>
        <w:jc w:val="both"/>
        <w:rPr>
          <w:sz w:val="28"/>
          <w:szCs w:val="28"/>
        </w:rPr>
      </w:pPr>
      <w:r w:rsidRPr="00F7182F">
        <w:rPr>
          <w:sz w:val="28"/>
          <w:szCs w:val="28"/>
        </w:rPr>
        <w:t xml:space="preserve">     10. Реальное участие в работе педсоветов, конференций, родительских комитетов и т.д. </w:t>
      </w:r>
    </w:p>
    <w:p w:rsidR="00C876DF" w:rsidRPr="00F7182F" w:rsidRDefault="00C876DF" w:rsidP="00C876DF">
      <w:pPr>
        <w:ind w:firstLine="567"/>
        <w:jc w:val="both"/>
        <w:rPr>
          <w:sz w:val="28"/>
          <w:szCs w:val="28"/>
        </w:rPr>
      </w:pPr>
      <w:r w:rsidRPr="00F7182F">
        <w:rPr>
          <w:sz w:val="28"/>
          <w:szCs w:val="28"/>
        </w:rPr>
        <w:t xml:space="preserve">     11. Деятельность ученических органов правопорядка.</w:t>
      </w:r>
    </w:p>
    <w:p w:rsidR="00C876DF" w:rsidRPr="00F7182F" w:rsidRDefault="00C876DF" w:rsidP="00C876DF">
      <w:pPr>
        <w:ind w:firstLine="567"/>
        <w:jc w:val="both"/>
        <w:rPr>
          <w:sz w:val="28"/>
          <w:szCs w:val="28"/>
        </w:rPr>
      </w:pPr>
      <w:r w:rsidRPr="00F7182F">
        <w:rPr>
          <w:sz w:val="28"/>
          <w:szCs w:val="28"/>
        </w:rPr>
        <w:t xml:space="preserve">     Приведем краткие рекомендации по организации и проведению одной из основных форм ученического самоуправления – собрания учащихся. Необходимо отметить, что собрание может проходить в различных формах, и необязательно при этом соблюдать привычный ритуал (выборы президиума, заслушивание и обсуждение доклада). Наиболее интересной и эффективной формой проявления активности являются собрания-диспуты, на которых обсуждаются наболевшие проблемы жизни коллектива, вносятся конкретные предложения. В этом случае достаточно выбрать только председателя собрания — ведущего данного обсуждения.</w:t>
      </w:r>
    </w:p>
    <w:p w:rsidR="00C876DF" w:rsidRPr="00F7182F" w:rsidRDefault="00C876DF" w:rsidP="00C876DF">
      <w:pPr>
        <w:ind w:firstLine="567"/>
        <w:jc w:val="both"/>
        <w:rPr>
          <w:sz w:val="28"/>
          <w:szCs w:val="28"/>
        </w:rPr>
      </w:pPr>
      <w:r w:rsidRPr="00F7182F">
        <w:rPr>
          <w:sz w:val="28"/>
          <w:szCs w:val="28"/>
        </w:rPr>
        <w:t xml:space="preserve">     Цель собрания: помочь в решении проблем, развивать у учащихся способность решать эти проблемы самостоятельно.</w:t>
      </w:r>
    </w:p>
    <w:p w:rsidR="00C876DF" w:rsidRPr="00F7182F" w:rsidRDefault="00C876DF" w:rsidP="00C876DF">
      <w:pPr>
        <w:ind w:firstLine="567"/>
        <w:jc w:val="both"/>
        <w:rPr>
          <w:sz w:val="28"/>
          <w:szCs w:val="28"/>
        </w:rPr>
      </w:pPr>
      <w:r w:rsidRPr="00F7182F">
        <w:rPr>
          <w:sz w:val="28"/>
          <w:szCs w:val="28"/>
        </w:rPr>
        <w:t xml:space="preserve">     Задачи собрания: вызывать детей на откровенный разговор друг с другом, формировать дисциплину среди школьников.</w:t>
      </w:r>
    </w:p>
    <w:p w:rsidR="00C876DF" w:rsidRPr="00F7182F" w:rsidRDefault="00C876DF" w:rsidP="00C876DF">
      <w:pPr>
        <w:ind w:firstLine="567"/>
        <w:jc w:val="both"/>
        <w:rPr>
          <w:sz w:val="28"/>
          <w:szCs w:val="28"/>
        </w:rPr>
      </w:pPr>
      <w:r w:rsidRPr="00F7182F">
        <w:rPr>
          <w:sz w:val="28"/>
          <w:szCs w:val="28"/>
        </w:rPr>
        <w:t xml:space="preserve">     На собрании:</w:t>
      </w:r>
    </w:p>
    <w:p w:rsidR="00C876DF" w:rsidRPr="00F7182F" w:rsidRDefault="00C876DF" w:rsidP="00C876DF">
      <w:pPr>
        <w:ind w:firstLine="567"/>
        <w:jc w:val="both"/>
        <w:rPr>
          <w:sz w:val="28"/>
          <w:szCs w:val="28"/>
        </w:rPr>
      </w:pPr>
      <w:r w:rsidRPr="00F7182F">
        <w:rPr>
          <w:sz w:val="28"/>
          <w:szCs w:val="28"/>
        </w:rPr>
        <w:t xml:space="preserve">     • не позволяйте детям осуждать или обвинять других;</w:t>
      </w:r>
    </w:p>
    <w:p w:rsidR="00C876DF" w:rsidRPr="00F7182F" w:rsidRDefault="00C876DF" w:rsidP="00C876DF">
      <w:pPr>
        <w:ind w:firstLine="567"/>
        <w:jc w:val="both"/>
        <w:rPr>
          <w:sz w:val="28"/>
          <w:szCs w:val="28"/>
        </w:rPr>
      </w:pPr>
      <w:r w:rsidRPr="00F7182F">
        <w:rPr>
          <w:sz w:val="28"/>
          <w:szCs w:val="28"/>
        </w:rPr>
        <w:t xml:space="preserve">     • не привлекайте детей к выслеживанию и выявлению правонарушителей;</w:t>
      </w:r>
    </w:p>
    <w:p w:rsidR="00C876DF" w:rsidRPr="00F7182F" w:rsidRDefault="00C876DF" w:rsidP="00C876DF">
      <w:pPr>
        <w:ind w:firstLine="567"/>
        <w:jc w:val="both"/>
        <w:rPr>
          <w:sz w:val="28"/>
          <w:szCs w:val="28"/>
        </w:rPr>
      </w:pPr>
      <w:r w:rsidRPr="00F7182F">
        <w:rPr>
          <w:sz w:val="28"/>
          <w:szCs w:val="28"/>
        </w:rPr>
        <w:t xml:space="preserve">     • не наказывайте весь коллектив за поведение отдельных ребят;</w:t>
      </w:r>
    </w:p>
    <w:p w:rsidR="00C876DF" w:rsidRPr="00F7182F" w:rsidRDefault="00C876DF" w:rsidP="00C876DF">
      <w:pPr>
        <w:ind w:firstLine="567"/>
        <w:jc w:val="both"/>
        <w:rPr>
          <w:sz w:val="28"/>
          <w:szCs w:val="28"/>
        </w:rPr>
      </w:pPr>
      <w:r w:rsidRPr="00F7182F">
        <w:rPr>
          <w:sz w:val="28"/>
          <w:szCs w:val="28"/>
        </w:rPr>
        <w:t xml:space="preserve">     • создавайте атмосферу сотрудничества.</w:t>
      </w:r>
    </w:p>
    <w:p w:rsidR="00C876DF" w:rsidRPr="00F7182F" w:rsidRDefault="00C876DF" w:rsidP="00C876DF">
      <w:pPr>
        <w:ind w:firstLine="567"/>
        <w:jc w:val="both"/>
        <w:rPr>
          <w:sz w:val="28"/>
          <w:szCs w:val="28"/>
        </w:rPr>
      </w:pPr>
      <w:r w:rsidRPr="00F7182F">
        <w:rPr>
          <w:sz w:val="28"/>
          <w:szCs w:val="28"/>
        </w:rPr>
        <w:t xml:space="preserve">     Правила организации и проведения собрания:</w:t>
      </w:r>
    </w:p>
    <w:p w:rsidR="00C876DF" w:rsidRPr="00F7182F" w:rsidRDefault="00C876DF" w:rsidP="00C876DF">
      <w:pPr>
        <w:ind w:firstLine="567"/>
        <w:jc w:val="both"/>
        <w:rPr>
          <w:sz w:val="28"/>
          <w:szCs w:val="28"/>
        </w:rPr>
      </w:pPr>
      <w:r w:rsidRPr="00F7182F">
        <w:rPr>
          <w:sz w:val="28"/>
          <w:szCs w:val="28"/>
        </w:rPr>
        <w:t xml:space="preserve">     1) попытаться самим решить проблему;</w:t>
      </w:r>
    </w:p>
    <w:p w:rsidR="00C876DF" w:rsidRPr="00F7182F" w:rsidRDefault="00C876DF" w:rsidP="00C876DF">
      <w:pPr>
        <w:ind w:firstLine="567"/>
        <w:jc w:val="both"/>
        <w:rPr>
          <w:sz w:val="28"/>
          <w:szCs w:val="28"/>
        </w:rPr>
      </w:pPr>
      <w:r w:rsidRPr="00F7182F">
        <w:rPr>
          <w:sz w:val="28"/>
          <w:szCs w:val="28"/>
        </w:rPr>
        <w:t xml:space="preserve">     2) не оказывать друг на друга никакого давления;</w:t>
      </w:r>
    </w:p>
    <w:p w:rsidR="00C876DF" w:rsidRPr="00F7182F" w:rsidRDefault="00C876DF" w:rsidP="00C876DF">
      <w:pPr>
        <w:ind w:firstLine="567"/>
        <w:jc w:val="both"/>
        <w:rPr>
          <w:sz w:val="28"/>
          <w:szCs w:val="28"/>
        </w:rPr>
      </w:pPr>
      <w:r w:rsidRPr="00F7182F">
        <w:rPr>
          <w:sz w:val="28"/>
          <w:szCs w:val="28"/>
        </w:rPr>
        <w:lastRenderedPageBreak/>
        <w:t xml:space="preserve">     3) слушать друг друга не перебивая.</w:t>
      </w:r>
    </w:p>
    <w:p w:rsidR="00C876DF" w:rsidRPr="00F7182F" w:rsidRDefault="00C876DF" w:rsidP="00C876DF">
      <w:pPr>
        <w:ind w:firstLine="567"/>
        <w:jc w:val="both"/>
        <w:rPr>
          <w:sz w:val="28"/>
          <w:szCs w:val="28"/>
        </w:rPr>
      </w:pPr>
      <w:r w:rsidRPr="00F7182F">
        <w:rPr>
          <w:sz w:val="28"/>
          <w:szCs w:val="28"/>
        </w:rPr>
        <w:t xml:space="preserve">     Структура собрания:</w:t>
      </w:r>
    </w:p>
    <w:p w:rsidR="00C876DF" w:rsidRPr="00F7182F" w:rsidRDefault="00C876DF" w:rsidP="00C876DF">
      <w:pPr>
        <w:ind w:firstLine="567"/>
        <w:jc w:val="both"/>
        <w:rPr>
          <w:sz w:val="28"/>
          <w:szCs w:val="28"/>
        </w:rPr>
      </w:pPr>
      <w:r w:rsidRPr="00F7182F">
        <w:rPr>
          <w:sz w:val="28"/>
          <w:szCs w:val="28"/>
        </w:rPr>
        <w:t xml:space="preserve">     • представление обсуждаемой проблемы (педагогом-организатором или учащимися);</w:t>
      </w:r>
    </w:p>
    <w:p w:rsidR="00C876DF" w:rsidRPr="00F7182F" w:rsidRDefault="00C876DF" w:rsidP="00C876DF">
      <w:pPr>
        <w:ind w:firstLine="567"/>
        <w:jc w:val="both"/>
        <w:rPr>
          <w:sz w:val="28"/>
          <w:szCs w:val="28"/>
        </w:rPr>
      </w:pPr>
      <w:r w:rsidRPr="00F7182F">
        <w:rPr>
          <w:sz w:val="28"/>
          <w:szCs w:val="28"/>
        </w:rPr>
        <w:t xml:space="preserve">     • изложение информации по проблеме;</w:t>
      </w:r>
    </w:p>
    <w:p w:rsidR="00C876DF" w:rsidRPr="00F7182F" w:rsidRDefault="00C876DF" w:rsidP="00C876DF">
      <w:pPr>
        <w:ind w:firstLine="567"/>
        <w:jc w:val="both"/>
        <w:rPr>
          <w:sz w:val="28"/>
          <w:szCs w:val="28"/>
        </w:rPr>
      </w:pPr>
      <w:r w:rsidRPr="00F7182F">
        <w:rPr>
          <w:sz w:val="28"/>
          <w:szCs w:val="28"/>
        </w:rPr>
        <w:t xml:space="preserve">     • начало дискуссии: «Что нам необходимо сделать для того, чтобы...», «Результат получился таким, потому что...»;</w:t>
      </w:r>
    </w:p>
    <w:p w:rsidR="00C876DF" w:rsidRPr="00F7182F" w:rsidRDefault="00C876DF" w:rsidP="00C876DF">
      <w:pPr>
        <w:ind w:firstLine="567"/>
        <w:jc w:val="both"/>
        <w:rPr>
          <w:sz w:val="28"/>
          <w:szCs w:val="28"/>
        </w:rPr>
      </w:pPr>
      <w:r w:rsidRPr="00F7182F">
        <w:rPr>
          <w:sz w:val="28"/>
          <w:szCs w:val="28"/>
        </w:rPr>
        <w:t xml:space="preserve">     • предложение решения проблемы;</w:t>
      </w:r>
    </w:p>
    <w:p w:rsidR="00C876DF" w:rsidRPr="00F7182F" w:rsidRDefault="00C876DF" w:rsidP="00C876DF">
      <w:pPr>
        <w:ind w:firstLine="567"/>
        <w:jc w:val="both"/>
        <w:rPr>
          <w:sz w:val="28"/>
          <w:szCs w:val="28"/>
        </w:rPr>
      </w:pPr>
      <w:r w:rsidRPr="00F7182F">
        <w:rPr>
          <w:sz w:val="28"/>
          <w:szCs w:val="28"/>
        </w:rPr>
        <w:t xml:space="preserve">     • выбор решения;</w:t>
      </w:r>
    </w:p>
    <w:p w:rsidR="00C876DF" w:rsidRPr="00F7182F" w:rsidRDefault="00C876DF" w:rsidP="00C876DF">
      <w:pPr>
        <w:ind w:firstLine="567"/>
        <w:jc w:val="both"/>
        <w:rPr>
          <w:sz w:val="28"/>
          <w:szCs w:val="28"/>
        </w:rPr>
      </w:pPr>
      <w:r w:rsidRPr="00F7182F">
        <w:rPr>
          <w:sz w:val="28"/>
          <w:szCs w:val="28"/>
        </w:rPr>
        <w:t xml:space="preserve">     • обсуждение предполагаемого результата решения;</w:t>
      </w:r>
    </w:p>
    <w:p w:rsidR="00C876DF" w:rsidRPr="00F7182F" w:rsidRDefault="00C876DF" w:rsidP="00C876DF">
      <w:pPr>
        <w:ind w:firstLine="567"/>
        <w:jc w:val="both"/>
        <w:rPr>
          <w:sz w:val="28"/>
          <w:szCs w:val="28"/>
        </w:rPr>
      </w:pPr>
      <w:r w:rsidRPr="00F7182F">
        <w:rPr>
          <w:sz w:val="28"/>
          <w:szCs w:val="28"/>
        </w:rPr>
        <w:t xml:space="preserve">     • закрытие собрания.</w:t>
      </w:r>
    </w:p>
    <w:p w:rsidR="00C876DF" w:rsidRPr="00F7182F" w:rsidRDefault="00C876DF" w:rsidP="00C876DF">
      <w:pPr>
        <w:ind w:firstLine="567"/>
        <w:jc w:val="both"/>
        <w:rPr>
          <w:sz w:val="28"/>
          <w:szCs w:val="28"/>
        </w:rPr>
      </w:pPr>
      <w:r w:rsidRPr="00F7182F">
        <w:rPr>
          <w:sz w:val="28"/>
          <w:szCs w:val="28"/>
        </w:rPr>
        <w:t xml:space="preserve">     Процедура собрания      школьники сидят по кругу;</w:t>
      </w:r>
    </w:p>
    <w:p w:rsidR="00C876DF" w:rsidRPr="00F7182F" w:rsidRDefault="00C876DF" w:rsidP="00C876DF">
      <w:pPr>
        <w:ind w:firstLine="567"/>
        <w:jc w:val="both"/>
        <w:rPr>
          <w:sz w:val="28"/>
          <w:szCs w:val="28"/>
        </w:rPr>
      </w:pPr>
      <w:r w:rsidRPr="00F7182F">
        <w:rPr>
          <w:sz w:val="28"/>
          <w:szCs w:val="28"/>
        </w:rPr>
        <w:t xml:space="preserve">      продолжительность собрания для школьников начальной школы -30 мин., для старших школьников - 45 мин.</w:t>
      </w:r>
    </w:p>
    <w:p w:rsidR="00C876DF" w:rsidRPr="00F7182F" w:rsidRDefault="00C876DF" w:rsidP="00C876DF">
      <w:pPr>
        <w:ind w:firstLine="567"/>
        <w:jc w:val="both"/>
        <w:rPr>
          <w:sz w:val="28"/>
          <w:szCs w:val="28"/>
        </w:rPr>
      </w:pPr>
      <w:r w:rsidRPr="00F7182F">
        <w:rPr>
          <w:sz w:val="28"/>
          <w:szCs w:val="28"/>
        </w:rPr>
        <w:t xml:space="preserve">     Как часто организовывать собрания, решает коллектив.</w:t>
      </w:r>
    </w:p>
    <w:p w:rsidR="00C876DF" w:rsidRPr="00F7182F" w:rsidRDefault="00C876DF" w:rsidP="00C876DF">
      <w:pPr>
        <w:ind w:firstLine="567"/>
        <w:jc w:val="both"/>
        <w:rPr>
          <w:sz w:val="28"/>
          <w:szCs w:val="28"/>
        </w:rPr>
      </w:pPr>
      <w:r w:rsidRPr="00F7182F">
        <w:rPr>
          <w:sz w:val="28"/>
          <w:szCs w:val="28"/>
        </w:rPr>
        <w:t xml:space="preserve">     Вопросы, решаемые на собрании:</w:t>
      </w:r>
    </w:p>
    <w:p w:rsidR="00C876DF" w:rsidRPr="00F7182F" w:rsidRDefault="00C876DF" w:rsidP="00C876DF">
      <w:pPr>
        <w:ind w:firstLine="567"/>
        <w:jc w:val="both"/>
        <w:rPr>
          <w:sz w:val="28"/>
          <w:szCs w:val="28"/>
        </w:rPr>
      </w:pPr>
      <w:r w:rsidRPr="00F7182F">
        <w:rPr>
          <w:sz w:val="28"/>
          <w:szCs w:val="28"/>
        </w:rPr>
        <w:t xml:space="preserve">      выборы, перевыборы органов самоуправления;</w:t>
      </w:r>
    </w:p>
    <w:p w:rsidR="00C876DF" w:rsidRPr="00F7182F" w:rsidRDefault="00C876DF" w:rsidP="00C876DF">
      <w:pPr>
        <w:ind w:firstLine="567"/>
        <w:jc w:val="both"/>
        <w:rPr>
          <w:sz w:val="28"/>
          <w:szCs w:val="28"/>
        </w:rPr>
      </w:pPr>
      <w:r w:rsidRPr="00F7182F">
        <w:rPr>
          <w:sz w:val="28"/>
          <w:szCs w:val="28"/>
        </w:rPr>
        <w:t xml:space="preserve">      групповые игры по моделированию социальных ситуаций;</w:t>
      </w:r>
    </w:p>
    <w:p w:rsidR="00C876DF" w:rsidRPr="00F7182F" w:rsidRDefault="00C876DF" w:rsidP="00C876DF">
      <w:pPr>
        <w:ind w:firstLine="567"/>
        <w:jc w:val="both"/>
        <w:rPr>
          <w:sz w:val="28"/>
          <w:szCs w:val="28"/>
        </w:rPr>
      </w:pPr>
      <w:r w:rsidRPr="00F7182F">
        <w:rPr>
          <w:sz w:val="28"/>
          <w:szCs w:val="28"/>
        </w:rPr>
        <w:t xml:space="preserve">      создание групповых правил для достижения желаемого этического поведения;</w:t>
      </w:r>
    </w:p>
    <w:p w:rsidR="00C876DF" w:rsidRPr="00F7182F" w:rsidRDefault="00C876DF" w:rsidP="00C876DF">
      <w:pPr>
        <w:ind w:firstLine="567"/>
        <w:jc w:val="both"/>
        <w:rPr>
          <w:sz w:val="28"/>
          <w:szCs w:val="28"/>
        </w:rPr>
      </w:pPr>
      <w:r w:rsidRPr="00F7182F">
        <w:rPr>
          <w:sz w:val="28"/>
          <w:szCs w:val="28"/>
        </w:rPr>
        <w:t xml:space="preserve">      разрешение конфликтов и налаживание дружеских взаимоотношений между учащимися.</w:t>
      </w:r>
    </w:p>
    <w:p w:rsidR="00C876DF" w:rsidRPr="00F7182F" w:rsidRDefault="00C876DF" w:rsidP="00C876DF">
      <w:pPr>
        <w:ind w:firstLine="567"/>
        <w:jc w:val="both"/>
        <w:rPr>
          <w:sz w:val="28"/>
          <w:szCs w:val="28"/>
          <w:lang w:val="kk-KZ"/>
        </w:rPr>
      </w:pPr>
      <w:r w:rsidRPr="00F7182F">
        <w:rPr>
          <w:sz w:val="28"/>
          <w:szCs w:val="28"/>
        </w:rPr>
        <w:t xml:space="preserve">     Учить самоуправлению - значит создавать коллективную перспективу и планировать пути ее реализации, учить каждого оценивать результаты этой деятельности и вырабатывать общую оценку. Это значит учить ребят видеть в каждом человеке личность, которая по-своему реагирует на действительность, имеет свои индивидуальные вкусы и потребности и рассчитывает на внимательное и бережное отношение. Для решения этих задач может быть использована ролевая игра: День дублера, День самоуправления в школе и др.</w:t>
      </w:r>
    </w:p>
    <w:p w:rsidR="00C876DF" w:rsidRPr="00F7182F" w:rsidRDefault="00C876DF" w:rsidP="00C876DF">
      <w:pPr>
        <w:ind w:firstLine="567"/>
        <w:jc w:val="both"/>
        <w:rPr>
          <w:sz w:val="28"/>
          <w:szCs w:val="28"/>
          <w:lang w:val="kk-KZ"/>
        </w:rPr>
      </w:pPr>
    </w:p>
    <w:p w:rsidR="00C876DF" w:rsidRPr="001D3BE3" w:rsidRDefault="00C876DF" w:rsidP="00C876DF">
      <w:pPr>
        <w:ind w:firstLine="567"/>
        <w:rPr>
          <w:sz w:val="28"/>
          <w:szCs w:val="28"/>
          <w:lang w:val="kk-KZ"/>
        </w:rPr>
      </w:pPr>
      <w:r w:rsidRPr="001D3BE3">
        <w:rPr>
          <w:sz w:val="28"/>
          <w:szCs w:val="28"/>
          <w:lang w:val="kk-KZ"/>
        </w:rPr>
        <w:t>2. Руководства ВПВ учащейся молодежи.</w:t>
      </w:r>
    </w:p>
    <w:p w:rsidR="00C876DF" w:rsidRPr="00F7182F" w:rsidRDefault="00C876DF" w:rsidP="00C876DF">
      <w:pPr>
        <w:ind w:firstLine="567"/>
        <w:jc w:val="both"/>
        <w:rPr>
          <w:sz w:val="28"/>
          <w:szCs w:val="28"/>
        </w:rPr>
      </w:pPr>
      <w:r w:rsidRPr="00F7182F">
        <w:rPr>
          <w:sz w:val="28"/>
          <w:szCs w:val="28"/>
        </w:rPr>
        <w:t>Для педагога-организатора важно постоянно отслеживать, как развивается самоуправление в классах и школе. Для этого можно провести опрос учащихся по предлагаемой в Приложении 3 методике. Предложенные в данной методике вопросы соответствуют функциям детского самоуправления и критериям развития его в ученических коллективах.</w:t>
      </w:r>
    </w:p>
    <w:p w:rsidR="00C876DF" w:rsidRPr="00F7182F" w:rsidRDefault="00C876DF" w:rsidP="00C876DF">
      <w:pPr>
        <w:ind w:firstLine="567"/>
        <w:jc w:val="both"/>
        <w:rPr>
          <w:sz w:val="28"/>
          <w:szCs w:val="28"/>
        </w:rPr>
      </w:pPr>
      <w:r w:rsidRPr="00F7182F">
        <w:rPr>
          <w:sz w:val="28"/>
          <w:szCs w:val="28"/>
        </w:rPr>
        <w:t xml:space="preserve">В работе с детьми по организации ученического самоуправления важны существо дела, позиция учителя, реальные полномочия учащихся. Ученическое самоуправление есть там, где школьники ощущают себя хозяевами школы, ответственными за происходящие в ней события, где они проявляют инициативу и творчество в совершенствовании собственной жизни, стремятся к лучшей ее организации, где каждому есть дело до каждого. Ввести в школе самоуправление - значит поставить всех детей в позицию организаторов школьной жизни, чтобы они чувствовали себя хозяевами и действовали как хозяева. При этом установить правильное соотношение педагогического руководства, самоуправления, </w:t>
      </w:r>
      <w:r w:rsidRPr="00F7182F">
        <w:rPr>
          <w:sz w:val="28"/>
          <w:szCs w:val="28"/>
        </w:rPr>
        <w:lastRenderedPageBreak/>
        <w:t>саморегуляции и соуправления в процессе педагогического управления, добиться их оптимального соотношения, установить связь межу ними - главная задача управления школой.</w:t>
      </w:r>
    </w:p>
    <w:p w:rsidR="00C876DF" w:rsidRPr="00F7182F" w:rsidRDefault="00C876DF" w:rsidP="00C876DF">
      <w:pPr>
        <w:ind w:firstLine="567"/>
        <w:jc w:val="both"/>
        <w:rPr>
          <w:sz w:val="28"/>
          <w:szCs w:val="28"/>
        </w:rPr>
      </w:pPr>
      <w:r w:rsidRPr="00F7182F">
        <w:rPr>
          <w:sz w:val="28"/>
          <w:szCs w:val="28"/>
        </w:rPr>
        <w:t xml:space="preserve">Важной особенностью деятельности педагога-организатора является обеспечение детей и молодежи возможностью участия в разнообразных видах деятельности, которые соответствуют их интересам и склонностям, а также предоставление им социальных и моральных гарантий на развитие задатков, способностей, талантов, дарований. </w:t>
      </w:r>
    </w:p>
    <w:p w:rsidR="00C876DF" w:rsidRPr="00F7182F" w:rsidRDefault="00C876DF" w:rsidP="00C876DF">
      <w:pPr>
        <w:ind w:firstLine="567"/>
        <w:jc w:val="both"/>
        <w:rPr>
          <w:sz w:val="28"/>
          <w:szCs w:val="28"/>
        </w:rPr>
      </w:pPr>
      <w:r w:rsidRPr="00F7182F">
        <w:rPr>
          <w:sz w:val="28"/>
          <w:szCs w:val="28"/>
        </w:rPr>
        <w:t>Не менее важным специфическим направлением в работе педагога-организатора является защита личной ценности и достоинства воспитанников, ограждение их от авторитаризма, унижений и оскорблений. Он создает в учреждении благоприятную и комфортную для ребенка атмосферу, отслеживает, чтобы права детей соответствовали их обязанностям, а практическая роль школьника соответствовала его статусу.</w:t>
      </w:r>
    </w:p>
    <w:p w:rsidR="00C876DF" w:rsidRPr="00F7182F" w:rsidRDefault="00C876DF" w:rsidP="00C876DF">
      <w:pPr>
        <w:ind w:firstLine="567"/>
        <w:jc w:val="both"/>
        <w:rPr>
          <w:sz w:val="28"/>
          <w:szCs w:val="28"/>
        </w:rPr>
      </w:pPr>
      <w:r w:rsidRPr="00F7182F">
        <w:rPr>
          <w:sz w:val="28"/>
          <w:szCs w:val="28"/>
        </w:rPr>
        <w:t xml:space="preserve">Интеграция воспитательных сил в социуме — еще одна особенность в деятельности педагога—организатора. Он укрепляет единство усилий семьи, образовательных учреждений, общественных организаций и других социальных институтов, совершенствует планирование, координирует работу всех воспитательных средств для достижения поставленных воспитательных целей. </w:t>
      </w:r>
    </w:p>
    <w:p w:rsidR="00C876DF" w:rsidRPr="00F7182F" w:rsidRDefault="00C876DF" w:rsidP="00C876DF">
      <w:pPr>
        <w:ind w:firstLine="567"/>
        <w:jc w:val="both"/>
        <w:rPr>
          <w:sz w:val="28"/>
          <w:szCs w:val="28"/>
        </w:rPr>
      </w:pPr>
      <w:r w:rsidRPr="00F7182F">
        <w:rPr>
          <w:sz w:val="28"/>
          <w:szCs w:val="28"/>
        </w:rPr>
        <w:t>Таким образом, поле деятельности педагога-организатора широко, разнопланово и многообразно, оно не ограничивается только стенами школы, а распространяется на микрорайон, место жительства школьников, сферу их ближайшего окружения и отношений. Педагог-организатор работает с учащимися всех возрастных групп. Однако он действует не только сам, но и привлекает  широкий круг людей, заинтересованных в эффективных результатах воспитания подрастающего поколения. Он ищет связи с семьями детей, специалистами различных областей науки и искусства, находит единомышленников и добровольных помощников, включает в воспитательную работу представителей социального окружения.</w:t>
      </w:r>
    </w:p>
    <w:p w:rsidR="00C876DF" w:rsidRPr="00F7182F" w:rsidRDefault="00C876DF" w:rsidP="00C876DF">
      <w:pPr>
        <w:ind w:firstLine="567"/>
        <w:jc w:val="both"/>
        <w:rPr>
          <w:sz w:val="28"/>
          <w:szCs w:val="28"/>
        </w:rPr>
      </w:pPr>
      <w:r w:rsidRPr="00F7182F">
        <w:rPr>
          <w:sz w:val="28"/>
          <w:szCs w:val="28"/>
        </w:rPr>
        <w:t>Роль планирования в деятельности педагога-организатора.</w:t>
      </w:r>
    </w:p>
    <w:p w:rsidR="00C876DF" w:rsidRPr="00F7182F" w:rsidRDefault="00C876DF" w:rsidP="00C876DF">
      <w:pPr>
        <w:ind w:firstLine="567"/>
        <w:jc w:val="both"/>
        <w:rPr>
          <w:sz w:val="28"/>
          <w:szCs w:val="28"/>
        </w:rPr>
      </w:pPr>
      <w:r w:rsidRPr="00F7182F">
        <w:rPr>
          <w:sz w:val="28"/>
          <w:szCs w:val="28"/>
        </w:rPr>
        <w:t>Педагог-организатор в современных условиях должен уметь грамотно проектировать, моделировать, прогнозировать и планировать воспитательную деятельность с детьми, учитывать в своей работе воспитательный потенциал среды, самостоятельно искать пути взаимодействия с разными социальными институтами, привлекать широкий круг людей, заинтересованных в эффективных результатах воспитания подрастающего поколения, интегрировать воспитательные воздействия в социальной системе, а также адекватно оценивать и анализировать результаты воспитательной деятельности.</w:t>
      </w:r>
    </w:p>
    <w:p w:rsidR="00C876DF" w:rsidRPr="00F7182F" w:rsidRDefault="00C876DF" w:rsidP="00C876DF">
      <w:pPr>
        <w:jc w:val="both"/>
        <w:rPr>
          <w:sz w:val="28"/>
          <w:szCs w:val="28"/>
        </w:rPr>
      </w:pPr>
      <w:r w:rsidRPr="00F7182F">
        <w:rPr>
          <w:sz w:val="28"/>
          <w:szCs w:val="28"/>
        </w:rPr>
        <w:t xml:space="preserve">Анализ документации педагогов-организаторов показал, что многие из них, особенно те, кто только начинает свою трудовую деятельность, испытывают затруднения в планировании своей работы. Нередки факты, когда простой перечень массовых мероприятий без указаний целей, форм проведения, возраста их участников, выдается за план работы педагога-организатора. </w:t>
      </w:r>
    </w:p>
    <w:p w:rsidR="00C876DF" w:rsidRPr="00F7182F" w:rsidRDefault="00C876DF" w:rsidP="00C876DF">
      <w:pPr>
        <w:jc w:val="both"/>
        <w:rPr>
          <w:sz w:val="28"/>
          <w:szCs w:val="28"/>
        </w:rPr>
      </w:pPr>
      <w:r w:rsidRPr="00F7182F">
        <w:rPr>
          <w:sz w:val="28"/>
          <w:szCs w:val="28"/>
        </w:rPr>
        <w:t xml:space="preserve">Осуществляя планирование, педагог-организатор должен учитывать следующие общепедагогические требования к планам: научную обоснованность; </w:t>
      </w:r>
      <w:r w:rsidRPr="00F7182F">
        <w:rPr>
          <w:sz w:val="28"/>
          <w:szCs w:val="28"/>
        </w:rPr>
        <w:lastRenderedPageBreak/>
        <w:t xml:space="preserve">целесообразность; социальную направленность; актуальность; реальность выполнения; гласность, а также не забывать, что в соответствии с Концепцией воспитания детей и учащейся молодежи в Республике </w:t>
      </w:r>
      <w:r>
        <w:rPr>
          <w:sz w:val="28"/>
          <w:szCs w:val="28"/>
          <w:lang w:val="kk-KZ"/>
        </w:rPr>
        <w:t>Казахстан</w:t>
      </w:r>
      <w:r w:rsidRPr="00F7182F">
        <w:rPr>
          <w:sz w:val="28"/>
          <w:szCs w:val="28"/>
        </w:rPr>
        <w:t xml:space="preserve">  план воспитательной работы и его осуществление являются результатом сотворчества руководителя (воспитателя) и детского коллектива (класса, кружка, клуба, школы). В связи с этим педагогу-организатору необходимо планировать и осуществлять воспитательную работу совместно с детским коллективом школы как полноправным субъектом процесса воспитания, с учетом социальных умений и навыков, возраста учащихся, их постоянно растущих потребностей, изменяющихся интересов, стремления к самоутверждению и самореализации. </w:t>
      </w:r>
    </w:p>
    <w:p w:rsidR="00C876DF" w:rsidRPr="00F7182F" w:rsidRDefault="00C876DF" w:rsidP="00C876DF">
      <w:pPr>
        <w:ind w:firstLine="567"/>
        <w:jc w:val="both"/>
        <w:rPr>
          <w:sz w:val="28"/>
          <w:szCs w:val="28"/>
        </w:rPr>
      </w:pPr>
      <w:r w:rsidRPr="00F7182F">
        <w:rPr>
          <w:sz w:val="28"/>
          <w:szCs w:val="28"/>
        </w:rPr>
        <w:t xml:space="preserve">Процесс планирования как и любая деятельность предполагает определенную последовательность1: </w:t>
      </w:r>
    </w:p>
    <w:p w:rsidR="00C876DF" w:rsidRPr="00F7182F" w:rsidRDefault="00C876DF" w:rsidP="00C876DF">
      <w:pPr>
        <w:ind w:firstLine="567"/>
        <w:jc w:val="both"/>
        <w:rPr>
          <w:sz w:val="28"/>
          <w:szCs w:val="28"/>
        </w:rPr>
      </w:pPr>
      <w:r w:rsidRPr="00F7182F">
        <w:rPr>
          <w:sz w:val="28"/>
          <w:szCs w:val="28"/>
        </w:rPr>
        <w:t xml:space="preserve">Первый этап. Приступая к планированию,  педагог-организатор  должен уточнить перечень своих обязанностей, которые указаны в приказе директора школы (или зав. отделом / нач.управления образования) о приеме его на работу. Они определяются на основании нормативно-правового документа «Тарифно-квалификационные характеристики по должностям работников образования» (раздел «Педагог-организатор»), утвержденного Министерством образования </w:t>
      </w:r>
    </w:p>
    <w:p w:rsidR="00C876DF" w:rsidRPr="00F7182F" w:rsidRDefault="00C876DF" w:rsidP="00C876DF">
      <w:pPr>
        <w:ind w:firstLine="567"/>
        <w:jc w:val="both"/>
        <w:rPr>
          <w:sz w:val="28"/>
          <w:szCs w:val="28"/>
        </w:rPr>
      </w:pPr>
      <w:r w:rsidRPr="00F7182F">
        <w:rPr>
          <w:sz w:val="28"/>
          <w:szCs w:val="28"/>
        </w:rPr>
        <w:t>Второй этап. Изучение основополагающих, нормативных правовых документов Р</w:t>
      </w:r>
      <w:r w:rsidRPr="00F7182F">
        <w:rPr>
          <w:sz w:val="28"/>
          <w:szCs w:val="28"/>
          <w:lang w:val="kk-KZ"/>
        </w:rPr>
        <w:t>К</w:t>
      </w:r>
      <w:r w:rsidRPr="00F7182F">
        <w:rPr>
          <w:sz w:val="28"/>
          <w:szCs w:val="28"/>
        </w:rPr>
        <w:t xml:space="preserve"> вопросам образования, молодежной политики, инструктивно-методических писем и методических рекомендаций Министерства образования Р</w:t>
      </w:r>
      <w:r w:rsidRPr="00F7182F">
        <w:rPr>
          <w:sz w:val="28"/>
          <w:szCs w:val="28"/>
          <w:lang w:val="kk-KZ"/>
        </w:rPr>
        <w:t>К</w:t>
      </w:r>
      <w:r w:rsidRPr="00F7182F">
        <w:rPr>
          <w:sz w:val="28"/>
          <w:szCs w:val="28"/>
        </w:rPr>
        <w:t>, нормативных документов областных, районных отделов образования, комитетов, советов детских и молодежных общественных объединений и т.д. Особое внимание необходимо уделить изучению Программы воспитания детей и учащейся молодежи в Р</w:t>
      </w:r>
      <w:r w:rsidRPr="00F7182F">
        <w:rPr>
          <w:sz w:val="28"/>
          <w:szCs w:val="28"/>
          <w:lang w:val="kk-KZ"/>
        </w:rPr>
        <w:t>К</w:t>
      </w:r>
      <w:r w:rsidRPr="00F7182F">
        <w:rPr>
          <w:sz w:val="28"/>
          <w:szCs w:val="28"/>
        </w:rPr>
        <w:t xml:space="preserve"> и Концепции воспитания детей и учащейся молодежи в Р</w:t>
      </w:r>
      <w:r w:rsidRPr="00F7182F">
        <w:rPr>
          <w:sz w:val="28"/>
          <w:szCs w:val="28"/>
          <w:lang w:val="kk-KZ"/>
        </w:rPr>
        <w:t>К</w:t>
      </w:r>
      <w:r w:rsidRPr="00F7182F">
        <w:rPr>
          <w:sz w:val="28"/>
          <w:szCs w:val="28"/>
        </w:rPr>
        <w:t xml:space="preserve"> как основных нормативных документов. Это поможет правильно определить цели, задачи воспитательной деятельности, планируемые результаты (промежуточные и конечные).</w:t>
      </w:r>
    </w:p>
    <w:p w:rsidR="00C876DF" w:rsidRPr="00F7182F" w:rsidRDefault="00C876DF" w:rsidP="00C876DF">
      <w:pPr>
        <w:ind w:firstLine="567"/>
        <w:jc w:val="both"/>
        <w:rPr>
          <w:sz w:val="28"/>
          <w:szCs w:val="28"/>
        </w:rPr>
      </w:pPr>
      <w:r w:rsidRPr="00F7182F">
        <w:rPr>
          <w:sz w:val="28"/>
          <w:szCs w:val="28"/>
        </w:rPr>
        <w:t xml:space="preserve">Третий этап. Ознакомление с итогами работы за предыдущий учебный год и планом учебно-воспитательной работы (программой развития) школы на новый учебный год. </w:t>
      </w:r>
    </w:p>
    <w:p w:rsidR="00C876DF" w:rsidRPr="00F7182F" w:rsidRDefault="00C876DF" w:rsidP="00C876DF">
      <w:pPr>
        <w:ind w:firstLine="567"/>
        <w:jc w:val="both"/>
        <w:rPr>
          <w:sz w:val="28"/>
          <w:szCs w:val="28"/>
        </w:rPr>
      </w:pPr>
      <w:r w:rsidRPr="00F7182F">
        <w:rPr>
          <w:sz w:val="28"/>
          <w:szCs w:val="28"/>
        </w:rPr>
        <w:t>Четвертый этап. Проведение анкетирования, собеседований, деловых, организационно-деятельностных игр с целью диагностики досуговых интересов, увлечений учащихся, а также привлечения их к участию в планировании различных интересных, полезных дел.</w:t>
      </w:r>
    </w:p>
    <w:p w:rsidR="00C876DF" w:rsidRPr="00F7182F" w:rsidRDefault="00C876DF" w:rsidP="00C876DF">
      <w:pPr>
        <w:ind w:firstLine="567"/>
        <w:jc w:val="both"/>
        <w:rPr>
          <w:sz w:val="28"/>
          <w:szCs w:val="28"/>
        </w:rPr>
      </w:pPr>
      <w:r w:rsidRPr="00F7182F">
        <w:rPr>
          <w:sz w:val="28"/>
          <w:szCs w:val="28"/>
        </w:rPr>
        <w:t xml:space="preserve">Пятый этап. Изучение и использование календаря государственных, народных праздников, знаменательных событий в жизни школы, города (села), области, республики, событий международного значения, а также планов, графиков проведения районных, областных, республиканских конкурсов, смотров, выставок, фестивалей, других массовых мероприятий, что поможет определить формы, сроки участия школьников в социально значимой, общественной деятельности. </w:t>
      </w:r>
    </w:p>
    <w:p w:rsidR="00C876DF" w:rsidRPr="00F7182F" w:rsidRDefault="00C876DF" w:rsidP="00C876DF">
      <w:pPr>
        <w:ind w:firstLine="567"/>
        <w:jc w:val="both"/>
        <w:rPr>
          <w:sz w:val="28"/>
          <w:szCs w:val="28"/>
        </w:rPr>
      </w:pPr>
      <w:r w:rsidRPr="00F7182F">
        <w:rPr>
          <w:sz w:val="28"/>
          <w:szCs w:val="28"/>
        </w:rPr>
        <w:t>Чтобы перспективный годовой план не был слишком громоздким, можно оформить как приложения к нему:</w:t>
      </w:r>
    </w:p>
    <w:p w:rsidR="00C876DF" w:rsidRPr="00F7182F" w:rsidRDefault="00C876DF" w:rsidP="00C876DF">
      <w:pPr>
        <w:ind w:firstLine="567"/>
        <w:jc w:val="both"/>
        <w:rPr>
          <w:sz w:val="28"/>
          <w:szCs w:val="28"/>
        </w:rPr>
      </w:pPr>
      <w:r w:rsidRPr="00F7182F">
        <w:rPr>
          <w:sz w:val="28"/>
          <w:szCs w:val="28"/>
        </w:rPr>
        <w:lastRenderedPageBreak/>
        <w:t>а) перечень массовых мероприятий в виде календарных планов (с учетом сроков), а также указав цели, формы проведения, организаторов, участников и их возраст;</w:t>
      </w:r>
    </w:p>
    <w:p w:rsidR="00C876DF" w:rsidRPr="00F7182F" w:rsidRDefault="00C876DF" w:rsidP="00C876DF">
      <w:pPr>
        <w:ind w:firstLine="567"/>
        <w:jc w:val="both"/>
        <w:rPr>
          <w:sz w:val="28"/>
          <w:szCs w:val="28"/>
        </w:rPr>
      </w:pPr>
      <w:r w:rsidRPr="00F7182F">
        <w:rPr>
          <w:sz w:val="28"/>
          <w:szCs w:val="28"/>
        </w:rPr>
        <w:t>б) перспктивные планы учебы избранного актива детских организаций; кружков, клубов, классов;</w:t>
      </w:r>
    </w:p>
    <w:p w:rsidR="00C876DF" w:rsidRPr="00F7182F" w:rsidRDefault="00C876DF" w:rsidP="00C876DF">
      <w:pPr>
        <w:ind w:firstLine="567"/>
        <w:jc w:val="both"/>
        <w:rPr>
          <w:sz w:val="28"/>
          <w:szCs w:val="28"/>
        </w:rPr>
      </w:pPr>
      <w:r w:rsidRPr="00F7182F">
        <w:rPr>
          <w:sz w:val="28"/>
          <w:szCs w:val="28"/>
        </w:rPr>
        <w:t xml:space="preserve">в) планы проведения мероприятий в период осенних, зимних, весенних каникул1. </w:t>
      </w:r>
    </w:p>
    <w:p w:rsidR="00C876DF" w:rsidRPr="00F7182F" w:rsidRDefault="00C876DF" w:rsidP="00C876DF">
      <w:pPr>
        <w:ind w:firstLine="567"/>
        <w:jc w:val="both"/>
        <w:rPr>
          <w:sz w:val="28"/>
          <w:szCs w:val="28"/>
        </w:rPr>
      </w:pPr>
      <w:r w:rsidRPr="00F7182F">
        <w:rPr>
          <w:sz w:val="28"/>
          <w:szCs w:val="28"/>
        </w:rPr>
        <w:t>Результат работы педагога-организатора проявляется в реализованных целях его деятельности и отражает степень эффективности воспитательного процесса. Результаты выражаются:</w:t>
      </w:r>
    </w:p>
    <w:p w:rsidR="00C876DF" w:rsidRPr="00F7182F" w:rsidRDefault="00C876DF" w:rsidP="00C876DF">
      <w:pPr>
        <w:ind w:firstLine="567"/>
        <w:jc w:val="both"/>
        <w:rPr>
          <w:sz w:val="28"/>
          <w:szCs w:val="28"/>
        </w:rPr>
      </w:pPr>
      <w:r w:rsidRPr="00F7182F">
        <w:rPr>
          <w:sz w:val="28"/>
          <w:szCs w:val="28"/>
        </w:rPr>
        <w:t>— в наличии личностно-ориентированной воспитательной системы в образовательном учреждении;</w:t>
      </w:r>
    </w:p>
    <w:p w:rsidR="00C876DF" w:rsidRPr="00F7182F" w:rsidRDefault="00C876DF" w:rsidP="00C876DF">
      <w:pPr>
        <w:ind w:firstLine="567"/>
        <w:jc w:val="both"/>
        <w:rPr>
          <w:sz w:val="28"/>
          <w:szCs w:val="28"/>
        </w:rPr>
      </w:pPr>
      <w:r w:rsidRPr="00F7182F">
        <w:rPr>
          <w:sz w:val="28"/>
          <w:szCs w:val="28"/>
        </w:rPr>
        <w:t>— в сформированных у школьников потребностях в самовоспитании, самообразовании, самоуправлении;</w:t>
      </w:r>
    </w:p>
    <w:p w:rsidR="00C876DF" w:rsidRPr="00F7182F" w:rsidRDefault="00C876DF" w:rsidP="00C876DF">
      <w:pPr>
        <w:ind w:firstLine="567"/>
        <w:jc w:val="both"/>
        <w:rPr>
          <w:sz w:val="28"/>
          <w:szCs w:val="28"/>
        </w:rPr>
      </w:pPr>
      <w:r w:rsidRPr="00F7182F">
        <w:rPr>
          <w:sz w:val="28"/>
          <w:szCs w:val="28"/>
        </w:rPr>
        <w:t xml:space="preserve"> в развитости у детей умений делать нравственный выбор, регулировать свое поведение и поступки, анализировать, оценивать и контролировать свои действия;</w:t>
      </w:r>
    </w:p>
    <w:p w:rsidR="00C876DF" w:rsidRPr="00F7182F" w:rsidRDefault="00C876DF" w:rsidP="00C876DF">
      <w:pPr>
        <w:ind w:firstLine="567"/>
        <w:jc w:val="both"/>
        <w:rPr>
          <w:sz w:val="28"/>
          <w:szCs w:val="28"/>
        </w:rPr>
      </w:pPr>
      <w:r w:rsidRPr="00F7182F">
        <w:rPr>
          <w:sz w:val="28"/>
          <w:szCs w:val="28"/>
        </w:rPr>
        <w:t>— в осмыслении учащимися своего личностного достоинства, самоценности, осознании жизни как высшей ценности, оптимистическом мировосприятии, умении ставить цели и достигать их, в развитом стремлении определить смысл своей жизни, сопоставлять ее с духовно-нравственными идеалами;</w:t>
      </w:r>
    </w:p>
    <w:p w:rsidR="00C876DF" w:rsidRPr="00F7182F" w:rsidRDefault="00C876DF" w:rsidP="00C876DF">
      <w:pPr>
        <w:ind w:firstLine="567"/>
        <w:jc w:val="both"/>
        <w:rPr>
          <w:sz w:val="28"/>
          <w:szCs w:val="28"/>
        </w:rPr>
      </w:pPr>
      <w:r w:rsidRPr="00F7182F">
        <w:rPr>
          <w:sz w:val="28"/>
          <w:szCs w:val="28"/>
        </w:rPr>
        <w:t>— в усвоении воспитанниками этических образцов поведения, элементов культуры, овладении социальными ролями, а также в отсутствии правонарушений;</w:t>
      </w:r>
    </w:p>
    <w:p w:rsidR="00C876DF" w:rsidRPr="00F7182F" w:rsidRDefault="00C876DF" w:rsidP="00C876DF">
      <w:pPr>
        <w:ind w:firstLine="567"/>
        <w:jc w:val="both"/>
        <w:rPr>
          <w:sz w:val="28"/>
          <w:szCs w:val="28"/>
        </w:rPr>
      </w:pPr>
      <w:r w:rsidRPr="00F7182F">
        <w:rPr>
          <w:sz w:val="28"/>
          <w:szCs w:val="28"/>
        </w:rPr>
        <w:t>— в адекватном эмоциональном отклике дете</w:t>
      </w:r>
      <w:r>
        <w:rPr>
          <w:sz w:val="28"/>
          <w:szCs w:val="28"/>
        </w:rPr>
        <w:t>й на воспитательные воздействия</w:t>
      </w:r>
      <w:r w:rsidRPr="00F7182F">
        <w:rPr>
          <w:sz w:val="28"/>
          <w:szCs w:val="28"/>
        </w:rPr>
        <w:t>.      Педагогу-организатору необходимо научить детей и подростков самостоятельному выбору видов общественно полезной деятельности,  качественному выполнению поручений, умению видеть, кому нужна  их помощь, оценивать результаты своего участия в конкретных делах. Чем  больше будет у  педагога-организатора помощников, единомышленников среди учащихся, педагогов, родителей, представителей общественных объединений, тем лучше будут результаты воспитательной работы.</w:t>
      </w:r>
    </w:p>
    <w:p w:rsidR="00C876DF" w:rsidRPr="00F7182F" w:rsidRDefault="00C876DF" w:rsidP="00C876DF">
      <w:pPr>
        <w:ind w:firstLine="567"/>
        <w:jc w:val="both"/>
        <w:rPr>
          <w:sz w:val="28"/>
          <w:szCs w:val="28"/>
        </w:rPr>
      </w:pPr>
      <w:r w:rsidRPr="00F7182F">
        <w:rPr>
          <w:sz w:val="28"/>
          <w:szCs w:val="28"/>
        </w:rPr>
        <w:t xml:space="preserve">Данные советы, рекомендации, как и любые методические материалы, предполагают творческий подход к их использованию, учет  местных условий, особенностей и возможностей учреждений образования. </w:t>
      </w:r>
    </w:p>
    <w:p w:rsidR="00C876DF" w:rsidRPr="00F7182F" w:rsidRDefault="00C876DF" w:rsidP="00C876DF">
      <w:pPr>
        <w:ind w:firstLine="567"/>
        <w:jc w:val="both"/>
        <w:rPr>
          <w:sz w:val="28"/>
          <w:szCs w:val="28"/>
        </w:rPr>
      </w:pPr>
      <w:r w:rsidRPr="00F7182F">
        <w:rPr>
          <w:sz w:val="28"/>
          <w:szCs w:val="28"/>
        </w:rPr>
        <w:t>Приложение 1</w:t>
      </w:r>
    </w:p>
    <w:p w:rsidR="00C876DF" w:rsidRPr="00F7182F" w:rsidRDefault="00C876DF" w:rsidP="00C876DF">
      <w:pPr>
        <w:ind w:firstLine="567"/>
        <w:jc w:val="both"/>
        <w:rPr>
          <w:sz w:val="28"/>
          <w:szCs w:val="28"/>
        </w:rPr>
      </w:pPr>
      <w:r w:rsidRPr="00F7182F">
        <w:rPr>
          <w:sz w:val="28"/>
          <w:szCs w:val="28"/>
        </w:rPr>
        <w:t>Примерная структура годового плана воспитательной работы педагога-организатора1</w:t>
      </w:r>
    </w:p>
    <w:p w:rsidR="00C876DF" w:rsidRPr="00F7182F" w:rsidRDefault="00C876DF" w:rsidP="00C876DF">
      <w:pPr>
        <w:ind w:firstLine="567"/>
        <w:jc w:val="both"/>
        <w:rPr>
          <w:sz w:val="28"/>
          <w:szCs w:val="28"/>
        </w:rPr>
      </w:pPr>
      <w:r w:rsidRPr="00F7182F">
        <w:rPr>
          <w:sz w:val="28"/>
          <w:szCs w:val="28"/>
        </w:rPr>
        <w:t>Разделы плана:</w:t>
      </w:r>
    </w:p>
    <w:p w:rsidR="00C876DF" w:rsidRPr="00F7182F" w:rsidRDefault="00C876DF" w:rsidP="00C876DF">
      <w:pPr>
        <w:ind w:firstLine="567"/>
        <w:jc w:val="both"/>
        <w:rPr>
          <w:sz w:val="28"/>
          <w:szCs w:val="28"/>
        </w:rPr>
      </w:pPr>
      <w:r w:rsidRPr="00F7182F">
        <w:rPr>
          <w:sz w:val="28"/>
          <w:szCs w:val="28"/>
        </w:rPr>
        <w:t>1. Вступление. Краткий анализ итогов внеклассной, внешкольной воспитательной деятельности за предыдущий учебный год. (Если педагог-организатор только начинает свою деятельность, то этот раздел плана пишется на основании материалов отчета, решений педсовета школы, бесед с классными руководителями, учащимися.)</w:t>
      </w:r>
    </w:p>
    <w:p w:rsidR="00C876DF" w:rsidRPr="00F7182F" w:rsidRDefault="00C876DF" w:rsidP="00C876DF">
      <w:pPr>
        <w:ind w:firstLine="567"/>
        <w:jc w:val="both"/>
        <w:rPr>
          <w:sz w:val="28"/>
          <w:szCs w:val="28"/>
        </w:rPr>
      </w:pPr>
      <w:r w:rsidRPr="00F7182F">
        <w:rPr>
          <w:sz w:val="28"/>
          <w:szCs w:val="28"/>
        </w:rPr>
        <w:lastRenderedPageBreak/>
        <w:t>2. Характеристика (краткая) коллектива учащихся школы</w:t>
      </w:r>
    </w:p>
    <w:p w:rsidR="00C876DF" w:rsidRPr="00F7182F" w:rsidRDefault="00C876DF" w:rsidP="00C876DF">
      <w:pPr>
        <w:ind w:firstLine="567"/>
        <w:jc w:val="both"/>
        <w:rPr>
          <w:sz w:val="28"/>
          <w:szCs w:val="28"/>
        </w:rPr>
      </w:pPr>
      <w:r w:rsidRPr="00F7182F">
        <w:rPr>
          <w:sz w:val="28"/>
          <w:szCs w:val="28"/>
        </w:rPr>
        <w:t>а) всего учащихся..., классов-комплектов...;</w:t>
      </w:r>
    </w:p>
    <w:p w:rsidR="00C876DF" w:rsidRPr="00F7182F" w:rsidRDefault="00C876DF" w:rsidP="00C876DF">
      <w:pPr>
        <w:ind w:firstLine="567"/>
        <w:jc w:val="both"/>
        <w:rPr>
          <w:sz w:val="28"/>
          <w:szCs w:val="28"/>
        </w:rPr>
      </w:pPr>
      <w:r w:rsidRPr="00F7182F">
        <w:rPr>
          <w:sz w:val="28"/>
          <w:szCs w:val="28"/>
        </w:rPr>
        <w:t>б) кружков, клубов, секций... (направлений деятельности: ... художественной  самодеятельности...; технического творчества...; изобразительного творчества..., и т.д.), в них участников...;</w:t>
      </w:r>
    </w:p>
    <w:p w:rsidR="00C876DF" w:rsidRPr="00F7182F" w:rsidRDefault="00C876DF" w:rsidP="00C876DF">
      <w:pPr>
        <w:ind w:firstLine="567"/>
        <w:jc w:val="both"/>
        <w:rPr>
          <w:sz w:val="28"/>
          <w:szCs w:val="28"/>
        </w:rPr>
      </w:pPr>
      <w:r w:rsidRPr="00F7182F">
        <w:rPr>
          <w:sz w:val="28"/>
          <w:szCs w:val="28"/>
        </w:rPr>
        <w:t>в) организована деятельность органов самоуправления в ... кружках, клубах; в них избрано ... учащихся;</w:t>
      </w:r>
    </w:p>
    <w:p w:rsidR="00C876DF" w:rsidRPr="00F7182F" w:rsidRDefault="00C876DF" w:rsidP="00C876DF">
      <w:pPr>
        <w:ind w:firstLine="567"/>
        <w:jc w:val="both"/>
        <w:rPr>
          <w:sz w:val="28"/>
          <w:szCs w:val="28"/>
        </w:rPr>
      </w:pPr>
      <w:r w:rsidRPr="00F7182F">
        <w:rPr>
          <w:sz w:val="28"/>
          <w:szCs w:val="28"/>
        </w:rPr>
        <w:t>г) в школе действуют детские и молодежные общественные объединения (перечисляются официально зарегистрированные организации БРСМ, БРПО и т.д.), указывается количество их участников, а также количество школьников, избранных в органы их самоуправления;</w:t>
      </w:r>
      <w:r w:rsidRPr="00F7182F">
        <w:rPr>
          <w:sz w:val="28"/>
          <w:szCs w:val="28"/>
        </w:rPr>
        <w:cr/>
        <w:t xml:space="preserve">     д) планируется создание организаций ... (названия), объединений ...;</w:t>
      </w:r>
    </w:p>
    <w:p w:rsidR="00C876DF" w:rsidRPr="00F7182F" w:rsidRDefault="00C876DF" w:rsidP="00C876DF">
      <w:pPr>
        <w:ind w:firstLine="567"/>
        <w:jc w:val="both"/>
        <w:rPr>
          <w:sz w:val="28"/>
          <w:szCs w:val="28"/>
        </w:rPr>
      </w:pPr>
      <w:r w:rsidRPr="00F7182F">
        <w:rPr>
          <w:sz w:val="28"/>
          <w:szCs w:val="28"/>
        </w:rPr>
        <w:t>е) групп продленного дня ...; в них учащихся ...;</w:t>
      </w:r>
    </w:p>
    <w:p w:rsidR="00C876DF" w:rsidRPr="00F7182F" w:rsidRDefault="00C876DF" w:rsidP="00C876DF">
      <w:pPr>
        <w:ind w:firstLine="567"/>
        <w:jc w:val="both"/>
        <w:rPr>
          <w:sz w:val="28"/>
          <w:szCs w:val="28"/>
        </w:rPr>
      </w:pPr>
      <w:r w:rsidRPr="00F7182F">
        <w:rPr>
          <w:sz w:val="28"/>
          <w:szCs w:val="28"/>
        </w:rPr>
        <w:t>ж) учащихся «группы риска» ...; состоит на учете в ИДН ..., на школьном учете ...;</w:t>
      </w:r>
    </w:p>
    <w:p w:rsidR="00C876DF" w:rsidRPr="00F7182F" w:rsidRDefault="00C876DF" w:rsidP="00C876DF">
      <w:pPr>
        <w:ind w:firstLine="567"/>
        <w:jc w:val="both"/>
        <w:rPr>
          <w:sz w:val="28"/>
          <w:szCs w:val="28"/>
        </w:rPr>
      </w:pPr>
      <w:r w:rsidRPr="00F7182F">
        <w:rPr>
          <w:sz w:val="28"/>
          <w:szCs w:val="28"/>
        </w:rPr>
        <w:t>з) учащихся с ограниченными психофизическими возможностями... .</w:t>
      </w:r>
    </w:p>
    <w:p w:rsidR="00C876DF" w:rsidRPr="00F7182F" w:rsidRDefault="00C876DF" w:rsidP="00C876DF">
      <w:pPr>
        <w:ind w:firstLine="567"/>
        <w:jc w:val="both"/>
        <w:rPr>
          <w:sz w:val="28"/>
          <w:szCs w:val="28"/>
        </w:rPr>
      </w:pPr>
      <w:r w:rsidRPr="00F7182F">
        <w:rPr>
          <w:sz w:val="28"/>
          <w:szCs w:val="28"/>
        </w:rPr>
        <w:t>3. Цели и задачи на новый учебный год.</w:t>
      </w:r>
    </w:p>
    <w:p w:rsidR="00C876DF" w:rsidRPr="00F7182F" w:rsidRDefault="00C876DF" w:rsidP="00C876DF">
      <w:pPr>
        <w:ind w:firstLine="567"/>
        <w:jc w:val="both"/>
        <w:rPr>
          <w:sz w:val="28"/>
          <w:szCs w:val="28"/>
        </w:rPr>
      </w:pPr>
      <w:r w:rsidRPr="00F7182F">
        <w:rPr>
          <w:sz w:val="28"/>
          <w:szCs w:val="28"/>
        </w:rPr>
        <w:t>4. Совершенствование внеклассной, внешкольной воспитательной работы с учащимися. С целью приобщения учащихся в свободное от уроков время к общественно полезной досуговой деятельности, участие в которой будет способствовать приобретению ими навыков здорового образа жизни, культуры общения, формированию гражданско-патриотических качеств личности, рекомендуется:</w:t>
      </w:r>
    </w:p>
    <w:p w:rsidR="00C876DF" w:rsidRPr="00F7182F" w:rsidRDefault="00C876DF" w:rsidP="00C876DF">
      <w:pPr>
        <w:ind w:firstLine="567"/>
        <w:jc w:val="both"/>
        <w:rPr>
          <w:sz w:val="28"/>
          <w:szCs w:val="28"/>
        </w:rPr>
      </w:pPr>
      <w:r w:rsidRPr="00F7182F">
        <w:rPr>
          <w:sz w:val="28"/>
          <w:szCs w:val="28"/>
        </w:rPr>
        <w:t>4.2. Организация участия детских коллективов, классов, кружков, клубов, групп продленного дня в:</w:t>
      </w:r>
    </w:p>
    <w:p w:rsidR="00C876DF" w:rsidRPr="00F7182F" w:rsidRDefault="00C876DF" w:rsidP="00C876DF">
      <w:pPr>
        <w:ind w:firstLine="567"/>
        <w:jc w:val="both"/>
        <w:rPr>
          <w:sz w:val="28"/>
          <w:szCs w:val="28"/>
        </w:rPr>
      </w:pPr>
      <w:r w:rsidRPr="00F7182F">
        <w:rPr>
          <w:sz w:val="28"/>
          <w:szCs w:val="28"/>
        </w:rPr>
        <w:t>• государственных, народных праздниках, других мероприятиях, посвященных знаменательным датам, событиям в жизни школы, села, города, области, республики, международным событиям;</w:t>
      </w:r>
    </w:p>
    <w:p w:rsidR="00C876DF" w:rsidRPr="00F7182F" w:rsidRDefault="00C876DF" w:rsidP="00C876DF">
      <w:pPr>
        <w:ind w:firstLine="567"/>
        <w:jc w:val="both"/>
        <w:rPr>
          <w:sz w:val="28"/>
          <w:szCs w:val="28"/>
        </w:rPr>
      </w:pPr>
      <w:r w:rsidRPr="00F7182F">
        <w:rPr>
          <w:sz w:val="28"/>
          <w:szCs w:val="28"/>
        </w:rPr>
        <w:t>• школьных, районных, областных, республиканских, международных смотрах, конкурсах, выставках, фестивалях,  акциях;</w:t>
      </w:r>
    </w:p>
    <w:p w:rsidR="00C876DF" w:rsidRPr="00F7182F" w:rsidRDefault="00C876DF" w:rsidP="00C876DF">
      <w:pPr>
        <w:ind w:firstLine="567"/>
        <w:jc w:val="both"/>
        <w:rPr>
          <w:sz w:val="28"/>
          <w:szCs w:val="28"/>
        </w:rPr>
      </w:pPr>
      <w:r w:rsidRPr="00F7182F">
        <w:rPr>
          <w:sz w:val="28"/>
          <w:szCs w:val="28"/>
        </w:rPr>
        <w:t xml:space="preserve"> • подготовке и проведении интеллектуальных игр КВН, «Что? Где? Когда?», праздников игры и игрушки, игровых программ; </w:t>
      </w:r>
    </w:p>
    <w:p w:rsidR="00C876DF" w:rsidRPr="00F7182F" w:rsidRDefault="00C876DF" w:rsidP="00C876DF">
      <w:pPr>
        <w:ind w:firstLine="567"/>
        <w:jc w:val="both"/>
        <w:rPr>
          <w:sz w:val="28"/>
          <w:szCs w:val="28"/>
        </w:rPr>
      </w:pPr>
      <w:r w:rsidRPr="00F7182F">
        <w:rPr>
          <w:sz w:val="28"/>
          <w:szCs w:val="28"/>
        </w:rPr>
        <w:t xml:space="preserve"> • оборудовании, оформлении школьной игротеки, изготовлении игрового реквизита (указываются конкретные задания, сроки выполнения, организаторы)</w:t>
      </w:r>
    </w:p>
    <w:p w:rsidR="00C876DF" w:rsidRPr="00F7182F" w:rsidRDefault="00C876DF" w:rsidP="00C876DF">
      <w:pPr>
        <w:ind w:firstLine="567"/>
        <w:jc w:val="both"/>
        <w:rPr>
          <w:sz w:val="28"/>
          <w:szCs w:val="28"/>
        </w:rPr>
      </w:pPr>
      <w:r w:rsidRPr="00F7182F">
        <w:rPr>
          <w:sz w:val="28"/>
          <w:szCs w:val="28"/>
        </w:rPr>
        <w:t>• социально значимых, трудовых акциях «Береги природу», «Мы — малышам» «Милосердие», «Адреса заботы», «Рука друга», «Ветераны живут рядом» и т.д. (указываются сроки проведения, детские коллективы, организаторы), при этом желательно указать, совместно с какими учреждениями, обществами, организациями проводятся перечисленные мероприятия (Дом культуры, учреждения внешкольного воспитания и обучения, музей, библиотека, общество охраны природы и т.д.).</w:t>
      </w:r>
    </w:p>
    <w:p w:rsidR="00C876DF" w:rsidRPr="00F7182F" w:rsidRDefault="00C876DF" w:rsidP="00C876DF">
      <w:pPr>
        <w:ind w:firstLine="567"/>
        <w:jc w:val="both"/>
        <w:rPr>
          <w:sz w:val="28"/>
          <w:szCs w:val="28"/>
        </w:rPr>
      </w:pPr>
      <w:r w:rsidRPr="00F7182F">
        <w:rPr>
          <w:sz w:val="28"/>
          <w:szCs w:val="28"/>
        </w:rPr>
        <w:t>4.3. Определить формы подведения итогов указанной деятельности, поощрения активных участников, организаторов.</w:t>
      </w:r>
    </w:p>
    <w:p w:rsidR="00C876DF" w:rsidRPr="00F7182F" w:rsidRDefault="00C876DF" w:rsidP="00C876DF">
      <w:pPr>
        <w:ind w:firstLine="567"/>
        <w:jc w:val="both"/>
        <w:rPr>
          <w:sz w:val="28"/>
          <w:szCs w:val="28"/>
        </w:rPr>
      </w:pPr>
      <w:r w:rsidRPr="00F7182F">
        <w:rPr>
          <w:sz w:val="28"/>
          <w:szCs w:val="28"/>
        </w:rPr>
        <w:t>5. Координация деятельности детско-юношеских обществ, организаций, объединений, действующих в школе.</w:t>
      </w:r>
    </w:p>
    <w:p w:rsidR="00C876DF" w:rsidRPr="00F7182F" w:rsidRDefault="00C876DF" w:rsidP="00C876DF">
      <w:pPr>
        <w:ind w:firstLine="567"/>
        <w:jc w:val="both"/>
        <w:rPr>
          <w:sz w:val="28"/>
          <w:szCs w:val="28"/>
        </w:rPr>
      </w:pPr>
      <w:r w:rsidRPr="00F7182F">
        <w:rPr>
          <w:sz w:val="28"/>
          <w:szCs w:val="28"/>
        </w:rPr>
        <w:lastRenderedPageBreak/>
        <w:t>6. Индивидуальная работа с учащимися, требующими особого педагогического внимания.</w:t>
      </w:r>
    </w:p>
    <w:p w:rsidR="00C876DF" w:rsidRPr="00F7182F" w:rsidRDefault="00C876DF" w:rsidP="00C876DF">
      <w:pPr>
        <w:ind w:firstLine="567"/>
        <w:jc w:val="both"/>
        <w:rPr>
          <w:sz w:val="28"/>
          <w:szCs w:val="28"/>
        </w:rPr>
      </w:pPr>
      <w:r w:rsidRPr="00F7182F">
        <w:rPr>
          <w:sz w:val="28"/>
          <w:szCs w:val="28"/>
        </w:rPr>
        <w:t xml:space="preserve"> 6.1. Изучение индивидуальных особенностей, домашних условий жизни детей и подростков «группы риска», склонных к правонарушениям, состоящих на учете в ИДН, на школьном учете, с целью выяснения причин отклонений в поведении (фамилии, имена, возраст, класс).</w:t>
      </w:r>
    </w:p>
    <w:p w:rsidR="00C876DF" w:rsidRPr="00F7182F" w:rsidRDefault="00C876DF" w:rsidP="00C876DF">
      <w:pPr>
        <w:ind w:firstLine="567"/>
        <w:jc w:val="both"/>
        <w:rPr>
          <w:sz w:val="28"/>
          <w:szCs w:val="28"/>
        </w:rPr>
      </w:pPr>
      <w:r w:rsidRPr="00F7182F">
        <w:rPr>
          <w:sz w:val="28"/>
          <w:szCs w:val="28"/>
        </w:rPr>
        <w:t xml:space="preserve">6.2. Совместно с социальным педагогом, психологом определение форм, методов оказания необходимой помощи, коррекции поведения, вовлечения указанных учащихся в общественно полезную деятельность. </w:t>
      </w:r>
    </w:p>
    <w:p w:rsidR="00C876DF" w:rsidRPr="00F7182F" w:rsidRDefault="00C876DF" w:rsidP="00C876DF">
      <w:pPr>
        <w:ind w:firstLine="567"/>
        <w:jc w:val="both"/>
        <w:rPr>
          <w:sz w:val="28"/>
          <w:szCs w:val="28"/>
        </w:rPr>
      </w:pPr>
      <w:r w:rsidRPr="00F7182F">
        <w:rPr>
          <w:sz w:val="28"/>
          <w:szCs w:val="28"/>
        </w:rPr>
        <w:t>6.3. Определение форм сотрудничества с органами охраны порядка по предупреждению правонарушений среди несовершеннолетних.</w:t>
      </w:r>
    </w:p>
    <w:p w:rsidR="00C876DF" w:rsidRPr="00F7182F" w:rsidRDefault="00C876DF" w:rsidP="00C876DF">
      <w:pPr>
        <w:ind w:firstLine="567"/>
        <w:jc w:val="both"/>
        <w:rPr>
          <w:sz w:val="28"/>
          <w:szCs w:val="28"/>
        </w:rPr>
      </w:pPr>
      <w:r w:rsidRPr="00F7182F">
        <w:rPr>
          <w:sz w:val="28"/>
          <w:szCs w:val="28"/>
        </w:rPr>
        <w:t>7. Участие в организации воспитательной работы с учащимися в период каникул.</w:t>
      </w:r>
    </w:p>
    <w:p w:rsidR="00C876DF" w:rsidRPr="00F7182F" w:rsidRDefault="00C876DF" w:rsidP="00C876DF">
      <w:pPr>
        <w:ind w:firstLine="567"/>
        <w:jc w:val="both"/>
        <w:rPr>
          <w:sz w:val="28"/>
          <w:szCs w:val="28"/>
        </w:rPr>
      </w:pPr>
      <w:r w:rsidRPr="00F7182F">
        <w:rPr>
          <w:sz w:val="28"/>
          <w:szCs w:val="28"/>
        </w:rPr>
        <w:t>7.1. Разработка и осуществление программы школьного оздоровительного лагеря в соответствии с «Примерным положением об оздоровительном лагере»1.</w:t>
      </w:r>
    </w:p>
    <w:p w:rsidR="00C876DF" w:rsidRPr="00F7182F" w:rsidRDefault="00C876DF" w:rsidP="00C876DF">
      <w:pPr>
        <w:ind w:firstLine="567"/>
        <w:jc w:val="both"/>
        <w:rPr>
          <w:sz w:val="28"/>
          <w:szCs w:val="28"/>
        </w:rPr>
      </w:pPr>
      <w:r w:rsidRPr="00F7182F">
        <w:rPr>
          <w:sz w:val="28"/>
          <w:szCs w:val="28"/>
        </w:rPr>
        <w:t>7.2. Организация  участия  школьников во туристско-краеведческой экспедиции учащихся «Наш край», республиканской акции  «в делах по охране природы, в трудовых акциях, игровых программах, способствующих дальнейшему развитию  познавательных интересов и укреплению здоровья  детей и подростков.</w:t>
      </w:r>
    </w:p>
    <w:p w:rsidR="00C876DF" w:rsidRPr="00F7182F" w:rsidRDefault="00C876DF" w:rsidP="00C876DF">
      <w:pPr>
        <w:ind w:firstLine="567"/>
        <w:jc w:val="both"/>
        <w:rPr>
          <w:sz w:val="28"/>
          <w:szCs w:val="28"/>
        </w:rPr>
      </w:pPr>
      <w:r w:rsidRPr="00F7182F">
        <w:rPr>
          <w:sz w:val="28"/>
          <w:szCs w:val="28"/>
        </w:rPr>
        <w:t>7.3. Подготовка  учащихся  к  поездкам в  зарубежные страны с целью оздоровления (умение рассказать друзьям о Р</w:t>
      </w:r>
      <w:r w:rsidRPr="00F7182F">
        <w:rPr>
          <w:sz w:val="28"/>
          <w:szCs w:val="28"/>
          <w:lang w:val="kk-KZ"/>
        </w:rPr>
        <w:t>К</w:t>
      </w:r>
      <w:r w:rsidRPr="00F7182F">
        <w:rPr>
          <w:sz w:val="28"/>
          <w:szCs w:val="28"/>
        </w:rPr>
        <w:t>, провести игры и  т.д.;  узнать об истории, культуре страны пребывания).</w:t>
      </w:r>
    </w:p>
    <w:p w:rsidR="00C876DF" w:rsidRPr="00F7182F" w:rsidRDefault="00C876DF" w:rsidP="00C876DF">
      <w:pPr>
        <w:ind w:firstLine="567"/>
        <w:jc w:val="both"/>
        <w:rPr>
          <w:sz w:val="28"/>
          <w:szCs w:val="28"/>
        </w:rPr>
      </w:pPr>
      <w:r w:rsidRPr="00F7182F">
        <w:rPr>
          <w:sz w:val="28"/>
          <w:szCs w:val="28"/>
        </w:rPr>
        <w:t>8. Сотрудничество с педагогическим коллективом школы</w:t>
      </w:r>
    </w:p>
    <w:p w:rsidR="00C876DF" w:rsidRPr="00F7182F" w:rsidRDefault="00C876DF" w:rsidP="00C876DF">
      <w:pPr>
        <w:ind w:firstLine="567"/>
        <w:jc w:val="both"/>
        <w:rPr>
          <w:sz w:val="28"/>
          <w:szCs w:val="28"/>
        </w:rPr>
      </w:pPr>
      <w:r w:rsidRPr="00F7182F">
        <w:rPr>
          <w:sz w:val="28"/>
          <w:szCs w:val="28"/>
        </w:rPr>
        <w:t>8.1. Участие в заседаниях  педагогического  совета,   методических  объединений классных руководителей, руководителей кружков, клубов, секций, совещаний при директоре:</w:t>
      </w:r>
    </w:p>
    <w:p w:rsidR="00C876DF" w:rsidRPr="00F7182F" w:rsidRDefault="00C876DF" w:rsidP="00C876DF">
      <w:pPr>
        <w:ind w:firstLine="567"/>
        <w:jc w:val="both"/>
        <w:rPr>
          <w:sz w:val="28"/>
          <w:szCs w:val="28"/>
        </w:rPr>
      </w:pPr>
      <w:r w:rsidRPr="00F7182F">
        <w:rPr>
          <w:sz w:val="28"/>
          <w:szCs w:val="28"/>
        </w:rPr>
        <w:t xml:space="preserve">• выступления, информирование о подготовке, проведении и подведении итогов смотров, выставок, акций, конкурсов и других мероприятий, учебы актива детских объединений, организаций, результативности ее; по вопросам методики и практики взаимодействия классных руководителей,  руководителей кружков,  клубов  с органами детского самоуправления, об использовании игровых технологий в воспитательной   работе   (указать   темы,   сроки, согласно планов  их  проведения). </w:t>
      </w:r>
    </w:p>
    <w:p w:rsidR="00C876DF" w:rsidRPr="00F7182F" w:rsidRDefault="00C876DF" w:rsidP="00C876DF">
      <w:pPr>
        <w:ind w:firstLine="567"/>
        <w:jc w:val="both"/>
        <w:rPr>
          <w:sz w:val="28"/>
          <w:szCs w:val="28"/>
        </w:rPr>
      </w:pPr>
      <w:r w:rsidRPr="00F7182F">
        <w:rPr>
          <w:sz w:val="28"/>
          <w:szCs w:val="28"/>
        </w:rPr>
        <w:t>8.2.   Проведение   индивидуальной  работы с  педагогами,  классными руководителями, руководителями кружков, клубов, воспитателями групп продленного дня об организации участия   школьников   в различных   мероприятиях.</w:t>
      </w:r>
    </w:p>
    <w:p w:rsidR="00C876DF" w:rsidRPr="00F7182F" w:rsidRDefault="00C876DF" w:rsidP="00C876DF">
      <w:pPr>
        <w:ind w:firstLine="567"/>
        <w:jc w:val="both"/>
        <w:rPr>
          <w:sz w:val="28"/>
          <w:szCs w:val="28"/>
        </w:rPr>
      </w:pPr>
      <w:r w:rsidRPr="00F7182F">
        <w:rPr>
          <w:sz w:val="28"/>
          <w:szCs w:val="28"/>
        </w:rPr>
        <w:t>9.    Совершенствование профессионального  и  методического  уровня.</w:t>
      </w:r>
    </w:p>
    <w:p w:rsidR="00C876DF" w:rsidRPr="00F7182F" w:rsidRDefault="00C876DF" w:rsidP="00C876DF">
      <w:pPr>
        <w:ind w:firstLine="567"/>
        <w:jc w:val="both"/>
        <w:rPr>
          <w:sz w:val="28"/>
          <w:szCs w:val="28"/>
        </w:rPr>
      </w:pPr>
      <w:r w:rsidRPr="00F7182F">
        <w:rPr>
          <w:sz w:val="28"/>
          <w:szCs w:val="28"/>
        </w:rPr>
        <w:t>Изучение нормативных правовых документов, определение своей роли в их реализации  (названия, разделы, сроки).</w:t>
      </w:r>
    </w:p>
    <w:p w:rsidR="00C876DF" w:rsidRPr="00F7182F" w:rsidRDefault="00C876DF" w:rsidP="00C876DF">
      <w:pPr>
        <w:ind w:firstLine="567"/>
        <w:jc w:val="both"/>
        <w:rPr>
          <w:sz w:val="28"/>
          <w:szCs w:val="28"/>
        </w:rPr>
      </w:pPr>
      <w:r w:rsidRPr="00F7182F">
        <w:rPr>
          <w:sz w:val="28"/>
          <w:szCs w:val="28"/>
        </w:rPr>
        <w:t>Ознакомление  с новинками педагогической, методической, детской литературы.</w:t>
      </w:r>
    </w:p>
    <w:p w:rsidR="00C876DF" w:rsidRPr="00F7182F" w:rsidRDefault="00C876DF" w:rsidP="00C876DF">
      <w:pPr>
        <w:ind w:firstLine="567"/>
        <w:jc w:val="both"/>
        <w:rPr>
          <w:sz w:val="28"/>
          <w:szCs w:val="28"/>
        </w:rPr>
      </w:pPr>
      <w:r w:rsidRPr="00F7182F">
        <w:rPr>
          <w:sz w:val="28"/>
          <w:szCs w:val="28"/>
        </w:rPr>
        <w:t xml:space="preserve">Участие в районных, областных семинарах, курсах ИПК, других учебно-методических  мероприятиях, организуемых  органами управления </w:t>
      </w:r>
      <w:r w:rsidRPr="00F7182F">
        <w:rPr>
          <w:sz w:val="28"/>
          <w:szCs w:val="28"/>
        </w:rPr>
        <w:lastRenderedPageBreak/>
        <w:t>образованием,  учреждениями внешкольного воспитания и обучения.</w:t>
      </w:r>
    </w:p>
    <w:p w:rsidR="00C876DF" w:rsidRPr="00F7182F" w:rsidRDefault="00C876DF" w:rsidP="00C876DF">
      <w:pPr>
        <w:ind w:firstLine="567"/>
        <w:jc w:val="both"/>
        <w:rPr>
          <w:sz w:val="28"/>
          <w:szCs w:val="28"/>
        </w:rPr>
      </w:pPr>
      <w:r w:rsidRPr="00F7182F">
        <w:rPr>
          <w:sz w:val="28"/>
          <w:szCs w:val="28"/>
        </w:rPr>
        <w:t>Разработка методических материалов в помощь активу детских объединений с учетом направлений их деятельности; сценариев, игровых программ, а также обобщение, описание собственного опыта работы  (темы; сроки  их  подготовки).</w:t>
      </w:r>
    </w:p>
    <w:p w:rsidR="00C876DF" w:rsidRPr="00F7182F" w:rsidRDefault="00C876DF" w:rsidP="00C876DF">
      <w:pPr>
        <w:ind w:firstLine="567"/>
        <w:jc w:val="both"/>
        <w:rPr>
          <w:sz w:val="28"/>
          <w:szCs w:val="28"/>
        </w:rPr>
      </w:pPr>
    </w:p>
    <w:p w:rsidR="00C876DF" w:rsidRPr="00F7182F" w:rsidRDefault="00C876DF" w:rsidP="00C876DF">
      <w:pPr>
        <w:ind w:firstLine="567"/>
        <w:jc w:val="both"/>
        <w:rPr>
          <w:sz w:val="28"/>
          <w:szCs w:val="28"/>
        </w:rPr>
      </w:pPr>
    </w:p>
    <w:p w:rsidR="0029587F" w:rsidRPr="0029587F" w:rsidRDefault="00C876DF" w:rsidP="00C876DF">
      <w:pPr>
        <w:ind w:firstLine="567"/>
        <w:rPr>
          <w:i/>
          <w:sz w:val="28"/>
          <w:szCs w:val="28"/>
          <w:lang w:val="kk-KZ"/>
        </w:rPr>
      </w:pPr>
      <w:r w:rsidRPr="0029587F">
        <w:rPr>
          <w:i/>
          <w:sz w:val="28"/>
          <w:szCs w:val="28"/>
          <w:lang w:val="kk-KZ"/>
        </w:rPr>
        <w:t xml:space="preserve"> Тема</w:t>
      </w:r>
      <w:r w:rsidR="0029587F">
        <w:rPr>
          <w:i/>
          <w:sz w:val="28"/>
          <w:szCs w:val="28"/>
          <w:lang w:val="kk-KZ"/>
        </w:rPr>
        <w:t xml:space="preserve"> 9</w:t>
      </w:r>
      <w:r w:rsidRPr="0029587F">
        <w:rPr>
          <w:i/>
          <w:sz w:val="28"/>
          <w:szCs w:val="28"/>
          <w:lang w:val="kk-KZ"/>
        </w:rPr>
        <w:t xml:space="preserve">. </w:t>
      </w:r>
      <w:r w:rsidR="0029587F" w:rsidRPr="0029587F">
        <w:rPr>
          <w:i/>
          <w:sz w:val="28"/>
          <w:szCs w:val="28"/>
          <w:lang w:val="kk-KZ"/>
        </w:rPr>
        <w:t>Сущность боевых и трудовых традиций и их воспитательное значение</w:t>
      </w:r>
      <w:r w:rsidR="0029587F">
        <w:rPr>
          <w:i/>
          <w:sz w:val="28"/>
          <w:szCs w:val="28"/>
          <w:lang w:val="kk-KZ"/>
        </w:rPr>
        <w:t>.</w:t>
      </w:r>
    </w:p>
    <w:p w:rsidR="00C876DF" w:rsidRPr="00F7182F" w:rsidRDefault="00C876DF" w:rsidP="00C876DF">
      <w:pPr>
        <w:ind w:firstLine="567"/>
        <w:rPr>
          <w:sz w:val="28"/>
          <w:szCs w:val="28"/>
          <w:lang w:val="kk-KZ"/>
        </w:rPr>
      </w:pPr>
      <w:r w:rsidRPr="00F7182F">
        <w:rPr>
          <w:sz w:val="28"/>
          <w:szCs w:val="28"/>
          <w:lang w:val="kk-KZ"/>
        </w:rPr>
        <w:t>1.Сущность боевых и трудовых традиций и их воспитательное значение.</w:t>
      </w:r>
    </w:p>
    <w:p w:rsidR="00C876DF" w:rsidRPr="00F7182F" w:rsidRDefault="00C876DF" w:rsidP="00C876DF">
      <w:pPr>
        <w:ind w:firstLine="567"/>
        <w:rPr>
          <w:sz w:val="28"/>
          <w:szCs w:val="28"/>
          <w:lang w:val="kk-KZ"/>
        </w:rPr>
      </w:pPr>
      <w:r w:rsidRPr="00F7182F">
        <w:rPr>
          <w:sz w:val="28"/>
          <w:szCs w:val="28"/>
          <w:lang w:val="kk-KZ"/>
        </w:rPr>
        <w:t>2 Методика проведения открытых занятий по ВПВ.</w:t>
      </w:r>
    </w:p>
    <w:p w:rsidR="00C876DF" w:rsidRPr="00F7182F" w:rsidRDefault="00C876DF" w:rsidP="00C876DF">
      <w:pPr>
        <w:ind w:firstLine="567"/>
        <w:jc w:val="both"/>
        <w:rPr>
          <w:sz w:val="28"/>
          <w:szCs w:val="28"/>
          <w:lang w:val="kk-KZ"/>
        </w:rPr>
      </w:pPr>
      <w:r w:rsidRPr="00F7182F">
        <w:rPr>
          <w:sz w:val="28"/>
          <w:szCs w:val="28"/>
          <w:lang w:val="kk-KZ"/>
        </w:rPr>
        <w:t xml:space="preserve">      Защита Родины, Отечества — историческая традиция нашего народа, имеющая корни, уходящие в глубину седой древности. За многовековую историю народу Казахстана, его воинам приходилось неоднократно с оружием в руках защищать родную землю, свободу. Ярчайшими примерами этому служат знаменитые победы, одержанные над джунгарами у Орбулака, Ордабасы, Итишпес, Анракая. </w:t>
      </w:r>
    </w:p>
    <w:p w:rsidR="00C876DF" w:rsidRPr="00F7182F" w:rsidRDefault="00C876DF" w:rsidP="00C876DF">
      <w:pPr>
        <w:ind w:firstLine="567"/>
        <w:jc w:val="both"/>
        <w:rPr>
          <w:sz w:val="28"/>
          <w:szCs w:val="28"/>
          <w:lang w:val="kk-KZ"/>
        </w:rPr>
      </w:pPr>
      <w:r w:rsidRPr="00F7182F">
        <w:rPr>
          <w:sz w:val="28"/>
          <w:szCs w:val="28"/>
          <w:lang w:val="kk-KZ"/>
        </w:rPr>
        <w:t xml:space="preserve">      Многонациональный народ Казахстана хорошо знает и чтит имена верных сынов и стойких защитников Отечества Карасая, Жангира, Абулхаира, Абылай-хана, Богенбая, Кабанбая, Наурызбая, Райымбека, Кенесары, Срыма Датова, Махамбета Утемисова, Амангельды Иманова. Истоки самоотверженности героев Великой Отечественной войны, сегодняшних защитников Родины, берут свое начало в далекой военной истории казахского народа. </w:t>
      </w:r>
    </w:p>
    <w:p w:rsidR="00C876DF" w:rsidRPr="00F7182F" w:rsidRDefault="00C876DF" w:rsidP="00C876DF">
      <w:pPr>
        <w:ind w:firstLine="567"/>
        <w:jc w:val="both"/>
        <w:rPr>
          <w:sz w:val="28"/>
          <w:szCs w:val="28"/>
          <w:lang w:val="kk-KZ"/>
        </w:rPr>
      </w:pPr>
      <w:r w:rsidRPr="00F7182F">
        <w:rPr>
          <w:sz w:val="28"/>
          <w:szCs w:val="28"/>
          <w:lang w:val="kk-KZ"/>
        </w:rPr>
        <w:t xml:space="preserve">      За годы войны на фронт ушел каждый пятый казахстанец. На исторических переломных рубежах войны сражались 23 соединения и около 50 полков и батальонов, подготовленных в нашей республике. Каждому казахстанцу хорошо известно имя прославленного генерала Ивана Панфилова — командира стрелковой дивизии, бойцы которой героически обороняли подступы к Москве. 16 ноября 1941 года 28 бойцов-панфиловцев во главе с младшим политруком Василием Клочковым совершили подвиг у разъезда Дубосеково. Воины-казахстанцы достойно проявили себя на всех фронтах Великой Отечественной. Отличились в боях за Родину снайпер Тулеген Тохтаров, политрук Малик Габдуллин, старший лейтенант Бауржан Момышулы, удостоенные высокого звания Героя Советского Союза. От Кубани до Берлина вместе с однополчанами прошел по дорогам Великой Отечественной Сагадат Нурмагамбетов. Фронтовик, боевой офицер, Герой Советского Союза, Халык Кахарманы. </w:t>
      </w:r>
    </w:p>
    <w:p w:rsidR="00C876DF" w:rsidRPr="00F7182F" w:rsidRDefault="00C876DF" w:rsidP="00C876DF">
      <w:pPr>
        <w:ind w:firstLine="567"/>
        <w:jc w:val="both"/>
        <w:rPr>
          <w:sz w:val="28"/>
          <w:szCs w:val="28"/>
          <w:lang w:val="kk-KZ"/>
        </w:rPr>
      </w:pPr>
      <w:r w:rsidRPr="00F7182F">
        <w:rPr>
          <w:sz w:val="28"/>
          <w:szCs w:val="28"/>
          <w:lang w:val="kk-KZ"/>
        </w:rPr>
        <w:t xml:space="preserve">      Прославились в ходе войны летчики-штурмовики — дважды Герои Советского Союза Талгат Бегельдинов, Сергей Луганский, Леонид Беда, Иван Павлов. </w:t>
      </w:r>
    </w:p>
    <w:p w:rsidR="00C876DF" w:rsidRPr="00F7182F" w:rsidRDefault="00C876DF" w:rsidP="00C876DF">
      <w:pPr>
        <w:ind w:firstLine="567"/>
        <w:jc w:val="both"/>
        <w:rPr>
          <w:sz w:val="28"/>
          <w:szCs w:val="28"/>
          <w:lang w:val="kk-KZ"/>
        </w:rPr>
      </w:pPr>
      <w:r w:rsidRPr="00F7182F">
        <w:rPr>
          <w:sz w:val="28"/>
          <w:szCs w:val="28"/>
          <w:lang w:val="kk-KZ"/>
        </w:rPr>
        <w:t xml:space="preserve">      За подвиги в боях славные дочери казахского народа Маншук Маметова и Алия Молдагулова удостоены звания Героя Советского Союза. Уже в наши дни страна узнала о казахстанце Бекторазе Бейсекбаеве, повторившем бессмертный подвиг известного экипажа Николая Гастелло и удостоенном </w:t>
      </w:r>
      <w:r w:rsidRPr="00F7182F">
        <w:rPr>
          <w:sz w:val="28"/>
          <w:szCs w:val="28"/>
          <w:lang w:val="kk-KZ"/>
        </w:rPr>
        <w:lastRenderedPageBreak/>
        <w:t xml:space="preserve">звания Халык Каhарманы. Накануне 60-летия Великой Победы указом Президента Республики Казахстан фронтовая летчица Хиуаз Доспанова за мужество и героизм также удостоена этого высокого звания. В Таразе с участием Главы государства на днях состоялись церемониальные торжества по случаю открытия памятника Герою Советского Союза Агадилу Сухамбаеву. Уроженец Жамбылской области в июле 1944 года в Польше повторил подвиг Александра Матросова, закрыв грудью амбразуру вражеского дзота. </w:t>
      </w:r>
    </w:p>
    <w:p w:rsidR="00C876DF" w:rsidRPr="00F7182F" w:rsidRDefault="00C876DF" w:rsidP="00C876DF">
      <w:pPr>
        <w:ind w:firstLine="567"/>
        <w:jc w:val="both"/>
        <w:rPr>
          <w:sz w:val="28"/>
          <w:szCs w:val="28"/>
          <w:lang w:val="kk-KZ"/>
        </w:rPr>
      </w:pPr>
      <w:r w:rsidRPr="00F7182F">
        <w:rPr>
          <w:sz w:val="28"/>
          <w:szCs w:val="28"/>
          <w:lang w:val="kk-KZ"/>
        </w:rPr>
        <w:t xml:space="preserve">— Таким образом, армия Казахстана создавалась не на пустом месте. В ее основе — славные боевые традиции. И 7 мая не просто День защитника Отечества, но и день рождения Вооруженных сил республики, созданных 13 лет назад в соответствии с Указом Президента страны. Какими вам видятся итоги тринадцатилетнего развития казахстанской армии? </w:t>
      </w:r>
    </w:p>
    <w:p w:rsidR="00C876DF" w:rsidRPr="00F7182F" w:rsidRDefault="00C876DF" w:rsidP="00C876DF">
      <w:pPr>
        <w:ind w:firstLine="567"/>
        <w:jc w:val="both"/>
        <w:rPr>
          <w:sz w:val="28"/>
          <w:szCs w:val="28"/>
          <w:lang w:val="kk-KZ"/>
        </w:rPr>
      </w:pPr>
      <w:r w:rsidRPr="00F7182F">
        <w:rPr>
          <w:sz w:val="28"/>
          <w:szCs w:val="28"/>
          <w:lang w:val="kk-KZ"/>
        </w:rPr>
        <w:t xml:space="preserve">— Да, время бежит неумолимо. Тринадцать лет — мгновение в судьбе Вооруженных сил. Но именно эти годы особенно значимы, когда речь идет о строительстве армии суверенного Казахстана. Забегая вперед, хочу подчеркнуть, что благодаря взвешенности, широте мышления, твердой воле, стратегической дальновидности Президента — Верховного Главнокомандующего Нурсултана Назарбаева вырос авторитет нашей армии не только в Казахстане, но и за его пределами. О том, какой должна быть армия XXI века, каким должен быть ее новый облик, Глава государства неоднократно говорил в своих выступлениях. Для примера можно привести казахстанский миротворческий батальон «Казбат». Как известно, он полностью укомплектован военнослужащими по контракту, оснащен в соответствии с современными требованиями и имеет практический опыт миротворческой миссии. Планируется, что доля подразделений казахстанской армии, укомплектованных контрактниками, будет увеличиваться и дальше. Проведенные учения свидетельствуют: профессионалы работают лучше. В конечном счете государству выгоднее платить профессионалу, чем без конца обучать новобранцев. Но это не означает, что вся армия будет состоять из контрактников, останется и определенная доля призывного контингента. </w:t>
      </w:r>
    </w:p>
    <w:p w:rsidR="00C876DF" w:rsidRPr="00F7182F" w:rsidRDefault="00C876DF" w:rsidP="00C876DF">
      <w:pPr>
        <w:ind w:firstLine="567"/>
        <w:jc w:val="both"/>
        <w:rPr>
          <w:sz w:val="28"/>
          <w:szCs w:val="28"/>
          <w:lang w:val="kk-KZ"/>
        </w:rPr>
      </w:pPr>
      <w:r w:rsidRPr="00F7182F">
        <w:rPr>
          <w:sz w:val="28"/>
          <w:szCs w:val="28"/>
          <w:lang w:val="kk-KZ"/>
        </w:rPr>
        <w:t xml:space="preserve">      Одним из приоритетных направлений профессионализации армии следует считать введение и формирование сержантского корпуса, этого «станового хребта» армии любого государства. Перед выдвижением на высшую должность сержанты-профессионалы проходят многоуровневую систему курсовой подготовки обучения в военно-учебных заведениях Министерства обороны РК. Введены новые должности — главный сержант Вооруженных сил, сержант вида, родов войск, сержант регионального командования и до командира отделения. В результате конкурсного отбора на должность главного сержанта Вооруженных сил РК назначен воин-«афганец», кавалер ордена «Айбын» третьей степени Серик Абдулин. В его подчинении находятся сержанты-профессионалы, которые призваны быть первыми помощниками командиров в воспитании и обучении военнослужащих. Главная задача при подготовке сержантов — высокий уровень их профессионализма и компетентности. </w:t>
      </w:r>
    </w:p>
    <w:p w:rsidR="00C876DF" w:rsidRPr="00F7182F" w:rsidRDefault="00C876DF" w:rsidP="00C876DF">
      <w:pPr>
        <w:ind w:firstLine="567"/>
        <w:jc w:val="both"/>
        <w:rPr>
          <w:sz w:val="28"/>
          <w:szCs w:val="28"/>
          <w:lang w:val="kk-KZ"/>
        </w:rPr>
      </w:pPr>
      <w:r w:rsidRPr="00F7182F">
        <w:rPr>
          <w:sz w:val="28"/>
          <w:szCs w:val="28"/>
          <w:lang w:val="kk-KZ"/>
        </w:rPr>
        <w:t xml:space="preserve">     В последнее время произошла существенная модификация в системе </w:t>
      </w:r>
      <w:r w:rsidRPr="00F7182F">
        <w:rPr>
          <w:sz w:val="28"/>
          <w:szCs w:val="28"/>
          <w:lang w:val="kk-KZ"/>
        </w:rPr>
        <w:lastRenderedPageBreak/>
        <w:t xml:space="preserve">обороны нашего государства. Практика показывает, что созданные в соответствии с указом Главы государства Комитет начальников штабов, видовая структура Вооруженных сил, региональные командования «Запад», «Восток», «Юг», «Астана», а также Аэромобильные войска — резерв Верховного Главнокомандующего — успешно выполняют свои задачи. </w:t>
      </w:r>
    </w:p>
    <w:p w:rsidR="00C876DF" w:rsidRPr="00F7182F" w:rsidRDefault="00C876DF" w:rsidP="00C876DF">
      <w:pPr>
        <w:ind w:firstLine="567"/>
        <w:jc w:val="both"/>
        <w:rPr>
          <w:sz w:val="28"/>
          <w:szCs w:val="28"/>
          <w:lang w:val="kk-KZ"/>
        </w:rPr>
      </w:pPr>
      <w:r w:rsidRPr="00F7182F">
        <w:rPr>
          <w:sz w:val="28"/>
          <w:szCs w:val="28"/>
          <w:lang w:val="kk-KZ"/>
        </w:rPr>
        <w:t xml:space="preserve">     Правильно и точно выбранные ориентиры позволили за последние годы достичь коренных преобразований в Вооруженных силах, в том числе в вопросах оперативной и боевой подготовки. Тому свидетельство — итоги прошедших стратегических учений «Сарыарка-2004», крупномасштабных командно-штабных учений «Жетысу», а также совместных учений государств — участников ОДКБ «Рубеж-2005» и казахстанско-британских «Степной орел». Как известно, возможность эффективного решения задач в условиях современной войны, контртеррористических операций во многом зависит от совершенствования оперативной и боевой подготовки органов управления и войск. Данный вопрос требует повышения боевой и комплексной подготовки с использованием тренажеров, в том числе компьютерной техники. Не так давно принята в эксплуатацию ТЭЧ (технико-эксплуатационная часть) на базе Карагандинской авиационной базы Сил воздушной обороны ВС РК. Как известно, ТЭЧ является своего рода мини-заводом, занимающимся плановыми ремонтами и восстановлением авиатехники. Открытие этого объекта позволило инженерно-техническому составу авиабазы качественно выполнять регламентные работы с целью повышения безопасности полетов. Молодые летчики, окончившие отечественные вузы, освоили современную технику и летают на таких самолетах, как СУ-27, МИГ-31 и других. Не могу не сказать еще об одном событии, которое произошло в жизни военных летчиков, технического состава авиабазы Шымкента. Здесь прошла презентация тренажерного комплекса, где оборудованы комплексный тренажер самолета — истребителя и учебный компьютерный класс подготовки летного и инженерно-технического состава. Тренажерный комплекс предназначен для обучения и повышения квалификации военных летчиков. Эта система подготовки соответствует современным мировым стандартам и уникальна не только для региона, но и СНГ. </w:t>
      </w:r>
    </w:p>
    <w:p w:rsidR="00C876DF" w:rsidRPr="00F7182F" w:rsidRDefault="00C876DF" w:rsidP="00C876DF">
      <w:pPr>
        <w:ind w:firstLine="567"/>
        <w:jc w:val="both"/>
        <w:rPr>
          <w:sz w:val="28"/>
          <w:szCs w:val="28"/>
          <w:lang w:val="kk-KZ"/>
        </w:rPr>
      </w:pPr>
      <w:r w:rsidRPr="00F7182F">
        <w:rPr>
          <w:sz w:val="28"/>
          <w:szCs w:val="28"/>
          <w:lang w:val="kk-KZ"/>
        </w:rPr>
        <w:t xml:space="preserve">— Как и любая другая государственная структура, современная армия сегодня участвует в процессах интеграции. Чтобы противостоять современным вызовам, необходимо развивать международное сотрудничество, добиваться признания, а оно не приходит само по себе, достигается путем встреч, обмена опытом, завоевывается в ходе участия в различных совместных учениях. Каковы приоритетные направления военного сотрудничества отечественных Вооруженных сил с армиями других государств? </w:t>
      </w:r>
    </w:p>
    <w:p w:rsidR="00C876DF" w:rsidRPr="00F7182F" w:rsidRDefault="00C876DF" w:rsidP="00C876DF">
      <w:pPr>
        <w:ind w:firstLine="567"/>
        <w:jc w:val="both"/>
        <w:rPr>
          <w:sz w:val="28"/>
          <w:szCs w:val="28"/>
          <w:lang w:val="kk-KZ"/>
        </w:rPr>
      </w:pPr>
      <w:r w:rsidRPr="00F7182F">
        <w:rPr>
          <w:sz w:val="28"/>
          <w:szCs w:val="28"/>
          <w:lang w:val="kk-KZ"/>
        </w:rPr>
        <w:t xml:space="preserve">— Приоритетным направлением является развитие сотрудничества с Россией, Китаем, США, Европейским союзом. Большое значение придается взаимодействию с основными странами Азии и Ближнего Востока. Ни для кого не секрет, что у Казахстана с Россией исторически сложившиеся дружеские, добрососедские отношения. Хочу напомнить, что прошедший год был Годом РК в Казахстане. Необходимо отметить, что в ходе официального визита министра </w:t>
      </w:r>
      <w:r w:rsidRPr="00F7182F">
        <w:rPr>
          <w:sz w:val="28"/>
          <w:szCs w:val="28"/>
          <w:lang w:val="kk-KZ"/>
        </w:rPr>
        <w:lastRenderedPageBreak/>
        <w:t xml:space="preserve">обороны РК Сергея Иванова в Казахстан, а затем моего визита в Москву в прошлом году нами подтверждена готовность к конструктивному решению актуальных вопросов сотрудничества в военной области на принципах взаимного уважения и равенства. Подписан принципиально важный документ — Соглашение о совместном планировании применения войск в интересах обеспечения совместной безопасности двух стран. В целом в рамках договора о военном сотрудничестве с Российской Федерацией подписано более 60 двусторонних документов, охватывающих широкий спектр вопросов обеспечения совместной безопасности. Дружественные взаимоотношения у нас с КНР. Только за последнее время китайская сторона оказала материально-техническую помощь Вооруженным силам РК на сумму около 37 миллионов юаней. Сегодня в ведущих военно-учебных заведениях Китая обучается ряд наших военнослужащих, а 12 из них уже завершили обучение. Следует отметить, что военное сотрудничество Казахстана с США приобрело динамичный характер и в настоящее время имеет тенденцию к расширению и углублению. В основу этого положен пятилетний план военного сотрудничества между Казахстаном и США, подписанный в сентябре 2003 года. Это первый подобный документ, подписанный США с государством СНГ, охватывающий такие сферы сотрудничества, как борьба с международным терроризмом, развитие миротворческих сил, укрепление боеспособности Сил воздушной обороны ВС РК, укрепление военной инфраструктуры Каспийского региона, включая развитие военно-морских сил, создание Военного института иностранных языков. В период с 28 февраля по 1 марта 2005 года в Астане прошел очередной раунд оборонно-консультативных казахстанско-американских переговоров. Рассмотрены вопросы развития военно-технического сотрудничества и модернизации Вооруженных сил республики, укрепления миротворческого потенциала на базе «Казбата», оснащения и подготовки горно-егерского батальона и его использование в качестве подразделения антитеррористических сил. В настоящее время продолжаются поставки с завода-производителя новых автомобилей высокой проходимости «Хаммер». Всего для нашей армии будет поставлено более 40 таких автомобилей. В целях успешной и качественной эксплуатации данной техники в Казахстане создается центр по техническому обслуживанию и ремонту «Хаммеров». </w:t>
      </w:r>
    </w:p>
    <w:p w:rsidR="00C876DF" w:rsidRPr="00F7182F" w:rsidRDefault="00C876DF" w:rsidP="00C876DF">
      <w:pPr>
        <w:ind w:firstLine="567"/>
        <w:jc w:val="both"/>
        <w:rPr>
          <w:sz w:val="28"/>
          <w:szCs w:val="28"/>
          <w:lang w:val="kk-KZ"/>
        </w:rPr>
      </w:pPr>
      <w:r w:rsidRPr="00F7182F">
        <w:rPr>
          <w:sz w:val="28"/>
          <w:szCs w:val="28"/>
          <w:lang w:val="kk-KZ"/>
        </w:rPr>
        <w:t xml:space="preserve">     Принятие на вооружение таких автомобилей позволит на высоком уровне оснастить антитеррористические и специальные подразделения Вооруженных сил, а вертолеты «Хьюи-2» смогут значительно усилить антитеррористический потенциал Аэромобильных войск, «Казбата».Динамично развивается международное военное сотрудничество и с другими государствами мира, как в рамках двустороннего военного сотрудничества, так и в формате ОДКБ, ШОС и программ НАТО. Что касается сотрудничества Казахстана с НАТО в рамках программы «Партнерство во имя мира», то оно направлено на решение конкретных задач обеспечения национальной безопасности республики, определенных в Стратегии «Казахстан-2030». Здесь мы достигли высокого уровня сотрудничества. Так, в 2002 году наша страна первой из </w:t>
      </w:r>
      <w:r w:rsidRPr="00F7182F">
        <w:rPr>
          <w:sz w:val="28"/>
          <w:szCs w:val="28"/>
          <w:lang w:val="kk-KZ"/>
        </w:rPr>
        <w:lastRenderedPageBreak/>
        <w:t xml:space="preserve">государств Центральной Азии присоединилась к программе НАТО «Процесс планирования и обзора». </w:t>
      </w:r>
    </w:p>
    <w:p w:rsidR="00C876DF" w:rsidRPr="00F7182F" w:rsidRDefault="00C876DF" w:rsidP="00C876DF">
      <w:pPr>
        <w:ind w:firstLine="567"/>
        <w:jc w:val="both"/>
        <w:rPr>
          <w:sz w:val="28"/>
          <w:szCs w:val="28"/>
          <w:lang w:val="kk-KZ"/>
        </w:rPr>
      </w:pPr>
      <w:r w:rsidRPr="00F7182F">
        <w:rPr>
          <w:sz w:val="28"/>
          <w:szCs w:val="28"/>
          <w:lang w:val="kk-KZ"/>
        </w:rPr>
        <w:t xml:space="preserve">      В прошлом году в Министерстве обороны РК был создан информационно-документационный центр НАТО — первый в Центрально-Азиатском регионе. Работа центра позволила наладить документооборот НАТО для всех государственных ведомств и организаций, значительно расширила информационно-аналитическую базу сотрудничества. </w:t>
      </w:r>
    </w:p>
    <w:p w:rsidR="00C876DF" w:rsidRPr="00F7182F" w:rsidRDefault="00C876DF" w:rsidP="00C876DF">
      <w:pPr>
        <w:ind w:firstLine="567"/>
        <w:jc w:val="both"/>
        <w:rPr>
          <w:sz w:val="28"/>
          <w:szCs w:val="28"/>
          <w:lang w:val="kk-KZ"/>
        </w:rPr>
      </w:pPr>
      <w:r w:rsidRPr="00F7182F">
        <w:rPr>
          <w:sz w:val="28"/>
          <w:szCs w:val="28"/>
          <w:lang w:val="kk-KZ"/>
        </w:rPr>
        <w:t xml:space="preserve">      В январе 2004 года Казахстан первым среди государств региона присоединился к программе «Концепция оперативного потенциала», что позволит повысить оперативную совместимость «Казбата» при проведении миротворческих операций. </w:t>
      </w:r>
    </w:p>
    <w:p w:rsidR="00C876DF" w:rsidRPr="00F7182F" w:rsidRDefault="00C876DF" w:rsidP="00C876DF">
      <w:pPr>
        <w:ind w:firstLine="567"/>
        <w:jc w:val="both"/>
        <w:rPr>
          <w:sz w:val="28"/>
          <w:szCs w:val="28"/>
          <w:lang w:val="kk-KZ"/>
        </w:rPr>
      </w:pPr>
      <w:r w:rsidRPr="00F7182F">
        <w:rPr>
          <w:sz w:val="28"/>
          <w:szCs w:val="28"/>
          <w:lang w:val="kk-KZ"/>
        </w:rPr>
        <w:t xml:space="preserve">       В ходе учений «Жардем», «Баланс-каяк», «Баланс-Барс», проводимых на территории нашей страны, солдаты и офицеры казахстанской армии оттачивали мастерство, действуя бок о бок с военнослужащими ведущих государств мира. </w:t>
      </w:r>
    </w:p>
    <w:p w:rsidR="00C876DF" w:rsidRPr="00F7182F" w:rsidRDefault="00C876DF" w:rsidP="00C876DF">
      <w:pPr>
        <w:ind w:firstLine="567"/>
        <w:jc w:val="both"/>
        <w:rPr>
          <w:sz w:val="28"/>
          <w:szCs w:val="28"/>
          <w:lang w:val="kk-KZ"/>
        </w:rPr>
      </w:pPr>
      <w:r w:rsidRPr="00F7182F">
        <w:rPr>
          <w:sz w:val="28"/>
          <w:szCs w:val="28"/>
          <w:lang w:val="kk-KZ"/>
        </w:rPr>
        <w:t xml:space="preserve">       Приобрели они опыт и на тактико-специальных антитеррористических учениях «Степной орел», которые в 2005 году будут проводиться в третий раз подряд с участием Аэромобильных войск, подразделений США и Великобритании. </w:t>
      </w:r>
    </w:p>
    <w:p w:rsidR="00C876DF" w:rsidRPr="00F7182F" w:rsidRDefault="00C876DF" w:rsidP="00C876DF">
      <w:pPr>
        <w:ind w:firstLine="567"/>
        <w:jc w:val="both"/>
        <w:rPr>
          <w:sz w:val="28"/>
          <w:szCs w:val="28"/>
          <w:lang w:val="kk-KZ"/>
        </w:rPr>
      </w:pPr>
      <w:r w:rsidRPr="00F7182F">
        <w:rPr>
          <w:sz w:val="28"/>
          <w:szCs w:val="28"/>
          <w:lang w:val="kk-KZ"/>
        </w:rPr>
        <w:t xml:space="preserve">       Эксперты и должностные лица НАТО, а также представители военных ведомств стран альянса неоднократно отмечали динамичность развития партнерства между Казахстаном и НАТО, начиная с 2002 года. Поступательно развивается сотрудничество с Великобританией, Германией, Францией, Нидерландами и другими странами. </w:t>
      </w:r>
    </w:p>
    <w:p w:rsidR="00C876DF" w:rsidRPr="00F7182F" w:rsidRDefault="00C876DF" w:rsidP="00C876DF">
      <w:pPr>
        <w:ind w:firstLine="567"/>
        <w:jc w:val="both"/>
        <w:rPr>
          <w:sz w:val="28"/>
          <w:szCs w:val="28"/>
          <w:lang w:val="kk-KZ"/>
        </w:rPr>
      </w:pPr>
      <w:r w:rsidRPr="00F7182F">
        <w:rPr>
          <w:sz w:val="28"/>
          <w:szCs w:val="28"/>
          <w:lang w:val="kk-KZ"/>
        </w:rPr>
        <w:t xml:space="preserve">      Все это свидетельствует о повышении престижа армии. А это в любом государстве — важнейший показатель обороноспособности. </w:t>
      </w:r>
    </w:p>
    <w:p w:rsidR="00C876DF" w:rsidRPr="00F7182F" w:rsidRDefault="00C876DF" w:rsidP="00C876DF">
      <w:pPr>
        <w:ind w:firstLine="567"/>
        <w:jc w:val="both"/>
        <w:rPr>
          <w:sz w:val="28"/>
          <w:szCs w:val="28"/>
          <w:lang w:val="kk-KZ"/>
        </w:rPr>
      </w:pPr>
      <w:r w:rsidRPr="00F7182F">
        <w:rPr>
          <w:sz w:val="28"/>
          <w:szCs w:val="28"/>
          <w:lang w:val="kk-KZ"/>
        </w:rPr>
        <w:t xml:space="preserve">      Сегодня можно с уверенностью сказать, что Вооруженные силы суверенного Казахстана, как и прежде, способны в любых условиях выполнить поставленные перед ними задачи. </w:t>
      </w:r>
    </w:p>
    <w:p w:rsidR="00C876DF" w:rsidRPr="00F7182F" w:rsidRDefault="00C876DF" w:rsidP="00C876DF">
      <w:pPr>
        <w:ind w:firstLine="567"/>
        <w:jc w:val="both"/>
        <w:rPr>
          <w:sz w:val="28"/>
          <w:szCs w:val="28"/>
          <w:lang w:val="kk-KZ"/>
        </w:rPr>
      </w:pPr>
    </w:p>
    <w:p w:rsidR="00C876DF" w:rsidRPr="00F7182F" w:rsidRDefault="00C876DF" w:rsidP="00C876DF">
      <w:pPr>
        <w:ind w:firstLine="567"/>
        <w:rPr>
          <w:sz w:val="28"/>
          <w:szCs w:val="28"/>
          <w:lang w:val="kk-KZ"/>
        </w:rPr>
      </w:pPr>
      <w:r w:rsidRPr="00F7182F">
        <w:rPr>
          <w:b/>
          <w:sz w:val="28"/>
          <w:szCs w:val="28"/>
          <w:lang w:val="kk-KZ"/>
        </w:rPr>
        <w:t xml:space="preserve">      Вопрос№2-</w:t>
      </w:r>
      <w:r w:rsidRPr="00F7182F">
        <w:rPr>
          <w:sz w:val="28"/>
          <w:szCs w:val="28"/>
          <w:lang w:val="kk-KZ"/>
        </w:rPr>
        <w:t>Методика проведения открытых занятий по ВПВ.</w:t>
      </w:r>
    </w:p>
    <w:p w:rsidR="00C876DF" w:rsidRPr="00F7182F" w:rsidRDefault="00C876DF" w:rsidP="00C876DF">
      <w:pPr>
        <w:ind w:firstLine="567"/>
        <w:jc w:val="both"/>
        <w:rPr>
          <w:sz w:val="28"/>
          <w:szCs w:val="28"/>
          <w:lang w:val="kk-KZ"/>
        </w:rPr>
      </w:pPr>
      <w:r w:rsidRPr="00F7182F">
        <w:rPr>
          <w:sz w:val="28"/>
          <w:szCs w:val="28"/>
          <w:lang w:val="kk-KZ"/>
        </w:rPr>
        <w:t xml:space="preserve">      В не столь далекие времена, в период распада Советского Союза, состояние патриотизма, гражданственности и готовности молодого поколения  к защите  Отечества оказались  на критическом уровне. Среди прочих проблем  встал вопрос  о необходимости  возрождения  патриотического воспитания. Об этом неоднократно говорил Президент нашей страны Н.А.Назарбаев, слова которого являются моим педагогическим девизом: «Будущее многонационального Казахстана - это его молодежь, которой предстоит продолжать начатое дело созидания и безопасности страны».</w:t>
      </w:r>
    </w:p>
    <w:p w:rsidR="00C876DF" w:rsidRPr="00F7182F" w:rsidRDefault="00C876DF" w:rsidP="00C876DF">
      <w:pPr>
        <w:ind w:firstLine="567"/>
        <w:jc w:val="both"/>
        <w:rPr>
          <w:sz w:val="28"/>
          <w:szCs w:val="28"/>
          <w:lang w:val="kk-KZ"/>
        </w:rPr>
      </w:pPr>
      <w:r w:rsidRPr="00F7182F">
        <w:rPr>
          <w:sz w:val="28"/>
          <w:szCs w:val="28"/>
          <w:lang w:val="kk-KZ"/>
        </w:rPr>
        <w:t xml:space="preserve">      Следуя приоритетным задачам «Государственной программы патриотического воспитания граждан Республики Казахстан на 2006-2008 годы» (Указ Президента РК от 10.10.2006года №200), требованиям к военно-патриотическому и гражданскому воспитанию, я, как  военрук школы, целью своей работы считаю   развитие у старшеклассников творческих, духовных, физических качеств, формирование прочных основ нравственности, </w:t>
      </w:r>
      <w:r w:rsidRPr="00F7182F">
        <w:rPr>
          <w:sz w:val="28"/>
          <w:szCs w:val="28"/>
          <w:lang w:val="kk-KZ"/>
        </w:rPr>
        <w:lastRenderedPageBreak/>
        <w:t xml:space="preserve">гражданственности и патриотизма, любви к Родине, почитание народных традиций, уважение к государственным символам.  </w:t>
      </w:r>
    </w:p>
    <w:p w:rsidR="00C876DF" w:rsidRPr="00F7182F" w:rsidRDefault="00C876DF" w:rsidP="00C876DF">
      <w:pPr>
        <w:ind w:firstLine="567"/>
        <w:jc w:val="both"/>
        <w:rPr>
          <w:sz w:val="28"/>
          <w:szCs w:val="28"/>
          <w:lang w:val="kk-KZ"/>
        </w:rPr>
      </w:pPr>
      <w:r w:rsidRPr="00F7182F">
        <w:rPr>
          <w:sz w:val="28"/>
          <w:szCs w:val="28"/>
          <w:lang w:val="kk-KZ"/>
        </w:rPr>
        <w:t xml:space="preserve">Это  и определило  тему моего опыта: «Военно-патриотическое воспитание учащихся на уроках НВП и во внеурочное время». Сущностью  моей работы является построение учебного процесса с учетом индивидуально-психологических особенностей учащихся, повышение качества обучения  при условии сотрудничества, взаимопонимания, доверия между учителем и учеником. </w:t>
      </w:r>
    </w:p>
    <w:p w:rsidR="00C876DF" w:rsidRPr="00F7182F" w:rsidRDefault="00C876DF" w:rsidP="00C876DF">
      <w:pPr>
        <w:ind w:firstLine="567"/>
        <w:jc w:val="both"/>
        <w:rPr>
          <w:sz w:val="28"/>
          <w:szCs w:val="28"/>
          <w:lang w:val="kk-KZ"/>
        </w:rPr>
      </w:pPr>
      <w:r w:rsidRPr="00F7182F">
        <w:rPr>
          <w:sz w:val="28"/>
          <w:szCs w:val="28"/>
          <w:lang w:val="kk-KZ"/>
        </w:rPr>
        <w:t>Что представляет собой военно-патриотическое воспитание? Это организованный и непрерывный процесс педагогического воздействия на сознание, чувства, волю, психику и физическое развитие школьника с целью формирования у учащихся высоких нравственных принципов, выработки норм поведения, должной трудовой, физической и военно-профессиональной готовности к безупречному несению службы в рядах Вооруженных Сил, выполнению священного долга по вооруженной защите Родины.      Военно-патриотическое воспитание учащихся включает в себя      морально-политическое воспитание, физическую, военно-техническую  и начальную военную подготовку (НВП).</w:t>
      </w:r>
    </w:p>
    <w:p w:rsidR="00C876DF" w:rsidRPr="00F7182F" w:rsidRDefault="00C876DF" w:rsidP="00C876DF">
      <w:pPr>
        <w:ind w:firstLine="567"/>
        <w:jc w:val="both"/>
        <w:rPr>
          <w:sz w:val="28"/>
          <w:szCs w:val="28"/>
          <w:lang w:val="kk-KZ"/>
        </w:rPr>
      </w:pPr>
      <w:r w:rsidRPr="00F7182F">
        <w:rPr>
          <w:sz w:val="28"/>
          <w:szCs w:val="28"/>
          <w:lang w:val="kk-KZ"/>
        </w:rPr>
        <w:t>Особое место в системе работы школы по подготовке юношей к службе в армии занимает начальная военная подготовка (НВП). Именно от преподавателя начальной военной подготовки, его всесторонней подготовленности, умения увлечь учащихся своим предметом, стремления работать творчески зависит уровень, содержание и эффективность начального военного обучения и военно-патриотического воспитания школьной молодежи.    При этом используются следующие основные методы: метод убеждения,  метод примера, метод упражнения, метод поощрения, метод принуждения. Основной формой учебного процесса по начальной военной подготовке был и остается урок. Но дополнительные занятия во внеурочное время могут и должны помочь в углублении и совершенствовании знаний, умений и навыков  будущих воинов.</w:t>
      </w:r>
    </w:p>
    <w:p w:rsidR="00C876DF" w:rsidRPr="00F7182F" w:rsidRDefault="00C876DF" w:rsidP="00C876DF">
      <w:pPr>
        <w:ind w:firstLine="567"/>
        <w:jc w:val="both"/>
        <w:rPr>
          <w:sz w:val="28"/>
          <w:szCs w:val="28"/>
          <w:lang w:val="kk-KZ"/>
        </w:rPr>
      </w:pPr>
      <w:r w:rsidRPr="00F7182F">
        <w:rPr>
          <w:sz w:val="28"/>
          <w:szCs w:val="28"/>
          <w:lang w:val="kk-KZ"/>
        </w:rPr>
        <w:t xml:space="preserve">Именно с этой целью в нашей школе создан клуб «Патриот», занятия которого проводятся один раз в неделю. Осуществляя принцип межпредметной связи, я сотрудничаю с опытным учителем истории Казаковым Ю.А., который дает учащимся сведения из истории становления армии, рассказывает о вооружении иностранных войск, комментирует политическую и военную ситуацию в мире. Учителя информатики помогают организовывать поиск необходимой информации по военному делу в Интернете. Здесь ребята находят необходимые материалы по современному вооружению стран, знакомятся с политическими и военными новостями в мире, пишут рефераты по НВП.       Но главное в работе клуба - преподавание основ военных знаний, отработка умений и навыков. При этом особое внимание уделяется практическим действиям, выработке навыков будущего воина. Учащиеся привыкли к урокам в классах, образно говоря к «тепличным» условиям, поэтому на практических занятиях они должны получить психологическую закалку. </w:t>
      </w:r>
    </w:p>
    <w:p w:rsidR="00C876DF" w:rsidRPr="00F7182F" w:rsidRDefault="00C876DF" w:rsidP="00C876DF">
      <w:pPr>
        <w:ind w:firstLine="567"/>
        <w:jc w:val="both"/>
        <w:rPr>
          <w:sz w:val="28"/>
          <w:szCs w:val="28"/>
          <w:lang w:val="kk-KZ"/>
        </w:rPr>
      </w:pPr>
      <w:r w:rsidRPr="00F7182F">
        <w:rPr>
          <w:sz w:val="28"/>
          <w:szCs w:val="28"/>
          <w:lang w:val="kk-KZ"/>
        </w:rPr>
        <w:t xml:space="preserve">Следует заметить, что с особым интересом посещают занятия клуба так называемые «слабые» ученики, дети с девиантным поведением. Именно </w:t>
      </w:r>
      <w:r w:rsidRPr="00F7182F">
        <w:rPr>
          <w:sz w:val="28"/>
          <w:szCs w:val="28"/>
          <w:lang w:val="kk-KZ"/>
        </w:rPr>
        <w:lastRenderedPageBreak/>
        <w:t>практическая направленность занятий  и привлекает их. Будущие воины отрабатывают строевые приемы, изучают основы огневой подготовки, тренируются в использовании средств индивидуальной защиты. Полученные знания и навыки  ребята успешно реализуют на практике во время учебно-полевых сборов. На протяжении многих лет мои ученики являются лучшими  в строевой подготовке  среди юношей г. Павлодара в оборонно-спортивном оздоровительном лагере (ОСОЛ), показывают отличные знания в огневой, тактической, физической подготовке.</w:t>
      </w:r>
    </w:p>
    <w:p w:rsidR="00C876DF" w:rsidRPr="00F7182F" w:rsidRDefault="00C876DF" w:rsidP="00C876DF">
      <w:pPr>
        <w:ind w:firstLine="567"/>
        <w:jc w:val="both"/>
        <w:rPr>
          <w:sz w:val="28"/>
          <w:szCs w:val="28"/>
          <w:lang w:val="kk-KZ"/>
        </w:rPr>
      </w:pPr>
      <w:r w:rsidRPr="00F7182F">
        <w:rPr>
          <w:sz w:val="28"/>
          <w:szCs w:val="28"/>
          <w:lang w:val="kk-KZ"/>
        </w:rPr>
        <w:t>В системе военно-патриотического воспитания мы стараемся активнее использовать разнообразные формы военно-профессиональной ориентации молодежи, возможности для ее ознакомления  с профессией офицера и армией. С этой целью приглашаем выпускников школ, которые прошли военную службу, курсантов военных колледжей и ВУЗов. Знания, умения и навыки, полученные на уроках НВП и на занятиях клуба «Патриот», помогли многим моим выпускникам, ставшими курсантами Павлодарского юридического колледжа, студентами факультета «Начальная военная подготовка», слушателями Академии МВД РК, Высшего военно-технического института АЧС РК. Часто приходят благодарственные письма из армии, а также письма от самих выпускников, в которых они выражают признательность  за азы военной науки, полученные в школе. Вот уже в течение нескольких лет мы поддерживаем связь с воинской  частью №6679. Ежегодно организовываются экскурсии в воинскую часть будущих воинов, чтобы они могли ознакомиться с бытовыми условиями солдат, почувствовать дух армии.</w:t>
      </w:r>
    </w:p>
    <w:p w:rsidR="00C876DF" w:rsidRPr="00F7182F" w:rsidRDefault="00C876DF" w:rsidP="00C876DF">
      <w:pPr>
        <w:ind w:firstLine="567"/>
        <w:jc w:val="both"/>
        <w:rPr>
          <w:sz w:val="28"/>
          <w:szCs w:val="28"/>
          <w:lang w:val="kk-KZ"/>
        </w:rPr>
      </w:pPr>
      <w:r w:rsidRPr="00F7182F">
        <w:rPr>
          <w:sz w:val="28"/>
          <w:szCs w:val="28"/>
          <w:lang w:val="kk-KZ"/>
        </w:rPr>
        <w:t xml:space="preserve">Составной частью военно-патриотического воспитания  является физическое воспитание. Цель физического воспитания допризывной молодежи - укрепление здоровья, улучшение физического развития и формирование физических качеств: выносливости, силы, быстроты и ловкости. Все эти качества ребята проявляют на военно-спортивных эстафетах. </w:t>
      </w:r>
    </w:p>
    <w:p w:rsidR="00C876DF" w:rsidRPr="00F7182F" w:rsidRDefault="00C876DF" w:rsidP="00C876DF">
      <w:pPr>
        <w:ind w:firstLine="567"/>
        <w:jc w:val="both"/>
        <w:rPr>
          <w:sz w:val="28"/>
          <w:szCs w:val="28"/>
          <w:lang w:val="kk-KZ"/>
        </w:rPr>
      </w:pPr>
      <w:r w:rsidRPr="00F7182F">
        <w:rPr>
          <w:sz w:val="28"/>
          <w:szCs w:val="28"/>
          <w:lang w:val="kk-KZ"/>
        </w:rPr>
        <w:t>Мои  ученики - неоднократные призеры городских соревнований, призеры областного смотра-конкурса военно-патриотических клубов. Эти соревнования формируют  у учащихся здоровый дух накала страстей, чувство коллективизма. Поэтому я стараюсь личным примером увлечь учащихся, показывая высокие спортивные  результаты  в соревнованиях городского и областного масштаба, а в 2004 году я занял 1 место в областном смотре-конкурсе  «Лучший преподаватель-организатор НВП».</w:t>
      </w:r>
    </w:p>
    <w:p w:rsidR="00C876DF" w:rsidRPr="00F7182F" w:rsidRDefault="00C876DF" w:rsidP="00C876DF">
      <w:pPr>
        <w:ind w:firstLine="567"/>
        <w:jc w:val="both"/>
        <w:rPr>
          <w:sz w:val="28"/>
          <w:szCs w:val="28"/>
          <w:lang w:val="kk-KZ"/>
        </w:rPr>
      </w:pPr>
      <w:r w:rsidRPr="00F7182F">
        <w:rPr>
          <w:sz w:val="28"/>
          <w:szCs w:val="28"/>
          <w:lang w:val="kk-KZ"/>
        </w:rPr>
        <w:t>Уровень познаваемости и заинтересованности  в изучении предмета НВП зависит также и от состояния материально технической базы. Мною был оформлен кабинет НВП с учетом современных требований: были обновлены стенды, пополнены дидактические и наглядные материалы. На территории школы оборудована армейская полоса препятствий. Есть в школе и тир, где ребята тренируются в меткости  стрельбы. В кабинете имеются 3 пневматические винтовки, учебный автомат Калашникова, остальное              «оружие» - деревянные автоматы. Однако вся эта «бутафория» не мешает ребятам серьезно подходить к вопросам их будущей службы в армии.</w:t>
      </w:r>
    </w:p>
    <w:p w:rsidR="00C876DF" w:rsidRPr="00F7182F" w:rsidRDefault="00C876DF" w:rsidP="00C876DF">
      <w:pPr>
        <w:ind w:firstLine="567"/>
        <w:jc w:val="both"/>
        <w:rPr>
          <w:sz w:val="28"/>
          <w:szCs w:val="28"/>
          <w:lang w:val="kk-KZ"/>
        </w:rPr>
      </w:pPr>
      <w:r w:rsidRPr="00F7182F">
        <w:rPr>
          <w:sz w:val="28"/>
          <w:szCs w:val="28"/>
          <w:lang w:val="kk-KZ"/>
        </w:rPr>
        <w:t xml:space="preserve">Воспитанию чувства патриотизма, уважительного отношения к </w:t>
      </w:r>
      <w:r w:rsidRPr="00F7182F">
        <w:rPr>
          <w:sz w:val="28"/>
          <w:szCs w:val="28"/>
          <w:lang w:val="kk-KZ"/>
        </w:rPr>
        <w:lastRenderedPageBreak/>
        <w:t>историческому прошлому  страны способствуют ежегодные Вахты памяти, проводимые ко Дню Победы. Лучшие участники клуба «Патриот»  удостаиваются  чести стоять в почетном карауле у обелиска Славы.</w:t>
      </w:r>
    </w:p>
    <w:p w:rsidR="00C876DF" w:rsidRPr="00F7182F" w:rsidRDefault="00C876DF" w:rsidP="00C876DF">
      <w:pPr>
        <w:ind w:firstLine="567"/>
        <w:jc w:val="both"/>
        <w:rPr>
          <w:sz w:val="28"/>
          <w:szCs w:val="28"/>
          <w:lang w:val="kk-KZ"/>
        </w:rPr>
      </w:pPr>
      <w:r w:rsidRPr="00F7182F">
        <w:rPr>
          <w:sz w:val="28"/>
          <w:szCs w:val="28"/>
          <w:lang w:val="kk-KZ"/>
        </w:rPr>
        <w:t>Преподаватели-организаторы НВП обучают юношей допризывного возраста азам военного дела. Именно от нас, именуемых нашими  воспитанниками «военруками», во многом зависит учебная дисциплина, настроение, чувство силы и самостоятельности, готовности исполнить священный долг - служить в Вооруженных Силах Республики Казахстан на благо своего народа и Отчизны.</w:t>
      </w:r>
    </w:p>
    <w:p w:rsidR="00C876DF" w:rsidRPr="00F7182F" w:rsidRDefault="00C876DF" w:rsidP="00C876DF">
      <w:pPr>
        <w:ind w:firstLine="567"/>
        <w:jc w:val="both"/>
        <w:rPr>
          <w:sz w:val="28"/>
          <w:szCs w:val="28"/>
          <w:lang w:val="kk-KZ"/>
        </w:rPr>
      </w:pPr>
      <w:r w:rsidRPr="00F7182F">
        <w:rPr>
          <w:sz w:val="28"/>
          <w:szCs w:val="28"/>
          <w:lang w:val="kk-KZ"/>
        </w:rPr>
        <w:t>Поэтому   главной целью своей работы считаю формирование у учащихся убежденности в необходимости  личной и коллективной, моральной и практической готовности к защите Отечества.</w:t>
      </w:r>
    </w:p>
    <w:p w:rsidR="00C876DF" w:rsidRPr="00F7182F" w:rsidRDefault="00C876DF" w:rsidP="00C876DF">
      <w:pPr>
        <w:ind w:firstLine="567"/>
        <w:jc w:val="both"/>
        <w:rPr>
          <w:sz w:val="28"/>
          <w:szCs w:val="28"/>
          <w:lang w:val="kk-KZ"/>
        </w:rPr>
      </w:pPr>
      <w:r w:rsidRPr="00F7182F">
        <w:rPr>
          <w:sz w:val="28"/>
          <w:szCs w:val="28"/>
          <w:lang w:val="kk-KZ"/>
        </w:rPr>
        <w:t>Литература.</w:t>
      </w:r>
    </w:p>
    <w:p w:rsidR="00C876DF" w:rsidRPr="00F7182F" w:rsidRDefault="00C876DF" w:rsidP="00C876DF">
      <w:pPr>
        <w:ind w:firstLine="567"/>
        <w:jc w:val="both"/>
        <w:rPr>
          <w:sz w:val="28"/>
          <w:szCs w:val="28"/>
          <w:lang w:val="kk-KZ"/>
        </w:rPr>
      </w:pPr>
      <w:r w:rsidRPr="00F7182F">
        <w:rPr>
          <w:sz w:val="28"/>
          <w:szCs w:val="28"/>
          <w:lang w:val="kk-KZ"/>
        </w:rPr>
        <w:t>1. Выступление президента Казахстана Н.А. Назарбаева на II конгрессе молодежи Казахстана, Астана, 2002 год.</w:t>
      </w:r>
    </w:p>
    <w:p w:rsidR="00C876DF" w:rsidRPr="00F7182F" w:rsidRDefault="00C876DF" w:rsidP="00C876DF">
      <w:pPr>
        <w:ind w:firstLine="567"/>
        <w:jc w:val="both"/>
        <w:rPr>
          <w:sz w:val="28"/>
          <w:szCs w:val="28"/>
          <w:lang w:val="kk-KZ"/>
        </w:rPr>
      </w:pPr>
      <w:r w:rsidRPr="00F7182F">
        <w:rPr>
          <w:sz w:val="28"/>
          <w:szCs w:val="28"/>
          <w:lang w:val="kk-KZ"/>
        </w:rPr>
        <w:t xml:space="preserve">2. Государственная программа патриотического воспитания граждан Республики Казахстан на 2006-2008 годы. Указ Президента РК от 10.10.2006 года №200. </w:t>
      </w:r>
    </w:p>
    <w:p w:rsidR="00C876DF" w:rsidRPr="00F7182F" w:rsidRDefault="00C876DF" w:rsidP="00C876DF">
      <w:pPr>
        <w:ind w:firstLine="567"/>
        <w:jc w:val="both"/>
        <w:rPr>
          <w:sz w:val="28"/>
          <w:szCs w:val="28"/>
          <w:lang w:val="kk-KZ"/>
        </w:rPr>
      </w:pPr>
      <w:r w:rsidRPr="00F7182F">
        <w:rPr>
          <w:sz w:val="28"/>
          <w:szCs w:val="28"/>
          <w:lang w:val="kk-KZ"/>
        </w:rPr>
        <w:t>3. Журнал «Начальная военная подготовка», № 5, 2004.</w:t>
      </w:r>
    </w:p>
    <w:p w:rsidR="0029587F" w:rsidRDefault="0029587F" w:rsidP="0029587F">
      <w:pPr>
        <w:tabs>
          <w:tab w:val="left" w:pos="3276"/>
        </w:tabs>
        <w:jc w:val="both"/>
        <w:rPr>
          <w:sz w:val="28"/>
          <w:szCs w:val="28"/>
          <w:lang w:val="kk-KZ"/>
        </w:rPr>
      </w:pPr>
    </w:p>
    <w:p w:rsidR="0029587F" w:rsidRPr="0029587F" w:rsidRDefault="0029587F" w:rsidP="0029587F">
      <w:pPr>
        <w:tabs>
          <w:tab w:val="left" w:pos="3276"/>
        </w:tabs>
        <w:jc w:val="both"/>
        <w:rPr>
          <w:i/>
          <w:sz w:val="28"/>
          <w:szCs w:val="28"/>
          <w:lang w:val="kk-KZ"/>
        </w:rPr>
      </w:pPr>
      <w:r w:rsidRPr="0029587F">
        <w:rPr>
          <w:i/>
          <w:sz w:val="28"/>
          <w:szCs w:val="28"/>
          <w:lang w:val="kk-KZ"/>
        </w:rPr>
        <w:t>Тема</w:t>
      </w:r>
      <w:r w:rsidR="00C876DF" w:rsidRPr="0029587F">
        <w:rPr>
          <w:i/>
          <w:sz w:val="28"/>
          <w:szCs w:val="28"/>
          <w:lang w:val="kk-KZ"/>
        </w:rPr>
        <w:t xml:space="preserve"> 10</w:t>
      </w:r>
      <w:r w:rsidRPr="0029587F">
        <w:rPr>
          <w:i/>
          <w:sz w:val="28"/>
          <w:szCs w:val="28"/>
          <w:lang w:val="kk-KZ"/>
        </w:rPr>
        <w:t>. Содержание концепций преемственности поколений</w:t>
      </w:r>
    </w:p>
    <w:p w:rsidR="00C876DF" w:rsidRPr="0029587F" w:rsidRDefault="00C876DF" w:rsidP="00C876DF">
      <w:pPr>
        <w:tabs>
          <w:tab w:val="left" w:pos="3276"/>
        </w:tabs>
        <w:ind w:firstLine="567"/>
        <w:jc w:val="both"/>
        <w:rPr>
          <w:sz w:val="28"/>
          <w:szCs w:val="28"/>
          <w:lang w:val="kk-KZ"/>
        </w:rPr>
      </w:pPr>
      <w:r w:rsidRPr="0029587F">
        <w:rPr>
          <w:sz w:val="28"/>
          <w:szCs w:val="28"/>
          <w:lang w:val="kk-KZ"/>
        </w:rPr>
        <w:t>Вопрос1-Содержание концепций преемственности поколений</w:t>
      </w:r>
    </w:p>
    <w:p w:rsidR="00C876DF" w:rsidRPr="0029587F" w:rsidRDefault="00C876DF" w:rsidP="00C876DF">
      <w:pPr>
        <w:tabs>
          <w:tab w:val="left" w:pos="3276"/>
        </w:tabs>
        <w:ind w:firstLine="567"/>
        <w:jc w:val="both"/>
        <w:rPr>
          <w:sz w:val="28"/>
          <w:szCs w:val="28"/>
          <w:lang w:val="kk-KZ"/>
        </w:rPr>
      </w:pPr>
      <w:r w:rsidRPr="0029587F">
        <w:rPr>
          <w:sz w:val="28"/>
          <w:szCs w:val="28"/>
          <w:lang w:val="kk-KZ"/>
        </w:rPr>
        <w:t xml:space="preserve"> Вопрос2- Организация встречи с ветеранами труда, ВОВ и Афганской войны. </w:t>
      </w:r>
    </w:p>
    <w:p w:rsidR="00C876DF" w:rsidRPr="00F7182F" w:rsidRDefault="00C876DF" w:rsidP="00C876DF">
      <w:pPr>
        <w:tabs>
          <w:tab w:val="left" w:pos="3276"/>
        </w:tabs>
        <w:ind w:firstLine="567"/>
        <w:jc w:val="both"/>
        <w:rPr>
          <w:sz w:val="28"/>
          <w:szCs w:val="28"/>
        </w:rPr>
      </w:pPr>
      <w:r w:rsidRPr="00F7182F">
        <w:rPr>
          <w:sz w:val="28"/>
          <w:szCs w:val="28"/>
          <w:lang w:val="kk-KZ"/>
        </w:rPr>
        <w:t>Ко</w:t>
      </w:r>
      <w:r w:rsidRPr="00F7182F">
        <w:rPr>
          <w:sz w:val="28"/>
          <w:szCs w:val="28"/>
        </w:rPr>
        <w:t>нцепция от 28.08.1999 N 73"</w:t>
      </w:r>
      <w:r w:rsidRPr="00F7182F">
        <w:rPr>
          <w:sz w:val="28"/>
          <w:szCs w:val="28"/>
          <w:lang w:val="kk-KZ"/>
        </w:rPr>
        <w:t>К</w:t>
      </w:r>
      <w:r w:rsidRPr="00F7182F">
        <w:rPr>
          <w:sz w:val="28"/>
          <w:szCs w:val="28"/>
        </w:rPr>
        <w:t>онцепция государственной молодежной политики республики казахстан"</w:t>
      </w:r>
    </w:p>
    <w:p w:rsidR="00C876DF" w:rsidRPr="00F7182F" w:rsidRDefault="00C876DF" w:rsidP="00C876DF">
      <w:pPr>
        <w:tabs>
          <w:tab w:val="left" w:pos="3276"/>
        </w:tabs>
        <w:ind w:firstLine="567"/>
        <w:jc w:val="both"/>
        <w:rPr>
          <w:sz w:val="28"/>
          <w:szCs w:val="28"/>
        </w:rPr>
      </w:pPr>
      <w:r w:rsidRPr="00F7182F">
        <w:rPr>
          <w:sz w:val="28"/>
          <w:szCs w:val="28"/>
        </w:rPr>
        <w:t xml:space="preserve">Одобрена распоряжением Президента Республики Казахстан от 28.08.1997 N 73 </w:t>
      </w:r>
    </w:p>
    <w:p w:rsidR="00C876DF" w:rsidRPr="00F7182F" w:rsidRDefault="00C876DF" w:rsidP="0029587F">
      <w:pPr>
        <w:tabs>
          <w:tab w:val="left" w:pos="3276"/>
        </w:tabs>
        <w:jc w:val="both"/>
        <w:rPr>
          <w:sz w:val="28"/>
          <w:szCs w:val="28"/>
        </w:rPr>
      </w:pPr>
      <w:r w:rsidRPr="00F7182F">
        <w:rPr>
          <w:sz w:val="28"/>
          <w:szCs w:val="28"/>
        </w:rPr>
        <w:t>Концепция государственной молодежной политики Республики Казахстан опирается на основополагающие идеи и принципы Всеобщей Декларации прав человека, Резолюции 50/81 Генеральной Ассамблеи ООН "Всемирная программа действий по развитию молодежи до 2000 года", Конвенции о правах ребенка, Конституции Республики Казахстан, Послания Президента страны народу Казахстана "Казахстан - 2030. Процветание, безопасность и улучшение благосостояния всех казахстанцев".</w:t>
      </w:r>
    </w:p>
    <w:p w:rsidR="00C876DF" w:rsidRPr="00F7182F" w:rsidRDefault="00C876DF" w:rsidP="00C876DF">
      <w:pPr>
        <w:tabs>
          <w:tab w:val="left" w:pos="3276"/>
        </w:tabs>
        <w:ind w:firstLine="567"/>
        <w:jc w:val="both"/>
        <w:rPr>
          <w:sz w:val="28"/>
          <w:szCs w:val="28"/>
        </w:rPr>
      </w:pPr>
      <w:r w:rsidRPr="00F7182F">
        <w:rPr>
          <w:sz w:val="28"/>
          <w:szCs w:val="28"/>
        </w:rPr>
        <w:t>I. Общие положения</w:t>
      </w:r>
    </w:p>
    <w:p w:rsidR="00C876DF" w:rsidRPr="00F7182F" w:rsidRDefault="00C876DF" w:rsidP="00C876DF">
      <w:pPr>
        <w:tabs>
          <w:tab w:val="left" w:pos="3276"/>
        </w:tabs>
        <w:ind w:firstLine="567"/>
        <w:jc w:val="both"/>
        <w:rPr>
          <w:sz w:val="28"/>
          <w:szCs w:val="28"/>
        </w:rPr>
      </w:pPr>
      <w:r w:rsidRPr="00F7182F">
        <w:rPr>
          <w:sz w:val="28"/>
          <w:szCs w:val="28"/>
        </w:rPr>
        <w:t xml:space="preserve">Необходимость государственной молодежной политики определяется трудностями жизненного старта, с которыми сталкивается молодой человек, вступая в жизнь и приобретая права в обществе, обязанности перед ним. </w:t>
      </w:r>
    </w:p>
    <w:p w:rsidR="00C876DF" w:rsidRPr="00F7182F" w:rsidRDefault="00C876DF" w:rsidP="00C876DF">
      <w:pPr>
        <w:tabs>
          <w:tab w:val="left" w:pos="3276"/>
        </w:tabs>
        <w:ind w:firstLine="567"/>
        <w:jc w:val="both"/>
        <w:rPr>
          <w:sz w:val="28"/>
          <w:szCs w:val="28"/>
        </w:rPr>
      </w:pPr>
      <w:r w:rsidRPr="00F7182F">
        <w:rPr>
          <w:sz w:val="28"/>
          <w:szCs w:val="28"/>
        </w:rPr>
        <w:t xml:space="preserve">Формируя молодежную политику, государство учитывает, что молодежь является одним из общественно активных слоев населения, имеющим важный потенциальный вес в перспективе. Последнее обусловливает недопустимость недооценки роли и места молодежи в государственном обустройстве. </w:t>
      </w:r>
    </w:p>
    <w:p w:rsidR="00C876DF" w:rsidRPr="00F7182F" w:rsidRDefault="00C876DF" w:rsidP="00C876DF">
      <w:pPr>
        <w:tabs>
          <w:tab w:val="left" w:pos="3276"/>
        </w:tabs>
        <w:ind w:firstLine="567"/>
        <w:jc w:val="both"/>
        <w:rPr>
          <w:sz w:val="28"/>
          <w:szCs w:val="28"/>
        </w:rPr>
      </w:pPr>
      <w:r w:rsidRPr="00F7182F">
        <w:rPr>
          <w:sz w:val="28"/>
          <w:szCs w:val="28"/>
        </w:rPr>
        <w:t xml:space="preserve">Государственная молодежная политика, в отличие от традиционной социальной, не сводится только к разработке компенсационных механизмов. </w:t>
      </w:r>
      <w:r w:rsidRPr="00F7182F">
        <w:rPr>
          <w:sz w:val="28"/>
          <w:szCs w:val="28"/>
        </w:rPr>
        <w:lastRenderedPageBreak/>
        <w:t xml:space="preserve">Она содержит активный инновационный и производительный аспекты, отражающие трудовой и творческий потенциал молодежи. Это позволяет рассматривать государственную молодежную политику как одно из важных направлений развития стратегических ресурсов общества. </w:t>
      </w:r>
    </w:p>
    <w:p w:rsidR="00C876DF" w:rsidRPr="00F7182F" w:rsidRDefault="00C876DF" w:rsidP="00C876DF">
      <w:pPr>
        <w:tabs>
          <w:tab w:val="left" w:pos="3276"/>
        </w:tabs>
        <w:ind w:firstLine="567"/>
        <w:jc w:val="both"/>
        <w:rPr>
          <w:sz w:val="28"/>
          <w:szCs w:val="28"/>
        </w:rPr>
      </w:pPr>
      <w:r w:rsidRPr="00F7182F">
        <w:rPr>
          <w:sz w:val="28"/>
          <w:szCs w:val="28"/>
        </w:rPr>
        <w:t xml:space="preserve">Сложность общественных преобразований повлияла на процессы социализации молодых людей, на все стороны жизни молодого поколения. Изменились содержание и способы разрешения традиционных молодежных проблем, которые в новых исторических условиях должны рассматриваться на принципиально иной основе. </w:t>
      </w:r>
    </w:p>
    <w:p w:rsidR="00C876DF" w:rsidRPr="00F7182F" w:rsidRDefault="00C876DF" w:rsidP="00C876DF">
      <w:pPr>
        <w:tabs>
          <w:tab w:val="left" w:pos="3276"/>
        </w:tabs>
        <w:ind w:firstLine="567"/>
        <w:jc w:val="both"/>
        <w:rPr>
          <w:sz w:val="28"/>
          <w:szCs w:val="28"/>
        </w:rPr>
      </w:pPr>
      <w:r w:rsidRPr="00F7182F">
        <w:rPr>
          <w:sz w:val="28"/>
          <w:szCs w:val="28"/>
        </w:rPr>
        <w:t xml:space="preserve">Построение демократического общества с социально ориентированной экономикой невозможно без нравственного и духовного развития молодежи, формирования у молодого поколения казахстанцев таких качеств, как патриотизм, профессионализм, ответственность, освоения молодежью социокультурного опыта прошлых поколений, достижений мировой цивилизации. Реализация этих целей предполагает активное привлечение молодежи к непосредственному участию в формировании и реализации политики, касающейся молодежи и общества в целом. Государство должно создавать условия для расширения возможностей молодого человека в выборе своего жизненного пути, достижении личного успеха, независимо от его материального уровня и социального положения. Только в этом случае окажется действенной основная задача молодежной политики - обеспечение самореализации молодежи. </w:t>
      </w:r>
    </w:p>
    <w:p w:rsidR="00C876DF" w:rsidRPr="00F7182F" w:rsidRDefault="00C876DF" w:rsidP="00C876DF">
      <w:pPr>
        <w:tabs>
          <w:tab w:val="left" w:pos="3276"/>
        </w:tabs>
        <w:ind w:firstLine="567"/>
        <w:jc w:val="both"/>
        <w:rPr>
          <w:sz w:val="28"/>
          <w:szCs w:val="28"/>
        </w:rPr>
      </w:pPr>
      <w:r w:rsidRPr="00F7182F">
        <w:rPr>
          <w:sz w:val="28"/>
          <w:szCs w:val="28"/>
        </w:rPr>
        <w:t xml:space="preserve">Настоящая Концепция призвана определить основные цели, принципы и приоритеты государственной молодежной политики. В соответствии с ее положениями должны быть определены нормативно - правовые механизмы реализации государством молодежной политики, сформированы основы ее методологического, организационного и информационного обеспечения. </w:t>
      </w:r>
    </w:p>
    <w:p w:rsidR="00C876DF" w:rsidRPr="00F7182F" w:rsidRDefault="00C876DF" w:rsidP="00C876DF">
      <w:pPr>
        <w:tabs>
          <w:tab w:val="left" w:pos="3276"/>
        </w:tabs>
        <w:ind w:firstLine="567"/>
        <w:jc w:val="both"/>
        <w:rPr>
          <w:sz w:val="28"/>
          <w:szCs w:val="28"/>
        </w:rPr>
      </w:pPr>
      <w:r w:rsidRPr="00F7182F">
        <w:rPr>
          <w:sz w:val="28"/>
          <w:szCs w:val="28"/>
        </w:rPr>
        <w:t xml:space="preserve">Финансирование основных положений настоящей Концепции должно производится в рамках средств, выделяемых на осуществление государственной молодежной политики, республиканским и местными бюджетами. Реализация отдельных положений настоящей Концепции может предусматривать привлечение негосударственных, в том числе иностранных источников финансирования. </w:t>
      </w:r>
    </w:p>
    <w:p w:rsidR="00C876DF" w:rsidRPr="00F7182F" w:rsidRDefault="00C876DF" w:rsidP="00C876DF">
      <w:pPr>
        <w:tabs>
          <w:tab w:val="left" w:pos="3276"/>
        </w:tabs>
        <w:ind w:firstLine="567"/>
        <w:jc w:val="both"/>
        <w:rPr>
          <w:sz w:val="28"/>
          <w:szCs w:val="28"/>
        </w:rPr>
      </w:pPr>
      <w:r w:rsidRPr="00F7182F">
        <w:rPr>
          <w:sz w:val="28"/>
          <w:szCs w:val="28"/>
        </w:rPr>
        <w:t xml:space="preserve">Одним из основных условий реализации настоящей Концепции является правовое обеспечение организационных и экономических механизмов государственной молодежной политики, в первую очередь - изменения и дополнения действующего законодательства Республики Казахстан, непосредственно регулирующего те или иные отношения с участием молодых граждан, молодежных и детских общественных объединений. </w:t>
      </w:r>
    </w:p>
    <w:p w:rsidR="00C876DF" w:rsidRPr="00F7182F" w:rsidRDefault="00C876DF" w:rsidP="00C876DF">
      <w:pPr>
        <w:tabs>
          <w:tab w:val="left" w:pos="3276"/>
        </w:tabs>
        <w:ind w:firstLine="567"/>
        <w:jc w:val="both"/>
        <w:rPr>
          <w:sz w:val="28"/>
          <w:szCs w:val="28"/>
        </w:rPr>
      </w:pPr>
      <w:r w:rsidRPr="00F7182F">
        <w:rPr>
          <w:sz w:val="28"/>
          <w:szCs w:val="28"/>
        </w:rPr>
        <w:t>Структура Концепции формировалась на основе анализа и обобщения передового зарубежного и отечественного опыта.</w:t>
      </w:r>
    </w:p>
    <w:p w:rsidR="00C876DF" w:rsidRPr="00F7182F" w:rsidRDefault="00C876DF" w:rsidP="00C876DF">
      <w:pPr>
        <w:tabs>
          <w:tab w:val="left" w:pos="3276"/>
        </w:tabs>
        <w:ind w:firstLine="567"/>
        <w:jc w:val="both"/>
        <w:rPr>
          <w:sz w:val="28"/>
          <w:szCs w:val="28"/>
        </w:rPr>
      </w:pPr>
      <w:r w:rsidRPr="00F7182F">
        <w:rPr>
          <w:sz w:val="28"/>
          <w:szCs w:val="28"/>
        </w:rPr>
        <w:t>II. Основная цель и приоритеты государственной молодежной политики</w:t>
      </w:r>
    </w:p>
    <w:p w:rsidR="00C876DF" w:rsidRPr="00F7182F" w:rsidRDefault="00C876DF" w:rsidP="00C876DF">
      <w:pPr>
        <w:tabs>
          <w:tab w:val="left" w:pos="3276"/>
        </w:tabs>
        <w:ind w:firstLine="567"/>
        <w:jc w:val="both"/>
        <w:rPr>
          <w:sz w:val="28"/>
          <w:szCs w:val="28"/>
        </w:rPr>
      </w:pPr>
      <w:r w:rsidRPr="00F7182F">
        <w:rPr>
          <w:sz w:val="28"/>
          <w:szCs w:val="28"/>
        </w:rPr>
        <w:t xml:space="preserve">Основная цель государственной молодежной политики Республики Казахстан - создание и укрепление правовых, экономических и организационных условий для гражданского становления и социальной </w:t>
      </w:r>
      <w:r w:rsidRPr="00F7182F">
        <w:rPr>
          <w:sz w:val="28"/>
          <w:szCs w:val="28"/>
        </w:rPr>
        <w:lastRenderedPageBreak/>
        <w:t xml:space="preserve">самореализации молодежи. </w:t>
      </w:r>
    </w:p>
    <w:p w:rsidR="00C876DF" w:rsidRPr="00F7182F" w:rsidRDefault="00C876DF" w:rsidP="00C876DF">
      <w:pPr>
        <w:tabs>
          <w:tab w:val="left" w:pos="3276"/>
        </w:tabs>
        <w:ind w:firstLine="567"/>
        <w:jc w:val="both"/>
        <w:rPr>
          <w:sz w:val="28"/>
          <w:szCs w:val="28"/>
        </w:rPr>
      </w:pPr>
      <w:r w:rsidRPr="00F7182F">
        <w:rPr>
          <w:sz w:val="28"/>
          <w:szCs w:val="28"/>
        </w:rPr>
        <w:t xml:space="preserve">Реализация поставленной цели предполагает выделение следующих приоритетов молодежной политики: </w:t>
      </w:r>
    </w:p>
    <w:p w:rsidR="00C876DF" w:rsidRPr="00F7182F" w:rsidRDefault="00C876DF" w:rsidP="00C876DF">
      <w:pPr>
        <w:tabs>
          <w:tab w:val="left" w:pos="3276"/>
        </w:tabs>
        <w:ind w:firstLine="567"/>
        <w:jc w:val="both"/>
        <w:rPr>
          <w:sz w:val="28"/>
          <w:szCs w:val="28"/>
        </w:rPr>
      </w:pPr>
      <w:r w:rsidRPr="00F7182F">
        <w:rPr>
          <w:sz w:val="28"/>
          <w:szCs w:val="28"/>
        </w:rPr>
        <w:t xml:space="preserve">1. Формирование у молодежи патриотизма, нравственное и духовное развитие молодежи. </w:t>
      </w:r>
    </w:p>
    <w:p w:rsidR="00C876DF" w:rsidRPr="00F7182F" w:rsidRDefault="00C876DF" w:rsidP="00C876DF">
      <w:pPr>
        <w:tabs>
          <w:tab w:val="left" w:pos="3276"/>
        </w:tabs>
        <w:ind w:firstLine="567"/>
        <w:jc w:val="both"/>
        <w:rPr>
          <w:sz w:val="28"/>
          <w:szCs w:val="28"/>
        </w:rPr>
      </w:pPr>
      <w:r w:rsidRPr="00F7182F">
        <w:rPr>
          <w:sz w:val="28"/>
          <w:szCs w:val="28"/>
        </w:rPr>
        <w:t xml:space="preserve">2. Обеспечение социальных прав молодежи в области труда, образования и охраны здоровья. </w:t>
      </w:r>
    </w:p>
    <w:p w:rsidR="00C876DF" w:rsidRPr="00F7182F" w:rsidRDefault="00C876DF" w:rsidP="00C876DF">
      <w:pPr>
        <w:tabs>
          <w:tab w:val="left" w:pos="3276"/>
        </w:tabs>
        <w:ind w:firstLine="567"/>
        <w:jc w:val="both"/>
        <w:rPr>
          <w:sz w:val="28"/>
          <w:szCs w:val="28"/>
        </w:rPr>
      </w:pPr>
      <w:r w:rsidRPr="00F7182F">
        <w:rPr>
          <w:sz w:val="28"/>
          <w:szCs w:val="28"/>
        </w:rPr>
        <w:t xml:space="preserve">3. Создание условий для самореализации социально - экономических потребностей молодежи. </w:t>
      </w:r>
    </w:p>
    <w:p w:rsidR="00C876DF" w:rsidRPr="00F7182F" w:rsidRDefault="00C876DF" w:rsidP="00C876DF">
      <w:pPr>
        <w:tabs>
          <w:tab w:val="left" w:pos="3276"/>
        </w:tabs>
        <w:ind w:firstLine="567"/>
        <w:jc w:val="both"/>
        <w:rPr>
          <w:sz w:val="28"/>
          <w:szCs w:val="28"/>
        </w:rPr>
      </w:pPr>
      <w:r w:rsidRPr="00F7182F">
        <w:rPr>
          <w:sz w:val="28"/>
          <w:szCs w:val="28"/>
        </w:rPr>
        <w:t xml:space="preserve">4. Создание условий для интеллектуального и физического развития молодежи. </w:t>
      </w:r>
    </w:p>
    <w:p w:rsidR="00C876DF" w:rsidRPr="00F7182F" w:rsidRDefault="00C876DF" w:rsidP="00C876DF">
      <w:pPr>
        <w:tabs>
          <w:tab w:val="left" w:pos="3276"/>
        </w:tabs>
        <w:ind w:firstLine="567"/>
        <w:jc w:val="both"/>
        <w:rPr>
          <w:sz w:val="28"/>
          <w:szCs w:val="28"/>
        </w:rPr>
      </w:pPr>
      <w:r w:rsidRPr="00F7182F">
        <w:rPr>
          <w:sz w:val="28"/>
          <w:szCs w:val="28"/>
        </w:rPr>
        <w:t xml:space="preserve">5. Поддержка и стимулирование позитивной общественной молодежной инициативы. </w:t>
      </w:r>
    </w:p>
    <w:p w:rsidR="00C876DF" w:rsidRPr="00F7182F" w:rsidRDefault="00C876DF" w:rsidP="00C876DF">
      <w:pPr>
        <w:tabs>
          <w:tab w:val="left" w:pos="3276"/>
        </w:tabs>
        <w:ind w:firstLine="567"/>
        <w:jc w:val="both"/>
        <w:rPr>
          <w:sz w:val="28"/>
          <w:szCs w:val="28"/>
          <w:lang w:val="kk-KZ"/>
        </w:rPr>
      </w:pPr>
      <w:r w:rsidRPr="00F7182F">
        <w:rPr>
          <w:sz w:val="28"/>
          <w:szCs w:val="28"/>
        </w:rPr>
        <w:t>6. Вовлечение казахстанской молодежи в международные культурные, экономические, научные и образовательные процессы.</w:t>
      </w:r>
    </w:p>
    <w:p w:rsidR="00C876DF" w:rsidRPr="00F7182F" w:rsidRDefault="00C876DF" w:rsidP="00C876DF">
      <w:pPr>
        <w:tabs>
          <w:tab w:val="left" w:pos="3276"/>
        </w:tabs>
        <w:ind w:firstLine="567"/>
        <w:jc w:val="both"/>
        <w:rPr>
          <w:b/>
          <w:sz w:val="28"/>
          <w:szCs w:val="28"/>
          <w:lang w:val="kk-KZ"/>
        </w:rPr>
      </w:pPr>
    </w:p>
    <w:p w:rsidR="00C876DF" w:rsidRPr="00F7182F" w:rsidRDefault="00C876DF" w:rsidP="00C876DF">
      <w:pPr>
        <w:tabs>
          <w:tab w:val="left" w:pos="3276"/>
        </w:tabs>
        <w:ind w:firstLine="567"/>
        <w:jc w:val="both"/>
        <w:rPr>
          <w:sz w:val="28"/>
          <w:szCs w:val="28"/>
          <w:lang w:val="kk-KZ"/>
        </w:rPr>
      </w:pPr>
      <w:r w:rsidRPr="00F7182F">
        <w:rPr>
          <w:b/>
          <w:sz w:val="28"/>
          <w:szCs w:val="28"/>
          <w:lang w:val="kk-KZ"/>
        </w:rPr>
        <w:t>Вопрос№2-</w:t>
      </w:r>
      <w:r w:rsidRPr="00F7182F">
        <w:rPr>
          <w:sz w:val="28"/>
          <w:szCs w:val="28"/>
          <w:lang w:val="kk-KZ"/>
        </w:rPr>
        <w:t xml:space="preserve"> Организация встречи с ветеранами труда, ВОВ и Афганской войны. </w:t>
      </w:r>
    </w:p>
    <w:p w:rsidR="00C876DF" w:rsidRPr="00F7182F" w:rsidRDefault="00C876DF" w:rsidP="00C876DF">
      <w:pPr>
        <w:tabs>
          <w:tab w:val="left" w:pos="3276"/>
        </w:tabs>
        <w:ind w:firstLine="567"/>
        <w:jc w:val="both"/>
        <w:rPr>
          <w:sz w:val="28"/>
          <w:szCs w:val="28"/>
          <w:lang w:val="kk-KZ"/>
        </w:rPr>
      </w:pPr>
      <w:r w:rsidRPr="00F7182F">
        <w:rPr>
          <w:sz w:val="28"/>
          <w:szCs w:val="28"/>
          <w:lang w:val="kk-KZ"/>
        </w:rPr>
        <w:t>04.03.2010 г. В парламенте обеспокоены пониманием в современном обществе значимости Победы в Великой Отечественной войне</w:t>
      </w:r>
    </w:p>
    <w:p w:rsidR="00C876DF" w:rsidRPr="00F7182F" w:rsidRDefault="00C876DF" w:rsidP="00C876DF">
      <w:pPr>
        <w:tabs>
          <w:tab w:val="left" w:pos="3276"/>
        </w:tabs>
        <w:ind w:firstLine="567"/>
        <w:jc w:val="both"/>
        <w:rPr>
          <w:sz w:val="28"/>
          <w:szCs w:val="28"/>
          <w:lang w:val="kk-KZ"/>
        </w:rPr>
      </w:pPr>
      <w:r w:rsidRPr="00F7182F">
        <w:rPr>
          <w:sz w:val="28"/>
          <w:szCs w:val="28"/>
          <w:lang w:val="kk-KZ"/>
        </w:rPr>
        <w:t>Сразу несколько депутатов мажилиса на очередном пленарном заседании затронули тему Великой Отечественной войны. Народные избранники требуют в преддверии 65-летия Победы усилить информационно-просветительскую работу о всемирно-исторической значимости этой даты.</w:t>
      </w:r>
    </w:p>
    <w:p w:rsidR="00C876DF" w:rsidRPr="00F7182F" w:rsidRDefault="00C876DF" w:rsidP="00C876DF">
      <w:pPr>
        <w:tabs>
          <w:tab w:val="left" w:pos="3276"/>
        </w:tabs>
        <w:ind w:firstLine="567"/>
        <w:jc w:val="both"/>
        <w:rPr>
          <w:sz w:val="28"/>
          <w:szCs w:val="28"/>
          <w:lang w:val="kk-KZ"/>
        </w:rPr>
      </w:pPr>
      <w:r w:rsidRPr="00F7182F">
        <w:rPr>
          <w:sz w:val="28"/>
          <w:szCs w:val="28"/>
          <w:lang w:val="kk-KZ"/>
        </w:rPr>
        <w:t xml:space="preserve">  Так, Уалихан Калижанов обратил внимание, что сегодня "в средствах массовой информации, в частности Интернете, отдельные исследователи из государств бывшего Союза, а также и Казахстана начали сомневаться в роли и значении войны". В том числе подверглась сомнению и реальность истории подвига 28 героев-панфиловцев у разъезда Дубосеково в битве за Москву в ноябре 1941 года.</w:t>
      </w:r>
    </w:p>
    <w:p w:rsidR="00C876DF" w:rsidRPr="00F7182F" w:rsidRDefault="00C876DF" w:rsidP="00C876DF">
      <w:pPr>
        <w:tabs>
          <w:tab w:val="left" w:pos="3276"/>
        </w:tabs>
        <w:ind w:firstLine="567"/>
        <w:jc w:val="both"/>
        <w:rPr>
          <w:sz w:val="28"/>
          <w:szCs w:val="28"/>
          <w:lang w:val="kk-KZ"/>
        </w:rPr>
      </w:pPr>
      <w:r w:rsidRPr="00F7182F">
        <w:rPr>
          <w:sz w:val="28"/>
          <w:szCs w:val="28"/>
          <w:lang w:val="kk-KZ"/>
        </w:rPr>
        <w:t>- Справедливости ради, - говорит депутат, - следует отметить, что разница во взглядах на войну, на литературу о войне, на воспитательные задачи ее итогов существовала до войны, во время нее и после окончания. Таким образом, у этого спора, который в другой исторической обстановке и в других формах продолжается и сейчас, глубокие корни.</w:t>
      </w:r>
    </w:p>
    <w:p w:rsidR="00C876DF" w:rsidRPr="00F7182F" w:rsidRDefault="00C876DF" w:rsidP="00C876DF">
      <w:pPr>
        <w:tabs>
          <w:tab w:val="left" w:pos="3276"/>
        </w:tabs>
        <w:ind w:firstLine="567"/>
        <w:jc w:val="both"/>
        <w:rPr>
          <w:sz w:val="28"/>
          <w:szCs w:val="28"/>
          <w:lang w:val="kk-KZ"/>
        </w:rPr>
      </w:pPr>
      <w:r w:rsidRPr="00F7182F">
        <w:rPr>
          <w:sz w:val="28"/>
          <w:szCs w:val="28"/>
          <w:lang w:val="kk-KZ"/>
        </w:rPr>
        <w:t>Народный избранник признает, что "наряду с героическими страницами было и много мрачных событий в ходе самой страшной войны прошедшего столетия". Свойство же наших дней, по его мнению, это "открытие правды о вещах, давно известных, можно допустить, что во время неразберихи в ходе тяжелых боев были допущены какие-то неточности". Но, убежден мажилисмен, "нельзя посредством этого перечеркнуть и мазать черной краской мужество и героизм старшего поколения, их патриотизм, любовь к Отчизне".</w:t>
      </w:r>
    </w:p>
    <w:p w:rsidR="00C876DF" w:rsidRPr="00F7182F" w:rsidRDefault="00C876DF" w:rsidP="00C876DF">
      <w:pPr>
        <w:tabs>
          <w:tab w:val="left" w:pos="3276"/>
        </w:tabs>
        <w:ind w:firstLine="567"/>
        <w:jc w:val="both"/>
        <w:rPr>
          <w:sz w:val="28"/>
          <w:szCs w:val="28"/>
          <w:lang w:val="kk-KZ"/>
        </w:rPr>
      </w:pPr>
      <w:r w:rsidRPr="00F7182F">
        <w:rPr>
          <w:sz w:val="28"/>
          <w:szCs w:val="28"/>
          <w:lang w:val="kk-KZ"/>
        </w:rPr>
        <w:t xml:space="preserve">- Следует помнить, - уверен г-н КАЛИЖАНОВ, - что советские вооруженные силы избавили человечество от угрозы фашистского порабощения, спасли мировую цивилизацию, оказали помощь многим народам </w:t>
      </w:r>
      <w:r w:rsidRPr="00F7182F">
        <w:rPr>
          <w:sz w:val="28"/>
          <w:szCs w:val="28"/>
          <w:lang w:val="kk-KZ"/>
        </w:rPr>
        <w:lastRenderedPageBreak/>
        <w:t>Европы в освобождении от фашистского рабства. Свой интернациональный долг наша армия выполнила и в отношении порабощенных милитаристской Японией народов Азии, в первую очередь Китая, Кореи, Вьетнама.</w:t>
      </w:r>
    </w:p>
    <w:p w:rsidR="00C876DF" w:rsidRPr="00F7182F" w:rsidRDefault="00C876DF" w:rsidP="00C876DF">
      <w:pPr>
        <w:tabs>
          <w:tab w:val="left" w:pos="3276"/>
        </w:tabs>
        <w:ind w:firstLine="567"/>
        <w:jc w:val="both"/>
        <w:rPr>
          <w:sz w:val="28"/>
          <w:szCs w:val="28"/>
          <w:lang w:val="kk-KZ"/>
        </w:rPr>
      </w:pPr>
      <w:r w:rsidRPr="00F7182F">
        <w:rPr>
          <w:sz w:val="28"/>
          <w:szCs w:val="28"/>
          <w:lang w:val="kk-KZ"/>
        </w:rPr>
        <w:t xml:space="preserve">По мнению депутата, "попытки пересмотра официальной истории, подвергание сомнению подлинного героизма гвардейцев-панфиловцев не могут оспаривать героизма панфиловской дивизии, не пропустившей оккупантов к Москве". Мажилисмен убежден, что именно сегодня необходимо "больше говорить нашей молодежи, последующему молодому поколению об истинных агрессивных планах фашизма, о значимости Победы для народов, основываясь на примерах ярких образцов величия человеческого духа, ратного таланта и воинской доблести казахстанцев на полях сражений Великой Отечественной войны". </w:t>
      </w:r>
    </w:p>
    <w:p w:rsidR="00C876DF" w:rsidRPr="00F7182F" w:rsidRDefault="00C876DF" w:rsidP="00C876DF">
      <w:pPr>
        <w:tabs>
          <w:tab w:val="left" w:pos="3276"/>
        </w:tabs>
        <w:ind w:firstLine="567"/>
        <w:jc w:val="both"/>
        <w:rPr>
          <w:sz w:val="28"/>
          <w:szCs w:val="28"/>
          <w:lang w:val="kk-KZ"/>
        </w:rPr>
      </w:pPr>
      <w:r w:rsidRPr="00F7182F">
        <w:rPr>
          <w:sz w:val="28"/>
          <w:szCs w:val="28"/>
          <w:lang w:val="kk-KZ"/>
        </w:rPr>
        <w:t>- Как бы тяжело ни было, мы всегда должны держать в своей памяти и в своих чувствах весь ход войны, все ее испытания, все ее поражения и победы, - заявил депутат. - Нельзя ничего выбрасывать из истории, потому что любые изъятия искажают общую картину. Только изобразив всю меру наших несчастий и весь объем потерь, можно показать всю длину нашего пути до Берлина. И всю меру усилий, которых потребовал от казахского и других народов этот бесконечно длинный и бесконечно трудный День Победы.</w:t>
      </w:r>
    </w:p>
    <w:p w:rsidR="00C876DF" w:rsidRPr="00F7182F" w:rsidRDefault="00C876DF" w:rsidP="00C876DF">
      <w:pPr>
        <w:tabs>
          <w:tab w:val="left" w:pos="3276"/>
        </w:tabs>
        <w:ind w:firstLine="567"/>
        <w:jc w:val="both"/>
        <w:rPr>
          <w:sz w:val="28"/>
          <w:szCs w:val="28"/>
          <w:lang w:val="kk-KZ"/>
        </w:rPr>
      </w:pPr>
      <w:r w:rsidRPr="00F7182F">
        <w:rPr>
          <w:sz w:val="28"/>
          <w:szCs w:val="28"/>
          <w:lang w:val="kk-KZ"/>
        </w:rPr>
        <w:t xml:space="preserve">Мажилисмен обратился к Премьер-Министру Кариму Масимову с просьбой в рамках подготовки празднования предстоящего юбилея организовать научно-практические конференции о всемирно-историческом значении великой Победы, вкладе в нее казахстанцев. </w:t>
      </w:r>
    </w:p>
    <w:p w:rsidR="00C876DF" w:rsidRPr="00F7182F" w:rsidRDefault="00C876DF" w:rsidP="00C876DF">
      <w:pPr>
        <w:tabs>
          <w:tab w:val="left" w:pos="3276"/>
        </w:tabs>
        <w:ind w:firstLine="567"/>
        <w:jc w:val="both"/>
        <w:rPr>
          <w:sz w:val="28"/>
          <w:szCs w:val="28"/>
        </w:rPr>
      </w:pPr>
      <w:r w:rsidRPr="00F7182F">
        <w:rPr>
          <w:sz w:val="28"/>
          <w:szCs w:val="28"/>
          <w:lang w:val="kk-KZ"/>
        </w:rPr>
        <w:t>Депутат Виктор РОГАЛЕВ обратился к министру культуры и информации Мухтару Кул-Мухаммеду с просьбой "усилить работу по патриотическому воспитанию наших граждан". И попросил проинформировать депутатов о том, какие теле- и радиопередачи планируется провести в преддверии праздника, какие рубрики открыты в газетах и журналах, посвященные подвигу наших ветеранов, какие художественные и документальные фильмы о войне предполагается продемонстрировать в предпраздничные дни, и будут ли организованы телепередачи встреч ветеранов с молодежью.</w:t>
      </w:r>
    </w:p>
    <w:p w:rsidR="00C876DF" w:rsidRPr="00F7182F" w:rsidRDefault="00C876DF" w:rsidP="00C876DF">
      <w:pPr>
        <w:ind w:firstLine="567"/>
        <w:jc w:val="both"/>
        <w:rPr>
          <w:b/>
          <w:sz w:val="28"/>
          <w:szCs w:val="28"/>
          <w:lang w:val="kk-KZ"/>
        </w:rPr>
      </w:pPr>
    </w:p>
    <w:p w:rsidR="00F44C84" w:rsidRPr="00F7182F" w:rsidRDefault="00C876DF" w:rsidP="00F44C84">
      <w:pPr>
        <w:ind w:firstLine="567"/>
        <w:jc w:val="both"/>
        <w:rPr>
          <w:sz w:val="28"/>
          <w:szCs w:val="28"/>
          <w:lang w:val="kk-KZ"/>
        </w:rPr>
      </w:pPr>
      <w:r w:rsidRPr="00F44C84">
        <w:rPr>
          <w:i/>
          <w:sz w:val="28"/>
          <w:szCs w:val="28"/>
          <w:lang w:val="kk-KZ"/>
        </w:rPr>
        <w:t>Тема</w:t>
      </w:r>
      <w:r w:rsidR="00F44C84">
        <w:rPr>
          <w:i/>
          <w:sz w:val="28"/>
          <w:szCs w:val="28"/>
          <w:lang w:val="kk-KZ"/>
        </w:rPr>
        <w:t>11</w:t>
      </w:r>
      <w:r w:rsidR="00F44C84" w:rsidRPr="00F44C84">
        <w:rPr>
          <w:i/>
          <w:sz w:val="28"/>
          <w:szCs w:val="28"/>
          <w:lang w:val="kk-KZ"/>
        </w:rPr>
        <w:t>.</w:t>
      </w:r>
      <w:r w:rsidR="00F44C84" w:rsidRPr="00F7182F">
        <w:rPr>
          <w:sz w:val="28"/>
          <w:szCs w:val="28"/>
          <w:lang w:val="kk-KZ"/>
        </w:rPr>
        <w:t>Теоретико-методологические основы военно-патриотического воспитания студенческой молодежи.</w:t>
      </w:r>
    </w:p>
    <w:p w:rsidR="00C876DF" w:rsidRPr="00F7182F" w:rsidRDefault="00C876DF" w:rsidP="00F44C84">
      <w:pPr>
        <w:ind w:firstLine="567"/>
        <w:rPr>
          <w:sz w:val="28"/>
          <w:szCs w:val="28"/>
          <w:lang w:val="kk-KZ"/>
        </w:rPr>
      </w:pPr>
      <w:r w:rsidRPr="00F7182F">
        <w:rPr>
          <w:sz w:val="28"/>
          <w:szCs w:val="28"/>
          <w:lang w:val="kk-KZ"/>
        </w:rPr>
        <w:t>1.Теоретико-методологические основы военно-патриотического воспитания студенческой молодежи.</w:t>
      </w:r>
    </w:p>
    <w:p w:rsidR="00C876DF" w:rsidRPr="00F7182F" w:rsidRDefault="00C876DF" w:rsidP="00C876DF">
      <w:pPr>
        <w:ind w:firstLine="567"/>
        <w:rPr>
          <w:sz w:val="28"/>
          <w:szCs w:val="28"/>
          <w:lang w:val="kk-KZ"/>
        </w:rPr>
      </w:pPr>
      <w:r w:rsidRPr="00F7182F">
        <w:rPr>
          <w:sz w:val="28"/>
          <w:szCs w:val="28"/>
          <w:lang w:val="kk-KZ"/>
        </w:rPr>
        <w:t>2. Сущность и содержание понятия «военно-патриотического воспитания студентов вуза».</w:t>
      </w:r>
    </w:p>
    <w:p w:rsidR="00C876DF" w:rsidRPr="00F7182F" w:rsidRDefault="00C876DF" w:rsidP="00C876DF">
      <w:pPr>
        <w:ind w:firstLine="567"/>
        <w:jc w:val="both"/>
        <w:rPr>
          <w:sz w:val="28"/>
          <w:szCs w:val="28"/>
          <w:lang w:val="kk-KZ"/>
        </w:rPr>
      </w:pPr>
      <w:r w:rsidRPr="00F7182F">
        <w:rPr>
          <w:sz w:val="28"/>
          <w:szCs w:val="28"/>
          <w:lang w:val="kk-KZ"/>
        </w:rPr>
        <w:t>I   Цели и задачи Программы воспитательной работы</w:t>
      </w:r>
    </w:p>
    <w:p w:rsidR="00C876DF" w:rsidRPr="00F7182F" w:rsidRDefault="00C876DF" w:rsidP="00C876DF">
      <w:pPr>
        <w:ind w:firstLine="567"/>
        <w:jc w:val="both"/>
        <w:rPr>
          <w:sz w:val="28"/>
          <w:szCs w:val="28"/>
          <w:lang w:val="kk-KZ"/>
        </w:rPr>
      </w:pPr>
      <w:r w:rsidRPr="00F7182F">
        <w:rPr>
          <w:sz w:val="28"/>
          <w:szCs w:val="28"/>
          <w:lang w:val="kk-KZ"/>
        </w:rPr>
        <w:t>Целью Программы является создание, разработка и принятие комплекса мер, направленных на обеспечение социально-экономических, правовых, организационных условий и гарантий для духовного, культурного, нравственного и образовательного становления и развития личности студента, а также раскрытие ее  профессионального, интеллектуального и творческого патенциала  в интересах всего общества.</w:t>
      </w:r>
    </w:p>
    <w:p w:rsidR="00C876DF" w:rsidRPr="00F7182F" w:rsidRDefault="00C876DF" w:rsidP="00C876DF">
      <w:pPr>
        <w:ind w:firstLine="567"/>
        <w:jc w:val="both"/>
        <w:rPr>
          <w:sz w:val="28"/>
          <w:szCs w:val="28"/>
          <w:lang w:val="kk-KZ"/>
        </w:rPr>
      </w:pPr>
      <w:r w:rsidRPr="00F7182F">
        <w:rPr>
          <w:sz w:val="28"/>
          <w:szCs w:val="28"/>
          <w:lang w:val="kk-KZ"/>
        </w:rPr>
        <w:lastRenderedPageBreak/>
        <w:t xml:space="preserve">В “Стратегия развития ВКГУ им. С. Аманжолова на 2009-2011 годы”  практическая  цель воспитания определена как формирование жизнеспособной личности, способной адекватно реагировать, быстро приспосабливаться к изменяющимся условиям, принимать управленческие решения, обладающей активностью, целеустремленностью и предприимчивостью. </w:t>
      </w:r>
    </w:p>
    <w:p w:rsidR="00C876DF" w:rsidRPr="00F7182F" w:rsidRDefault="00C876DF" w:rsidP="00C876DF">
      <w:pPr>
        <w:ind w:firstLine="567"/>
        <w:jc w:val="both"/>
        <w:rPr>
          <w:sz w:val="28"/>
          <w:szCs w:val="28"/>
          <w:lang w:val="kk-KZ"/>
        </w:rPr>
      </w:pPr>
      <w:r w:rsidRPr="00F7182F">
        <w:rPr>
          <w:sz w:val="28"/>
          <w:szCs w:val="28"/>
          <w:lang w:val="kk-KZ"/>
        </w:rPr>
        <w:t xml:space="preserve">В этой связи предусматривается решение следующих задач: </w:t>
      </w:r>
    </w:p>
    <w:p w:rsidR="00C876DF" w:rsidRPr="00F7182F" w:rsidRDefault="00C876DF" w:rsidP="00C876DF">
      <w:pPr>
        <w:ind w:firstLine="567"/>
        <w:jc w:val="both"/>
        <w:rPr>
          <w:sz w:val="28"/>
          <w:szCs w:val="28"/>
          <w:lang w:val="kk-KZ"/>
        </w:rPr>
      </w:pPr>
      <w:r w:rsidRPr="00F7182F">
        <w:rPr>
          <w:sz w:val="28"/>
          <w:szCs w:val="28"/>
          <w:lang w:val="kk-KZ"/>
        </w:rPr>
        <w:t>Первая задача – приведение воспитательной системы Университета в полное соответствие с новой парадигмой и формирующейся новой национальной моделью образования в казахстанской высшей школе. Обеспечение эффективной «встроенности» воспитательного процесса в целостный образовательный процесс.</w:t>
      </w:r>
    </w:p>
    <w:p w:rsidR="00C876DF" w:rsidRPr="00F7182F" w:rsidRDefault="00C876DF" w:rsidP="00C876DF">
      <w:pPr>
        <w:ind w:firstLine="567"/>
        <w:jc w:val="both"/>
        <w:rPr>
          <w:sz w:val="28"/>
          <w:szCs w:val="28"/>
          <w:lang w:val="kk-KZ"/>
        </w:rPr>
      </w:pPr>
      <w:r w:rsidRPr="00F7182F">
        <w:rPr>
          <w:sz w:val="28"/>
          <w:szCs w:val="28"/>
          <w:lang w:val="kk-KZ"/>
        </w:rPr>
        <w:t>Вторая задача – создание в Университете открытого информационного, образовательного, деятельностного и коммуникативного социального пространства для формирования у будущих специалистов не только профессиональной компетентности, но и возможностей конструктивного социально-культурного самоопределения, социальной адаптации и самореализации личности, обладающей правильной системой ценностей и способной грамотно и адекватно трансформировать ее.</w:t>
      </w:r>
    </w:p>
    <w:p w:rsidR="00C876DF" w:rsidRPr="00F7182F" w:rsidRDefault="00C876DF" w:rsidP="00C876DF">
      <w:pPr>
        <w:ind w:firstLine="567"/>
        <w:jc w:val="both"/>
        <w:rPr>
          <w:sz w:val="28"/>
          <w:szCs w:val="28"/>
          <w:lang w:val="kk-KZ"/>
        </w:rPr>
      </w:pPr>
      <w:r w:rsidRPr="00F7182F">
        <w:rPr>
          <w:sz w:val="28"/>
          <w:szCs w:val="28"/>
          <w:lang w:val="kk-KZ"/>
        </w:rPr>
        <w:t>Третья задача – обеспечение наряду с формированием профессиональных качеств будущего специалиста на уровне международных стандартов воссоздания культурного слоя нации, способного в условиях глобализации тонко воспринимать, ценить и сохранять культурные истоки народа, его традиции, не принижая культуры других народов; грамотно решать проблему национальной идентичности, препятствовать маргинализации населения страны.</w:t>
      </w:r>
    </w:p>
    <w:p w:rsidR="00C876DF" w:rsidRPr="00F7182F" w:rsidRDefault="00C876DF" w:rsidP="00C876DF">
      <w:pPr>
        <w:ind w:firstLine="567"/>
        <w:jc w:val="both"/>
        <w:rPr>
          <w:sz w:val="28"/>
          <w:szCs w:val="28"/>
          <w:lang w:val="kk-KZ"/>
        </w:rPr>
      </w:pPr>
      <w:r w:rsidRPr="00F7182F">
        <w:rPr>
          <w:sz w:val="28"/>
          <w:szCs w:val="28"/>
          <w:lang w:val="kk-KZ"/>
        </w:rPr>
        <w:t>Четвертая задача – формирование личности – гражданина, обладающего позитивным созидательным мировоззрением, прочными нравственными устоями, чувством ответственности, способностью делать осознанный выбор и принимать самостоятельные решения, нацеленные на благо Отечества и самого себя.</w:t>
      </w:r>
    </w:p>
    <w:p w:rsidR="00C876DF" w:rsidRPr="00F7182F" w:rsidRDefault="00C876DF" w:rsidP="00C876DF">
      <w:pPr>
        <w:ind w:firstLine="567"/>
        <w:jc w:val="both"/>
        <w:rPr>
          <w:sz w:val="28"/>
          <w:szCs w:val="28"/>
          <w:lang w:val="kk-KZ"/>
        </w:rPr>
      </w:pPr>
      <w:r w:rsidRPr="00F7182F">
        <w:rPr>
          <w:sz w:val="28"/>
          <w:szCs w:val="28"/>
          <w:lang w:val="kk-KZ"/>
        </w:rPr>
        <w:t>Пятая задача – создание условий для эффективного профессионального становления и самореализации личности, формирования потребности к самообразованию в течении всей жизни, роста социальной компетентности и ответственности будущего специалиста за свою духовную, интеллектуальную, нравственную жизнь, здоровье и благополучие.</w:t>
      </w:r>
    </w:p>
    <w:p w:rsidR="00C876DF" w:rsidRPr="00F7182F" w:rsidRDefault="00C876DF" w:rsidP="00C876DF">
      <w:pPr>
        <w:ind w:firstLine="567"/>
        <w:jc w:val="both"/>
        <w:rPr>
          <w:sz w:val="28"/>
          <w:szCs w:val="28"/>
          <w:lang w:val="kk-KZ"/>
        </w:rPr>
      </w:pPr>
      <w:r w:rsidRPr="00F7182F">
        <w:rPr>
          <w:sz w:val="28"/>
          <w:szCs w:val="28"/>
          <w:lang w:val="kk-KZ"/>
        </w:rPr>
        <w:t>Шестая задача – формирование корпоративной культуры у будущих специалистов.</w:t>
      </w:r>
    </w:p>
    <w:p w:rsidR="00C876DF" w:rsidRPr="00F7182F" w:rsidRDefault="00C876DF" w:rsidP="00C876DF">
      <w:pPr>
        <w:ind w:firstLine="567"/>
        <w:jc w:val="both"/>
        <w:rPr>
          <w:sz w:val="28"/>
          <w:szCs w:val="28"/>
          <w:lang w:val="kk-KZ"/>
        </w:rPr>
      </w:pPr>
      <w:r w:rsidRPr="00F7182F">
        <w:rPr>
          <w:sz w:val="28"/>
          <w:szCs w:val="28"/>
          <w:lang w:val="kk-KZ"/>
        </w:rPr>
        <w:t>II   Принципы организации воспитательной  работы</w:t>
      </w:r>
    </w:p>
    <w:p w:rsidR="00C876DF" w:rsidRPr="00F7182F" w:rsidRDefault="00C876DF" w:rsidP="00C876DF">
      <w:pPr>
        <w:ind w:firstLine="567"/>
        <w:jc w:val="both"/>
        <w:rPr>
          <w:sz w:val="28"/>
          <w:szCs w:val="28"/>
          <w:lang w:val="kk-KZ"/>
        </w:rPr>
      </w:pPr>
      <w:r w:rsidRPr="00F7182F">
        <w:rPr>
          <w:sz w:val="28"/>
          <w:szCs w:val="28"/>
          <w:lang w:val="kk-KZ"/>
        </w:rPr>
        <w:t>Программа воспитательной работы должна строиться на следующих основополагающих принципах:</w:t>
      </w:r>
    </w:p>
    <w:p w:rsidR="00C876DF" w:rsidRPr="00F7182F" w:rsidRDefault="00C876DF" w:rsidP="00C876DF">
      <w:pPr>
        <w:ind w:firstLine="567"/>
        <w:jc w:val="both"/>
        <w:rPr>
          <w:sz w:val="28"/>
          <w:szCs w:val="28"/>
          <w:lang w:val="kk-KZ"/>
        </w:rPr>
      </w:pPr>
      <w:r w:rsidRPr="00F7182F">
        <w:rPr>
          <w:sz w:val="28"/>
          <w:szCs w:val="28"/>
          <w:lang w:val="kk-KZ"/>
        </w:rPr>
        <w:t>- научность, комплексность, последовательность  и непрерывность воспитательной работы;</w:t>
      </w:r>
    </w:p>
    <w:p w:rsidR="00C876DF" w:rsidRPr="00F7182F" w:rsidRDefault="00C876DF" w:rsidP="00C876DF">
      <w:pPr>
        <w:ind w:firstLine="567"/>
        <w:jc w:val="both"/>
        <w:rPr>
          <w:sz w:val="28"/>
          <w:szCs w:val="28"/>
          <w:lang w:val="kk-KZ"/>
        </w:rPr>
      </w:pPr>
      <w:r w:rsidRPr="00F7182F">
        <w:rPr>
          <w:sz w:val="28"/>
          <w:szCs w:val="28"/>
          <w:lang w:val="kk-KZ"/>
        </w:rPr>
        <w:t>-соблюдение прав и свобод молодежи, демократизм в подходе  к молодежным проблемам;</w:t>
      </w:r>
    </w:p>
    <w:p w:rsidR="00C876DF" w:rsidRPr="00F7182F" w:rsidRDefault="00C876DF" w:rsidP="00C876DF">
      <w:pPr>
        <w:ind w:firstLine="567"/>
        <w:jc w:val="both"/>
        <w:rPr>
          <w:sz w:val="28"/>
          <w:szCs w:val="28"/>
          <w:lang w:val="kk-KZ"/>
        </w:rPr>
      </w:pPr>
      <w:r w:rsidRPr="00F7182F">
        <w:rPr>
          <w:sz w:val="28"/>
          <w:szCs w:val="28"/>
          <w:lang w:val="kk-KZ"/>
        </w:rPr>
        <w:t>- единство обучения и воспитания, связь обучения с потребностями общественного развития;</w:t>
      </w:r>
    </w:p>
    <w:p w:rsidR="00C876DF" w:rsidRPr="00F7182F" w:rsidRDefault="00C876DF" w:rsidP="00C876DF">
      <w:pPr>
        <w:ind w:firstLine="567"/>
        <w:jc w:val="both"/>
        <w:rPr>
          <w:sz w:val="28"/>
          <w:szCs w:val="28"/>
          <w:lang w:val="kk-KZ"/>
        </w:rPr>
      </w:pPr>
      <w:r w:rsidRPr="00F7182F">
        <w:rPr>
          <w:sz w:val="28"/>
          <w:szCs w:val="28"/>
          <w:lang w:val="kk-KZ"/>
        </w:rPr>
        <w:lastRenderedPageBreak/>
        <w:t>- инновационность в решении вопросов, связанных с молодежью;</w:t>
      </w:r>
    </w:p>
    <w:p w:rsidR="00C876DF" w:rsidRPr="00F7182F" w:rsidRDefault="00C876DF" w:rsidP="00C876DF">
      <w:pPr>
        <w:ind w:firstLine="567"/>
        <w:jc w:val="both"/>
        <w:rPr>
          <w:sz w:val="28"/>
          <w:szCs w:val="28"/>
          <w:lang w:val="kk-KZ"/>
        </w:rPr>
      </w:pPr>
      <w:r w:rsidRPr="00F7182F">
        <w:rPr>
          <w:sz w:val="28"/>
          <w:szCs w:val="28"/>
          <w:lang w:val="kk-KZ"/>
        </w:rPr>
        <w:t>- всеобемлющий охват студенческой молодежи, независимо от пола, национальности, вероисповедания, социального положения;</w:t>
      </w:r>
    </w:p>
    <w:p w:rsidR="00C876DF" w:rsidRPr="00F7182F" w:rsidRDefault="00C876DF" w:rsidP="00C876DF">
      <w:pPr>
        <w:ind w:firstLine="567"/>
        <w:jc w:val="both"/>
        <w:rPr>
          <w:sz w:val="28"/>
          <w:szCs w:val="28"/>
          <w:lang w:val="kk-KZ"/>
        </w:rPr>
      </w:pPr>
      <w:r w:rsidRPr="00F7182F">
        <w:rPr>
          <w:sz w:val="28"/>
          <w:szCs w:val="28"/>
          <w:lang w:val="kk-KZ"/>
        </w:rPr>
        <w:t>- целенаправленность и рациональность действий;</w:t>
      </w:r>
    </w:p>
    <w:p w:rsidR="00C876DF" w:rsidRPr="00F7182F" w:rsidRDefault="00C876DF" w:rsidP="00C876DF">
      <w:pPr>
        <w:ind w:firstLine="567"/>
        <w:jc w:val="both"/>
        <w:rPr>
          <w:sz w:val="28"/>
          <w:szCs w:val="28"/>
          <w:lang w:val="kk-KZ"/>
        </w:rPr>
      </w:pPr>
      <w:r w:rsidRPr="00F7182F">
        <w:rPr>
          <w:sz w:val="28"/>
          <w:szCs w:val="28"/>
          <w:lang w:val="kk-KZ"/>
        </w:rPr>
        <w:t>- сочетание индивидуальных и массовых методов и форм воспитательной работы;</w:t>
      </w:r>
    </w:p>
    <w:p w:rsidR="00C876DF" w:rsidRPr="00F7182F" w:rsidRDefault="00C876DF" w:rsidP="00C876DF">
      <w:pPr>
        <w:ind w:firstLine="567"/>
        <w:jc w:val="both"/>
        <w:rPr>
          <w:sz w:val="28"/>
          <w:szCs w:val="28"/>
          <w:lang w:val="kk-KZ"/>
        </w:rPr>
      </w:pPr>
      <w:r w:rsidRPr="00F7182F">
        <w:rPr>
          <w:sz w:val="28"/>
          <w:szCs w:val="28"/>
          <w:lang w:val="kk-KZ"/>
        </w:rPr>
        <w:t>- оказание максимальной поддержки деятельности студенческих молодежных объединений.</w:t>
      </w:r>
    </w:p>
    <w:p w:rsidR="00C876DF" w:rsidRPr="00F7182F" w:rsidRDefault="00C876DF" w:rsidP="00C876DF">
      <w:pPr>
        <w:ind w:firstLine="567"/>
        <w:jc w:val="both"/>
        <w:rPr>
          <w:sz w:val="28"/>
          <w:szCs w:val="28"/>
          <w:lang w:val="kk-KZ"/>
        </w:rPr>
      </w:pPr>
      <w:r w:rsidRPr="00F7182F">
        <w:rPr>
          <w:sz w:val="28"/>
          <w:szCs w:val="28"/>
          <w:lang w:val="kk-KZ"/>
        </w:rPr>
        <w:t>III  Пути реализации задач воспитательной работы</w:t>
      </w:r>
    </w:p>
    <w:p w:rsidR="00C876DF" w:rsidRPr="00F7182F" w:rsidRDefault="00C876DF" w:rsidP="00C876DF">
      <w:pPr>
        <w:ind w:firstLine="567"/>
        <w:jc w:val="both"/>
        <w:rPr>
          <w:sz w:val="28"/>
          <w:szCs w:val="28"/>
          <w:lang w:val="kk-KZ"/>
        </w:rPr>
      </w:pPr>
      <w:r w:rsidRPr="00F7182F">
        <w:rPr>
          <w:sz w:val="28"/>
          <w:szCs w:val="28"/>
          <w:lang w:val="kk-KZ"/>
        </w:rPr>
        <w:t>Реализация  воспитательных задач осуществляется путем:</w:t>
      </w:r>
    </w:p>
    <w:p w:rsidR="00C876DF" w:rsidRPr="00F7182F" w:rsidRDefault="00C876DF" w:rsidP="00C876DF">
      <w:pPr>
        <w:ind w:firstLine="567"/>
        <w:jc w:val="both"/>
        <w:rPr>
          <w:sz w:val="28"/>
          <w:szCs w:val="28"/>
          <w:lang w:val="kk-KZ"/>
        </w:rPr>
      </w:pPr>
      <w:r w:rsidRPr="00F7182F">
        <w:rPr>
          <w:sz w:val="28"/>
          <w:szCs w:val="28"/>
          <w:lang w:val="kk-KZ"/>
        </w:rPr>
        <w:t>- разработка научно-методической основы воспитательной работы в Университете;</w:t>
      </w:r>
    </w:p>
    <w:p w:rsidR="00C876DF" w:rsidRPr="00F7182F" w:rsidRDefault="00C876DF" w:rsidP="00C876DF">
      <w:pPr>
        <w:ind w:firstLine="567"/>
        <w:jc w:val="both"/>
        <w:rPr>
          <w:sz w:val="28"/>
          <w:szCs w:val="28"/>
          <w:lang w:val="kk-KZ"/>
        </w:rPr>
      </w:pPr>
      <w:r w:rsidRPr="00F7182F">
        <w:rPr>
          <w:sz w:val="28"/>
          <w:szCs w:val="28"/>
          <w:lang w:val="kk-KZ"/>
        </w:rPr>
        <w:t>- анализ и обобщение опыта организации и проведения воспитательной работы на факультетах, кафедрах, в отделах, участия в ней профессорско-преподавательского состава и сотрудников, а также проведение исследований по проблемам воспитательной работы со студентами с привлечением ведущих учёных, педагогов ВКГУ им. С. Аманжолова, других вузов Республики, а также специалистов, имеющих инновационный опыт ведения воспитательной работы;</w:t>
      </w:r>
    </w:p>
    <w:p w:rsidR="00C876DF" w:rsidRPr="00F7182F" w:rsidRDefault="00C876DF" w:rsidP="00C876DF">
      <w:pPr>
        <w:ind w:firstLine="567"/>
        <w:jc w:val="both"/>
        <w:rPr>
          <w:sz w:val="28"/>
          <w:szCs w:val="28"/>
          <w:lang w:val="kk-KZ"/>
        </w:rPr>
      </w:pPr>
      <w:r w:rsidRPr="00F7182F">
        <w:rPr>
          <w:sz w:val="28"/>
          <w:szCs w:val="28"/>
          <w:lang w:val="kk-KZ"/>
        </w:rPr>
        <w:t>- организация сотрудничества с вузами Республики с целью создания межвузовских центров развития внеучебной деятельности студентов;</w:t>
      </w:r>
    </w:p>
    <w:p w:rsidR="00C876DF" w:rsidRPr="00F7182F" w:rsidRDefault="00C876DF" w:rsidP="00C876DF">
      <w:pPr>
        <w:ind w:firstLine="567"/>
        <w:jc w:val="both"/>
        <w:rPr>
          <w:sz w:val="28"/>
          <w:szCs w:val="28"/>
          <w:lang w:val="kk-KZ"/>
        </w:rPr>
      </w:pPr>
      <w:r w:rsidRPr="00F7182F">
        <w:rPr>
          <w:sz w:val="28"/>
          <w:szCs w:val="28"/>
          <w:lang w:val="kk-KZ"/>
        </w:rPr>
        <w:t>- утверждение отношений сотрудничества студентов и администрации вуза в управлении учебно-воспитательным и научным процессами;</w:t>
      </w:r>
    </w:p>
    <w:p w:rsidR="00C876DF" w:rsidRPr="00F7182F" w:rsidRDefault="00C876DF" w:rsidP="00C876DF">
      <w:pPr>
        <w:ind w:firstLine="567"/>
        <w:jc w:val="both"/>
        <w:rPr>
          <w:sz w:val="28"/>
          <w:szCs w:val="28"/>
          <w:lang w:val="kk-KZ"/>
        </w:rPr>
      </w:pPr>
      <w:r w:rsidRPr="00F7182F">
        <w:rPr>
          <w:sz w:val="28"/>
          <w:szCs w:val="28"/>
          <w:lang w:val="kk-KZ"/>
        </w:rPr>
        <w:t>-  использование возможностей дополнительного образования, факультетов общественных профессий для преодоления расхождений между качеством подготовки специалистов и реальными требованиями рынка труда; между рыночным спросом и индивидуальными потребностями личности; для реализации профессионального потенциала будущего специалиста; повышения его ответственности за свою карьеру и социальные последствия своей профессиональной деятельности;</w:t>
      </w:r>
    </w:p>
    <w:p w:rsidR="00C876DF" w:rsidRPr="00F7182F" w:rsidRDefault="00C876DF" w:rsidP="00C876DF">
      <w:pPr>
        <w:ind w:firstLine="567"/>
        <w:jc w:val="both"/>
        <w:rPr>
          <w:sz w:val="28"/>
          <w:szCs w:val="28"/>
          <w:lang w:val="kk-KZ"/>
        </w:rPr>
      </w:pPr>
      <w:r w:rsidRPr="00F7182F">
        <w:rPr>
          <w:sz w:val="28"/>
          <w:szCs w:val="28"/>
          <w:lang w:val="kk-KZ"/>
        </w:rPr>
        <w:t>- развитие досуговой, клубной деятельности как особой сферы жизнедеятельности студенческой  молодежи и функционирования молодежной субкультуры;</w:t>
      </w:r>
    </w:p>
    <w:p w:rsidR="00C876DF" w:rsidRPr="00F7182F" w:rsidRDefault="00C876DF" w:rsidP="00C876DF">
      <w:pPr>
        <w:ind w:firstLine="567"/>
        <w:jc w:val="both"/>
        <w:rPr>
          <w:sz w:val="28"/>
          <w:szCs w:val="28"/>
          <w:lang w:val="kk-KZ"/>
        </w:rPr>
      </w:pPr>
      <w:r w:rsidRPr="00F7182F">
        <w:rPr>
          <w:sz w:val="28"/>
          <w:szCs w:val="28"/>
          <w:lang w:val="kk-KZ"/>
        </w:rPr>
        <w:t>- развитие и совершенствование работы сети специализированных служб (социальной, психологической, правовой помощи) в системе Университета;</w:t>
      </w:r>
    </w:p>
    <w:p w:rsidR="00C876DF" w:rsidRPr="00F7182F" w:rsidRDefault="00C876DF" w:rsidP="00C876DF">
      <w:pPr>
        <w:ind w:firstLine="567"/>
        <w:jc w:val="both"/>
        <w:rPr>
          <w:sz w:val="28"/>
          <w:szCs w:val="28"/>
          <w:lang w:val="kk-KZ"/>
        </w:rPr>
      </w:pPr>
      <w:r w:rsidRPr="00F7182F">
        <w:rPr>
          <w:sz w:val="28"/>
          <w:szCs w:val="28"/>
          <w:lang w:val="kk-KZ"/>
        </w:rPr>
        <w:t>- оптимизация деятельности общественных объединений Университета.</w:t>
      </w:r>
    </w:p>
    <w:p w:rsidR="00C876DF" w:rsidRPr="00F7182F" w:rsidRDefault="00C876DF" w:rsidP="00C876DF">
      <w:pPr>
        <w:ind w:firstLine="567"/>
        <w:jc w:val="both"/>
        <w:rPr>
          <w:sz w:val="28"/>
          <w:szCs w:val="28"/>
          <w:lang w:val="kk-KZ"/>
        </w:rPr>
      </w:pPr>
      <w:r w:rsidRPr="00F7182F">
        <w:rPr>
          <w:sz w:val="28"/>
          <w:szCs w:val="28"/>
          <w:lang w:val="kk-KZ"/>
        </w:rPr>
        <w:t xml:space="preserve">- создание и развитие системы информирования студентов о всех научных, воспитательных процессах вуза; </w:t>
      </w:r>
    </w:p>
    <w:p w:rsidR="00C876DF" w:rsidRPr="00F7182F" w:rsidRDefault="00C876DF" w:rsidP="00C876DF">
      <w:pPr>
        <w:ind w:firstLine="567"/>
        <w:jc w:val="both"/>
        <w:rPr>
          <w:sz w:val="28"/>
          <w:szCs w:val="28"/>
          <w:lang w:val="kk-KZ"/>
        </w:rPr>
      </w:pPr>
      <w:r w:rsidRPr="00F7182F">
        <w:rPr>
          <w:sz w:val="28"/>
          <w:szCs w:val="28"/>
          <w:lang w:val="kk-KZ"/>
        </w:rPr>
        <w:t xml:space="preserve">- развитие и поддержка молодых талантов на региональном, республиканском, международном уровнях.  </w:t>
      </w:r>
    </w:p>
    <w:p w:rsidR="00C876DF" w:rsidRPr="00F7182F" w:rsidRDefault="00C876DF" w:rsidP="00C876DF">
      <w:pPr>
        <w:ind w:firstLine="567"/>
        <w:jc w:val="both"/>
        <w:rPr>
          <w:sz w:val="28"/>
          <w:szCs w:val="28"/>
          <w:lang w:val="kk-KZ"/>
        </w:rPr>
      </w:pPr>
      <w:r w:rsidRPr="00F7182F">
        <w:rPr>
          <w:sz w:val="28"/>
          <w:szCs w:val="28"/>
          <w:lang w:val="kk-KZ"/>
        </w:rPr>
        <w:t>IV Основные направления воспитательной работы</w:t>
      </w:r>
    </w:p>
    <w:p w:rsidR="00C876DF" w:rsidRPr="00F7182F" w:rsidRDefault="00C876DF" w:rsidP="00C876DF">
      <w:pPr>
        <w:ind w:firstLine="567"/>
        <w:jc w:val="both"/>
        <w:rPr>
          <w:sz w:val="28"/>
          <w:szCs w:val="28"/>
          <w:lang w:val="kk-KZ"/>
        </w:rPr>
      </w:pPr>
      <w:r w:rsidRPr="00F7182F">
        <w:rPr>
          <w:sz w:val="28"/>
          <w:szCs w:val="28"/>
          <w:lang w:val="kk-KZ"/>
        </w:rPr>
        <w:t xml:space="preserve"> Реализация Программы воспитательной работы предполагает следующие направления:</w:t>
      </w:r>
    </w:p>
    <w:p w:rsidR="00C876DF" w:rsidRPr="00F7182F" w:rsidRDefault="00C876DF" w:rsidP="00C876DF">
      <w:pPr>
        <w:ind w:firstLine="567"/>
        <w:jc w:val="both"/>
        <w:rPr>
          <w:sz w:val="28"/>
          <w:szCs w:val="28"/>
          <w:lang w:val="kk-KZ"/>
        </w:rPr>
      </w:pPr>
      <w:r w:rsidRPr="00F7182F">
        <w:rPr>
          <w:sz w:val="28"/>
          <w:szCs w:val="28"/>
          <w:lang w:val="kk-KZ"/>
        </w:rPr>
        <w:t xml:space="preserve">1. Формирование высокого уровня профессионализма, стимулирование позитивной общественной студенческой инициативы: </w:t>
      </w:r>
    </w:p>
    <w:p w:rsidR="00C876DF" w:rsidRPr="00F7182F" w:rsidRDefault="00C876DF" w:rsidP="00C876DF">
      <w:pPr>
        <w:ind w:firstLine="567"/>
        <w:jc w:val="both"/>
        <w:rPr>
          <w:sz w:val="28"/>
          <w:szCs w:val="28"/>
          <w:lang w:val="kk-KZ"/>
        </w:rPr>
      </w:pPr>
      <w:r w:rsidRPr="00F7182F">
        <w:rPr>
          <w:sz w:val="28"/>
          <w:szCs w:val="28"/>
          <w:lang w:val="kk-KZ"/>
        </w:rPr>
        <w:lastRenderedPageBreak/>
        <w:t>-повышение  мотивации  самосовершенствования студентов;</w:t>
      </w:r>
    </w:p>
    <w:p w:rsidR="00C876DF" w:rsidRPr="00F7182F" w:rsidRDefault="00C876DF" w:rsidP="00C876DF">
      <w:pPr>
        <w:ind w:firstLine="567"/>
        <w:jc w:val="both"/>
        <w:rPr>
          <w:sz w:val="28"/>
          <w:szCs w:val="28"/>
          <w:lang w:val="kk-KZ"/>
        </w:rPr>
      </w:pPr>
      <w:r w:rsidRPr="00F7182F">
        <w:rPr>
          <w:sz w:val="28"/>
          <w:szCs w:val="28"/>
          <w:lang w:val="kk-KZ"/>
        </w:rPr>
        <w:t>-реализация социально – значимых инициатив молодежи;</w:t>
      </w:r>
    </w:p>
    <w:p w:rsidR="00C876DF" w:rsidRPr="00F7182F" w:rsidRDefault="00C876DF" w:rsidP="00C876DF">
      <w:pPr>
        <w:ind w:firstLine="567"/>
        <w:jc w:val="both"/>
        <w:rPr>
          <w:sz w:val="28"/>
          <w:szCs w:val="28"/>
          <w:lang w:val="kk-KZ"/>
        </w:rPr>
      </w:pPr>
      <w:r w:rsidRPr="00F7182F">
        <w:rPr>
          <w:sz w:val="28"/>
          <w:szCs w:val="28"/>
          <w:lang w:val="kk-KZ"/>
        </w:rPr>
        <w:t xml:space="preserve">-формирование ориентации на успех; </w:t>
      </w:r>
    </w:p>
    <w:p w:rsidR="00C876DF" w:rsidRPr="00F7182F" w:rsidRDefault="00C876DF" w:rsidP="00C876DF">
      <w:pPr>
        <w:ind w:firstLine="567"/>
        <w:jc w:val="both"/>
        <w:rPr>
          <w:sz w:val="28"/>
          <w:szCs w:val="28"/>
          <w:lang w:val="kk-KZ"/>
        </w:rPr>
      </w:pPr>
      <w:r w:rsidRPr="00F7182F">
        <w:rPr>
          <w:sz w:val="28"/>
          <w:szCs w:val="28"/>
          <w:lang w:val="kk-KZ"/>
        </w:rPr>
        <w:t>-формирование качеств социально-активной личности.</w:t>
      </w:r>
    </w:p>
    <w:p w:rsidR="00C876DF" w:rsidRPr="00F7182F" w:rsidRDefault="00C876DF" w:rsidP="00C876DF">
      <w:pPr>
        <w:ind w:firstLine="567"/>
        <w:jc w:val="both"/>
        <w:rPr>
          <w:sz w:val="28"/>
          <w:szCs w:val="28"/>
          <w:lang w:val="kk-KZ"/>
        </w:rPr>
      </w:pPr>
      <w:r w:rsidRPr="00F7182F">
        <w:rPr>
          <w:sz w:val="28"/>
          <w:szCs w:val="28"/>
          <w:lang w:val="kk-KZ"/>
        </w:rPr>
        <w:t>На современном    этапе    возрастает   общественная   активность студенческой  молодежи.  Она  выражается  прежде  всего   в   развитии студенческого   движения.   Во  всех  регионах Казахстана с  каждым  годом  появляется  все  больше  разнообразных  студенческих общественных  организаций.  Сам факт их возникновения указывает на то, что студенты чувствуют необходимость объединяться для реализации своих интересов и потребностей, защиты своих прав. Однако вместе с позитивными процессами прослеживаются некоторые проблемы в этом направлении,а именно:</w:t>
      </w:r>
    </w:p>
    <w:p w:rsidR="00C876DF" w:rsidRPr="00F7182F" w:rsidRDefault="00C876DF" w:rsidP="00C876DF">
      <w:pPr>
        <w:ind w:firstLine="567"/>
        <w:jc w:val="both"/>
        <w:rPr>
          <w:sz w:val="28"/>
          <w:szCs w:val="28"/>
          <w:lang w:val="kk-KZ"/>
        </w:rPr>
      </w:pPr>
      <w:r w:rsidRPr="00F7182F">
        <w:rPr>
          <w:sz w:val="28"/>
          <w:szCs w:val="28"/>
          <w:lang w:val="kk-KZ"/>
        </w:rPr>
        <w:t>объективная  потребность  общества  в  развитии социальной активности студенческой молодежи, но при этом  наблюдается  слабая  включенность  студентов  в разрешение своих собственных проблем;</w:t>
      </w:r>
    </w:p>
    <w:p w:rsidR="00C876DF" w:rsidRPr="00F7182F" w:rsidRDefault="00C876DF" w:rsidP="00C876DF">
      <w:pPr>
        <w:ind w:firstLine="567"/>
        <w:jc w:val="both"/>
        <w:rPr>
          <w:sz w:val="28"/>
          <w:szCs w:val="28"/>
          <w:lang w:val="kk-KZ"/>
        </w:rPr>
      </w:pPr>
      <w:r w:rsidRPr="00F7182F">
        <w:rPr>
          <w:sz w:val="28"/>
          <w:szCs w:val="28"/>
          <w:lang w:val="kk-KZ"/>
        </w:rPr>
        <w:t>наличие негативных тенденций в молодежной,  и в частности,студенческой,  среде  и слабой массовой активностью молодых людей в их преодолении;</w:t>
      </w:r>
    </w:p>
    <w:p w:rsidR="00C876DF" w:rsidRPr="00F7182F" w:rsidRDefault="00C876DF" w:rsidP="00C876DF">
      <w:pPr>
        <w:ind w:firstLine="567"/>
        <w:jc w:val="both"/>
        <w:rPr>
          <w:sz w:val="28"/>
          <w:szCs w:val="28"/>
          <w:lang w:val="kk-KZ"/>
        </w:rPr>
      </w:pPr>
      <w:r w:rsidRPr="00F7182F">
        <w:rPr>
          <w:sz w:val="28"/>
          <w:szCs w:val="28"/>
          <w:lang w:val="kk-KZ"/>
        </w:rPr>
        <w:t>формализация процесса студенческого самоуправления;</w:t>
      </w:r>
    </w:p>
    <w:p w:rsidR="00C876DF" w:rsidRPr="00F7182F" w:rsidRDefault="00C876DF" w:rsidP="00C876DF">
      <w:pPr>
        <w:ind w:firstLine="567"/>
        <w:jc w:val="both"/>
        <w:rPr>
          <w:sz w:val="28"/>
          <w:szCs w:val="28"/>
          <w:lang w:val="kk-KZ"/>
        </w:rPr>
      </w:pPr>
      <w:r w:rsidRPr="00F7182F">
        <w:rPr>
          <w:sz w:val="28"/>
          <w:szCs w:val="28"/>
          <w:lang w:val="kk-KZ"/>
        </w:rPr>
        <w:t>наличие традиционных органов студенческого  самоуправления и при этом невысокая степень их влияния на студенческую молодежь;</w:t>
      </w:r>
    </w:p>
    <w:p w:rsidR="00C876DF" w:rsidRPr="00F7182F" w:rsidRDefault="00C876DF" w:rsidP="00C876DF">
      <w:pPr>
        <w:ind w:firstLine="567"/>
        <w:jc w:val="both"/>
        <w:rPr>
          <w:sz w:val="28"/>
          <w:szCs w:val="28"/>
          <w:lang w:val="kk-KZ"/>
        </w:rPr>
      </w:pPr>
      <w:r w:rsidRPr="00F7182F">
        <w:rPr>
          <w:sz w:val="28"/>
          <w:szCs w:val="28"/>
          <w:lang w:val="kk-KZ"/>
        </w:rPr>
        <w:t>недостаточная разработанность социальных  технологий  по  актуализации  субъектного потенциала  студентов  для  реализации  собственных,  государственных, общественных интересов.</w:t>
      </w:r>
    </w:p>
    <w:p w:rsidR="00C876DF" w:rsidRPr="00F7182F" w:rsidRDefault="00C876DF" w:rsidP="00C876DF">
      <w:pPr>
        <w:ind w:firstLine="567"/>
        <w:jc w:val="both"/>
        <w:rPr>
          <w:sz w:val="28"/>
          <w:szCs w:val="28"/>
          <w:lang w:val="kk-KZ"/>
        </w:rPr>
      </w:pPr>
      <w:r w:rsidRPr="00F7182F">
        <w:rPr>
          <w:sz w:val="28"/>
          <w:szCs w:val="28"/>
          <w:lang w:val="kk-KZ"/>
        </w:rPr>
        <w:t xml:space="preserve">Развитие студенческого самоуправления является одним из приоритетных направлений молодежной политики ВКГУ им. С. Аманжолова. Именно в среде студенческого самуправления формируются самостоятельные, социально зрелые, подготовленные к ответственному участию в жизни общества молодые люди, умеющие работать в коллективе и обладающие практическими управленческими навыками.  </w:t>
      </w:r>
    </w:p>
    <w:p w:rsidR="00C876DF" w:rsidRPr="00F7182F" w:rsidRDefault="00C876DF" w:rsidP="00C876DF">
      <w:pPr>
        <w:ind w:firstLine="567"/>
        <w:jc w:val="both"/>
        <w:rPr>
          <w:sz w:val="28"/>
          <w:szCs w:val="28"/>
          <w:lang w:val="kk-KZ"/>
        </w:rPr>
      </w:pPr>
      <w:r w:rsidRPr="00F7182F">
        <w:rPr>
          <w:sz w:val="28"/>
          <w:szCs w:val="28"/>
          <w:lang w:val="kk-KZ"/>
        </w:rPr>
        <w:t>Студенческое  самоуправление направлено на усиление   роли   студенческих   общественных   объединений   в гуманистическом воспитании студентов, воспитание в духе толерантности, нетерпимости к проявлениям экстремизма;  утверждение  демократического образа    жизни,   взаимной   требовательности,   чувства   социальной справедливости,    здорового    морально-психологического     климата, укрепление нравственных основ молодой студенческой семьи,  утверждение на основе широкой гласности  нравственных  принципов,  нетерпимости  к антиобщественным проявлениям в быту.</w:t>
      </w:r>
    </w:p>
    <w:p w:rsidR="00C876DF" w:rsidRPr="00330875" w:rsidRDefault="00C876DF" w:rsidP="00C876DF">
      <w:pPr>
        <w:ind w:firstLine="567"/>
        <w:jc w:val="both"/>
        <w:rPr>
          <w:i/>
          <w:sz w:val="28"/>
          <w:szCs w:val="28"/>
          <w:lang w:val="kk-KZ"/>
        </w:rPr>
      </w:pPr>
      <w:r w:rsidRPr="00330875">
        <w:rPr>
          <w:i/>
          <w:sz w:val="28"/>
          <w:szCs w:val="28"/>
          <w:lang w:val="kk-KZ"/>
        </w:rPr>
        <w:t>Вопрос№2- Сущность и содержание понятия ВПВ студентов ВУЗ-а</w:t>
      </w:r>
    </w:p>
    <w:p w:rsidR="00C876DF" w:rsidRPr="00F7182F" w:rsidRDefault="00C876DF" w:rsidP="00C876DF">
      <w:pPr>
        <w:ind w:firstLine="567"/>
        <w:jc w:val="both"/>
        <w:rPr>
          <w:sz w:val="28"/>
          <w:szCs w:val="28"/>
          <w:lang w:val="kk-KZ"/>
        </w:rPr>
      </w:pPr>
      <w:r w:rsidRPr="00F7182F">
        <w:rPr>
          <w:sz w:val="28"/>
          <w:szCs w:val="28"/>
          <w:lang w:val="kk-KZ"/>
        </w:rPr>
        <w:t xml:space="preserve">1. Становление  активной гражданской позиции, воспитание казахстанского патриотизма и правовой культуры. </w:t>
      </w:r>
    </w:p>
    <w:p w:rsidR="00C876DF" w:rsidRPr="00F7182F" w:rsidRDefault="00C876DF" w:rsidP="00C876DF">
      <w:pPr>
        <w:ind w:firstLine="567"/>
        <w:jc w:val="both"/>
        <w:rPr>
          <w:sz w:val="28"/>
          <w:szCs w:val="28"/>
          <w:lang w:val="kk-KZ"/>
        </w:rPr>
      </w:pPr>
      <w:r w:rsidRPr="00F7182F">
        <w:rPr>
          <w:sz w:val="28"/>
          <w:szCs w:val="28"/>
          <w:lang w:val="kk-KZ"/>
        </w:rPr>
        <w:t xml:space="preserve">Становление личности молодого человека невозможно без его гражданской самоидентификации. Развитие патриотизма, гражданского самосознания - </w:t>
      </w:r>
      <w:r w:rsidRPr="00F7182F">
        <w:rPr>
          <w:sz w:val="28"/>
          <w:szCs w:val="28"/>
          <w:lang w:val="kk-KZ"/>
        </w:rPr>
        <w:lastRenderedPageBreak/>
        <w:t xml:space="preserve">серьезный воспитательный фактор, которому необходимо уделять пристальное внимание. </w:t>
      </w:r>
    </w:p>
    <w:p w:rsidR="00C876DF" w:rsidRPr="00F7182F" w:rsidRDefault="00C876DF" w:rsidP="00C876DF">
      <w:pPr>
        <w:ind w:firstLine="567"/>
        <w:jc w:val="both"/>
        <w:rPr>
          <w:sz w:val="28"/>
          <w:szCs w:val="28"/>
          <w:lang w:val="kk-KZ"/>
        </w:rPr>
      </w:pPr>
      <w:r w:rsidRPr="00F7182F">
        <w:rPr>
          <w:sz w:val="28"/>
          <w:szCs w:val="28"/>
          <w:lang w:val="kk-KZ"/>
        </w:rPr>
        <w:t>Любовь к своей стране, государству рождается из любви к малой Родине - месту, в котором родился и вырос. В этой связи необходимо развивать «хозяйское» отношение молодежи к месту проживания - постоянно вовлекать ее в мероприятия по очистке и облагораживанию территорий, развивать систему и формы влияния молодежных организаций и инициативных молодежных групп на принятие решений по вопросам развития инфраструктуры и благоустройства мест проживания.</w:t>
      </w:r>
    </w:p>
    <w:p w:rsidR="00C876DF" w:rsidRPr="00F7182F" w:rsidRDefault="00C876DF" w:rsidP="00C876DF">
      <w:pPr>
        <w:ind w:firstLine="567"/>
        <w:jc w:val="both"/>
        <w:rPr>
          <w:sz w:val="28"/>
          <w:szCs w:val="28"/>
          <w:lang w:val="kk-KZ"/>
        </w:rPr>
      </w:pPr>
      <w:r w:rsidRPr="00F7182F">
        <w:rPr>
          <w:sz w:val="28"/>
          <w:szCs w:val="28"/>
          <w:lang w:val="kk-KZ"/>
        </w:rPr>
        <w:t>Второй немаловажный аспект патриотического воспитания - военно-патриотическое воспитание. В этом направлении необходимо провести работу по расширению деятельности по военно-патриотическому воспитанию.</w:t>
      </w:r>
    </w:p>
    <w:p w:rsidR="00C876DF" w:rsidRPr="00F7182F" w:rsidRDefault="00C876DF" w:rsidP="00C876DF">
      <w:pPr>
        <w:ind w:firstLine="567"/>
        <w:jc w:val="both"/>
        <w:rPr>
          <w:sz w:val="28"/>
          <w:szCs w:val="28"/>
          <w:lang w:val="kk-KZ"/>
        </w:rPr>
      </w:pPr>
      <w:r w:rsidRPr="00F7182F">
        <w:rPr>
          <w:sz w:val="28"/>
          <w:szCs w:val="28"/>
          <w:lang w:val="kk-KZ"/>
        </w:rPr>
        <w:t>Следует возродить практику военно-спортивных игр, учений, направленных на закрепление у молодого человека специфических навыков, полученных в ходе обучения, и пропаганду данных видов спорта.</w:t>
      </w:r>
    </w:p>
    <w:p w:rsidR="00C876DF" w:rsidRPr="00F7182F" w:rsidRDefault="00C876DF" w:rsidP="00C876DF">
      <w:pPr>
        <w:ind w:firstLine="567"/>
        <w:jc w:val="both"/>
        <w:rPr>
          <w:sz w:val="28"/>
          <w:szCs w:val="28"/>
          <w:lang w:val="kk-KZ"/>
        </w:rPr>
      </w:pPr>
      <w:r w:rsidRPr="00F7182F">
        <w:rPr>
          <w:sz w:val="28"/>
          <w:szCs w:val="28"/>
          <w:lang w:val="kk-KZ"/>
        </w:rPr>
        <w:t xml:space="preserve">2. Необходимо создать для студенческого сообщества все необходимые условия для изучения государственного языка, национального культурного наследия, символов государственности Республики Казахстан, его истории. </w:t>
      </w:r>
    </w:p>
    <w:p w:rsidR="00C876DF" w:rsidRPr="00F7182F" w:rsidRDefault="00C876DF" w:rsidP="00C876DF">
      <w:pPr>
        <w:ind w:firstLine="567"/>
        <w:jc w:val="both"/>
        <w:rPr>
          <w:sz w:val="28"/>
          <w:szCs w:val="28"/>
          <w:lang w:val="kk-KZ"/>
        </w:rPr>
      </w:pPr>
      <w:r w:rsidRPr="00F7182F">
        <w:rPr>
          <w:sz w:val="28"/>
          <w:szCs w:val="28"/>
          <w:lang w:val="kk-KZ"/>
        </w:rPr>
        <w:t xml:space="preserve">Правовое и политическое воспитание призваны стать содержанием организационной сферы жизнедеятельности студенческой молодежи. ВУЗ должен стать площадкой для реализации наиболее позитивного передового опыта участия молодежи в общественной жизни, формируя  у студентов чувство гражданственности, потребность иметь свою жизненную позицию,  умение и желание ее выражать, заботясь не только о собственном благополучии, но и о процветании своего Отечества.       </w:t>
      </w:r>
    </w:p>
    <w:p w:rsidR="00C876DF" w:rsidRPr="00F7182F" w:rsidRDefault="00C876DF" w:rsidP="00C876DF">
      <w:pPr>
        <w:ind w:firstLine="567"/>
        <w:jc w:val="both"/>
        <w:rPr>
          <w:sz w:val="28"/>
          <w:szCs w:val="28"/>
          <w:lang w:val="kk-KZ"/>
        </w:rPr>
      </w:pPr>
      <w:r w:rsidRPr="00F7182F">
        <w:rPr>
          <w:sz w:val="28"/>
          <w:szCs w:val="28"/>
          <w:lang w:val="kk-KZ"/>
        </w:rPr>
        <w:t>3. Раскрытие творческих и  организаторских способностей студентов.</w:t>
      </w:r>
    </w:p>
    <w:p w:rsidR="00C876DF" w:rsidRPr="00F7182F" w:rsidRDefault="00C876DF" w:rsidP="00C876DF">
      <w:pPr>
        <w:ind w:firstLine="567"/>
        <w:jc w:val="both"/>
        <w:rPr>
          <w:sz w:val="28"/>
          <w:szCs w:val="28"/>
          <w:lang w:val="kk-KZ"/>
        </w:rPr>
      </w:pPr>
      <w:r w:rsidRPr="00F7182F">
        <w:rPr>
          <w:sz w:val="28"/>
          <w:szCs w:val="28"/>
          <w:lang w:val="kk-KZ"/>
        </w:rPr>
        <w:t>На современном этапе развития общества наше профессиональное образование должно формировать не просто образованного, профессионально подготовленного человека, а личность с богатым духовно-нравственным потенциалом, способным воспринимать и развивать национальные и мировые достижения во всех сферах общественной жизни.</w:t>
      </w:r>
    </w:p>
    <w:p w:rsidR="00C876DF" w:rsidRPr="00F7182F" w:rsidRDefault="00C876DF" w:rsidP="00C876DF">
      <w:pPr>
        <w:ind w:firstLine="567"/>
        <w:jc w:val="both"/>
        <w:rPr>
          <w:sz w:val="28"/>
          <w:szCs w:val="28"/>
          <w:lang w:val="kk-KZ"/>
        </w:rPr>
      </w:pPr>
      <w:r w:rsidRPr="00F7182F">
        <w:rPr>
          <w:sz w:val="28"/>
          <w:szCs w:val="28"/>
          <w:lang w:val="kk-KZ"/>
        </w:rPr>
        <w:t>В контексте формирования  творческой, поликультурной личности рассматриваются такие задачи воспитания личностных качеств, как развитие самодеятельного художественного творчества студенческой молодежи, укрепление и развитие национальных традиций, повышение этической и эстетической культуры студенчества, выявление новых ярких дарований и развития их творческих способностей.</w:t>
      </w:r>
    </w:p>
    <w:p w:rsidR="00C876DF" w:rsidRPr="00F7182F" w:rsidRDefault="00C876DF" w:rsidP="00C876DF">
      <w:pPr>
        <w:ind w:firstLine="567"/>
        <w:jc w:val="both"/>
        <w:rPr>
          <w:sz w:val="28"/>
          <w:szCs w:val="28"/>
          <w:lang w:val="kk-KZ"/>
        </w:rPr>
      </w:pPr>
      <w:r w:rsidRPr="00F7182F">
        <w:rPr>
          <w:sz w:val="28"/>
          <w:szCs w:val="28"/>
          <w:lang w:val="kk-KZ"/>
        </w:rPr>
        <w:t>Итак, духовно-творческое воспитание – это двуединый процесс направленный на формирование нравственного сознания, нравственных чувств, нравственного поведения, обеспечивающий высший уровень устремления личности к совершенству, положительного отношения к самому себе и окружающей действительности.</w:t>
      </w:r>
    </w:p>
    <w:p w:rsidR="00C876DF" w:rsidRPr="00F7182F" w:rsidRDefault="00C876DF" w:rsidP="00C876DF">
      <w:pPr>
        <w:ind w:firstLine="567"/>
        <w:jc w:val="both"/>
        <w:rPr>
          <w:sz w:val="28"/>
          <w:szCs w:val="28"/>
          <w:lang w:val="kk-KZ"/>
        </w:rPr>
      </w:pPr>
      <w:r w:rsidRPr="00F7182F">
        <w:rPr>
          <w:sz w:val="28"/>
          <w:szCs w:val="28"/>
          <w:lang w:val="kk-KZ"/>
        </w:rPr>
        <w:t>4. Формирование у студентов устойчивого позитивного отношения к здоровому образу жизни, профилактика ВИЧ-СПИД  и наркомании.</w:t>
      </w:r>
    </w:p>
    <w:p w:rsidR="00C876DF" w:rsidRPr="00F7182F" w:rsidRDefault="00C876DF" w:rsidP="00C876DF">
      <w:pPr>
        <w:ind w:firstLine="567"/>
        <w:jc w:val="both"/>
        <w:rPr>
          <w:sz w:val="28"/>
          <w:szCs w:val="28"/>
          <w:lang w:val="kk-KZ"/>
        </w:rPr>
      </w:pPr>
      <w:r w:rsidRPr="00F7182F">
        <w:rPr>
          <w:sz w:val="28"/>
          <w:szCs w:val="28"/>
          <w:lang w:val="kk-KZ"/>
        </w:rPr>
        <w:t xml:space="preserve">Формирование здорового образа жизни - стратегическое направление </w:t>
      </w:r>
      <w:r w:rsidRPr="00F7182F">
        <w:rPr>
          <w:sz w:val="28"/>
          <w:szCs w:val="28"/>
          <w:lang w:val="kk-KZ"/>
        </w:rPr>
        <w:lastRenderedPageBreak/>
        <w:t xml:space="preserve">молодежной политики ВКГУ им. С. Аманжолова. </w:t>
      </w:r>
    </w:p>
    <w:p w:rsidR="00C876DF" w:rsidRPr="00F7182F" w:rsidRDefault="00C876DF" w:rsidP="00C876DF">
      <w:pPr>
        <w:ind w:firstLine="567"/>
        <w:jc w:val="both"/>
        <w:rPr>
          <w:sz w:val="28"/>
          <w:szCs w:val="28"/>
          <w:lang w:val="kk-KZ"/>
        </w:rPr>
      </w:pPr>
      <w:r w:rsidRPr="00F7182F">
        <w:rPr>
          <w:sz w:val="28"/>
          <w:szCs w:val="28"/>
          <w:lang w:val="kk-KZ"/>
        </w:rPr>
        <w:t xml:space="preserve">Здоровый образ жизни – это динамичная система поведения человека, основанная на знаниях различных факторов, оказывающих влияние на здоровье и это постоянное корректирование своего поведения с учетом приобретенного опыта и возрастных особенностей. </w:t>
      </w:r>
    </w:p>
    <w:p w:rsidR="00C876DF" w:rsidRPr="00F7182F" w:rsidRDefault="00C876DF" w:rsidP="00C876DF">
      <w:pPr>
        <w:ind w:firstLine="567"/>
        <w:jc w:val="both"/>
        <w:rPr>
          <w:sz w:val="28"/>
          <w:szCs w:val="28"/>
          <w:lang w:val="kk-KZ"/>
        </w:rPr>
      </w:pPr>
      <w:r w:rsidRPr="00F7182F">
        <w:rPr>
          <w:sz w:val="28"/>
          <w:szCs w:val="28"/>
          <w:lang w:val="kk-KZ"/>
        </w:rPr>
        <w:t xml:space="preserve">Формирование здорового образа жизни включает в себя четыре составляющих: </w:t>
      </w:r>
    </w:p>
    <w:p w:rsidR="00C876DF" w:rsidRPr="00F7182F" w:rsidRDefault="00C876DF" w:rsidP="00C876DF">
      <w:pPr>
        <w:ind w:firstLine="567"/>
        <w:jc w:val="both"/>
        <w:rPr>
          <w:sz w:val="28"/>
          <w:szCs w:val="28"/>
          <w:lang w:val="kk-KZ"/>
        </w:rPr>
      </w:pPr>
      <w:r w:rsidRPr="00F7182F">
        <w:rPr>
          <w:sz w:val="28"/>
          <w:szCs w:val="28"/>
          <w:lang w:val="kk-KZ"/>
        </w:rPr>
        <w:t>- создание информационно-пропагандистской системы повышения уровня знаний студентов, преподавателей            и сотрудников  о негативном влиянии факторов риска на здоровье, возможностях его снижения.</w:t>
      </w:r>
    </w:p>
    <w:p w:rsidR="00C876DF" w:rsidRPr="00F7182F" w:rsidRDefault="00C876DF" w:rsidP="00C876DF">
      <w:pPr>
        <w:ind w:firstLine="567"/>
        <w:jc w:val="both"/>
        <w:rPr>
          <w:sz w:val="28"/>
          <w:szCs w:val="28"/>
          <w:lang w:val="kk-KZ"/>
        </w:rPr>
      </w:pPr>
      <w:r w:rsidRPr="00F7182F">
        <w:rPr>
          <w:sz w:val="28"/>
          <w:szCs w:val="28"/>
          <w:lang w:val="kk-KZ"/>
        </w:rPr>
        <w:t xml:space="preserve">- комплексная просветительская, обучающая и воспитательная деятельность, направленная на повышение информированности по вопросам здоровья и его охраны, на формирование навыков укрепления здоровья, создание мотивации для ведения здорового образа жизни. </w:t>
      </w:r>
    </w:p>
    <w:p w:rsidR="00C876DF" w:rsidRPr="00F7182F" w:rsidRDefault="00C876DF" w:rsidP="00C876DF">
      <w:pPr>
        <w:ind w:firstLine="567"/>
        <w:jc w:val="both"/>
        <w:rPr>
          <w:sz w:val="28"/>
          <w:szCs w:val="28"/>
          <w:lang w:val="kk-KZ"/>
        </w:rPr>
      </w:pPr>
      <w:r w:rsidRPr="00F7182F">
        <w:rPr>
          <w:sz w:val="28"/>
          <w:szCs w:val="28"/>
          <w:lang w:val="kk-KZ"/>
        </w:rPr>
        <w:t xml:space="preserve">- меры по снижению распространенности курения и потребления табачных изделий, снижению потребления алкоголя, профилактика потребления наркотиков и наркотических средств. </w:t>
      </w:r>
    </w:p>
    <w:p w:rsidR="00C876DF" w:rsidRPr="00F7182F" w:rsidRDefault="00C876DF" w:rsidP="00C876DF">
      <w:pPr>
        <w:ind w:firstLine="567"/>
        <w:jc w:val="both"/>
        <w:rPr>
          <w:sz w:val="28"/>
          <w:szCs w:val="28"/>
          <w:lang w:val="kk-KZ"/>
        </w:rPr>
      </w:pPr>
      <w:r w:rsidRPr="00F7182F">
        <w:rPr>
          <w:sz w:val="28"/>
          <w:szCs w:val="28"/>
          <w:lang w:val="kk-KZ"/>
        </w:rPr>
        <w:t>- побуждение студенчества и профессорско-преподавательского состава  к физически активному образу жизни, занятиям физической культурой, туризмом и спортом, повышение доступности этих видов оздоровления.</w:t>
      </w:r>
    </w:p>
    <w:p w:rsidR="00C876DF" w:rsidRPr="00F7182F" w:rsidRDefault="00C876DF" w:rsidP="00C876DF">
      <w:pPr>
        <w:ind w:firstLine="567"/>
        <w:jc w:val="both"/>
        <w:rPr>
          <w:sz w:val="28"/>
          <w:szCs w:val="28"/>
          <w:lang w:val="kk-KZ"/>
        </w:rPr>
      </w:pPr>
      <w:r w:rsidRPr="00F7182F">
        <w:rPr>
          <w:sz w:val="28"/>
          <w:szCs w:val="28"/>
          <w:lang w:val="kk-KZ"/>
        </w:rPr>
        <w:t>V  Организация выполнения Программы воспитательной работы</w:t>
      </w:r>
    </w:p>
    <w:p w:rsidR="00C876DF" w:rsidRPr="00F7182F" w:rsidRDefault="00C876DF" w:rsidP="00C876DF">
      <w:pPr>
        <w:ind w:firstLine="567"/>
        <w:jc w:val="both"/>
        <w:rPr>
          <w:sz w:val="28"/>
          <w:szCs w:val="28"/>
          <w:lang w:val="kk-KZ"/>
        </w:rPr>
      </w:pPr>
      <w:r w:rsidRPr="00F7182F">
        <w:rPr>
          <w:sz w:val="28"/>
          <w:szCs w:val="28"/>
          <w:lang w:val="kk-KZ"/>
        </w:rPr>
        <w:t>Для организации выполнения Программы воспитательной работы планируется:</w:t>
      </w:r>
    </w:p>
    <w:p w:rsidR="00C876DF" w:rsidRPr="00F7182F" w:rsidRDefault="00C876DF" w:rsidP="00C876DF">
      <w:pPr>
        <w:ind w:firstLine="567"/>
        <w:jc w:val="both"/>
        <w:rPr>
          <w:sz w:val="28"/>
          <w:szCs w:val="28"/>
          <w:lang w:val="kk-KZ"/>
        </w:rPr>
      </w:pPr>
      <w:r w:rsidRPr="00F7182F">
        <w:rPr>
          <w:sz w:val="28"/>
          <w:szCs w:val="28"/>
          <w:lang w:val="kk-KZ"/>
        </w:rPr>
        <w:t xml:space="preserve">- привести уровни воспитательного и учебного процесса в соответствие, путем включения кураторских часов в расписание учебных занятий с тем, чтобы в распределении учебного времени было выделенное время на проведение мероприятий воспитательного характера, а также для организации контроля работы эдвайзеров групп;  </w:t>
      </w:r>
    </w:p>
    <w:p w:rsidR="00C876DF" w:rsidRPr="00F7182F" w:rsidRDefault="00C876DF" w:rsidP="00C876DF">
      <w:pPr>
        <w:ind w:firstLine="567"/>
        <w:jc w:val="both"/>
        <w:rPr>
          <w:sz w:val="28"/>
          <w:szCs w:val="28"/>
          <w:lang w:val="kk-KZ"/>
        </w:rPr>
      </w:pPr>
      <w:r w:rsidRPr="00F7182F">
        <w:rPr>
          <w:sz w:val="28"/>
          <w:szCs w:val="28"/>
          <w:lang w:val="kk-KZ"/>
        </w:rPr>
        <w:t>- организовать формы воспитательной работы, включенной в индивидуальные планы для преподавателей, не являющихся эдвайзерами</w:t>
      </w:r>
    </w:p>
    <w:p w:rsidR="00C876DF" w:rsidRPr="00F7182F" w:rsidRDefault="00C876DF" w:rsidP="00C876DF">
      <w:pPr>
        <w:ind w:firstLine="567"/>
        <w:jc w:val="both"/>
        <w:rPr>
          <w:sz w:val="28"/>
          <w:szCs w:val="28"/>
          <w:lang w:val="kk-KZ"/>
        </w:rPr>
      </w:pPr>
      <w:r w:rsidRPr="00F7182F">
        <w:rPr>
          <w:sz w:val="28"/>
          <w:szCs w:val="28"/>
          <w:lang w:val="kk-KZ"/>
        </w:rPr>
        <w:t xml:space="preserve">- ввести систему контроля воспитательной работы эдвайзеров и преподавателей, не занятых в кураторской работе; </w:t>
      </w:r>
    </w:p>
    <w:p w:rsidR="00C876DF" w:rsidRPr="00F7182F" w:rsidRDefault="00C876DF" w:rsidP="00C876DF">
      <w:pPr>
        <w:ind w:firstLine="567"/>
        <w:jc w:val="both"/>
        <w:rPr>
          <w:sz w:val="28"/>
          <w:szCs w:val="28"/>
          <w:lang w:val="kk-KZ"/>
        </w:rPr>
      </w:pPr>
      <w:r w:rsidRPr="00F7182F">
        <w:rPr>
          <w:sz w:val="28"/>
          <w:szCs w:val="28"/>
          <w:lang w:val="kk-KZ"/>
        </w:rPr>
        <w:t xml:space="preserve">- повысить престиж молодежных организаций путем  введения элементов позитивной элитарности; </w:t>
      </w:r>
    </w:p>
    <w:p w:rsidR="00C876DF" w:rsidRPr="00F7182F" w:rsidRDefault="00C876DF" w:rsidP="00C876DF">
      <w:pPr>
        <w:ind w:firstLine="567"/>
        <w:jc w:val="both"/>
        <w:rPr>
          <w:sz w:val="28"/>
          <w:szCs w:val="28"/>
          <w:lang w:val="kk-KZ"/>
        </w:rPr>
      </w:pPr>
      <w:r w:rsidRPr="00F7182F">
        <w:rPr>
          <w:sz w:val="28"/>
          <w:szCs w:val="28"/>
          <w:lang w:val="kk-KZ"/>
        </w:rPr>
        <w:t>- развить содержательную сторону  деятельности организаций студенческого самоуправления (Комитета по делам молодежи, Альянса студентов, молодежного крыла «Жас Отан» НДП «Нұр Отан» );</w:t>
      </w:r>
    </w:p>
    <w:p w:rsidR="00C876DF" w:rsidRPr="00F7182F" w:rsidRDefault="00C876DF" w:rsidP="00C876DF">
      <w:pPr>
        <w:ind w:firstLine="567"/>
        <w:jc w:val="both"/>
        <w:rPr>
          <w:sz w:val="28"/>
          <w:szCs w:val="28"/>
          <w:lang w:val="kk-KZ"/>
        </w:rPr>
      </w:pPr>
      <w:r w:rsidRPr="00F7182F">
        <w:rPr>
          <w:sz w:val="28"/>
          <w:szCs w:val="28"/>
          <w:lang w:val="kk-KZ"/>
        </w:rPr>
        <w:t>- наладить сотрудничество с вузами республики, общественными организациями  для установления партнерских отношений в развитии воспитательного процесса, вовлечения студентов во внеаудиторные формы работы;</w:t>
      </w:r>
    </w:p>
    <w:p w:rsidR="00C876DF" w:rsidRPr="00F7182F" w:rsidRDefault="00C876DF" w:rsidP="00C876DF">
      <w:pPr>
        <w:ind w:firstLine="567"/>
        <w:jc w:val="both"/>
        <w:rPr>
          <w:sz w:val="28"/>
          <w:szCs w:val="28"/>
          <w:lang w:val="kk-KZ"/>
        </w:rPr>
      </w:pPr>
      <w:r w:rsidRPr="00F7182F">
        <w:rPr>
          <w:sz w:val="28"/>
          <w:szCs w:val="28"/>
          <w:lang w:val="kk-KZ"/>
        </w:rPr>
        <w:t>- организовать проведение ежегодной научно-методической конференции, направленной на анализ и обобщение опыта организации и проведения воспитательной работы;</w:t>
      </w:r>
    </w:p>
    <w:p w:rsidR="00C876DF" w:rsidRPr="00F7182F" w:rsidRDefault="00C876DF" w:rsidP="00C876DF">
      <w:pPr>
        <w:ind w:firstLine="567"/>
        <w:jc w:val="both"/>
        <w:rPr>
          <w:sz w:val="28"/>
          <w:szCs w:val="28"/>
          <w:lang w:val="kk-KZ"/>
        </w:rPr>
      </w:pPr>
      <w:r w:rsidRPr="00F7182F">
        <w:rPr>
          <w:sz w:val="28"/>
          <w:szCs w:val="28"/>
          <w:lang w:val="kk-KZ"/>
        </w:rPr>
        <w:t xml:space="preserve">- организация факультета общественных профессий в  вузе; </w:t>
      </w:r>
    </w:p>
    <w:p w:rsidR="00C876DF" w:rsidRPr="00F7182F" w:rsidRDefault="00C876DF" w:rsidP="00C876DF">
      <w:pPr>
        <w:ind w:firstLine="567"/>
        <w:jc w:val="both"/>
        <w:rPr>
          <w:sz w:val="28"/>
          <w:szCs w:val="28"/>
          <w:lang w:val="kk-KZ"/>
        </w:rPr>
      </w:pPr>
      <w:r w:rsidRPr="00F7182F">
        <w:rPr>
          <w:sz w:val="28"/>
          <w:szCs w:val="28"/>
          <w:lang w:val="kk-KZ"/>
        </w:rPr>
        <w:lastRenderedPageBreak/>
        <w:t xml:space="preserve">- развивать досуговые, кружковые,  клубные формы деятельности студентов;  </w:t>
      </w:r>
    </w:p>
    <w:p w:rsidR="00C876DF" w:rsidRPr="00F7182F" w:rsidRDefault="00C876DF" w:rsidP="00C876DF">
      <w:pPr>
        <w:ind w:firstLine="567"/>
        <w:jc w:val="both"/>
        <w:rPr>
          <w:sz w:val="28"/>
          <w:szCs w:val="28"/>
          <w:lang w:val="kk-KZ"/>
        </w:rPr>
      </w:pPr>
      <w:r w:rsidRPr="00F7182F">
        <w:rPr>
          <w:sz w:val="28"/>
          <w:szCs w:val="28"/>
          <w:lang w:val="kk-KZ"/>
        </w:rPr>
        <w:t xml:space="preserve">- создание специализированных служб социальной, психологической и правовой помощи студентам.  </w:t>
      </w:r>
    </w:p>
    <w:p w:rsidR="00C876DF" w:rsidRPr="00F7182F" w:rsidRDefault="00C876DF" w:rsidP="00C876DF">
      <w:pPr>
        <w:ind w:firstLine="567"/>
        <w:jc w:val="both"/>
        <w:rPr>
          <w:sz w:val="28"/>
          <w:szCs w:val="28"/>
          <w:lang w:val="kk-KZ"/>
        </w:rPr>
      </w:pPr>
    </w:p>
    <w:p w:rsidR="00C876DF" w:rsidRPr="00330875" w:rsidRDefault="00330875" w:rsidP="00330875">
      <w:pPr>
        <w:ind w:firstLine="567"/>
        <w:jc w:val="both"/>
        <w:rPr>
          <w:i/>
          <w:sz w:val="28"/>
          <w:szCs w:val="28"/>
          <w:lang w:val="kk-KZ"/>
        </w:rPr>
      </w:pPr>
      <w:r w:rsidRPr="00330875">
        <w:rPr>
          <w:i/>
          <w:sz w:val="28"/>
          <w:szCs w:val="28"/>
          <w:lang w:val="kk-KZ"/>
        </w:rPr>
        <w:t xml:space="preserve">Тема </w:t>
      </w:r>
      <w:r w:rsidR="00C876DF" w:rsidRPr="00330875">
        <w:rPr>
          <w:i/>
          <w:sz w:val="28"/>
          <w:szCs w:val="28"/>
          <w:lang w:val="kk-KZ"/>
        </w:rPr>
        <w:t>12</w:t>
      </w:r>
      <w:r w:rsidRPr="00330875">
        <w:rPr>
          <w:i/>
          <w:sz w:val="28"/>
          <w:szCs w:val="28"/>
          <w:lang w:val="kk-KZ"/>
        </w:rPr>
        <w:t xml:space="preserve">. </w:t>
      </w:r>
      <w:r w:rsidR="00C876DF" w:rsidRPr="00330875">
        <w:rPr>
          <w:i/>
          <w:sz w:val="28"/>
          <w:szCs w:val="28"/>
          <w:lang w:val="kk-KZ"/>
        </w:rPr>
        <w:t>Модель военно-патриотического воспитания студентов в условиях современного вуза</w:t>
      </w:r>
    </w:p>
    <w:p w:rsidR="00C876DF" w:rsidRPr="00F7182F" w:rsidRDefault="00330875" w:rsidP="00C876DF">
      <w:pPr>
        <w:ind w:firstLine="567"/>
        <w:jc w:val="both"/>
        <w:rPr>
          <w:sz w:val="28"/>
          <w:szCs w:val="28"/>
          <w:lang w:val="kk-KZ"/>
        </w:rPr>
      </w:pPr>
      <w:r w:rsidRPr="00C26441">
        <w:rPr>
          <w:b/>
          <w:sz w:val="28"/>
          <w:szCs w:val="28"/>
          <w:lang w:val="kk-KZ"/>
        </w:rPr>
        <w:t>Вопрос</w:t>
      </w:r>
      <w:r w:rsidR="00C876DF" w:rsidRPr="00F7182F">
        <w:rPr>
          <w:sz w:val="28"/>
          <w:szCs w:val="28"/>
          <w:lang w:val="kk-KZ"/>
        </w:rPr>
        <w:t>1- Модель военно-патриотического воспитания студентов в условиях современного ВУЗ-а.</w:t>
      </w:r>
    </w:p>
    <w:p w:rsidR="00C876DF" w:rsidRPr="00F7182F" w:rsidRDefault="00C876DF" w:rsidP="00C876DF">
      <w:pPr>
        <w:ind w:firstLine="567"/>
        <w:jc w:val="both"/>
        <w:rPr>
          <w:sz w:val="28"/>
          <w:szCs w:val="28"/>
          <w:lang w:val="kk-KZ"/>
        </w:rPr>
      </w:pPr>
      <w:r w:rsidRPr="00F7182F">
        <w:rPr>
          <w:sz w:val="28"/>
          <w:szCs w:val="28"/>
          <w:lang w:val="kk-KZ"/>
        </w:rPr>
        <w:t>Решение ряда проблем в жизни страны во многом зависит от уровня развития гражданского общества, формирования высокого патриотического сознания, чувства гордости за свою страну, воспитания готовности к выполнению гражданского долга по защите интересов Родины.</w:t>
      </w:r>
    </w:p>
    <w:p w:rsidR="00C876DF" w:rsidRPr="00F7182F" w:rsidRDefault="00C876DF" w:rsidP="00C876DF">
      <w:pPr>
        <w:ind w:firstLine="567"/>
        <w:jc w:val="both"/>
        <w:rPr>
          <w:sz w:val="28"/>
          <w:szCs w:val="28"/>
          <w:lang w:val="kk-KZ"/>
        </w:rPr>
      </w:pPr>
      <w:r w:rsidRPr="00F7182F">
        <w:rPr>
          <w:sz w:val="28"/>
          <w:szCs w:val="28"/>
          <w:lang w:val="kk-KZ"/>
        </w:rPr>
        <w:t>Система патриотического воспитания предусматривает: формирование и развитие социально значимых ценностей, гражданственности и патриотизма в процессе обучения и воспитания в образовательных учреждениях всех типов и видов; проведение массовой политико-воспитательной работы в трудовых коллективах, армии, общественных организациях; осуществление деятельности средств массовой информации, направленной на анализ, изучение и освещение темы патриотического воспитания граждан.</w:t>
      </w:r>
    </w:p>
    <w:p w:rsidR="00C876DF" w:rsidRPr="00F7182F" w:rsidRDefault="00C876DF" w:rsidP="00C876DF">
      <w:pPr>
        <w:ind w:firstLine="567"/>
        <w:jc w:val="both"/>
        <w:rPr>
          <w:sz w:val="28"/>
          <w:szCs w:val="28"/>
          <w:lang w:val="kk-KZ"/>
        </w:rPr>
      </w:pPr>
      <w:r w:rsidRPr="00F7182F">
        <w:rPr>
          <w:sz w:val="28"/>
          <w:szCs w:val="28"/>
          <w:lang w:val="kk-KZ"/>
        </w:rPr>
        <w:t>Особое значение при этом придается изучению государственных символов Республики Казахстан. Для осмысления политического и нравственного значения символики республики расширяются и углубляются представления молодежи о гражданских обязанностях. В целях воспитания гражданского самосознания в различных целевых группах населения проводятся дебаты по восприятию и осознанию значения национальной символики, формированию общих нравственных норм, таких, как честь, совесть, долг, ответственность за будущее страны.</w:t>
      </w:r>
    </w:p>
    <w:p w:rsidR="00C876DF" w:rsidRPr="00F7182F" w:rsidRDefault="00C876DF" w:rsidP="00C876DF">
      <w:pPr>
        <w:ind w:firstLine="567"/>
        <w:jc w:val="both"/>
        <w:rPr>
          <w:sz w:val="28"/>
          <w:szCs w:val="28"/>
          <w:lang w:val="kk-KZ"/>
        </w:rPr>
      </w:pPr>
      <w:r w:rsidRPr="00F7182F">
        <w:rPr>
          <w:sz w:val="28"/>
          <w:szCs w:val="28"/>
          <w:lang w:val="kk-KZ"/>
        </w:rPr>
        <w:t>В мире немало развитых стран, целенаправленно формирующих у граждан патриотические чувства, уважительное отношение к национальным символам - Флагу, Гербу, Гимну, национальным праздникам. Во многих странах государственные символы используются в качестве источника создания положительного образа государства, являются предметом национальной гордости, служат объектом выражения патриотических чувств и волеизъявления. К числу таких стран следует отнести Соединенные Штаты Америки. Для нас их опыт интересен с точки зрения пропаганды государственных символов и воспитания патриотизма у населения. Большинство американцев знают и поют гимн страны на торжественных мероприятиях. Наличие американского флага во всех учреждениях и многих частных домах является для них нормой жизни. Изделия с национальной символикой пользуются огромной популярностью среди населения страны. Это объясняется весьма активной их пропагандой в печатных и электронных средствах массовой информации (далее - СМИ), книгах, художественных фильмах. С помощью государственных символов у граждан последовательно и настойчиво воспитываются гордость за страну и чувство патриотизма.</w:t>
      </w:r>
    </w:p>
    <w:p w:rsidR="00C876DF" w:rsidRPr="00F7182F" w:rsidRDefault="00C876DF" w:rsidP="00C876DF">
      <w:pPr>
        <w:ind w:firstLine="567"/>
        <w:jc w:val="both"/>
        <w:rPr>
          <w:sz w:val="28"/>
          <w:szCs w:val="28"/>
          <w:lang w:val="kk-KZ"/>
        </w:rPr>
      </w:pPr>
      <w:r w:rsidRPr="00F7182F">
        <w:rPr>
          <w:sz w:val="28"/>
          <w:szCs w:val="28"/>
          <w:lang w:val="kk-KZ"/>
        </w:rPr>
        <w:lastRenderedPageBreak/>
        <w:t>В нашей стране патриотическое воспитание молодежи в настоящее время осуществляется в рамках отраслевой Программы молодежной политики на 2005-2007 годы, утвержденной постановлением Правительства Республики Казахстан от 18 июля 2005 года N 734. С целью поддержки социально значимых проектов выделяются средства на реализацию ряда инициатив молодежных организаций в сфере патриотического воспитания.</w:t>
      </w:r>
    </w:p>
    <w:p w:rsidR="00C876DF" w:rsidRPr="00F7182F" w:rsidRDefault="00C876DF" w:rsidP="00C876DF">
      <w:pPr>
        <w:ind w:firstLine="567"/>
        <w:jc w:val="both"/>
        <w:rPr>
          <w:sz w:val="28"/>
          <w:szCs w:val="28"/>
          <w:lang w:val="kk-KZ"/>
        </w:rPr>
      </w:pPr>
      <w:r w:rsidRPr="00F7182F">
        <w:rPr>
          <w:sz w:val="28"/>
          <w:szCs w:val="28"/>
          <w:lang w:val="kk-KZ"/>
        </w:rPr>
        <w:t>Военно-патриотическое воспитание играет значительную роль в формировании у молодежи чувства патриотизма и гражданственности. Для повышения действенности работы по военно-патриотическому воспитанию проводятся встречи личного состава воинских частей с ветеранами Великой Отечественной войны и ветеранами локальных войн; в период призыва граждан на срочную воинскую службу объявляются месячники оборонно-массовой работы, "Дни открытых дверей" в войсковых частях и высших военных училищах, "Уроки мужества" в средних школах. Ежегодно проводится Всеармейское совещание активистов центров молодежных инициатив Вооруженных Сил Республики Казахстан, а также в рамках республиканской акции "Патриот" - республиканский фестиваль солдатской песни "Жас улан".</w:t>
      </w:r>
    </w:p>
    <w:p w:rsidR="00C876DF" w:rsidRPr="00F7182F" w:rsidRDefault="00C876DF" w:rsidP="00C876DF">
      <w:pPr>
        <w:ind w:firstLine="567"/>
        <w:jc w:val="both"/>
        <w:rPr>
          <w:sz w:val="28"/>
          <w:szCs w:val="28"/>
          <w:lang w:val="kk-KZ"/>
        </w:rPr>
      </w:pPr>
      <w:r w:rsidRPr="00F7182F">
        <w:rPr>
          <w:sz w:val="28"/>
          <w:szCs w:val="28"/>
          <w:lang w:val="kk-KZ"/>
        </w:rPr>
        <w:t>Традиционным стало проведение республиканских слетов военно-патриотических клубов, военно-спортивных игр - "Улан", "Алау", республиканских патриотических акций - "Патриот", "Я - гражданин Казахстана", "Это наш флаг".</w:t>
      </w:r>
    </w:p>
    <w:p w:rsidR="00C876DF" w:rsidRPr="00F7182F" w:rsidRDefault="00C876DF" w:rsidP="00C876DF">
      <w:pPr>
        <w:ind w:firstLine="567"/>
        <w:jc w:val="both"/>
        <w:rPr>
          <w:sz w:val="28"/>
          <w:szCs w:val="28"/>
          <w:lang w:val="kk-KZ"/>
        </w:rPr>
      </w:pPr>
      <w:r w:rsidRPr="00F7182F">
        <w:rPr>
          <w:sz w:val="28"/>
          <w:szCs w:val="28"/>
          <w:lang w:val="kk-KZ"/>
        </w:rPr>
        <w:t>Важную роль в патриотическом воспитании подрастающего поколения играют детские и молодежные общественные движения и организации, творческие союзы, основной целью деятельности которых является оказание содействия в самоопределении и становлении личности.</w:t>
      </w:r>
    </w:p>
    <w:p w:rsidR="00C876DF" w:rsidRPr="00F7182F" w:rsidRDefault="00C876DF" w:rsidP="00C876DF">
      <w:pPr>
        <w:ind w:firstLine="567"/>
        <w:jc w:val="both"/>
        <w:rPr>
          <w:sz w:val="28"/>
          <w:szCs w:val="28"/>
          <w:lang w:val="kk-KZ"/>
        </w:rPr>
      </w:pPr>
      <w:r w:rsidRPr="00F7182F">
        <w:rPr>
          <w:sz w:val="28"/>
          <w:szCs w:val="28"/>
          <w:lang w:val="kk-KZ"/>
        </w:rPr>
        <w:t>Система патриотического воспитания среди детей и учащейся молодежи предусматривает в процессе обучения и воспитания создание детских и молодежных общественных движений и организаций, творческих союзов. Количество детских объединений увеличивается из года в год. Так, например, в 2003 году их было 184, 2004 - 202, 2005 - 319. В настоящее время в республике действует более 320 детских и молодежных организаций. Среди них наиболее крупными и известными являются "Жулдыз" (Акмолинская область), "Болашак", "Улан", "Айналайын" (Карагандинская область), "Шугыла" (Актюбинская область), "Мурагер" (Костанайская область), "Достар" (Жамбылская область), "Жайык жастары" (Западно-Казахстанская область), "Зеленая республика" (Южно-Казахстанская область) и др.</w:t>
      </w:r>
    </w:p>
    <w:p w:rsidR="00C876DF" w:rsidRPr="00F7182F" w:rsidRDefault="00C876DF" w:rsidP="00C876DF">
      <w:pPr>
        <w:ind w:firstLine="567"/>
        <w:jc w:val="both"/>
        <w:rPr>
          <w:sz w:val="28"/>
          <w:szCs w:val="28"/>
          <w:lang w:val="kk-KZ"/>
        </w:rPr>
      </w:pPr>
      <w:r w:rsidRPr="00F7182F">
        <w:rPr>
          <w:sz w:val="28"/>
          <w:szCs w:val="28"/>
          <w:lang w:val="kk-KZ"/>
        </w:rPr>
        <w:t>В последние годы активизировалась деятельность местных исполнительных органов по открытию детских и молодежных дворовых клубов. В 2003 году действовал 491 клуб, в 2004 - 542, в текущем году их число составляет 548. Такие клубы являются важной социально-педагогической основой для организации досуга детей и учащейся молодежи, особенно подростков с девиантным поведением. Примечательно, что в развитии клубов значительную роль играют ветераны войны и труда, локальных войн, представители органов внутренних дел, опытные педагоги.</w:t>
      </w:r>
    </w:p>
    <w:p w:rsidR="00C876DF" w:rsidRPr="00F7182F" w:rsidRDefault="00C876DF" w:rsidP="00C876DF">
      <w:pPr>
        <w:ind w:firstLine="567"/>
        <w:jc w:val="both"/>
        <w:rPr>
          <w:sz w:val="28"/>
          <w:szCs w:val="28"/>
          <w:lang w:val="kk-KZ"/>
        </w:rPr>
      </w:pPr>
      <w:r w:rsidRPr="00F7182F">
        <w:rPr>
          <w:sz w:val="28"/>
          <w:szCs w:val="28"/>
          <w:lang w:val="kk-KZ"/>
        </w:rPr>
        <w:t xml:space="preserve">Практически во всех областях и гг. Астане, Алматы функционируют </w:t>
      </w:r>
      <w:r w:rsidRPr="00F7182F">
        <w:rPr>
          <w:sz w:val="28"/>
          <w:szCs w:val="28"/>
          <w:lang w:val="kk-KZ"/>
        </w:rPr>
        <w:lastRenderedPageBreak/>
        <w:t>школы, организации, клубы патриотического воспитания, целями деятельности которых являются привлечение молодежи к активному участию в общественной жизни, повышение политической грамотности, развитие гражданственности и воспитание в духе казахстанского патриотизма.</w:t>
      </w:r>
    </w:p>
    <w:p w:rsidR="00C876DF" w:rsidRPr="00F7182F" w:rsidRDefault="00C876DF" w:rsidP="00C876DF">
      <w:pPr>
        <w:ind w:firstLine="567"/>
        <w:jc w:val="both"/>
        <w:rPr>
          <w:sz w:val="28"/>
          <w:szCs w:val="28"/>
          <w:lang w:val="kk-KZ"/>
        </w:rPr>
      </w:pPr>
      <w:r w:rsidRPr="00F7182F">
        <w:rPr>
          <w:sz w:val="28"/>
          <w:szCs w:val="28"/>
          <w:lang w:val="kk-KZ"/>
        </w:rPr>
        <w:t>По данным Министерства образования и науки, на начало 2006 года в республике имеются 586 внешкольных организаций, из которых 218 - сельские. По сравнению с 2002 годом их количество сократилось на 31 единицу, однако количество привлеченных к их деятельности детей увеличилось на 60495 человек. Внешкольные организации детского и юношеского творчества составляют 151 единицу. Имеются 55 станций юных туристов, техников, натуралистов (в 2003 году - 35), 383 детские школы (музыкальные, художественные, спортивные школы и школы искусств), 6 круглогодичных лагерей, 548 дворовых клубов (в 2003 году - 491). Однако охват детей внешкольными организациями составляет всего 12 %. Поэтому необходимо расширить сеть детских, подростковых, молодежных спортивных, военно-патриотических, технических, обучающих компьютерных клубов, художественных секций, библиотек и других внешкольных организаций.</w:t>
      </w:r>
    </w:p>
    <w:p w:rsidR="00C876DF" w:rsidRPr="00F7182F" w:rsidRDefault="00C876DF" w:rsidP="00C876DF">
      <w:pPr>
        <w:ind w:firstLine="567"/>
        <w:jc w:val="both"/>
        <w:rPr>
          <w:sz w:val="28"/>
          <w:szCs w:val="28"/>
          <w:lang w:val="kk-KZ"/>
        </w:rPr>
      </w:pPr>
      <w:r w:rsidRPr="00F7182F">
        <w:rPr>
          <w:sz w:val="28"/>
          <w:szCs w:val="28"/>
          <w:lang w:val="kk-KZ"/>
        </w:rPr>
        <w:t>Работа по патриотическому воспитанию граждан, и том числе детей и молодежи, требует дальнейшего совершенствования и развития.</w:t>
      </w:r>
    </w:p>
    <w:p w:rsidR="00C876DF" w:rsidRPr="00F7182F" w:rsidRDefault="00C876DF" w:rsidP="00C876DF">
      <w:pPr>
        <w:ind w:firstLine="567"/>
        <w:jc w:val="both"/>
        <w:rPr>
          <w:sz w:val="28"/>
          <w:szCs w:val="28"/>
          <w:lang w:val="kk-KZ"/>
        </w:rPr>
      </w:pPr>
      <w:r w:rsidRPr="00F7182F">
        <w:rPr>
          <w:sz w:val="28"/>
          <w:szCs w:val="28"/>
          <w:lang w:val="kk-KZ"/>
        </w:rPr>
        <w:t>В сознании многих людей патриотическое воспитание подрастающего поколения сводится лишь к выполнению воинского долга, что значительно сужает содержание понятия патриотического воспитания.</w:t>
      </w:r>
    </w:p>
    <w:p w:rsidR="00C876DF" w:rsidRPr="00F7182F" w:rsidRDefault="00C876DF" w:rsidP="00C876DF">
      <w:pPr>
        <w:ind w:firstLine="567"/>
        <w:jc w:val="both"/>
        <w:rPr>
          <w:sz w:val="28"/>
          <w:szCs w:val="28"/>
          <w:lang w:val="kk-KZ"/>
        </w:rPr>
      </w:pPr>
      <w:r w:rsidRPr="00F7182F">
        <w:rPr>
          <w:sz w:val="28"/>
          <w:szCs w:val="28"/>
          <w:lang w:val="kk-KZ"/>
        </w:rPr>
        <w:t>Патриотическое воспитание детей и молодежи сегодня не в полной мере отвечает требованиям формирования патриотического сознания, воспитания чувства верности и преданности своему Отечеству, готовности к выполнению гражданского долга и основных конституционных обязанностей. Проводимая работа не обеспечивает комплексного решения стратегических задач по формированию патриотического сознания у граждан страны в целом.</w:t>
      </w:r>
    </w:p>
    <w:p w:rsidR="00C876DF" w:rsidRPr="00F7182F" w:rsidRDefault="00C876DF" w:rsidP="00C876DF">
      <w:pPr>
        <w:ind w:firstLine="567"/>
        <w:jc w:val="both"/>
        <w:rPr>
          <w:sz w:val="28"/>
          <w:szCs w:val="28"/>
          <w:lang w:val="kk-KZ"/>
        </w:rPr>
      </w:pPr>
      <w:r w:rsidRPr="00F7182F">
        <w:rPr>
          <w:sz w:val="28"/>
          <w:szCs w:val="28"/>
          <w:lang w:val="kk-KZ"/>
        </w:rPr>
        <w:t>Вместе с тем произошедшие на рубеже веков в Казахстане радикальные социально-экономические и политические преобразования вызвали, в свою очередь, большие изменения в общественном сознании и духовной жизни общества. Повседневные жизненные наблюдения, которые подтверждаются социологическими опросами, показывают, что в вопросах патриотизма позиции различных социальных групп и общностей характеризуются многогранностью и широким разнообразием.</w:t>
      </w:r>
    </w:p>
    <w:p w:rsidR="00C876DF" w:rsidRPr="00F7182F" w:rsidRDefault="00C876DF" w:rsidP="00C876DF">
      <w:pPr>
        <w:ind w:firstLine="567"/>
        <w:jc w:val="both"/>
        <w:rPr>
          <w:sz w:val="28"/>
          <w:szCs w:val="28"/>
          <w:lang w:val="kk-KZ"/>
        </w:rPr>
      </w:pPr>
      <w:r w:rsidRPr="00F7182F">
        <w:rPr>
          <w:sz w:val="28"/>
          <w:szCs w:val="28"/>
          <w:lang w:val="kk-KZ"/>
        </w:rPr>
        <w:t>Одним из основных векторов социализации личности является идентификация индивида с Родиной. При этом понятие "Родина" ассоциируется не только с родной землей, близкими и родными человека, но и воспринимается в аспекте эмоционально-психологических чувств (чувства любви, патриотизма, преданности, национальной гордости и других).</w:t>
      </w:r>
    </w:p>
    <w:p w:rsidR="00C876DF" w:rsidRPr="00F7182F" w:rsidRDefault="00C876DF" w:rsidP="00C876DF">
      <w:pPr>
        <w:ind w:firstLine="567"/>
        <w:jc w:val="both"/>
        <w:rPr>
          <w:sz w:val="28"/>
          <w:szCs w:val="28"/>
          <w:lang w:val="kk-KZ"/>
        </w:rPr>
      </w:pPr>
      <w:r w:rsidRPr="00F7182F">
        <w:rPr>
          <w:sz w:val="28"/>
          <w:szCs w:val="28"/>
          <w:lang w:val="kk-KZ"/>
        </w:rPr>
        <w:t xml:space="preserve">Результаты мониторинга общественно-политической ситуации в Казахстане, проведенного в период с 2003 по 2005 годы, показали, что абсолютное большинство участников опроса (92,9 %) связывает свое гражданство с Республикой Казахстан. Гражданская идентификация с Республикой Казахстан, основанная на чувстве патриотизма, является </w:t>
      </w:r>
      <w:r w:rsidRPr="00F7182F">
        <w:rPr>
          <w:sz w:val="28"/>
          <w:szCs w:val="28"/>
          <w:lang w:val="kk-KZ"/>
        </w:rPr>
        <w:lastRenderedPageBreak/>
        <w:t>фундаментом активной гражданской позиции, осознанного участия в жизни страны.</w:t>
      </w:r>
    </w:p>
    <w:p w:rsidR="00C876DF" w:rsidRPr="00F7182F" w:rsidRDefault="00C876DF" w:rsidP="00C876DF">
      <w:pPr>
        <w:ind w:firstLine="567"/>
        <w:jc w:val="both"/>
        <w:rPr>
          <w:sz w:val="28"/>
          <w:szCs w:val="28"/>
          <w:lang w:val="kk-KZ"/>
        </w:rPr>
      </w:pPr>
      <w:r w:rsidRPr="00F7182F">
        <w:rPr>
          <w:sz w:val="28"/>
          <w:szCs w:val="28"/>
          <w:lang w:val="kk-KZ"/>
        </w:rPr>
        <w:t>Республика Казахстан отличается этнической неоднородностью, здесь проживают представители более 120 наций и народностей. Многонациональный характер страны обусловливает многообразие религиозных конфессий и их возрастающую роль в общественной жизни, что подтверждается результатами проведенного с социологического опроса: 35,0 % граждан являются верующими, скорее верующими - 29,0 %, считают себя неверующими - 14,0 %. Кроме того, 33,3 % согласны с суждением о том, что религия не должна "вмешиваться" в дела государства, влиять на решения органов власти. 18,4 % граждан, наоборот, поддерживают мнение о влиянии религии на государственные дела и считают, что оно вполне допустимо и даже желательно.</w:t>
      </w:r>
    </w:p>
    <w:p w:rsidR="00C876DF" w:rsidRPr="00F7182F" w:rsidRDefault="00C876DF" w:rsidP="00C876DF">
      <w:pPr>
        <w:ind w:firstLine="567"/>
        <w:jc w:val="both"/>
        <w:rPr>
          <w:sz w:val="28"/>
          <w:szCs w:val="28"/>
          <w:lang w:val="kk-KZ"/>
        </w:rPr>
      </w:pPr>
      <w:r w:rsidRPr="00F7182F">
        <w:rPr>
          <w:sz w:val="28"/>
          <w:szCs w:val="28"/>
          <w:lang w:val="kk-KZ"/>
        </w:rPr>
        <w:t>В настоящее время вопросы организации борьбы с активизацией деятельности нетрадиционных религиозных объединений и экстремистских организаций в Казахстане, направленной в первую очередь на вовлечение в свои ряды молодежи, являются, безусловно, актуальными для государства.</w:t>
      </w:r>
    </w:p>
    <w:p w:rsidR="00C876DF" w:rsidRPr="00F7182F" w:rsidRDefault="00C876DF" w:rsidP="00C876DF">
      <w:pPr>
        <w:ind w:firstLine="567"/>
        <w:jc w:val="both"/>
        <w:rPr>
          <w:sz w:val="28"/>
          <w:szCs w:val="28"/>
          <w:lang w:val="kk-KZ"/>
        </w:rPr>
      </w:pPr>
      <w:r w:rsidRPr="00F7182F">
        <w:rPr>
          <w:sz w:val="28"/>
          <w:szCs w:val="28"/>
          <w:lang w:val="kk-KZ"/>
        </w:rPr>
        <w:t>В последнее десятилетие отмечаются различные экстремистские выступления, связанные с религиозными постулатами, распространяемыми в стране благодаря зарубежной пропаганде, а также заинтересованности отдельных граждан.</w:t>
      </w:r>
    </w:p>
    <w:p w:rsidR="00C876DF" w:rsidRPr="00F7182F" w:rsidRDefault="00C876DF" w:rsidP="00C876DF">
      <w:pPr>
        <w:ind w:firstLine="567"/>
        <w:jc w:val="both"/>
        <w:rPr>
          <w:sz w:val="28"/>
          <w:szCs w:val="28"/>
          <w:lang w:val="kk-KZ"/>
        </w:rPr>
      </w:pPr>
      <w:r w:rsidRPr="00F7182F">
        <w:rPr>
          <w:sz w:val="28"/>
          <w:szCs w:val="28"/>
          <w:lang w:val="kk-KZ"/>
        </w:rPr>
        <w:t>Интерес молодежи к не традиционным для Казахстана объединениям, таким, как кришнаиты, свидетели Иеговы, а также экстремистским организациям, например, религиозно-политическому объединению "Хизб-ут-Тахрир" и другим, связан с психологическим воздействием активистов-сторонников этих объединений и организаций на сознание молодых людей. Поэтому необходимо разработать четкий механизм регулирования злободневных проблем, возникающих в религиозной сфере.</w:t>
      </w:r>
    </w:p>
    <w:p w:rsidR="00C876DF" w:rsidRPr="00F7182F" w:rsidRDefault="00C876DF" w:rsidP="00C876DF">
      <w:pPr>
        <w:ind w:firstLine="567"/>
        <w:jc w:val="both"/>
        <w:rPr>
          <w:sz w:val="28"/>
          <w:szCs w:val="28"/>
          <w:lang w:val="kk-KZ"/>
        </w:rPr>
      </w:pPr>
      <w:r w:rsidRPr="00F7182F">
        <w:rPr>
          <w:sz w:val="28"/>
          <w:szCs w:val="28"/>
          <w:lang w:val="kk-KZ"/>
        </w:rPr>
        <w:t>Политическая грамотность и высокая политическая культура населения являются источником внутриполитической стабильности, межнационального согласия. Характерной чертой современного общества стала многоаспектность различных моделей политического поведения, в том числе возможность участвовать в политической жизни страны. При этом интерес к судьбе страны, к будущему можно назвать в качестве важнейшего фактора участия граждан в политической деятельности.</w:t>
      </w:r>
    </w:p>
    <w:p w:rsidR="00C876DF" w:rsidRPr="00F7182F" w:rsidRDefault="00C876DF" w:rsidP="00C876DF">
      <w:pPr>
        <w:ind w:firstLine="567"/>
        <w:jc w:val="both"/>
        <w:rPr>
          <w:sz w:val="28"/>
          <w:szCs w:val="28"/>
          <w:lang w:val="kk-KZ"/>
        </w:rPr>
      </w:pPr>
      <w:r w:rsidRPr="00F7182F">
        <w:rPr>
          <w:sz w:val="28"/>
          <w:szCs w:val="28"/>
          <w:lang w:val="kk-KZ"/>
        </w:rPr>
        <w:t>Данные социологического опроса (декабрь, 2005 год) показывают, что устойчивый интерес к политической деятельности проявили только 35,5 % опрошенных граждан. 50,6 % лишь эпизодически интересуются политикой, а у 12,5 % опрошенных политика не вызывает интереса, 1,4 % респондентов затруднились ответить на этот вопрос.</w:t>
      </w:r>
    </w:p>
    <w:p w:rsidR="00C876DF" w:rsidRPr="00F7182F" w:rsidRDefault="00C876DF" w:rsidP="00C876DF">
      <w:pPr>
        <w:ind w:firstLine="567"/>
        <w:jc w:val="both"/>
        <w:rPr>
          <w:sz w:val="28"/>
          <w:szCs w:val="28"/>
          <w:lang w:val="kk-KZ"/>
        </w:rPr>
      </w:pPr>
      <w:r w:rsidRPr="00F7182F">
        <w:rPr>
          <w:sz w:val="28"/>
          <w:szCs w:val="28"/>
          <w:lang w:val="kk-KZ"/>
        </w:rPr>
        <w:t>Основы патриотического воспитания закладываются в семье. Семья является важнейшим социальным институтом, где формируются основы духовно-нравственного воспитания. Проведенный социологический опрос (декабрь, 2004 год) показал приоритетность традиционных, устоявшихся ценностей - благополучия своей семьи (55,9 %), работы (35,9 %), личной безопасности (34,8 %).</w:t>
      </w:r>
    </w:p>
    <w:p w:rsidR="00C876DF" w:rsidRPr="00F7182F" w:rsidRDefault="00C876DF" w:rsidP="00C876DF">
      <w:pPr>
        <w:ind w:firstLine="567"/>
        <w:jc w:val="both"/>
        <w:rPr>
          <w:sz w:val="28"/>
          <w:szCs w:val="28"/>
          <w:lang w:val="kk-KZ"/>
        </w:rPr>
      </w:pPr>
      <w:r w:rsidRPr="00F7182F">
        <w:rPr>
          <w:sz w:val="28"/>
          <w:szCs w:val="28"/>
          <w:lang w:val="kk-KZ"/>
        </w:rPr>
        <w:lastRenderedPageBreak/>
        <w:t>Кроме того, далеко не все учителя и воспитатели уделяют должное внимание совершенствованию воспитательного процесса, определению на необходимом уровне отношений с семьей и другими социальными институтами.</w:t>
      </w:r>
    </w:p>
    <w:p w:rsidR="00C876DF" w:rsidRPr="00F7182F" w:rsidRDefault="00C876DF" w:rsidP="00C876DF">
      <w:pPr>
        <w:ind w:firstLine="567"/>
        <w:jc w:val="both"/>
        <w:rPr>
          <w:sz w:val="28"/>
          <w:szCs w:val="28"/>
          <w:lang w:val="kk-KZ"/>
        </w:rPr>
      </w:pPr>
      <w:r w:rsidRPr="00F7182F">
        <w:rPr>
          <w:sz w:val="28"/>
          <w:szCs w:val="28"/>
          <w:lang w:val="kk-KZ"/>
        </w:rPr>
        <w:t>В числе сдерживающих факторов в воспитании гражданина страны следует назвать недостаточность высококвалифицированных специалистов, способных использовать новые современные технологии для целенаправленного формирования патриотизма и демократических убеждений, малочисленность научно-исследовательских организаций гуманитарного профиля, имеющих достаточный опыт разработки социальных технологий по патриотическому воспитанию граждан.</w:t>
      </w:r>
    </w:p>
    <w:p w:rsidR="00C876DF" w:rsidRPr="00F7182F" w:rsidRDefault="00C876DF" w:rsidP="00C876DF">
      <w:pPr>
        <w:ind w:firstLine="567"/>
        <w:jc w:val="both"/>
        <w:rPr>
          <w:sz w:val="28"/>
          <w:szCs w:val="28"/>
          <w:lang w:val="kk-KZ"/>
        </w:rPr>
      </w:pPr>
      <w:r w:rsidRPr="00F7182F">
        <w:rPr>
          <w:sz w:val="28"/>
          <w:szCs w:val="28"/>
          <w:lang w:val="kk-KZ"/>
        </w:rPr>
        <w:t>Для решения имеющихся проблем в вопросах патриотического воспитания подрастающего поколения требуется принципиально новый подход к воспитанию в целом.</w:t>
      </w:r>
    </w:p>
    <w:p w:rsidR="00C876DF" w:rsidRPr="00F7182F" w:rsidRDefault="00C876DF" w:rsidP="00C876DF">
      <w:pPr>
        <w:ind w:firstLine="567"/>
        <w:jc w:val="both"/>
        <w:rPr>
          <w:sz w:val="28"/>
          <w:szCs w:val="28"/>
          <w:lang w:val="kk-KZ"/>
        </w:rPr>
      </w:pPr>
      <w:r w:rsidRPr="00F7182F">
        <w:rPr>
          <w:sz w:val="28"/>
          <w:szCs w:val="28"/>
          <w:lang w:val="kk-KZ"/>
        </w:rPr>
        <w:t>Образ страны и чувства своей неразрывной связи с родиной формируются государством и обществом через различные механизмы и институты, прежде всего образование.</w:t>
      </w:r>
    </w:p>
    <w:p w:rsidR="00C876DF" w:rsidRPr="00F7182F" w:rsidRDefault="00C876DF" w:rsidP="00C876DF">
      <w:pPr>
        <w:ind w:firstLine="567"/>
        <w:jc w:val="both"/>
        <w:rPr>
          <w:sz w:val="28"/>
          <w:szCs w:val="28"/>
          <w:lang w:val="kk-KZ"/>
        </w:rPr>
      </w:pPr>
      <w:r w:rsidRPr="00F7182F">
        <w:rPr>
          <w:sz w:val="28"/>
          <w:szCs w:val="28"/>
          <w:lang w:val="kk-KZ"/>
        </w:rPr>
        <w:t>В этой связи необходимо активное привлечение учреждений и организаций образования к работе по воспитанию обучающихся в духе казахстанского патриотизма, обеспечению популяризации государственных символов страны.</w:t>
      </w:r>
    </w:p>
    <w:p w:rsidR="00C876DF" w:rsidRPr="00F7182F" w:rsidRDefault="00C876DF" w:rsidP="00C876DF">
      <w:pPr>
        <w:ind w:firstLine="567"/>
        <w:jc w:val="both"/>
        <w:rPr>
          <w:sz w:val="28"/>
          <w:szCs w:val="28"/>
          <w:lang w:val="kk-KZ"/>
        </w:rPr>
      </w:pPr>
      <w:r w:rsidRPr="00F7182F">
        <w:rPr>
          <w:sz w:val="28"/>
          <w:szCs w:val="28"/>
          <w:lang w:val="kk-KZ"/>
        </w:rPr>
        <w:t>Необходимо отметить, что в организациях образования недостаточно качественных, эффективных по содержанию информационно-дидактических материалов по культуре мышления и толерантности, основанных на современных казахстанских общественных и культурных реалиях и связанных с менталитетом казахстанцев, мало книг для детей и молодежи, способных пробудить в их сознании чувство патриотизма, любви к своей Родине, вызвать стремление принести пользу своему Отечеству. Имеющиеся книги для детей и молодежи в основном ориентированы на пропаганду западных идеалов и ценностей или формируют чисто технократическое мышление.</w:t>
      </w:r>
    </w:p>
    <w:p w:rsidR="00C876DF" w:rsidRPr="00F7182F" w:rsidRDefault="00C876DF" w:rsidP="00C876DF">
      <w:pPr>
        <w:ind w:firstLine="567"/>
        <w:jc w:val="both"/>
        <w:rPr>
          <w:sz w:val="28"/>
          <w:szCs w:val="28"/>
          <w:lang w:val="kk-KZ"/>
        </w:rPr>
      </w:pPr>
      <w:r w:rsidRPr="00F7182F">
        <w:rPr>
          <w:sz w:val="28"/>
          <w:szCs w:val="28"/>
          <w:lang w:val="kk-KZ"/>
        </w:rPr>
        <w:t>Немаловажное значение в процессе формирования казахстанской гражданственности имеет степень употребления государственного языка в органах государственной власти и государственного управления, учреждениях образования, различных организациях и на предприятиях. В связи с этим необходимо решение задач в соответствии с требованиями Закона Республики Казахстан от 11 июля 1997 года "О языках в Республике Казахстан". Осознание роли казахского языка является фундаментом, на котором строится все здание нашей государственности.</w:t>
      </w:r>
    </w:p>
    <w:p w:rsidR="00C876DF" w:rsidRPr="00F7182F" w:rsidRDefault="00C876DF" w:rsidP="00C876DF">
      <w:pPr>
        <w:ind w:firstLine="567"/>
        <w:jc w:val="both"/>
        <w:rPr>
          <w:sz w:val="28"/>
          <w:szCs w:val="28"/>
          <w:lang w:val="kk-KZ"/>
        </w:rPr>
      </w:pPr>
      <w:r w:rsidRPr="00F7182F">
        <w:rPr>
          <w:sz w:val="28"/>
          <w:szCs w:val="28"/>
          <w:lang w:val="kk-KZ"/>
        </w:rPr>
        <w:t>Для эффективной реализации Программы необходимо вовлечь все сегменты казахстанского общества: бизнес, отечественные-неправительственные организации, общественные движения, ветеранские объединения.</w:t>
      </w:r>
    </w:p>
    <w:p w:rsidR="00C876DF" w:rsidRPr="00F7182F" w:rsidRDefault="00C876DF" w:rsidP="00C876DF">
      <w:pPr>
        <w:ind w:firstLine="567"/>
        <w:jc w:val="both"/>
        <w:rPr>
          <w:sz w:val="28"/>
          <w:szCs w:val="28"/>
          <w:lang w:val="kk-KZ"/>
        </w:rPr>
      </w:pPr>
      <w:r w:rsidRPr="00F7182F">
        <w:rPr>
          <w:sz w:val="28"/>
          <w:szCs w:val="28"/>
          <w:lang w:val="kk-KZ"/>
        </w:rPr>
        <w:t xml:space="preserve">Кроме того, необходимо оказать содействие в становлении различных форм молодежного самоуправления: молодежных маслихатов и других выборных органов. В настоящее время степень участия молодежных организаций в разработке и реализации государственных программ невысока. Необходимо создать возможности для участия молодежи в принятии управленческих </w:t>
      </w:r>
      <w:r w:rsidRPr="00F7182F">
        <w:rPr>
          <w:sz w:val="28"/>
          <w:szCs w:val="28"/>
          <w:lang w:val="kk-KZ"/>
        </w:rPr>
        <w:lastRenderedPageBreak/>
        <w:t>решений, поощрять молодежные инициативы, имеющие общественно-политическое, социальное значение.</w:t>
      </w:r>
    </w:p>
    <w:p w:rsidR="00C876DF" w:rsidRPr="00F7182F" w:rsidRDefault="00C876DF" w:rsidP="00C876DF">
      <w:pPr>
        <w:ind w:firstLine="567"/>
        <w:jc w:val="both"/>
        <w:rPr>
          <w:sz w:val="28"/>
          <w:szCs w:val="28"/>
          <w:lang w:val="kk-KZ"/>
        </w:rPr>
      </w:pPr>
      <w:r w:rsidRPr="00F7182F">
        <w:rPr>
          <w:sz w:val="28"/>
          <w:szCs w:val="28"/>
          <w:lang w:val="kk-KZ"/>
        </w:rPr>
        <w:t>В настоящее время в работе по патриотическому воспитанию граждан слабо используется один из самых мощных инструментов воздействия на людей - деятельность СМИ. Это положение требует соответствующих доработок для активного и добровольного вовлечения СМИ в данную программу.</w:t>
      </w:r>
    </w:p>
    <w:p w:rsidR="00C876DF" w:rsidRPr="00F7182F" w:rsidRDefault="00C876DF" w:rsidP="00C876DF">
      <w:pPr>
        <w:ind w:firstLine="567"/>
        <w:jc w:val="both"/>
        <w:rPr>
          <w:sz w:val="28"/>
          <w:szCs w:val="28"/>
          <w:lang w:val="kk-KZ"/>
        </w:rPr>
      </w:pPr>
      <w:r w:rsidRPr="00F7182F">
        <w:rPr>
          <w:sz w:val="28"/>
          <w:szCs w:val="28"/>
          <w:lang w:val="kk-KZ"/>
        </w:rPr>
        <w:t>Успешной реализации Программы будут способствовать сложившиеся в казахстанском обществе:</w:t>
      </w:r>
    </w:p>
    <w:p w:rsidR="00C876DF" w:rsidRPr="00F7182F" w:rsidRDefault="00C876DF" w:rsidP="00C876DF">
      <w:pPr>
        <w:ind w:firstLine="567"/>
        <w:jc w:val="both"/>
        <w:rPr>
          <w:sz w:val="28"/>
          <w:szCs w:val="28"/>
          <w:lang w:val="kk-KZ"/>
        </w:rPr>
      </w:pPr>
      <w:r w:rsidRPr="00F7182F">
        <w:rPr>
          <w:sz w:val="28"/>
          <w:szCs w:val="28"/>
          <w:lang w:val="kk-KZ"/>
        </w:rPr>
        <w:t>толерантный менталитет казахстанцев;</w:t>
      </w:r>
    </w:p>
    <w:p w:rsidR="00C876DF" w:rsidRPr="00F7182F" w:rsidRDefault="00C876DF" w:rsidP="00C876DF">
      <w:pPr>
        <w:ind w:firstLine="567"/>
        <w:jc w:val="both"/>
        <w:rPr>
          <w:sz w:val="28"/>
          <w:szCs w:val="28"/>
          <w:lang w:val="kk-KZ"/>
        </w:rPr>
      </w:pPr>
      <w:r w:rsidRPr="00F7182F">
        <w:rPr>
          <w:sz w:val="28"/>
          <w:szCs w:val="28"/>
          <w:lang w:val="kk-KZ"/>
        </w:rPr>
        <w:t>духовная открытость как доминирующая черта менталитета казахстанцев;</w:t>
      </w:r>
    </w:p>
    <w:p w:rsidR="00C876DF" w:rsidRPr="00F7182F" w:rsidRDefault="00C876DF" w:rsidP="00C876DF">
      <w:pPr>
        <w:ind w:firstLine="567"/>
        <w:jc w:val="both"/>
        <w:rPr>
          <w:sz w:val="28"/>
          <w:szCs w:val="28"/>
          <w:lang w:val="kk-KZ"/>
        </w:rPr>
      </w:pPr>
      <w:r w:rsidRPr="00F7182F">
        <w:rPr>
          <w:sz w:val="28"/>
          <w:szCs w:val="28"/>
          <w:lang w:val="kk-KZ"/>
        </w:rPr>
        <w:t>смелость по отношению к нововведениям, историческим доказательством чего стали кардинальные экономические реформы, успешно проведенные в Казахстане после обретения суверенитета;</w:t>
      </w:r>
    </w:p>
    <w:p w:rsidR="00C876DF" w:rsidRPr="00F7182F" w:rsidRDefault="00C876DF" w:rsidP="00C876DF">
      <w:pPr>
        <w:ind w:firstLine="567"/>
        <w:jc w:val="both"/>
        <w:rPr>
          <w:sz w:val="28"/>
          <w:szCs w:val="28"/>
          <w:lang w:val="kk-KZ"/>
        </w:rPr>
      </w:pPr>
      <w:r w:rsidRPr="00F7182F">
        <w:rPr>
          <w:sz w:val="28"/>
          <w:szCs w:val="28"/>
          <w:lang w:val="kk-KZ"/>
        </w:rPr>
        <w:t>межнациональное согласие и дружба, политическая стабильность;</w:t>
      </w:r>
    </w:p>
    <w:p w:rsidR="00C876DF" w:rsidRPr="00F7182F" w:rsidRDefault="00C876DF" w:rsidP="00C876DF">
      <w:pPr>
        <w:ind w:firstLine="567"/>
        <w:jc w:val="both"/>
        <w:rPr>
          <w:sz w:val="28"/>
          <w:szCs w:val="28"/>
          <w:lang w:val="kk-KZ"/>
        </w:rPr>
      </w:pPr>
      <w:r w:rsidRPr="00F7182F">
        <w:rPr>
          <w:sz w:val="28"/>
          <w:szCs w:val="28"/>
          <w:lang w:val="kk-KZ"/>
        </w:rPr>
        <w:t>устойчивый и динамичный экономический рост страны, как залог гарантированного преодоления бедности для большинства населения, обусловливающий оптимизм и веру в будущее.</w:t>
      </w:r>
    </w:p>
    <w:p w:rsidR="00C876DF" w:rsidRPr="00F7182F" w:rsidRDefault="00C876DF" w:rsidP="00C876DF">
      <w:pPr>
        <w:ind w:firstLine="567"/>
        <w:jc w:val="both"/>
        <w:rPr>
          <w:sz w:val="28"/>
          <w:szCs w:val="28"/>
          <w:lang w:val="kk-KZ"/>
        </w:rPr>
      </w:pPr>
    </w:p>
    <w:p w:rsidR="00C26441" w:rsidRPr="00C26441" w:rsidRDefault="00C876DF" w:rsidP="00C26441">
      <w:pPr>
        <w:ind w:firstLine="567"/>
        <w:jc w:val="both"/>
        <w:rPr>
          <w:i/>
          <w:sz w:val="28"/>
          <w:szCs w:val="28"/>
          <w:lang w:val="kk-KZ"/>
        </w:rPr>
      </w:pPr>
      <w:r w:rsidRPr="00C26441">
        <w:rPr>
          <w:i/>
          <w:sz w:val="28"/>
          <w:szCs w:val="28"/>
          <w:lang w:val="kk-KZ"/>
        </w:rPr>
        <w:t>Тема</w:t>
      </w:r>
      <w:r w:rsidR="00C26441" w:rsidRPr="00C26441">
        <w:rPr>
          <w:i/>
          <w:sz w:val="28"/>
          <w:szCs w:val="28"/>
          <w:lang w:val="kk-KZ"/>
        </w:rPr>
        <w:t xml:space="preserve"> 13.Использование разнообразных форм ВПВ учащейся молодежи.</w:t>
      </w:r>
    </w:p>
    <w:p w:rsidR="00C876DF" w:rsidRPr="00F7182F" w:rsidRDefault="00C876DF" w:rsidP="00C26441">
      <w:pPr>
        <w:jc w:val="both"/>
        <w:rPr>
          <w:sz w:val="28"/>
          <w:szCs w:val="28"/>
          <w:lang w:val="kk-KZ"/>
        </w:rPr>
      </w:pPr>
      <w:r w:rsidRPr="00F7182F">
        <w:rPr>
          <w:sz w:val="28"/>
          <w:szCs w:val="28"/>
          <w:lang w:val="kk-KZ"/>
        </w:rPr>
        <w:t>1.Использование разнообразных форм ВПВ учащейся молодежи.</w:t>
      </w:r>
    </w:p>
    <w:p w:rsidR="00C876DF" w:rsidRPr="00F7182F" w:rsidRDefault="00C876DF" w:rsidP="00C876DF">
      <w:pPr>
        <w:ind w:firstLine="567"/>
        <w:rPr>
          <w:sz w:val="28"/>
          <w:szCs w:val="28"/>
          <w:lang w:val="kk-KZ"/>
        </w:rPr>
      </w:pPr>
      <w:r w:rsidRPr="00F7182F">
        <w:rPr>
          <w:sz w:val="28"/>
          <w:szCs w:val="28"/>
          <w:lang w:val="kk-KZ"/>
        </w:rPr>
        <w:t>2. Походы по местам боевой и трудовой славы народа.</w:t>
      </w:r>
    </w:p>
    <w:p w:rsidR="00C876DF" w:rsidRPr="00F7182F" w:rsidRDefault="00C876DF" w:rsidP="00C876DF">
      <w:pPr>
        <w:ind w:firstLine="567"/>
        <w:jc w:val="both"/>
        <w:rPr>
          <w:sz w:val="28"/>
          <w:szCs w:val="28"/>
          <w:lang w:val="kk-KZ"/>
        </w:rPr>
      </w:pPr>
      <w:r w:rsidRPr="00F7182F">
        <w:rPr>
          <w:b/>
          <w:sz w:val="28"/>
          <w:szCs w:val="28"/>
          <w:lang w:val="kk-KZ"/>
        </w:rPr>
        <w:t>Вопрос№1-</w:t>
      </w:r>
      <w:r w:rsidRPr="00F7182F">
        <w:rPr>
          <w:sz w:val="28"/>
          <w:szCs w:val="28"/>
          <w:lang w:val="kk-KZ"/>
        </w:rPr>
        <w:t>Использование разнообразных форм ВПВ учащейся молодежи.</w:t>
      </w:r>
    </w:p>
    <w:p w:rsidR="00C876DF" w:rsidRPr="00F7182F" w:rsidRDefault="00C876DF" w:rsidP="00C876DF">
      <w:pPr>
        <w:ind w:firstLine="567"/>
        <w:jc w:val="both"/>
        <w:rPr>
          <w:sz w:val="28"/>
          <w:szCs w:val="28"/>
          <w:lang w:val="kk-KZ"/>
        </w:rPr>
      </w:pPr>
      <w:r w:rsidRPr="00F7182F">
        <w:rPr>
          <w:sz w:val="28"/>
          <w:szCs w:val="28"/>
          <w:lang w:val="kk-KZ"/>
        </w:rPr>
        <w:t>В не столь далекие времена, в период распада Советского Союза, состояние патриотизма, гражданственности и готовности молодого поколения  к защите  Отечества оказались  на критическом уровне. Среди прочих проблем  встал вопрос  о необходимости  возрождения  патриотического воспитания. Об этом неоднократно говорил Президент нашей страны Н.А.Назарбаев, слова которого являются моим педагогическим девизом: «Будущее многонационального Казахстана - это его молодежь, которой предстоит продолжать начатое дело созидания и безопасности страны» [1, с 2].</w:t>
      </w:r>
    </w:p>
    <w:p w:rsidR="00C876DF" w:rsidRPr="00F7182F" w:rsidRDefault="00C876DF" w:rsidP="00C876DF">
      <w:pPr>
        <w:ind w:firstLine="567"/>
        <w:jc w:val="both"/>
        <w:rPr>
          <w:sz w:val="28"/>
          <w:szCs w:val="28"/>
          <w:lang w:val="kk-KZ"/>
        </w:rPr>
      </w:pPr>
      <w:r w:rsidRPr="00F7182F">
        <w:rPr>
          <w:sz w:val="28"/>
          <w:szCs w:val="28"/>
          <w:lang w:val="kk-KZ"/>
        </w:rPr>
        <w:t xml:space="preserve">Следуя приоритетным задачам «Государственной программы патриотического воспитания граждан Республики Казахстан на 2006-2008 годы» (Указ Президента РК от 10.10.2006года №200), требованиям к военно-патриотическому и гражданскому воспитанию, я, как  военрук школы, целью своей работы считаю   развитие у старшеклассников творческих, духовных, физических качеств, формирование прочных основ нравственности, гражданственности и патриотизма, любви к Родине, почитание народных традиций, уважение к государственным символам.  </w:t>
      </w:r>
    </w:p>
    <w:p w:rsidR="00C876DF" w:rsidRPr="00F7182F" w:rsidRDefault="00C876DF" w:rsidP="00C876DF">
      <w:pPr>
        <w:ind w:firstLine="567"/>
        <w:jc w:val="both"/>
        <w:rPr>
          <w:sz w:val="28"/>
          <w:szCs w:val="28"/>
          <w:lang w:val="kk-KZ"/>
        </w:rPr>
      </w:pPr>
      <w:r w:rsidRPr="00F7182F">
        <w:rPr>
          <w:sz w:val="28"/>
          <w:szCs w:val="28"/>
          <w:lang w:val="kk-KZ"/>
        </w:rPr>
        <w:t xml:space="preserve">Это  и определило  тему моего опыта: «Военно-патриотическое воспитание учащихся на уроках НВП и во внеурочное время». Сущностью  моей работы является построение учебного процесса с учетом индивидуально-психологических особенностей учащихся, повышение качества обучения  при условии сотрудничества, взаимопонимания, доверия между учителем и учеником. </w:t>
      </w:r>
    </w:p>
    <w:p w:rsidR="00C876DF" w:rsidRPr="00F7182F" w:rsidRDefault="00C876DF" w:rsidP="00C876DF">
      <w:pPr>
        <w:ind w:firstLine="567"/>
        <w:jc w:val="both"/>
        <w:rPr>
          <w:sz w:val="28"/>
          <w:szCs w:val="28"/>
          <w:lang w:val="kk-KZ"/>
        </w:rPr>
      </w:pPr>
      <w:r w:rsidRPr="00F7182F">
        <w:rPr>
          <w:sz w:val="28"/>
          <w:szCs w:val="28"/>
          <w:lang w:val="kk-KZ"/>
        </w:rPr>
        <w:t xml:space="preserve">Что представляет собой военно-патриотическое воспитание? Это </w:t>
      </w:r>
      <w:r w:rsidRPr="00F7182F">
        <w:rPr>
          <w:sz w:val="28"/>
          <w:szCs w:val="28"/>
          <w:lang w:val="kk-KZ"/>
        </w:rPr>
        <w:lastRenderedPageBreak/>
        <w:t>организованный и непрерывный процесс педагогического воздействия на сознание, чувства, волю, психику и физическое развитие школьника с целью формирования у учащихся высоких нравственных принципов, выработки норм поведения, должной трудовой, физической и военно-профессиональной готовности к безупречному несению службы в рядах Вооруженных Сил, выполнению священного долга по вооруженной защите Родины.      Военно-патриотическое воспитание учащихся включает в себя      морально-политическое воспитание, физическую, военно-техническую  и начальную военную подготовку (НВП).</w:t>
      </w:r>
    </w:p>
    <w:p w:rsidR="00C876DF" w:rsidRPr="00F7182F" w:rsidRDefault="00C876DF" w:rsidP="00C876DF">
      <w:pPr>
        <w:ind w:firstLine="567"/>
        <w:jc w:val="both"/>
        <w:rPr>
          <w:sz w:val="28"/>
          <w:szCs w:val="28"/>
          <w:lang w:val="kk-KZ"/>
        </w:rPr>
      </w:pPr>
      <w:r w:rsidRPr="00F7182F">
        <w:rPr>
          <w:sz w:val="28"/>
          <w:szCs w:val="28"/>
          <w:lang w:val="kk-KZ"/>
        </w:rPr>
        <w:t>Особое место в системе работы школы по подготовке юношей к службе в армии занимает начальная военная подготовка (НВП). Именно от преподавателя начальной военной подготовки, его всесторонней подготовленности, умения увлечь учащихся своим предметом, стремления работать творчески зависит уровень, содержание и эффективность начального военного обучения и военно-патриотического воспитания школьной молодежи.</w:t>
      </w:r>
    </w:p>
    <w:p w:rsidR="00C876DF" w:rsidRPr="00F7182F" w:rsidRDefault="00C876DF" w:rsidP="00C876DF">
      <w:pPr>
        <w:ind w:firstLine="567"/>
        <w:jc w:val="both"/>
        <w:rPr>
          <w:sz w:val="28"/>
          <w:szCs w:val="28"/>
          <w:lang w:val="kk-KZ"/>
        </w:rPr>
      </w:pPr>
      <w:r w:rsidRPr="00F7182F">
        <w:rPr>
          <w:sz w:val="28"/>
          <w:szCs w:val="28"/>
          <w:lang w:val="kk-KZ"/>
        </w:rPr>
        <w:t>При этом используются следующие основные методы: метод убеждения,  метод примера, метод упражнения, метод поощрения, метод принуждения. Основной формой учебного процесса по начальной военной подготовке был и остается урок. Но дополнительные занятия во внеурочное время могут и должны помочь в углублении и совершенствовании знаний, умений и навыков  будущих воинов.</w:t>
      </w:r>
    </w:p>
    <w:p w:rsidR="00C876DF" w:rsidRPr="00F7182F" w:rsidRDefault="00C876DF" w:rsidP="00C876DF">
      <w:pPr>
        <w:ind w:firstLine="567"/>
        <w:jc w:val="both"/>
        <w:rPr>
          <w:sz w:val="28"/>
          <w:szCs w:val="28"/>
          <w:lang w:val="kk-KZ"/>
        </w:rPr>
      </w:pPr>
      <w:r w:rsidRPr="00F7182F">
        <w:rPr>
          <w:sz w:val="28"/>
          <w:szCs w:val="28"/>
          <w:lang w:val="kk-KZ"/>
        </w:rPr>
        <w:t>Именно с этой целью в нашей школе создан клуб «Патриот», занятия которого проводятся один раз в неделю. Осуществляя принцип межпредметной связи, я сотрудничаю с опытным учителем истории Казаковым Ю.А., который дает учащимся сведения из истории становления армии, рассказывает о вооружении иностранных войск, комментирует политическую и военную ситуацию в мире. Учителя информатики помогают организовывать поиск необходимой информации по военному делу в Интернете. Здесь ребята находят необходимые материалы по современному вооружению стран, знакомятся с политическими и военными новостями в мире, пишут рефераты по НВП.</w:t>
      </w:r>
    </w:p>
    <w:p w:rsidR="00C876DF" w:rsidRPr="00F7182F" w:rsidRDefault="00C876DF" w:rsidP="00C876DF">
      <w:pPr>
        <w:ind w:firstLine="567"/>
        <w:jc w:val="both"/>
        <w:rPr>
          <w:sz w:val="28"/>
          <w:szCs w:val="28"/>
          <w:lang w:val="kk-KZ"/>
        </w:rPr>
      </w:pPr>
      <w:r w:rsidRPr="00F7182F">
        <w:rPr>
          <w:sz w:val="28"/>
          <w:szCs w:val="28"/>
          <w:lang w:val="kk-KZ"/>
        </w:rPr>
        <w:t xml:space="preserve">Но главное в работе клуба - преподавание основ военных знаний, отработка умений и навыков. При этом особое внимание уделяется практическим действиям, выработке навыков будущего воина. Учащиеся привыкли к урокам в классах, образно говоря к «тепличным» условиям, поэтому на практических занятиях они должны получить психологическую закалку. </w:t>
      </w:r>
    </w:p>
    <w:p w:rsidR="00C876DF" w:rsidRPr="00F7182F" w:rsidRDefault="00C876DF" w:rsidP="00C876DF">
      <w:pPr>
        <w:ind w:firstLine="567"/>
        <w:jc w:val="both"/>
        <w:rPr>
          <w:sz w:val="28"/>
          <w:szCs w:val="28"/>
          <w:lang w:val="kk-KZ"/>
        </w:rPr>
      </w:pPr>
      <w:r w:rsidRPr="00F7182F">
        <w:rPr>
          <w:sz w:val="28"/>
          <w:szCs w:val="28"/>
          <w:lang w:val="kk-KZ"/>
        </w:rPr>
        <w:t>Следует заметить, что с особым интересом посещают занятия клуба так называемые «слабые» ученики, дети с девиантным поведением. Именно практическая направленность занятий  и привлекает их. Будущие воины отрабатывают строевые приемы, изучают основы огневой подготовки, тренируются в использовании средств индивидуальной защиты. Полученные знания и навыки  ребята успешно реализуют на практике во время учебно-полевых сборов. На протяжении многих лет мои ученики являются лучшими  в строевой подготовке  среди юношей г. Павлодара в оборонно-спортивном оздоровительном лагере (ОСОЛ), показывают отличные знания в огневой, тактической, физической подготовке.</w:t>
      </w:r>
    </w:p>
    <w:p w:rsidR="00C876DF" w:rsidRPr="00F7182F" w:rsidRDefault="00C876DF" w:rsidP="00C876DF">
      <w:pPr>
        <w:ind w:firstLine="567"/>
        <w:jc w:val="both"/>
        <w:rPr>
          <w:sz w:val="28"/>
          <w:szCs w:val="28"/>
          <w:lang w:val="kk-KZ"/>
        </w:rPr>
      </w:pPr>
      <w:r w:rsidRPr="00F7182F">
        <w:rPr>
          <w:sz w:val="28"/>
          <w:szCs w:val="28"/>
          <w:lang w:val="kk-KZ"/>
        </w:rPr>
        <w:lastRenderedPageBreak/>
        <w:t>В системе военно-патриотического воспитания мы стараемся активнее использовать разнообразные формы военно-профессиональной ориентации молодежи, возможности для ее ознакомления  с профессией офицера и армией. С этой целью приглашаем выпускников школ, которые прошли военную службу, курсантов военных колледжей и ВУЗов. Знания, умения и навыки, полученные на уроках НВП и на занятиях клуба «Патриот», помогли многим моим выпускникам, ставшими курсантами Павлодарского юридического колледжа, студентами факультета «Начальная военная подготовка», слушателями Академии МВД РК, Высшего военно-технического института АЧС РК. Часто приходят благодарственные письма из армии, а также письма от самих выпускников, в которых они выражают признательность  за азы военной науки, полученные в школе. Вот уже в течение нескольких лет мы поддерживаем связь с воинской  частью №6679. Ежегодно организовываются экскурсии в воинскую часть будущих воинов, чтобы они могли ознакомиться с бытовыми условиями солдат, почувствовать дух армии.</w:t>
      </w:r>
    </w:p>
    <w:p w:rsidR="00C876DF" w:rsidRPr="00F7182F" w:rsidRDefault="00C876DF" w:rsidP="00C876DF">
      <w:pPr>
        <w:ind w:firstLine="567"/>
        <w:jc w:val="both"/>
        <w:rPr>
          <w:sz w:val="28"/>
          <w:szCs w:val="28"/>
          <w:lang w:val="kk-KZ"/>
        </w:rPr>
      </w:pPr>
      <w:r w:rsidRPr="00F7182F">
        <w:rPr>
          <w:sz w:val="28"/>
          <w:szCs w:val="28"/>
          <w:lang w:val="kk-KZ"/>
        </w:rPr>
        <w:t xml:space="preserve">Составной частью военно-патриотического воспитания  является физическое воспитание. Цель физического воспитания допризывной молодежи - укрепление здоровья, улучшение физического развития и формирование физических качеств: выносливости, силы, быстроты и ловкости. Все эти качества ребята проявляют на военно-спортивных эстафетах. </w:t>
      </w:r>
    </w:p>
    <w:p w:rsidR="00C876DF" w:rsidRPr="00F7182F" w:rsidRDefault="00C876DF" w:rsidP="00C876DF">
      <w:pPr>
        <w:ind w:firstLine="567"/>
        <w:jc w:val="both"/>
        <w:rPr>
          <w:sz w:val="28"/>
          <w:szCs w:val="28"/>
          <w:lang w:val="kk-KZ"/>
        </w:rPr>
      </w:pPr>
      <w:r w:rsidRPr="00F7182F">
        <w:rPr>
          <w:sz w:val="28"/>
          <w:szCs w:val="28"/>
          <w:lang w:val="kk-KZ"/>
        </w:rPr>
        <w:t>Мои  ученики - неоднократные призеры городских соревнований, призеры областного смотра-конкурса военно-патриотических клубов. Эти соревнования формируют  у учащихся здоровый дух накала страстей, чувство коллективизма. Поэтому я стараюсь личным примером увлечь учащихся, показывая высокие спортивные  результаты  в соревнованиях городского и областного масштаба, а в 2004 году я занял 1 место в областном смотре-конкурсе  «Лучший преподаватель-организатор НВП».</w:t>
      </w:r>
    </w:p>
    <w:p w:rsidR="00C876DF" w:rsidRPr="00F7182F" w:rsidRDefault="00C876DF" w:rsidP="00C876DF">
      <w:pPr>
        <w:ind w:firstLine="567"/>
        <w:jc w:val="both"/>
        <w:rPr>
          <w:sz w:val="28"/>
          <w:szCs w:val="28"/>
          <w:lang w:val="kk-KZ"/>
        </w:rPr>
      </w:pPr>
      <w:r w:rsidRPr="00F7182F">
        <w:rPr>
          <w:sz w:val="28"/>
          <w:szCs w:val="28"/>
          <w:lang w:val="kk-KZ"/>
        </w:rPr>
        <w:t>Уровень познаваемости и заинтересованности  в изучении предмета НВП зависит также и от состояния материально технической базы. Мною был оформлен кабинет НВП с учетом современных требований: были обновлены стенды, пополнены дидактические и наглядные материалы. На территории школы оборудована армейская полоса препятствий. Есть в школе и тир, где ребята тренируются в меткости  стрельбы. В кабинете имеются 3 пневматические винтовки, учебный автомат Калашникова, остальное              «оружие» - деревянные автоматы. Однако вся эта «бутафория» не мешает ребятам серьезно подходить к вопросам их будущей службы в армии.</w:t>
      </w:r>
    </w:p>
    <w:p w:rsidR="00C876DF" w:rsidRPr="00F7182F" w:rsidRDefault="00C876DF" w:rsidP="00C876DF">
      <w:pPr>
        <w:ind w:firstLine="567"/>
        <w:jc w:val="both"/>
        <w:rPr>
          <w:sz w:val="28"/>
          <w:szCs w:val="28"/>
          <w:lang w:val="kk-KZ"/>
        </w:rPr>
      </w:pPr>
      <w:r w:rsidRPr="00F7182F">
        <w:rPr>
          <w:sz w:val="28"/>
          <w:szCs w:val="28"/>
          <w:lang w:val="kk-KZ"/>
        </w:rPr>
        <w:t>Воспитанию чувства патриотизма, уважительного отношения к историческому прошлому  страны способствуют ежегодные Вахты памяти, проводимые ко Дню Победы. Лучшие участники клуба «Патриот»  удостаиваются  чести стоять в почетном карауле у обелиска Славы.</w:t>
      </w:r>
    </w:p>
    <w:p w:rsidR="00C876DF" w:rsidRPr="00F7182F" w:rsidRDefault="00C876DF" w:rsidP="00C876DF">
      <w:pPr>
        <w:ind w:firstLine="567"/>
        <w:jc w:val="both"/>
        <w:rPr>
          <w:sz w:val="28"/>
          <w:szCs w:val="28"/>
          <w:lang w:val="kk-KZ"/>
        </w:rPr>
      </w:pPr>
      <w:r w:rsidRPr="00F7182F">
        <w:rPr>
          <w:sz w:val="28"/>
          <w:szCs w:val="28"/>
          <w:lang w:val="kk-KZ"/>
        </w:rPr>
        <w:t xml:space="preserve">Преподаватели-организаторы НВП обучают юношей допризывного возраста азам военного дела. Именно от нас, именуемых нашими  воспитанниками «военруками», во многом зависит учебная дисциплина, настроение, чувство силы и самостоятельности, готовности исполнить священный долг - служить в Вооруженных Силах Республики Казахстан на </w:t>
      </w:r>
      <w:r w:rsidRPr="00F7182F">
        <w:rPr>
          <w:sz w:val="28"/>
          <w:szCs w:val="28"/>
          <w:lang w:val="kk-KZ"/>
        </w:rPr>
        <w:lastRenderedPageBreak/>
        <w:t>благо своего народа и Отчизны.</w:t>
      </w:r>
    </w:p>
    <w:p w:rsidR="00C876DF" w:rsidRPr="00F7182F" w:rsidRDefault="00C876DF" w:rsidP="00C876DF">
      <w:pPr>
        <w:ind w:firstLine="567"/>
        <w:jc w:val="both"/>
        <w:rPr>
          <w:sz w:val="28"/>
          <w:szCs w:val="28"/>
          <w:lang w:val="kk-KZ"/>
        </w:rPr>
      </w:pPr>
      <w:r w:rsidRPr="00F7182F">
        <w:rPr>
          <w:sz w:val="28"/>
          <w:szCs w:val="28"/>
          <w:lang w:val="kk-KZ"/>
        </w:rPr>
        <w:t>Поэтому   главной целью своей работы считаю формирование у учащихся убежденности в необходимости  личной и коллективной, моральной и практической готовности к защите Отечества.</w:t>
      </w:r>
    </w:p>
    <w:p w:rsidR="00C876DF" w:rsidRPr="00F7182F" w:rsidRDefault="00C876DF" w:rsidP="00C876DF">
      <w:pPr>
        <w:ind w:firstLine="567"/>
        <w:jc w:val="both"/>
        <w:rPr>
          <w:sz w:val="28"/>
          <w:szCs w:val="28"/>
          <w:lang w:val="kk-KZ"/>
        </w:rPr>
      </w:pPr>
    </w:p>
    <w:p w:rsidR="00C876DF" w:rsidRPr="00F7182F" w:rsidRDefault="00C876DF" w:rsidP="00C876DF">
      <w:pPr>
        <w:ind w:firstLine="567"/>
        <w:jc w:val="both"/>
        <w:rPr>
          <w:sz w:val="28"/>
          <w:szCs w:val="28"/>
          <w:lang w:val="kk-KZ"/>
        </w:rPr>
      </w:pPr>
      <w:r w:rsidRPr="00F7182F">
        <w:rPr>
          <w:sz w:val="28"/>
          <w:szCs w:val="28"/>
          <w:lang w:val="kk-KZ"/>
        </w:rPr>
        <w:t>Литература.</w:t>
      </w:r>
    </w:p>
    <w:p w:rsidR="00C876DF" w:rsidRPr="00F7182F" w:rsidRDefault="00C876DF" w:rsidP="00C876DF">
      <w:pPr>
        <w:ind w:firstLine="567"/>
        <w:jc w:val="both"/>
        <w:rPr>
          <w:sz w:val="28"/>
          <w:szCs w:val="28"/>
          <w:lang w:val="kk-KZ"/>
        </w:rPr>
      </w:pPr>
      <w:r w:rsidRPr="00F7182F">
        <w:rPr>
          <w:sz w:val="28"/>
          <w:szCs w:val="28"/>
          <w:lang w:val="kk-KZ"/>
        </w:rPr>
        <w:t>1. Выступление президента Казахстана Н.А. Назарбаева на II конгрессе молодежи Казахстана, Астана, 2002 год.</w:t>
      </w:r>
    </w:p>
    <w:p w:rsidR="00C876DF" w:rsidRPr="00F7182F" w:rsidRDefault="00C876DF" w:rsidP="00C876DF">
      <w:pPr>
        <w:ind w:firstLine="567"/>
        <w:jc w:val="both"/>
        <w:rPr>
          <w:sz w:val="28"/>
          <w:szCs w:val="28"/>
          <w:lang w:val="kk-KZ"/>
        </w:rPr>
      </w:pPr>
      <w:r w:rsidRPr="00F7182F">
        <w:rPr>
          <w:sz w:val="28"/>
          <w:szCs w:val="28"/>
          <w:lang w:val="kk-KZ"/>
        </w:rPr>
        <w:t xml:space="preserve">2. Государственная программа патриотического воспитания граждан Республики Казахстан на 2006-2008 годы. Указ Президента РК от 10.10.2006 года №200. </w:t>
      </w:r>
    </w:p>
    <w:p w:rsidR="00C876DF" w:rsidRPr="00F7182F" w:rsidRDefault="00C876DF" w:rsidP="00C876DF">
      <w:pPr>
        <w:ind w:firstLine="567"/>
        <w:jc w:val="both"/>
        <w:rPr>
          <w:sz w:val="28"/>
          <w:szCs w:val="28"/>
          <w:lang w:val="kk-KZ"/>
        </w:rPr>
      </w:pPr>
      <w:r w:rsidRPr="00F7182F">
        <w:rPr>
          <w:sz w:val="28"/>
          <w:szCs w:val="28"/>
          <w:lang w:val="kk-KZ"/>
        </w:rPr>
        <w:t>3. Журнал «Начальная военная подготовка», № 5, 2004.</w:t>
      </w:r>
    </w:p>
    <w:p w:rsidR="00C876DF" w:rsidRPr="00F7182F" w:rsidRDefault="00C876DF" w:rsidP="00C876DF">
      <w:pPr>
        <w:ind w:firstLine="567"/>
        <w:jc w:val="both"/>
        <w:rPr>
          <w:sz w:val="28"/>
          <w:szCs w:val="28"/>
          <w:lang w:val="kk-KZ"/>
        </w:rPr>
      </w:pPr>
      <w:r w:rsidRPr="00F7182F">
        <w:rPr>
          <w:sz w:val="28"/>
          <w:szCs w:val="28"/>
          <w:lang w:val="kk-KZ"/>
        </w:rPr>
        <w:t>4. Газета «Қазақстан сарбазы», №12, 2005.</w:t>
      </w:r>
    </w:p>
    <w:p w:rsidR="00C876DF" w:rsidRPr="00C26441" w:rsidRDefault="00C876DF" w:rsidP="00C876DF">
      <w:pPr>
        <w:ind w:firstLine="567"/>
        <w:jc w:val="both"/>
        <w:rPr>
          <w:i/>
          <w:sz w:val="28"/>
          <w:szCs w:val="28"/>
          <w:lang w:val="kk-KZ"/>
        </w:rPr>
      </w:pPr>
      <w:r w:rsidRPr="00C26441">
        <w:rPr>
          <w:i/>
          <w:sz w:val="28"/>
          <w:szCs w:val="28"/>
          <w:lang w:val="kk-KZ"/>
        </w:rPr>
        <w:t>Вопрос№2- Походы по местам боевой и трудовой славы.</w:t>
      </w:r>
    </w:p>
    <w:p w:rsidR="00C876DF" w:rsidRPr="00F7182F" w:rsidRDefault="00C876DF" w:rsidP="00C876DF">
      <w:pPr>
        <w:ind w:firstLine="567"/>
        <w:jc w:val="both"/>
        <w:rPr>
          <w:sz w:val="28"/>
          <w:szCs w:val="28"/>
          <w:lang w:val="kk-KZ"/>
        </w:rPr>
      </w:pPr>
      <w:r w:rsidRPr="00F7182F">
        <w:rPr>
          <w:sz w:val="28"/>
          <w:szCs w:val="28"/>
          <w:lang w:val="kk-KZ"/>
        </w:rPr>
        <w:t>Походы по местам революционной, боевой и трудовой славы, которые проводят молодежь, туристские организации профсоюзов и ДОСААФ, становятся хорошей традицией, одним из самых больших дел.</w:t>
      </w:r>
    </w:p>
    <w:p w:rsidR="00C876DF" w:rsidRPr="00F7182F" w:rsidRDefault="00C876DF" w:rsidP="00C876DF">
      <w:pPr>
        <w:ind w:firstLine="567"/>
        <w:jc w:val="both"/>
        <w:rPr>
          <w:sz w:val="28"/>
          <w:szCs w:val="28"/>
          <w:lang w:val="kk-KZ"/>
        </w:rPr>
      </w:pPr>
      <w:r w:rsidRPr="00F7182F">
        <w:rPr>
          <w:sz w:val="28"/>
          <w:szCs w:val="28"/>
          <w:lang w:val="kk-KZ"/>
        </w:rPr>
        <w:t xml:space="preserve">Трудно назвать другое молодежное мероприятие, которое могло бы соперничать по массовости с этими походами. В прошлом году, например, в них участвовало свыше десяти тысяч  юношей и девушек, а в юбилейном. </w:t>
      </w:r>
    </w:p>
    <w:p w:rsidR="00C876DF" w:rsidRPr="00F7182F" w:rsidRDefault="00C876DF" w:rsidP="00C876DF">
      <w:pPr>
        <w:ind w:firstLine="567"/>
        <w:jc w:val="both"/>
        <w:rPr>
          <w:sz w:val="28"/>
          <w:szCs w:val="28"/>
          <w:lang w:val="kk-KZ"/>
        </w:rPr>
      </w:pPr>
      <w:r w:rsidRPr="00F7182F">
        <w:rPr>
          <w:sz w:val="28"/>
          <w:szCs w:val="28"/>
          <w:lang w:val="kk-KZ"/>
        </w:rPr>
        <w:t>Молодые студенты, учащиеся, служащие, объединенные в отряды смелых искателей, шли по местам революционной, боевой и трудовой славы нашего народа. Они изучали историю Советского государства, прошли отличную школу своих отцов-героев, учились преданности и любви к Родине, народу, мужеству и трудолюбию.</w:t>
      </w:r>
    </w:p>
    <w:p w:rsidR="00C876DF" w:rsidRPr="00F7182F" w:rsidRDefault="00C876DF" w:rsidP="00C876DF">
      <w:pPr>
        <w:ind w:firstLine="567"/>
        <w:jc w:val="both"/>
        <w:rPr>
          <w:sz w:val="28"/>
          <w:szCs w:val="28"/>
          <w:lang w:val="kk-KZ"/>
        </w:rPr>
      </w:pPr>
      <w:r w:rsidRPr="00F7182F">
        <w:rPr>
          <w:sz w:val="28"/>
          <w:szCs w:val="28"/>
          <w:lang w:val="kk-KZ"/>
        </w:rPr>
        <w:t>Мы раньше не знали подобных походов. Они вышли далеко за рамки обычных туристских путешествий, превратились в яркое патриотическое движение. Юноши и девушки собрали интересные материалы о героической борьбе советских воинов в годы Великой Отечественной войны, нашли имена сотен ранее неизвестных героев, увековечили их память. Достаточно сказать, что в местах, где проходили трассы походов, создано 59 тысяч новых музеев, комнат, уголков боевой и трудовой славы, установлено 15 тысяч обелисков, памятников, мемориальных досок.</w:t>
      </w:r>
    </w:p>
    <w:p w:rsidR="00C876DF" w:rsidRPr="00F7182F" w:rsidRDefault="00C876DF" w:rsidP="00C876DF">
      <w:pPr>
        <w:ind w:firstLine="567"/>
        <w:jc w:val="both"/>
        <w:rPr>
          <w:sz w:val="28"/>
          <w:szCs w:val="28"/>
          <w:lang w:val="kk-KZ"/>
        </w:rPr>
      </w:pPr>
      <w:r w:rsidRPr="00F7182F">
        <w:rPr>
          <w:sz w:val="28"/>
          <w:szCs w:val="28"/>
          <w:lang w:val="kk-KZ"/>
        </w:rPr>
        <w:t>Найдено много новых, интересных, по-настоящему увлекательных форм патриотического воспитания молодежи. У школьников, например, вызывает большой интерес работа отрядов «красных следопытов». Подростки участвуют в военизированных играх, молодые рабочие и колхозники призывного возраста выезжают в спортивные лагеря, занимаются в самодеятельных клубах, в кружках ДОСААФ. На многих предприятиях, в колхозах и совхозах бригады, звенья соревнуются за право носить имя героя-земляка.</w:t>
      </w:r>
    </w:p>
    <w:p w:rsidR="00C876DF" w:rsidRPr="00F7182F" w:rsidRDefault="00C876DF" w:rsidP="00C876DF">
      <w:pPr>
        <w:ind w:firstLine="567"/>
        <w:jc w:val="both"/>
        <w:rPr>
          <w:sz w:val="28"/>
          <w:szCs w:val="28"/>
          <w:lang w:val="kk-KZ"/>
        </w:rPr>
      </w:pPr>
      <w:r w:rsidRPr="00F7182F">
        <w:rPr>
          <w:sz w:val="28"/>
          <w:szCs w:val="28"/>
          <w:lang w:val="kk-KZ"/>
        </w:rPr>
        <w:t>Верная, традициям молодежь уверенно приняла эстафету поколений и идет дорогой отцов-героев.</w:t>
      </w:r>
    </w:p>
    <w:p w:rsidR="00C876DF" w:rsidRPr="00F7182F" w:rsidRDefault="00C876DF" w:rsidP="00C876DF">
      <w:pPr>
        <w:ind w:firstLine="567"/>
        <w:jc w:val="both"/>
        <w:rPr>
          <w:sz w:val="28"/>
          <w:szCs w:val="28"/>
          <w:lang w:val="kk-KZ"/>
        </w:rPr>
      </w:pPr>
    </w:p>
    <w:p w:rsidR="00C876DF" w:rsidRPr="00F7182F" w:rsidRDefault="00C876DF" w:rsidP="00C876DF">
      <w:pPr>
        <w:ind w:firstLine="567"/>
        <w:jc w:val="both"/>
        <w:rPr>
          <w:sz w:val="28"/>
          <w:szCs w:val="28"/>
          <w:lang w:val="kk-KZ"/>
        </w:rPr>
      </w:pPr>
    </w:p>
    <w:p w:rsidR="00C26441" w:rsidRPr="00C26441" w:rsidRDefault="00C876DF" w:rsidP="00C26441">
      <w:pPr>
        <w:ind w:firstLine="567"/>
        <w:jc w:val="both"/>
        <w:rPr>
          <w:i/>
          <w:sz w:val="28"/>
          <w:szCs w:val="28"/>
        </w:rPr>
      </w:pPr>
      <w:r w:rsidRPr="00C26441">
        <w:rPr>
          <w:i/>
          <w:sz w:val="28"/>
          <w:szCs w:val="28"/>
          <w:lang w:val="kk-KZ"/>
        </w:rPr>
        <w:t xml:space="preserve">Тема </w:t>
      </w:r>
      <w:r w:rsidR="00C26441" w:rsidRPr="00C26441">
        <w:rPr>
          <w:i/>
          <w:sz w:val="28"/>
          <w:szCs w:val="28"/>
          <w:lang w:val="kk-KZ"/>
        </w:rPr>
        <w:t xml:space="preserve">14Планирование и проведение оборонно-массовой и спортивной </w:t>
      </w:r>
      <w:r w:rsidR="00C26441" w:rsidRPr="00C26441">
        <w:rPr>
          <w:i/>
          <w:sz w:val="28"/>
          <w:szCs w:val="28"/>
          <w:lang w:val="kk-KZ"/>
        </w:rPr>
        <w:lastRenderedPageBreak/>
        <w:t>работы.</w:t>
      </w:r>
    </w:p>
    <w:p w:rsidR="00C876DF" w:rsidRPr="00F7182F" w:rsidRDefault="00C876DF" w:rsidP="00C876DF">
      <w:pPr>
        <w:ind w:firstLine="567"/>
        <w:jc w:val="both"/>
        <w:rPr>
          <w:sz w:val="28"/>
          <w:szCs w:val="28"/>
        </w:rPr>
      </w:pPr>
      <w:r w:rsidRPr="00F7182F">
        <w:rPr>
          <w:sz w:val="28"/>
          <w:szCs w:val="28"/>
          <w:lang w:val="kk-KZ"/>
        </w:rPr>
        <w:t>1.Планирование и проведение оборонно-массовой и спортивной работы.</w:t>
      </w:r>
    </w:p>
    <w:p w:rsidR="00C876DF" w:rsidRPr="00F7182F" w:rsidRDefault="00C876DF" w:rsidP="00C876DF">
      <w:pPr>
        <w:ind w:firstLine="567"/>
        <w:rPr>
          <w:sz w:val="28"/>
          <w:szCs w:val="28"/>
          <w:lang w:val="kk-KZ"/>
        </w:rPr>
      </w:pPr>
      <w:r w:rsidRPr="00F7182F">
        <w:rPr>
          <w:sz w:val="28"/>
          <w:szCs w:val="28"/>
          <w:lang w:val="kk-KZ"/>
        </w:rPr>
        <w:t>2.Использование разнообразных форм и методов оборонно массовой работы в учебном заведении.</w:t>
      </w:r>
    </w:p>
    <w:p w:rsidR="00C876DF" w:rsidRPr="00F7182F" w:rsidRDefault="00C876DF" w:rsidP="00C876DF">
      <w:pPr>
        <w:ind w:firstLine="567"/>
        <w:rPr>
          <w:sz w:val="28"/>
          <w:szCs w:val="28"/>
          <w:lang w:val="kk-KZ"/>
        </w:rPr>
      </w:pPr>
    </w:p>
    <w:p w:rsidR="00C876DF" w:rsidRPr="00F7182F" w:rsidRDefault="00C876DF" w:rsidP="00C876DF">
      <w:pPr>
        <w:ind w:firstLine="567"/>
        <w:rPr>
          <w:sz w:val="28"/>
          <w:szCs w:val="28"/>
          <w:lang w:val="kk-KZ"/>
        </w:rPr>
      </w:pPr>
      <w:r w:rsidRPr="00F7182F">
        <w:rPr>
          <w:sz w:val="28"/>
          <w:szCs w:val="28"/>
          <w:lang w:val="kk-KZ"/>
        </w:rPr>
        <w:t>1.Планирование и проведение оборонно-массовой и спортивной работы</w:t>
      </w:r>
    </w:p>
    <w:p w:rsidR="00C876DF" w:rsidRPr="00F7182F" w:rsidRDefault="00C876DF" w:rsidP="00C876DF">
      <w:pPr>
        <w:ind w:firstLine="567"/>
        <w:jc w:val="both"/>
        <w:rPr>
          <w:sz w:val="28"/>
          <w:szCs w:val="28"/>
          <w:lang w:val="kk-KZ"/>
        </w:rPr>
      </w:pPr>
      <w:r w:rsidRPr="00F7182F">
        <w:rPr>
          <w:sz w:val="28"/>
          <w:szCs w:val="28"/>
          <w:lang w:val="kk-KZ"/>
        </w:rPr>
        <w:t xml:space="preserve">Проблема патриотического воспитания и гражданского становления подрастающего поколения - сегодня одна из актуальных задач государства, общества и школы. </w:t>
      </w:r>
    </w:p>
    <w:p w:rsidR="00C876DF" w:rsidRPr="00F7182F" w:rsidRDefault="00C876DF" w:rsidP="00C876DF">
      <w:pPr>
        <w:ind w:firstLine="567"/>
        <w:jc w:val="both"/>
        <w:rPr>
          <w:sz w:val="28"/>
          <w:szCs w:val="28"/>
          <w:lang w:val="kk-KZ"/>
        </w:rPr>
      </w:pPr>
      <w:r w:rsidRPr="00F7182F">
        <w:rPr>
          <w:sz w:val="28"/>
          <w:szCs w:val="28"/>
          <w:lang w:val="kk-KZ"/>
        </w:rPr>
        <w:t xml:space="preserve">Изменения военно-политической обстановки в мире требует отлаженной работы всей системы патриотического воспитания подрастающего поколения. В связи с этим значительно возросла роль образовательных учреждений, детских и молодежных организаций, способствующих нравственно-патриотическому становлению детей и молодежи, подготовке их к самостоятельной жизни. </w:t>
      </w:r>
    </w:p>
    <w:p w:rsidR="00C876DF" w:rsidRPr="00F7182F" w:rsidRDefault="00C876DF" w:rsidP="00C876DF">
      <w:pPr>
        <w:ind w:firstLine="567"/>
        <w:jc w:val="both"/>
        <w:rPr>
          <w:sz w:val="28"/>
          <w:szCs w:val="28"/>
          <w:lang w:val="kk-KZ"/>
        </w:rPr>
      </w:pPr>
      <w:r w:rsidRPr="00F7182F">
        <w:rPr>
          <w:sz w:val="28"/>
          <w:szCs w:val="28"/>
          <w:lang w:val="kk-KZ"/>
        </w:rPr>
        <w:t xml:space="preserve">В настоящее время государством предпринимаются меры по возрождению системы военно-патриотического воспитания детей и подростков. </w:t>
      </w:r>
    </w:p>
    <w:p w:rsidR="00C876DF" w:rsidRPr="00F7182F" w:rsidRDefault="00C876DF" w:rsidP="00C876DF">
      <w:pPr>
        <w:ind w:firstLine="567"/>
        <w:jc w:val="both"/>
        <w:rPr>
          <w:sz w:val="28"/>
          <w:szCs w:val="28"/>
          <w:lang w:val="kk-KZ"/>
        </w:rPr>
      </w:pPr>
      <w:r w:rsidRPr="00F7182F">
        <w:rPr>
          <w:sz w:val="28"/>
          <w:szCs w:val="28"/>
          <w:lang w:val="kk-KZ"/>
        </w:rPr>
        <w:t xml:space="preserve">Патриотическое воспитание школьников – это систематическая и целенаправленная деятельность по формированию у учащихся высокого патриотического сознания, чувства верности своему Отечеству, готовности к выполнению гражданского долга и конституционных обязанностей по защите интересов Родины. Патриотическое чувство свойственно всем национальностям и народностям. </w:t>
      </w:r>
    </w:p>
    <w:p w:rsidR="00C876DF" w:rsidRPr="00F7182F" w:rsidRDefault="00C876DF" w:rsidP="00C876DF">
      <w:pPr>
        <w:ind w:firstLine="567"/>
        <w:jc w:val="both"/>
        <w:rPr>
          <w:sz w:val="28"/>
          <w:szCs w:val="28"/>
          <w:lang w:val="kk-KZ"/>
        </w:rPr>
      </w:pPr>
      <w:r w:rsidRPr="00F7182F">
        <w:rPr>
          <w:sz w:val="28"/>
          <w:szCs w:val="28"/>
          <w:lang w:val="kk-KZ"/>
        </w:rPr>
        <w:t xml:space="preserve">А зарождается патриот с формирования родственных чувств в своей семье: маме, папе, бабушке, дедушке и дальним родственникам. Это первая ступень формирования патриотизма. </w:t>
      </w:r>
    </w:p>
    <w:p w:rsidR="00C876DF" w:rsidRPr="00F7182F" w:rsidRDefault="00C876DF" w:rsidP="00C876DF">
      <w:pPr>
        <w:ind w:firstLine="567"/>
        <w:jc w:val="both"/>
        <w:rPr>
          <w:sz w:val="28"/>
          <w:szCs w:val="28"/>
          <w:lang w:val="kk-KZ"/>
        </w:rPr>
      </w:pPr>
      <w:r w:rsidRPr="00F7182F">
        <w:rPr>
          <w:sz w:val="28"/>
          <w:szCs w:val="28"/>
          <w:lang w:val="kk-KZ"/>
        </w:rPr>
        <w:t xml:space="preserve">Вторая ступень идет через воспитание любви к малой родине – деревне, городу, ученическому коллективу, местным традициям и истории. Без чувства малой родины нет и большого патриотизма. </w:t>
      </w:r>
    </w:p>
    <w:p w:rsidR="00C876DF" w:rsidRPr="00F7182F" w:rsidRDefault="00C876DF" w:rsidP="00C876DF">
      <w:pPr>
        <w:ind w:firstLine="567"/>
        <w:jc w:val="both"/>
        <w:rPr>
          <w:sz w:val="28"/>
          <w:szCs w:val="28"/>
          <w:lang w:val="kk-KZ"/>
        </w:rPr>
      </w:pPr>
      <w:r w:rsidRPr="00F7182F">
        <w:rPr>
          <w:sz w:val="28"/>
          <w:szCs w:val="28"/>
          <w:lang w:val="kk-KZ"/>
        </w:rPr>
        <w:t xml:space="preserve">Третья ступень формирования патриотизма – воспитание любви к Отечеству, обществу, народу, их истории, культуре, традициям. Таким образом, начинается процесс формирования патриотизма в семье, любовь к Родине – его финал. </w:t>
      </w:r>
    </w:p>
    <w:p w:rsidR="00C876DF" w:rsidRPr="00F7182F" w:rsidRDefault="00C876DF" w:rsidP="00C876DF">
      <w:pPr>
        <w:ind w:firstLine="567"/>
        <w:jc w:val="both"/>
        <w:rPr>
          <w:sz w:val="28"/>
          <w:szCs w:val="28"/>
          <w:lang w:val="kk-KZ"/>
        </w:rPr>
      </w:pPr>
      <w:r w:rsidRPr="00F7182F">
        <w:rPr>
          <w:sz w:val="28"/>
          <w:szCs w:val="28"/>
          <w:lang w:val="kk-KZ"/>
        </w:rPr>
        <w:t xml:space="preserve">Цель патриотического воспитания – развитие в личности высокой социальной активности гражданской ответственности, духовности, становление личности, обладающей позитивными ценностями и качествами, способных проявить их в созидательном процессе, интересах Отечества. </w:t>
      </w:r>
    </w:p>
    <w:p w:rsidR="00C876DF" w:rsidRPr="00F7182F" w:rsidRDefault="00C876DF" w:rsidP="00C876DF">
      <w:pPr>
        <w:ind w:firstLine="567"/>
        <w:jc w:val="both"/>
        <w:rPr>
          <w:sz w:val="28"/>
          <w:szCs w:val="28"/>
          <w:lang w:val="kk-KZ"/>
        </w:rPr>
      </w:pPr>
      <w:r w:rsidRPr="00F7182F">
        <w:rPr>
          <w:sz w:val="28"/>
          <w:szCs w:val="28"/>
          <w:lang w:val="kk-KZ"/>
        </w:rPr>
        <w:t xml:space="preserve">Одним из важнейших событий в истории нашей страны является Великая Отечественная война и этому событию в урочной и внеурочной деятельности уделяется большое внимание. История школы – история каждой семьи и история всего государства. Вероломное нападение фашистских захватчиков в 1941 году прервало мирную жизнь советских людей. В годы войны часть учащихся была вынуждена оставить школу и заменить старшее поколение, ушедшее на фронт, в промышленности и сельском хозяйстве. В годы войны приходилось испытывать большие трудности, как педагогам, так и ученикам. Стояли сильные морозы, топить школу было нечем. Отпуска для учителей не было. Летом они </w:t>
      </w:r>
      <w:r w:rsidRPr="00F7182F">
        <w:rPr>
          <w:sz w:val="28"/>
          <w:szCs w:val="28"/>
          <w:lang w:val="kk-KZ"/>
        </w:rPr>
        <w:lastRenderedPageBreak/>
        <w:t xml:space="preserve">ремонтировали школу, работали в поле. Часть окон была заложена кирпичами, стёкол не хватало. Овощи, выращенные в поле, шли в школьную столовую. Кроме этого учителя и учащиеся сами делали кизяк для отопления, летом выезжали на заготовку дров на остров Кирова. Но топлива всё-таки не хватало, поэтому уроки чаще всего были устными, так как чернила замерзали. Тетрадей не было, писали на газетах, старых книгах. </w:t>
      </w:r>
    </w:p>
    <w:p w:rsidR="00C876DF" w:rsidRPr="00F7182F" w:rsidRDefault="00C876DF" w:rsidP="00C876DF">
      <w:pPr>
        <w:ind w:firstLine="567"/>
        <w:jc w:val="both"/>
        <w:rPr>
          <w:sz w:val="28"/>
          <w:szCs w:val="28"/>
          <w:lang w:val="kk-KZ"/>
        </w:rPr>
      </w:pPr>
      <w:r w:rsidRPr="00F7182F">
        <w:rPr>
          <w:sz w:val="28"/>
          <w:szCs w:val="28"/>
          <w:lang w:val="kk-KZ"/>
        </w:rPr>
        <w:t xml:space="preserve">Были сформированы секции следопытов-летописцев, фотографов, оформителей, организаторов массовых мероприятий. Было решено разыскивать, оформлять материалы и готовить подробные биографии героев в виде документальных очерков. Так оживали в конкретных эпизодах жизни, учебы и фронтовых испытаний имена десятков наших выпускников. Ребята были не просто регистраторами событий и прилежными корреспондентами: они чутко и бурно реагировали на любое событие в семьях погибших. Таким образом, в школе накопился довольно обширный материал о выпускниках, погибших в годы войны: воспоминания родственников, друзей, однополчан, нам передавали письма с фронта, похоронки, наградные документы. </w:t>
      </w:r>
    </w:p>
    <w:p w:rsidR="00C876DF" w:rsidRPr="00F7182F" w:rsidRDefault="00C876DF" w:rsidP="00C876DF">
      <w:pPr>
        <w:ind w:firstLine="567"/>
        <w:jc w:val="both"/>
        <w:rPr>
          <w:sz w:val="28"/>
          <w:szCs w:val="28"/>
          <w:lang w:val="kk-KZ"/>
        </w:rPr>
      </w:pPr>
      <w:r w:rsidRPr="00F7182F">
        <w:rPr>
          <w:sz w:val="28"/>
          <w:szCs w:val="28"/>
          <w:lang w:val="kk-KZ"/>
        </w:rPr>
        <w:t xml:space="preserve">Есть у школы традиция, которая не нарушается в течение многих десятилетий: ежегодно школа собирается на митинг у памятника выпускникам, погибшим в годы войны, который был установлен силами учащихся школы в 1975 к 30 – летию Победы.Приглашение на митинг ветеранов, их родных и близких всегда было обязательным. Это давало возможность нашим детям «увидеть» и прочувствовать войну, понять, КАК ковалась Победа. </w:t>
      </w:r>
    </w:p>
    <w:p w:rsidR="00C876DF" w:rsidRPr="00F7182F" w:rsidRDefault="00C876DF" w:rsidP="00C876DF">
      <w:pPr>
        <w:ind w:firstLine="567"/>
        <w:jc w:val="both"/>
        <w:rPr>
          <w:sz w:val="28"/>
          <w:szCs w:val="28"/>
          <w:lang w:val="kk-KZ"/>
        </w:rPr>
      </w:pPr>
      <w:r w:rsidRPr="00F7182F">
        <w:rPr>
          <w:sz w:val="28"/>
          <w:szCs w:val="28"/>
          <w:lang w:val="kk-KZ"/>
        </w:rPr>
        <w:t xml:space="preserve">Об одном из наших выпускников - участников войны мы хотим рассказать. ПАРТУТА ИВАН ФИЛИППОВИЧ – солдат Великой Отечественной войны с честью совершивший самое главное дело своей жизни – наряду с другими солдатами Родины отстоял независимость страны. </w:t>
      </w:r>
    </w:p>
    <w:p w:rsidR="00C876DF" w:rsidRPr="00F7182F" w:rsidRDefault="00C876DF" w:rsidP="00C876DF">
      <w:pPr>
        <w:ind w:firstLine="567"/>
        <w:jc w:val="both"/>
        <w:rPr>
          <w:sz w:val="28"/>
          <w:szCs w:val="28"/>
          <w:lang w:val="kk-KZ"/>
        </w:rPr>
      </w:pPr>
      <w:r w:rsidRPr="00F7182F">
        <w:rPr>
          <w:sz w:val="28"/>
          <w:szCs w:val="28"/>
          <w:lang w:val="kk-KZ"/>
        </w:rPr>
        <w:t xml:space="preserve">Родился 12 июня 1924 года в Иртышском районе Павлодарской области. В шесть лет остался без мамы. В нашей средней общеобразовательной школе № 20 стал учиться с 3 го класса.13 октября 1941 года 70 выпускников школы №20 были призваны на фронт в ряды Советской Армии. Среди них был Партута И.Ф..Военное обучение Иван Филиппович прошел на ускоренных курсах военно-пехотного училища в городе Алма-Ате в течение пяти месяцев, по окончании которых ему было присвоено звание лейтен В апреле 1942 года И.Ф. Партута направляется на юго-восточный фронт под город Воронеж и получает назначение на должность командира минометного взвода 2-го батальона минометов, затем командира минометной роты. Начались суровые бои, огневая перестрелка противников, длительные ночные марши в условиях полного бездорожья, большие затруднения были с продовольствием. Армии юго–восточного фронта шли на соединение со Сталинградским фронтом. В этих боях, освобождая от фашистких захватчиков населенные пункты, личный состав минометной роты проявил героический дух, мужество, отвагу. Иван Филиппович дважды получает легкие ранения, оставаясь в строю. Третье ранение было тяжелое, был госпитализирован в город Кизель. После шести месяцев лечения был комиссован. Инвалид Отечественной войны 2-ой В апреле 1944 года вернулся домой в звании капитана. За боевые заслуги в Великой </w:t>
      </w:r>
      <w:r w:rsidRPr="00F7182F">
        <w:rPr>
          <w:sz w:val="28"/>
          <w:szCs w:val="28"/>
          <w:lang w:val="kk-KZ"/>
        </w:rPr>
        <w:lastRenderedPageBreak/>
        <w:t xml:space="preserve">Отечественной войне, за героизм, отвагу и мужество проявленных в борьбе с фашизмом Иван Филиппович награжден Орденом Отечественной войны I степени, медалью «За боевые заслуги», медалью «За Победу над Германией в Великой Отечественной войне 1941-1945 г.г.». После войны бывший фронтовик продолжает показывать образец самоотверженного отношения к порученному делу. Областным военкоматом был направлен военным преподавателем в нашу среднюю школу №20. Продолжил свое образование. Закончил заочно Семипалатинский педагогический институт, исторический факультет. Трудовая деятельность также связана со старейшей школой города №13.Был назначен директором школы рабочей молодежи с 25 августа 1955 года. Иван Филиппович вел большую общественную работу, пользовался огромным авторитетом среди педагогов и детей.Постоянно повышал свой профессиональный уровень.В 1960 года был участником III съезда учителей Казахстана.1 декабря 1979 года ушел на пенсию. За добросовестный труд имеет медали «За трудовую доблесть», «За трудовое отличие». Был хорошим семьянином, вырастил двух сыновей, дочь, есть внуки и правнуки. Его семья гордится своим героическим отцом и дедом и чтит память о нем.Сегодня уже нет рядом с нами Иван Филипповича, но память о нашем выпускнике мы храним в сердцахИмена наших выпускников высечены на мемориальном памятнике во дворе нашей школы. Взрослые и дети чтят светлую память о тех, кто защищал нашу Родину от вероломного врага. Доброй традицией стало проведение митингов и возложение цветов к памятнику в весенние майские праздники. Хорошими делами, поступками и учебой мы стараемся равняться на наших участников войны. Учимся патриотизму и силе духа. Светлая память им. </w:t>
      </w:r>
    </w:p>
    <w:p w:rsidR="00C876DF" w:rsidRPr="00F7182F" w:rsidRDefault="00C876DF" w:rsidP="00C876DF">
      <w:pPr>
        <w:ind w:firstLine="567"/>
        <w:jc w:val="both"/>
        <w:rPr>
          <w:sz w:val="28"/>
          <w:szCs w:val="28"/>
          <w:lang w:val="kk-KZ"/>
        </w:rPr>
      </w:pPr>
      <w:r w:rsidRPr="00F7182F">
        <w:rPr>
          <w:sz w:val="28"/>
          <w:szCs w:val="28"/>
          <w:lang w:val="kk-KZ"/>
        </w:rPr>
        <w:t>Педагогический коллектив ведет постоянную поисковую работу, встречу с ветеранами войны и их родными.</w:t>
      </w:r>
    </w:p>
    <w:p w:rsidR="00C876DF" w:rsidRPr="00024E47" w:rsidRDefault="00C876DF" w:rsidP="00C876DF">
      <w:pPr>
        <w:jc w:val="both"/>
        <w:rPr>
          <w:i/>
          <w:sz w:val="28"/>
          <w:szCs w:val="28"/>
        </w:rPr>
      </w:pPr>
      <w:r w:rsidRPr="00024E47">
        <w:rPr>
          <w:i/>
          <w:sz w:val="28"/>
          <w:szCs w:val="28"/>
          <w:lang w:val="kk-KZ"/>
        </w:rPr>
        <w:t xml:space="preserve">     2.Использование разнообразных форм и методов оборонно массовой работы в учебном заведении. </w:t>
      </w:r>
    </w:p>
    <w:p w:rsidR="00C876DF" w:rsidRPr="00F7182F" w:rsidRDefault="00C876DF" w:rsidP="00C876DF">
      <w:pPr>
        <w:ind w:firstLine="567"/>
        <w:jc w:val="both"/>
        <w:rPr>
          <w:sz w:val="28"/>
          <w:szCs w:val="28"/>
          <w:lang w:val="kk-KZ"/>
        </w:rPr>
      </w:pPr>
      <w:r w:rsidRPr="00F7182F">
        <w:rPr>
          <w:sz w:val="28"/>
          <w:szCs w:val="28"/>
          <w:lang w:val="kk-KZ"/>
        </w:rPr>
        <w:t xml:space="preserve">В Казахстане необходимо усилить военно-патриотическое воспитание молодежи. Об этом говорится в депутатском запросе на имя министра образования и науки РК, который озвучил накануне на пленарном заседании депутат мажилиса парламента РК Виктор Рогалев, передает агентство со ссылкой на пресс-службу аппарата мажилиса. </w:t>
      </w:r>
    </w:p>
    <w:p w:rsidR="00C876DF" w:rsidRPr="00F7182F" w:rsidRDefault="00C876DF" w:rsidP="00C876DF">
      <w:pPr>
        <w:ind w:firstLine="567"/>
        <w:jc w:val="both"/>
        <w:rPr>
          <w:sz w:val="28"/>
          <w:szCs w:val="28"/>
          <w:lang w:val="kk-KZ"/>
        </w:rPr>
      </w:pPr>
      <w:r w:rsidRPr="00F7182F">
        <w:rPr>
          <w:sz w:val="28"/>
          <w:szCs w:val="28"/>
          <w:lang w:val="kk-KZ"/>
        </w:rPr>
        <w:t xml:space="preserve">"Приближается знаменательная дата в истории - 65-летие Победы в Великой Отечественной и Второй мировой войне. Десятки стран были втянуты в эту страшную бойню, миллионы человек полегли на полях сражений, погибли в уничтоженных городах и селах, замучены в концлагерях, умерли от голода и ран. Эту великую дату Победы над фашизмом отмечает все прогрессивное человечество. Как сказал в своем послании народу Казахстана президент РК Нурсултан Назарбаев "это дань уважения нашим отцам и дедам за их самоотверженную борьбу и победу, за то, что они обеспечили нам мирную жизнь", - говорится в депутатском запросе. </w:t>
      </w:r>
    </w:p>
    <w:p w:rsidR="00C876DF" w:rsidRPr="00F7182F" w:rsidRDefault="00C876DF" w:rsidP="00C876DF">
      <w:pPr>
        <w:ind w:firstLine="567"/>
        <w:jc w:val="both"/>
        <w:rPr>
          <w:sz w:val="28"/>
          <w:szCs w:val="28"/>
          <w:lang w:val="kk-KZ"/>
        </w:rPr>
      </w:pPr>
      <w:r w:rsidRPr="00F7182F">
        <w:rPr>
          <w:sz w:val="28"/>
          <w:szCs w:val="28"/>
          <w:lang w:val="kk-KZ"/>
        </w:rPr>
        <w:t xml:space="preserve">В. Рогалев считает, что "в рамках подготовки к празднованию этой важной даты нашей истории необходимо усилить военно-патриотическое воспитание нашей молодежи". В связи с этим он просит министра образования и науки РК </w:t>
      </w:r>
      <w:r w:rsidRPr="00F7182F">
        <w:rPr>
          <w:sz w:val="28"/>
          <w:szCs w:val="28"/>
          <w:lang w:val="kk-KZ"/>
        </w:rPr>
        <w:lastRenderedPageBreak/>
        <w:t xml:space="preserve">сообщить "какие мероприятия планируется провести в учебных заведениях страны; планируется ли организовать встречи ветеранов войны с учащимися школ и вузов; будут ли проведены научные конференции по военно-исторической тематике; какие монографии, научные сборники, статьи и другие работы будут изданы к юбилейной дате; организована ли в учебных заведениях работа по шефству над ветеранами войны и труда". </w:t>
      </w:r>
    </w:p>
    <w:p w:rsidR="00C876DF" w:rsidRPr="00F7182F" w:rsidRDefault="00C876DF" w:rsidP="00C876DF">
      <w:pPr>
        <w:ind w:firstLine="567"/>
        <w:jc w:val="both"/>
        <w:rPr>
          <w:sz w:val="28"/>
          <w:szCs w:val="28"/>
          <w:lang w:val="kk-KZ"/>
        </w:rPr>
      </w:pPr>
      <w:r w:rsidRPr="00F7182F">
        <w:rPr>
          <w:sz w:val="28"/>
          <w:szCs w:val="28"/>
          <w:lang w:val="kk-KZ"/>
        </w:rPr>
        <w:t xml:space="preserve">Кроме того, на пленарном заседании был озвучен запрос, на имя премьер-министра РК Карима Масимова, депутата мажилиса Уалихана Калижанова. "Поводом моего депутатского запроса явилось следующее: в преддверии всенародного празднования юбилейной даты 65-летия Победы в Великой Отечественной войне в средствах массовой информации, в частности, в интернете, отдельные исследователи из государств бывшего Союза, а также и Казахстана начали сомневаться в роли и значении войны. Гласность, плюрализм, открытие новых архивов, ранее недоступных исследователям, породили сегодня совершенно противоречивые оценки героизма советских людей, стала подвергаться сомнению реальность определенных событий, одна из них касается истории подвига 28 героев - панфиловцев у разъезда Дубосеково в битве за Москву в ноябре 1941 года", - говорится в запросе депутата. </w:t>
      </w:r>
    </w:p>
    <w:p w:rsidR="00C876DF" w:rsidRPr="00F7182F" w:rsidRDefault="00C876DF" w:rsidP="00C876DF">
      <w:pPr>
        <w:ind w:firstLine="567"/>
        <w:jc w:val="both"/>
        <w:rPr>
          <w:sz w:val="28"/>
          <w:szCs w:val="28"/>
          <w:lang w:val="kk-KZ"/>
        </w:rPr>
      </w:pPr>
      <w:r w:rsidRPr="00F7182F">
        <w:rPr>
          <w:sz w:val="28"/>
          <w:szCs w:val="28"/>
          <w:lang w:val="kk-KZ"/>
        </w:rPr>
        <w:t xml:space="preserve">По мнению У. Калижанова, "попытки пересмотра официальной истории, подвергание сомнению подлинного героизма гвардейцев-панфиловцев не может оспаривать героизма панфиловской дивизии, не пропустившей оккупантов к Москве". "Сегодня больше надо говорить нашей молодежи, последующему молодому поколению об истинных агрессивных планах фашизма, о значимости Победы для народов, основываясь на примерах ярких образцов величия человеческого духа, ратного таланта и воинской доблести казахстанцев на полях сражений Великой Отечественной войны. И здесь свое слово, на мой взгляд, должны сказать историки Казахстана", - отмечает депутат. </w:t>
      </w:r>
    </w:p>
    <w:p w:rsidR="00C876DF" w:rsidRPr="00F7182F" w:rsidRDefault="00C876DF" w:rsidP="00C876DF">
      <w:pPr>
        <w:ind w:firstLine="567"/>
        <w:jc w:val="both"/>
        <w:rPr>
          <w:sz w:val="28"/>
          <w:szCs w:val="28"/>
          <w:lang w:val="kk-KZ"/>
        </w:rPr>
      </w:pPr>
      <w:r w:rsidRPr="00F7182F">
        <w:rPr>
          <w:sz w:val="28"/>
          <w:szCs w:val="28"/>
          <w:lang w:val="kk-KZ"/>
        </w:rPr>
        <w:t xml:space="preserve">"Мы всегда должны держать в своей памяти и в своих чувствах весь ход войны, все ее испытания, все ее поражения и победы. Нельзя ничего выбрасывать из истории, потому что любые изъятия искажают общую картину. Только изобразив всю меру наших несчастий и весь объем потерь, можно показать всю длину нашего пути до Берлина. И всю меру усилий, которых потребовал от казахского и других народов этот бесконечно длинный и бесконечно трудный день Победы", - отмечается в запросе. </w:t>
      </w:r>
    </w:p>
    <w:p w:rsidR="00C876DF" w:rsidRPr="00F7182F" w:rsidRDefault="00C876DF" w:rsidP="00C876DF">
      <w:pPr>
        <w:ind w:firstLine="567"/>
        <w:jc w:val="both"/>
        <w:rPr>
          <w:sz w:val="28"/>
          <w:szCs w:val="28"/>
          <w:lang w:val="kk-KZ"/>
        </w:rPr>
      </w:pPr>
      <w:r w:rsidRPr="00F7182F">
        <w:rPr>
          <w:sz w:val="28"/>
          <w:szCs w:val="28"/>
          <w:lang w:val="kk-KZ"/>
        </w:rPr>
        <w:t>В связи с вышеизложенным, депутат просит премьер-министра "отдавая дань уважения поколению победителей, в рамках подготовки празднования предстоящего юбилея организовать научно-практические конференции о всемирно-историческом значении великой Победы и вкладе в нее казахстанцев".</w:t>
      </w:r>
    </w:p>
    <w:p w:rsidR="00C876DF" w:rsidRPr="00F7182F" w:rsidRDefault="00C876DF" w:rsidP="00C876DF">
      <w:pPr>
        <w:ind w:firstLine="567"/>
        <w:rPr>
          <w:sz w:val="28"/>
          <w:szCs w:val="28"/>
          <w:lang w:val="kk-KZ"/>
        </w:rPr>
      </w:pPr>
    </w:p>
    <w:p w:rsidR="00024E47" w:rsidRPr="00024E47" w:rsidRDefault="00C876DF" w:rsidP="00024E47">
      <w:pPr>
        <w:ind w:firstLine="426"/>
        <w:jc w:val="both"/>
        <w:rPr>
          <w:i/>
          <w:sz w:val="28"/>
          <w:szCs w:val="28"/>
          <w:lang w:val="kk-KZ"/>
        </w:rPr>
      </w:pPr>
      <w:r w:rsidRPr="00024E47">
        <w:rPr>
          <w:i/>
          <w:sz w:val="28"/>
          <w:szCs w:val="28"/>
          <w:lang w:val="kk-KZ"/>
        </w:rPr>
        <w:t>Тема</w:t>
      </w:r>
      <w:r w:rsidR="00024E47" w:rsidRPr="00024E47">
        <w:rPr>
          <w:i/>
          <w:sz w:val="28"/>
          <w:szCs w:val="28"/>
          <w:lang w:val="kk-KZ"/>
        </w:rPr>
        <w:t xml:space="preserve"> 15Вопросы дальнейшего совершенствования патриотического и военно-патриотического воспитания молодежи.</w:t>
      </w:r>
    </w:p>
    <w:p w:rsidR="00C876DF" w:rsidRPr="00F7182F" w:rsidRDefault="00C876DF" w:rsidP="00024E47">
      <w:pPr>
        <w:jc w:val="both"/>
        <w:rPr>
          <w:sz w:val="28"/>
          <w:szCs w:val="28"/>
          <w:lang w:val="kk-KZ"/>
        </w:rPr>
      </w:pPr>
      <w:r w:rsidRPr="00F7182F">
        <w:rPr>
          <w:sz w:val="28"/>
          <w:szCs w:val="28"/>
          <w:lang w:val="kk-KZ"/>
        </w:rPr>
        <w:t>1.Вопросы дальнейшего совершенствования патриотического и военно-патриотического воспитания молодежи.</w:t>
      </w:r>
    </w:p>
    <w:p w:rsidR="00C876DF" w:rsidRPr="00F7182F" w:rsidRDefault="00C876DF" w:rsidP="00C876DF">
      <w:pPr>
        <w:ind w:firstLine="426"/>
        <w:jc w:val="both"/>
        <w:rPr>
          <w:sz w:val="28"/>
          <w:szCs w:val="28"/>
          <w:lang w:val="kk-KZ"/>
        </w:rPr>
      </w:pPr>
      <w:r w:rsidRPr="00F7182F">
        <w:rPr>
          <w:sz w:val="28"/>
          <w:szCs w:val="28"/>
          <w:lang w:val="kk-KZ"/>
        </w:rPr>
        <w:t>2. Основы военно-патриотического воспитания молодежи в законадательных актах РК.</w:t>
      </w:r>
    </w:p>
    <w:p w:rsidR="00C876DF" w:rsidRPr="00F7182F" w:rsidRDefault="00C876DF" w:rsidP="00C876DF">
      <w:pPr>
        <w:ind w:firstLine="426"/>
        <w:jc w:val="both"/>
        <w:rPr>
          <w:sz w:val="28"/>
          <w:szCs w:val="28"/>
          <w:lang w:val="kk-KZ"/>
        </w:rPr>
      </w:pPr>
      <w:r w:rsidRPr="00F7182F">
        <w:rPr>
          <w:b/>
          <w:sz w:val="28"/>
          <w:szCs w:val="28"/>
          <w:lang w:val="kk-KZ"/>
        </w:rPr>
        <w:lastRenderedPageBreak/>
        <w:t>Военно - спортивные игры «Алау»,</w:t>
      </w:r>
      <w:r w:rsidRPr="00F7182F">
        <w:rPr>
          <w:sz w:val="28"/>
          <w:szCs w:val="28"/>
          <w:lang w:val="kk-KZ"/>
        </w:rPr>
        <w:t xml:space="preserve"> «Улан»  17 ноября 2009 года в городе Астана состоялись военно — спортивные игры «Алау». Организаторами игр выступили молодежное общественное объединение «Жас Отан», при поддержке Министерства Образования и науки Республики Казахстан.</w:t>
      </w:r>
    </w:p>
    <w:p w:rsidR="00C876DF" w:rsidRPr="00F7182F" w:rsidRDefault="00C876DF" w:rsidP="00C876DF">
      <w:pPr>
        <w:ind w:firstLine="426"/>
        <w:jc w:val="both"/>
        <w:rPr>
          <w:sz w:val="28"/>
          <w:szCs w:val="28"/>
          <w:lang w:val="kk-KZ"/>
        </w:rPr>
      </w:pPr>
      <w:r w:rsidRPr="00F7182F">
        <w:rPr>
          <w:sz w:val="28"/>
          <w:szCs w:val="28"/>
          <w:lang w:val="kk-KZ"/>
        </w:rPr>
        <w:t>Цель мероприятия совершенствование военно-патриотической и спортивно-массовой работы в школе, воспитание школьников в духе готовности к защите Родины, формирование высоких нравственных качеств: инициативы и самодеятельности, сознательной дисциплины, товарищества и дружбы, коллективизма, воли, смелости, находчивости, выносливости.</w:t>
      </w:r>
    </w:p>
    <w:p w:rsidR="00C876DF" w:rsidRPr="00F7182F" w:rsidRDefault="00C876DF" w:rsidP="00C876DF">
      <w:pPr>
        <w:ind w:firstLine="426"/>
        <w:jc w:val="both"/>
        <w:rPr>
          <w:sz w:val="28"/>
          <w:szCs w:val="28"/>
          <w:lang w:val="kk-KZ"/>
        </w:rPr>
      </w:pPr>
      <w:r w:rsidRPr="00F7182F">
        <w:rPr>
          <w:sz w:val="28"/>
          <w:szCs w:val="28"/>
          <w:lang w:val="kk-KZ"/>
        </w:rPr>
        <w:t>В программу состязаний были включены следующие виды игр: строевая подготовка, стрельба из пневматического оружия, оказание первой помощи, общефизическая подготовка, фехтование на штыках, перетягивание каната, спортивная эстафета.</w:t>
      </w:r>
    </w:p>
    <w:p w:rsidR="00C876DF" w:rsidRPr="00F7182F" w:rsidRDefault="00C876DF" w:rsidP="00C876DF">
      <w:pPr>
        <w:ind w:firstLine="426"/>
        <w:jc w:val="both"/>
        <w:rPr>
          <w:sz w:val="28"/>
          <w:szCs w:val="28"/>
          <w:lang w:val="kk-KZ"/>
        </w:rPr>
      </w:pPr>
      <w:r w:rsidRPr="00F7182F">
        <w:rPr>
          <w:sz w:val="28"/>
          <w:szCs w:val="28"/>
          <w:lang w:val="kk-KZ"/>
        </w:rPr>
        <w:t>Череда состязаний началась c презентации команд, где каждая команда должна была придумать себе название и двигаться строевым шагом с речевкой. Затем участников ждала строевая подготовка: строевая стойка, строй, шеренга, колонна, фланги, интервал, предварительная и исполнительная команды.</w:t>
      </w:r>
    </w:p>
    <w:p w:rsidR="00C876DF" w:rsidRPr="00F7182F" w:rsidRDefault="00C876DF" w:rsidP="00C876DF">
      <w:pPr>
        <w:ind w:firstLine="426"/>
        <w:jc w:val="both"/>
        <w:rPr>
          <w:sz w:val="28"/>
          <w:szCs w:val="28"/>
          <w:lang w:val="kk-KZ"/>
        </w:rPr>
      </w:pPr>
      <w:r w:rsidRPr="00F7182F">
        <w:rPr>
          <w:sz w:val="28"/>
          <w:szCs w:val="28"/>
          <w:lang w:val="kk-KZ"/>
        </w:rPr>
        <w:t>В состязании по стрельбе «Снайперская дуэль» развернулась нешуточная борьба. В стрельбе из пневматического оружия по мишени на растоянии 10 метров с каждой командой участвовали 3 человека.</w:t>
      </w:r>
    </w:p>
    <w:p w:rsidR="00C876DF" w:rsidRPr="00F7182F" w:rsidRDefault="00C876DF" w:rsidP="00C876DF">
      <w:pPr>
        <w:ind w:firstLine="426"/>
        <w:jc w:val="both"/>
        <w:rPr>
          <w:sz w:val="28"/>
          <w:szCs w:val="28"/>
          <w:lang w:val="kk-KZ"/>
        </w:rPr>
      </w:pPr>
      <w:r w:rsidRPr="00F7182F">
        <w:rPr>
          <w:sz w:val="28"/>
          <w:szCs w:val="28"/>
          <w:lang w:val="kk-KZ"/>
        </w:rPr>
        <w:t>Захватыающим было состязание по оказанию первой медицинской помощи. В который раз ребята доказали, что решающим в борьбе является не только физическая подготовка, но и боевой настрой, умение работать в команде. Участникам (состав — пять человек: один пострадавший и четыре человека группа эвакуации). предстояло выдвинутся в сектор поиска пострадавшего и после его обнаружения, производят необходимые действия по оказанию помощи и эвакуации пострадавшего.</w:t>
      </w:r>
    </w:p>
    <w:p w:rsidR="00C876DF" w:rsidRPr="00F7182F" w:rsidRDefault="00C876DF" w:rsidP="00C876DF">
      <w:pPr>
        <w:ind w:firstLine="426"/>
        <w:jc w:val="both"/>
        <w:rPr>
          <w:sz w:val="28"/>
          <w:szCs w:val="28"/>
          <w:lang w:val="kk-KZ"/>
        </w:rPr>
      </w:pPr>
      <w:r w:rsidRPr="00F7182F">
        <w:rPr>
          <w:sz w:val="28"/>
          <w:szCs w:val="28"/>
          <w:lang w:val="kk-KZ"/>
        </w:rPr>
        <w:t>Но самые жаркие баталии, безусловно, состоялись на общефизической подготовке. Это было захватывающее зрелище! Подтягивание на перекладине хватом сверху, прыжки вверх из положения сидя на корточках, отжимание в упоре лежа на полу, поднимание туловища из положения лежа на спине, — переход из положения упора присев в положение упор лежа и обратно. В таком комплексе силовых упражнений, которые выполняли курсанты, было немало драматических моментов. Это поистине был тест на звание «настоящих мужчин», и участники прошли его достойно!</w:t>
      </w:r>
    </w:p>
    <w:p w:rsidR="00C876DF" w:rsidRPr="00F7182F" w:rsidRDefault="00C876DF" w:rsidP="00C876DF">
      <w:pPr>
        <w:ind w:firstLine="426"/>
        <w:jc w:val="both"/>
        <w:rPr>
          <w:sz w:val="28"/>
          <w:szCs w:val="28"/>
          <w:lang w:val="kk-KZ"/>
        </w:rPr>
      </w:pPr>
      <w:r w:rsidRPr="00F7182F">
        <w:rPr>
          <w:sz w:val="28"/>
          <w:szCs w:val="28"/>
          <w:lang w:val="kk-KZ"/>
        </w:rPr>
        <w:t>А самым бурным по накалу страстей стало фехтование на карабинах со штыком. Где лучший результат показала команда «Жас Жігер».</w:t>
      </w:r>
    </w:p>
    <w:p w:rsidR="00C876DF" w:rsidRPr="00F7182F" w:rsidRDefault="00C876DF" w:rsidP="00C876DF">
      <w:pPr>
        <w:ind w:firstLine="426"/>
        <w:jc w:val="both"/>
        <w:rPr>
          <w:sz w:val="28"/>
          <w:szCs w:val="28"/>
          <w:lang w:val="kk-KZ"/>
        </w:rPr>
      </w:pPr>
      <w:r w:rsidRPr="00F7182F">
        <w:rPr>
          <w:sz w:val="28"/>
          <w:szCs w:val="28"/>
          <w:lang w:val="kk-KZ"/>
        </w:rPr>
        <w:t>Военно-спортивные игры завершили соревнования по перетягиванию каната и спортивной эстафете.</w:t>
      </w:r>
    </w:p>
    <w:p w:rsidR="00C876DF" w:rsidRPr="00F7182F" w:rsidRDefault="00C876DF" w:rsidP="00C876DF">
      <w:pPr>
        <w:ind w:firstLine="426"/>
        <w:jc w:val="both"/>
        <w:rPr>
          <w:sz w:val="28"/>
          <w:szCs w:val="28"/>
          <w:lang w:val="kk-KZ"/>
        </w:rPr>
      </w:pPr>
      <w:r w:rsidRPr="00F7182F">
        <w:rPr>
          <w:sz w:val="28"/>
          <w:szCs w:val="28"/>
          <w:lang w:val="kk-KZ"/>
        </w:rPr>
        <w:t>По итогам игр первое место заняла команда «Бойцы», почетная вторая ступень пьедестала досталась команде «Жас қыран», третье и четвертые места поделили команды «Жас жігер» и «Найза».</w:t>
      </w:r>
    </w:p>
    <w:p w:rsidR="00C876DF" w:rsidRPr="00F7182F" w:rsidRDefault="00C876DF" w:rsidP="00C876DF">
      <w:pPr>
        <w:ind w:firstLine="426"/>
        <w:jc w:val="both"/>
        <w:rPr>
          <w:i/>
          <w:sz w:val="28"/>
          <w:szCs w:val="28"/>
          <w:lang w:val="kk-KZ"/>
        </w:rPr>
      </w:pPr>
      <w:r w:rsidRPr="00F7182F">
        <w:rPr>
          <w:i/>
          <w:sz w:val="28"/>
          <w:szCs w:val="28"/>
          <w:lang w:val="kk-KZ"/>
        </w:rPr>
        <w:t xml:space="preserve">       Выполнение «Президентских тестов» по физической подготовке.    </w:t>
      </w:r>
    </w:p>
    <w:p w:rsidR="00C876DF" w:rsidRPr="00F7182F" w:rsidRDefault="00C876DF" w:rsidP="00C876DF">
      <w:pPr>
        <w:ind w:firstLine="426"/>
        <w:jc w:val="both"/>
        <w:rPr>
          <w:sz w:val="28"/>
          <w:szCs w:val="28"/>
          <w:lang w:val="kk-KZ"/>
        </w:rPr>
      </w:pPr>
      <w:r w:rsidRPr="00F7182F">
        <w:rPr>
          <w:sz w:val="28"/>
          <w:szCs w:val="28"/>
          <w:lang w:val="kk-KZ"/>
        </w:rPr>
        <w:t xml:space="preserve">Президентские тесты - это совокупность упражнений (испытаний), определяющих посредством контрольных нормативов общий уровень </w:t>
      </w:r>
      <w:r w:rsidRPr="00F7182F">
        <w:rPr>
          <w:sz w:val="28"/>
          <w:szCs w:val="28"/>
          <w:lang w:val="kk-KZ"/>
        </w:rPr>
        <w:lastRenderedPageBreak/>
        <w:t xml:space="preserve">физической подготовленности населения к учебной, трудовой деятельности и готовности молодежи к военной службе. </w:t>
      </w:r>
    </w:p>
    <w:p w:rsidR="00C876DF" w:rsidRPr="00F7182F" w:rsidRDefault="00C876DF" w:rsidP="00C876DF">
      <w:pPr>
        <w:ind w:firstLine="426"/>
        <w:jc w:val="both"/>
        <w:rPr>
          <w:sz w:val="28"/>
          <w:szCs w:val="28"/>
          <w:lang w:val="kk-KZ"/>
        </w:rPr>
      </w:pPr>
      <w:r w:rsidRPr="00F7182F">
        <w:rPr>
          <w:sz w:val="28"/>
          <w:szCs w:val="28"/>
          <w:lang w:val="kk-KZ"/>
        </w:rPr>
        <w:t>Президентские тесты являются основой нормативных требований к физической подготовленности детей, молодежи и взрослого населения Республики Казахстан.</w:t>
      </w:r>
    </w:p>
    <w:p w:rsidR="00C876DF" w:rsidRPr="00F7182F" w:rsidRDefault="00C876DF" w:rsidP="00C876DF">
      <w:pPr>
        <w:ind w:firstLine="426"/>
        <w:jc w:val="both"/>
        <w:rPr>
          <w:sz w:val="28"/>
          <w:szCs w:val="28"/>
          <w:lang w:val="kk-KZ"/>
        </w:rPr>
      </w:pPr>
      <w:r w:rsidRPr="00F7182F">
        <w:rPr>
          <w:sz w:val="28"/>
          <w:szCs w:val="28"/>
          <w:lang w:val="kk-KZ"/>
        </w:rPr>
        <w:t>II. Цель и задачи</w:t>
      </w:r>
    </w:p>
    <w:p w:rsidR="00C876DF" w:rsidRPr="00F7182F" w:rsidRDefault="00C876DF" w:rsidP="00C876DF">
      <w:pPr>
        <w:ind w:firstLine="426"/>
        <w:jc w:val="both"/>
        <w:rPr>
          <w:sz w:val="28"/>
          <w:szCs w:val="28"/>
          <w:lang w:val="kk-KZ"/>
        </w:rPr>
      </w:pPr>
      <w:r w:rsidRPr="00F7182F">
        <w:rPr>
          <w:sz w:val="28"/>
          <w:szCs w:val="28"/>
          <w:lang w:val="kk-KZ"/>
        </w:rPr>
        <w:t xml:space="preserve">Цель Президентских тестов - пропаганда здорового образа жизни, привлечение населения к систематическим занятиям физической культуры и спортом, удовлетворение его потребности в определении своего здоровья и уровня физической подготовленности на различных этапах жизни. </w:t>
      </w:r>
    </w:p>
    <w:p w:rsidR="00C876DF" w:rsidRPr="00F7182F" w:rsidRDefault="00C876DF" w:rsidP="00C876DF">
      <w:pPr>
        <w:ind w:firstLine="426"/>
        <w:jc w:val="both"/>
        <w:rPr>
          <w:sz w:val="28"/>
          <w:szCs w:val="28"/>
          <w:lang w:val="kk-KZ"/>
        </w:rPr>
      </w:pPr>
      <w:r w:rsidRPr="00F7182F">
        <w:rPr>
          <w:sz w:val="28"/>
          <w:szCs w:val="28"/>
          <w:lang w:val="kk-KZ"/>
        </w:rPr>
        <w:t>Основными задачами Президентских тестов являются оценка физического состояния и оздоровления населения средствами физических упражнений, подготовка молодежи к учебной, трудовой деятельности и военной службе.</w:t>
      </w:r>
    </w:p>
    <w:p w:rsidR="00C876DF" w:rsidRPr="00F7182F" w:rsidRDefault="00C876DF" w:rsidP="00C876DF">
      <w:pPr>
        <w:ind w:firstLine="426"/>
        <w:jc w:val="both"/>
        <w:rPr>
          <w:sz w:val="28"/>
          <w:szCs w:val="28"/>
          <w:lang w:val="kk-KZ"/>
        </w:rPr>
      </w:pPr>
      <w:r w:rsidRPr="00F7182F">
        <w:rPr>
          <w:sz w:val="28"/>
          <w:szCs w:val="28"/>
          <w:lang w:val="kk-KZ"/>
        </w:rPr>
        <w:t>III. Структура Президентских тестов</w:t>
      </w:r>
    </w:p>
    <w:p w:rsidR="00C876DF" w:rsidRPr="00F7182F" w:rsidRDefault="00C876DF" w:rsidP="00C876DF">
      <w:pPr>
        <w:ind w:firstLine="426"/>
        <w:jc w:val="both"/>
        <w:rPr>
          <w:sz w:val="28"/>
          <w:szCs w:val="28"/>
          <w:lang w:val="kk-KZ"/>
        </w:rPr>
      </w:pPr>
      <w:r w:rsidRPr="00F7182F">
        <w:rPr>
          <w:sz w:val="28"/>
          <w:szCs w:val="28"/>
          <w:lang w:val="kk-KZ"/>
        </w:rPr>
        <w:t xml:space="preserve">Президентские тесты физической подготовленности населения включают в себя семь испытаний, отражающих силу, выносливость, быстроту и ловкость. </w:t>
      </w:r>
    </w:p>
    <w:p w:rsidR="00C876DF" w:rsidRPr="00F7182F" w:rsidRDefault="00C876DF" w:rsidP="00C876DF">
      <w:pPr>
        <w:ind w:firstLine="426"/>
        <w:jc w:val="both"/>
        <w:rPr>
          <w:sz w:val="28"/>
          <w:szCs w:val="28"/>
          <w:lang w:val="kk-KZ"/>
        </w:rPr>
      </w:pPr>
      <w:r w:rsidRPr="00F7182F">
        <w:rPr>
          <w:sz w:val="28"/>
          <w:szCs w:val="28"/>
          <w:lang w:val="kk-KZ"/>
        </w:rPr>
        <w:t xml:space="preserve">Тесты для молодежи в возрасте от 12 до 23 лет состоят из двух уровней физической подготовленности - Президентский уровень и уровень национальной готовности. </w:t>
      </w:r>
    </w:p>
    <w:p w:rsidR="00C876DF" w:rsidRPr="00F7182F" w:rsidRDefault="00C876DF" w:rsidP="00C876DF">
      <w:pPr>
        <w:ind w:firstLine="426"/>
        <w:jc w:val="both"/>
        <w:rPr>
          <w:sz w:val="28"/>
          <w:szCs w:val="28"/>
          <w:lang w:val="kk-KZ"/>
        </w:rPr>
      </w:pPr>
      <w:r w:rsidRPr="00F7182F">
        <w:rPr>
          <w:sz w:val="28"/>
          <w:szCs w:val="28"/>
          <w:lang w:val="kk-KZ"/>
        </w:rPr>
        <w:t xml:space="preserve">1. Президентский уровень предназначен для абсолютно здоровых лиц, имеющих разностороннюю физическую подготовку. </w:t>
      </w:r>
    </w:p>
    <w:p w:rsidR="00C876DF" w:rsidRPr="00F7182F" w:rsidRDefault="00C876DF" w:rsidP="00C876DF">
      <w:pPr>
        <w:ind w:firstLine="426"/>
        <w:jc w:val="both"/>
        <w:rPr>
          <w:sz w:val="28"/>
          <w:szCs w:val="28"/>
          <w:lang w:val="kk-KZ"/>
        </w:rPr>
      </w:pPr>
      <w:r w:rsidRPr="00F7182F">
        <w:rPr>
          <w:sz w:val="28"/>
          <w:szCs w:val="28"/>
          <w:lang w:val="kk-KZ"/>
        </w:rPr>
        <w:t xml:space="preserve">2. Уровень национальной готовности предназначен для лиц, систематически занимающихся физической культурой и спортом в спортивных секциях, группах, командах как по месту учебы или работы, так и по месту жительства. </w:t>
      </w:r>
    </w:p>
    <w:p w:rsidR="00C876DF" w:rsidRPr="00F7182F" w:rsidRDefault="00C876DF" w:rsidP="00C876DF">
      <w:pPr>
        <w:ind w:firstLine="426"/>
        <w:jc w:val="both"/>
        <w:rPr>
          <w:sz w:val="28"/>
          <w:szCs w:val="28"/>
          <w:lang w:val="kk-KZ"/>
        </w:rPr>
      </w:pPr>
      <w:r w:rsidRPr="00F7182F">
        <w:rPr>
          <w:sz w:val="28"/>
          <w:szCs w:val="28"/>
          <w:lang w:val="kk-KZ"/>
        </w:rPr>
        <w:t>Для населения старше 23 лет в качестве Президентского теста, определяющего уровень здоровья человека, вводятся тесты по результатам бега на 1,5 мили (2400 м), рекомендованные Всемирной организацией и здравоохранения как наиболее надежный способ оценки деятельности организма человека.</w:t>
      </w:r>
    </w:p>
    <w:p w:rsidR="00C876DF" w:rsidRPr="00F7182F" w:rsidRDefault="00C876DF" w:rsidP="00C876DF">
      <w:pPr>
        <w:ind w:firstLine="426"/>
        <w:jc w:val="both"/>
        <w:rPr>
          <w:sz w:val="28"/>
          <w:szCs w:val="28"/>
          <w:lang w:val="kk-KZ"/>
        </w:rPr>
      </w:pPr>
      <w:r w:rsidRPr="00F7182F">
        <w:rPr>
          <w:sz w:val="28"/>
          <w:szCs w:val="28"/>
          <w:lang w:val="kk-KZ"/>
        </w:rPr>
        <w:t>IV. Виды испытаний и нормативы</w:t>
      </w:r>
    </w:p>
    <w:p w:rsidR="00C876DF" w:rsidRPr="00F7182F" w:rsidRDefault="00C876DF" w:rsidP="00C876DF">
      <w:pPr>
        <w:ind w:firstLine="426"/>
        <w:jc w:val="both"/>
        <w:rPr>
          <w:sz w:val="28"/>
          <w:szCs w:val="28"/>
          <w:lang w:val="kk-KZ"/>
        </w:rPr>
      </w:pPr>
      <w:r w:rsidRPr="00F7182F">
        <w:rPr>
          <w:sz w:val="28"/>
          <w:szCs w:val="28"/>
          <w:lang w:val="kk-KZ"/>
        </w:rPr>
        <w:t>Виды испытаний и нормативы Президентских тестов физической подготовленности для учащихся 5, 9, 11 классов, молодежи в возрасте 18 - 23 лет и таблица оценки уровня здоровья по результатам бега на 1,5 мили (2400 м) для населения старше 23 лет указаны в таблицах (приложения 1, 2).</w:t>
      </w:r>
    </w:p>
    <w:p w:rsidR="00C876DF" w:rsidRPr="00F7182F" w:rsidRDefault="00C876DF" w:rsidP="00C876DF">
      <w:pPr>
        <w:ind w:firstLine="426"/>
        <w:jc w:val="both"/>
        <w:rPr>
          <w:sz w:val="28"/>
          <w:szCs w:val="28"/>
          <w:lang w:val="kk-KZ"/>
        </w:rPr>
      </w:pPr>
      <w:r w:rsidRPr="00F7182F">
        <w:rPr>
          <w:sz w:val="28"/>
          <w:szCs w:val="28"/>
          <w:lang w:val="kk-KZ"/>
        </w:rPr>
        <w:t>V. Порядок и условия проведения испытаний по Президентским тестам</w:t>
      </w:r>
    </w:p>
    <w:p w:rsidR="00C876DF" w:rsidRPr="00F7182F" w:rsidRDefault="00C876DF" w:rsidP="00C876DF">
      <w:pPr>
        <w:ind w:firstLine="426"/>
        <w:jc w:val="both"/>
        <w:rPr>
          <w:sz w:val="28"/>
          <w:szCs w:val="28"/>
          <w:lang w:val="kk-KZ"/>
        </w:rPr>
      </w:pPr>
      <w:r w:rsidRPr="00F7182F">
        <w:rPr>
          <w:sz w:val="28"/>
          <w:szCs w:val="28"/>
          <w:lang w:val="kk-KZ"/>
        </w:rPr>
        <w:t xml:space="preserve">Соревнования по видам испытаний Президентских тестов проводятся в 5, 9, 11 классах общеобразовательных школ, на предпоследних курсах профессионально - технических школ, колледжей и высших учебных заведений. </w:t>
      </w:r>
    </w:p>
    <w:p w:rsidR="00C876DF" w:rsidRPr="00F7182F" w:rsidRDefault="00C876DF" w:rsidP="00C876DF">
      <w:pPr>
        <w:ind w:firstLine="426"/>
        <w:jc w:val="both"/>
        <w:rPr>
          <w:sz w:val="28"/>
          <w:szCs w:val="28"/>
          <w:lang w:val="kk-KZ"/>
        </w:rPr>
      </w:pPr>
      <w:r w:rsidRPr="00F7182F">
        <w:rPr>
          <w:sz w:val="28"/>
          <w:szCs w:val="28"/>
          <w:lang w:val="kk-KZ"/>
        </w:rPr>
        <w:t xml:space="preserve">Для трудящейся молодежи - на соревнованиях физкультурно - оздоровительной направленности. </w:t>
      </w:r>
    </w:p>
    <w:p w:rsidR="00C876DF" w:rsidRPr="00F7182F" w:rsidRDefault="00C876DF" w:rsidP="00C876DF">
      <w:pPr>
        <w:ind w:firstLine="426"/>
        <w:jc w:val="both"/>
        <w:rPr>
          <w:sz w:val="28"/>
          <w:szCs w:val="28"/>
          <w:lang w:val="kk-KZ"/>
        </w:rPr>
      </w:pPr>
      <w:r w:rsidRPr="00F7182F">
        <w:rPr>
          <w:sz w:val="28"/>
          <w:szCs w:val="28"/>
          <w:lang w:val="kk-KZ"/>
        </w:rPr>
        <w:t xml:space="preserve">К сдаче нормативов Президентских тестов допускаются все желающие, имеющие разрешение врача, занимающиеся спортом организованно или самостоятельно. </w:t>
      </w:r>
    </w:p>
    <w:p w:rsidR="00C876DF" w:rsidRPr="00F7182F" w:rsidRDefault="00C876DF" w:rsidP="00C876DF">
      <w:pPr>
        <w:ind w:firstLine="426"/>
        <w:jc w:val="both"/>
        <w:rPr>
          <w:sz w:val="28"/>
          <w:szCs w:val="28"/>
          <w:lang w:val="kk-KZ"/>
        </w:rPr>
      </w:pPr>
      <w:r w:rsidRPr="00F7182F">
        <w:rPr>
          <w:sz w:val="28"/>
          <w:szCs w:val="28"/>
          <w:lang w:val="kk-KZ"/>
        </w:rPr>
        <w:t xml:space="preserve">Соревнования по видам испытаний Президентских тестов проводят судейские коллегии в соответствии с условиями выполнения упражнений и </w:t>
      </w:r>
      <w:r w:rsidRPr="00F7182F">
        <w:rPr>
          <w:sz w:val="28"/>
          <w:szCs w:val="28"/>
          <w:lang w:val="kk-KZ"/>
        </w:rPr>
        <w:lastRenderedPageBreak/>
        <w:t>правилами соревнований по видам спорта, утвержденными городскими (районными) управлениями по делам молодежи, туризма и спорта.</w:t>
      </w:r>
    </w:p>
    <w:p w:rsidR="00C876DF" w:rsidRPr="00F7182F" w:rsidRDefault="00C876DF" w:rsidP="00C876DF">
      <w:pPr>
        <w:ind w:firstLine="426"/>
        <w:jc w:val="both"/>
        <w:rPr>
          <w:sz w:val="28"/>
          <w:szCs w:val="28"/>
          <w:lang w:val="kk-KZ"/>
        </w:rPr>
      </w:pPr>
      <w:r w:rsidRPr="00F7182F">
        <w:rPr>
          <w:sz w:val="28"/>
          <w:szCs w:val="28"/>
          <w:lang w:val="kk-KZ"/>
        </w:rPr>
        <w:t>VI. Подготовка к сдаче нормативов Президентских тестов</w:t>
      </w:r>
    </w:p>
    <w:p w:rsidR="00C876DF" w:rsidRPr="00F7182F" w:rsidRDefault="00C876DF" w:rsidP="00C876DF">
      <w:pPr>
        <w:ind w:firstLine="426"/>
        <w:jc w:val="both"/>
        <w:rPr>
          <w:sz w:val="28"/>
          <w:szCs w:val="28"/>
          <w:lang w:val="kk-KZ"/>
        </w:rPr>
      </w:pPr>
      <w:r w:rsidRPr="00F7182F">
        <w:rPr>
          <w:sz w:val="28"/>
          <w:szCs w:val="28"/>
          <w:lang w:val="kk-KZ"/>
        </w:rPr>
        <w:t>Подготовка к выполнению нормативов Президентских тестов для учащихся и студентов осуществляется в учебных заведениях в процессе учебных занятий и внеучебной физкультурно - оздоровительной и спортивной работы, трудящейся молодежи - в спортивных секциях, группах общей физической подготовки, самостоятельно.</w:t>
      </w:r>
    </w:p>
    <w:p w:rsidR="00C876DF" w:rsidRPr="00F7182F" w:rsidRDefault="00C876DF" w:rsidP="00C876DF">
      <w:pPr>
        <w:ind w:firstLine="426"/>
        <w:jc w:val="both"/>
        <w:rPr>
          <w:sz w:val="28"/>
          <w:szCs w:val="28"/>
          <w:lang w:val="kk-KZ"/>
        </w:rPr>
      </w:pPr>
      <w:r w:rsidRPr="00F7182F">
        <w:rPr>
          <w:sz w:val="28"/>
          <w:szCs w:val="28"/>
          <w:lang w:val="kk-KZ"/>
        </w:rPr>
        <w:t>VII. Организация работы по Президентским тестам</w:t>
      </w:r>
    </w:p>
    <w:p w:rsidR="00C876DF" w:rsidRPr="00F7182F" w:rsidRDefault="00C876DF" w:rsidP="00C876DF">
      <w:pPr>
        <w:ind w:firstLine="426"/>
        <w:jc w:val="both"/>
        <w:rPr>
          <w:sz w:val="28"/>
          <w:szCs w:val="28"/>
          <w:lang w:val="kk-KZ"/>
        </w:rPr>
      </w:pPr>
      <w:r w:rsidRPr="00F7182F">
        <w:rPr>
          <w:sz w:val="28"/>
          <w:szCs w:val="28"/>
          <w:lang w:val="kk-KZ"/>
        </w:rPr>
        <w:t xml:space="preserve">Руководство и контроль за работой по выполнению Президентских тестов в республике, областях, районах и городах осуществляется соответствующими управлениями (комитетами) по делам молодежи, туризма и спорта Республики Казахстан, управлениями физического воспитания Министерства образования Республики Казахстан. </w:t>
      </w:r>
    </w:p>
    <w:p w:rsidR="00C876DF" w:rsidRPr="00F7182F" w:rsidRDefault="00C876DF" w:rsidP="00C876DF">
      <w:pPr>
        <w:ind w:firstLine="426"/>
        <w:jc w:val="both"/>
        <w:rPr>
          <w:sz w:val="28"/>
          <w:szCs w:val="28"/>
          <w:lang w:val="kk-KZ"/>
        </w:rPr>
      </w:pPr>
      <w:r w:rsidRPr="00F7182F">
        <w:rPr>
          <w:sz w:val="28"/>
          <w:szCs w:val="28"/>
          <w:lang w:val="kk-KZ"/>
        </w:rPr>
        <w:t xml:space="preserve">Ответственность за организацию работы по Президентским тестам возлагается в общеобразовательных школах, профессионально - технических школах, колледжах и организациях - на администрацию. </w:t>
      </w:r>
    </w:p>
    <w:p w:rsidR="00C876DF" w:rsidRPr="00F7182F" w:rsidRDefault="00C876DF" w:rsidP="00C876DF">
      <w:pPr>
        <w:ind w:firstLine="426"/>
        <w:jc w:val="both"/>
        <w:rPr>
          <w:sz w:val="28"/>
          <w:szCs w:val="28"/>
          <w:lang w:val="kk-KZ"/>
        </w:rPr>
      </w:pPr>
      <w:r w:rsidRPr="00F7182F">
        <w:rPr>
          <w:sz w:val="28"/>
          <w:szCs w:val="28"/>
          <w:lang w:val="kk-KZ"/>
        </w:rPr>
        <w:t>Непосредственная ответственность за практическую работу по Президентским тестам возлагается в учебных заведениях на преподавателя (руководителя) физического воспитания, медработников; в организациях - на специалистов и инструкторов - методистов по спорту, тренеров - преподавателей и медработников.</w:t>
      </w:r>
    </w:p>
    <w:p w:rsidR="00C876DF" w:rsidRPr="00F7182F" w:rsidRDefault="00C876DF" w:rsidP="00C876DF">
      <w:pPr>
        <w:ind w:firstLine="426"/>
        <w:jc w:val="both"/>
        <w:rPr>
          <w:sz w:val="28"/>
          <w:szCs w:val="28"/>
          <w:lang w:val="kk-KZ"/>
        </w:rPr>
      </w:pPr>
      <w:r w:rsidRPr="00F7182F">
        <w:rPr>
          <w:sz w:val="28"/>
          <w:szCs w:val="28"/>
          <w:lang w:val="kk-KZ"/>
        </w:rPr>
        <w:t>VIII. Условия выполнения видов испытаний</w:t>
      </w:r>
    </w:p>
    <w:p w:rsidR="00C876DF" w:rsidRPr="00F7182F" w:rsidRDefault="00C876DF" w:rsidP="00C876DF">
      <w:pPr>
        <w:ind w:firstLine="426"/>
        <w:jc w:val="both"/>
        <w:rPr>
          <w:sz w:val="28"/>
          <w:szCs w:val="28"/>
          <w:lang w:val="kk-KZ"/>
        </w:rPr>
      </w:pPr>
      <w:r w:rsidRPr="00F7182F">
        <w:rPr>
          <w:sz w:val="28"/>
          <w:szCs w:val="28"/>
          <w:lang w:val="kk-KZ"/>
        </w:rPr>
        <w:t xml:space="preserve">1. Бег на 60, 100, 1000, 2000, 3000 м, 1,5 мили (2400 м) проводится на беговой дорожке стадиона или на любой ровной местности. </w:t>
      </w:r>
    </w:p>
    <w:p w:rsidR="00C876DF" w:rsidRPr="00F7182F" w:rsidRDefault="00C876DF" w:rsidP="00C876DF">
      <w:pPr>
        <w:ind w:firstLine="426"/>
        <w:jc w:val="both"/>
        <w:rPr>
          <w:sz w:val="28"/>
          <w:szCs w:val="28"/>
          <w:lang w:val="kk-KZ"/>
        </w:rPr>
      </w:pPr>
      <w:r w:rsidRPr="00F7182F">
        <w:rPr>
          <w:sz w:val="28"/>
          <w:szCs w:val="28"/>
          <w:lang w:val="kk-KZ"/>
        </w:rPr>
        <w:t>2. Прыжок в длину с места проводится на любой ровной местности.</w:t>
      </w:r>
    </w:p>
    <w:p w:rsidR="00C876DF" w:rsidRPr="00F7182F" w:rsidRDefault="00C876DF" w:rsidP="00C876DF">
      <w:pPr>
        <w:ind w:firstLine="426"/>
        <w:jc w:val="both"/>
        <w:rPr>
          <w:sz w:val="28"/>
          <w:szCs w:val="28"/>
          <w:lang w:val="kk-KZ"/>
        </w:rPr>
      </w:pPr>
      <w:r w:rsidRPr="00F7182F">
        <w:rPr>
          <w:sz w:val="28"/>
          <w:szCs w:val="28"/>
          <w:lang w:val="kk-KZ"/>
        </w:rPr>
        <w:t xml:space="preserve">3. Подтягивание на высокой перекладине выполняется из исходного положения на вис хватом сверху, не касаясь ногами пола (земли). Упражнение считается выполненным при пересечении подбородком грифа перекладины. Не разрешается отдыхать (останавливаться) в положении виса более 5 секунд и начинать подтягивание с раскачивания. </w:t>
      </w:r>
    </w:p>
    <w:p w:rsidR="00C876DF" w:rsidRPr="00F7182F" w:rsidRDefault="00C876DF" w:rsidP="00C876DF">
      <w:pPr>
        <w:ind w:firstLine="426"/>
        <w:jc w:val="both"/>
        <w:rPr>
          <w:sz w:val="28"/>
          <w:szCs w:val="28"/>
          <w:lang w:val="kk-KZ"/>
        </w:rPr>
      </w:pPr>
      <w:r w:rsidRPr="00F7182F">
        <w:rPr>
          <w:sz w:val="28"/>
          <w:szCs w:val="28"/>
          <w:lang w:val="kk-KZ"/>
        </w:rPr>
        <w:t xml:space="preserve">4. Подъем туловища выполняется из положения лежа на спине, ноги согнуты в коленях под углом 90 градусов, кисти рук на плечах, стопы удерживаются партнером. </w:t>
      </w:r>
    </w:p>
    <w:p w:rsidR="00C876DF" w:rsidRPr="00F7182F" w:rsidRDefault="00C876DF" w:rsidP="00C876DF">
      <w:pPr>
        <w:ind w:firstLine="426"/>
        <w:jc w:val="both"/>
        <w:rPr>
          <w:sz w:val="28"/>
          <w:szCs w:val="28"/>
          <w:lang w:val="kk-KZ"/>
        </w:rPr>
      </w:pPr>
      <w:r w:rsidRPr="00F7182F">
        <w:rPr>
          <w:sz w:val="28"/>
          <w:szCs w:val="28"/>
          <w:lang w:val="kk-KZ"/>
        </w:rPr>
        <w:t xml:space="preserve">5. Стрельба производится из малокалиберной винтовки типа ТОЗ-8 или ТОЗ-12 из положения лежа с упора или с руки с использованием ремня, на дистанции 25 м по мишени N 6-б или на 50 м по мишени N 7. </w:t>
      </w:r>
    </w:p>
    <w:p w:rsidR="00C876DF" w:rsidRPr="00F7182F" w:rsidRDefault="00C876DF" w:rsidP="00C876DF">
      <w:pPr>
        <w:ind w:firstLine="426"/>
        <w:jc w:val="both"/>
        <w:rPr>
          <w:sz w:val="28"/>
          <w:szCs w:val="28"/>
          <w:lang w:val="kk-KZ"/>
        </w:rPr>
      </w:pPr>
      <w:r w:rsidRPr="00F7182F">
        <w:rPr>
          <w:sz w:val="28"/>
          <w:szCs w:val="28"/>
          <w:lang w:val="kk-KZ"/>
        </w:rPr>
        <w:t xml:space="preserve">Стрельба из пневматической винтовки тип ИЖ-38 производится из положения стоя с упора, с опорой на стол или стойку на дистанции 5 м по мишени N 8 (спортивная). </w:t>
      </w:r>
    </w:p>
    <w:p w:rsidR="00C876DF" w:rsidRPr="00F7182F" w:rsidRDefault="00C876DF" w:rsidP="00C876DF">
      <w:pPr>
        <w:ind w:firstLine="426"/>
        <w:jc w:val="both"/>
        <w:rPr>
          <w:sz w:val="28"/>
          <w:szCs w:val="28"/>
          <w:lang w:val="kk-KZ"/>
        </w:rPr>
      </w:pPr>
      <w:r w:rsidRPr="00F7182F">
        <w:rPr>
          <w:sz w:val="28"/>
          <w:szCs w:val="28"/>
          <w:lang w:val="kk-KZ"/>
        </w:rPr>
        <w:t xml:space="preserve">Выстрелов: 3 пробных, 5 зачетных. Время на стрельбу 15 минут. </w:t>
      </w:r>
    </w:p>
    <w:p w:rsidR="00C876DF" w:rsidRPr="00F7182F" w:rsidRDefault="00C876DF" w:rsidP="00C876DF">
      <w:pPr>
        <w:ind w:firstLine="426"/>
        <w:jc w:val="both"/>
        <w:rPr>
          <w:sz w:val="28"/>
          <w:szCs w:val="28"/>
          <w:lang w:val="kk-KZ"/>
        </w:rPr>
      </w:pPr>
      <w:r w:rsidRPr="00F7182F">
        <w:rPr>
          <w:sz w:val="28"/>
          <w:szCs w:val="28"/>
          <w:lang w:val="kk-KZ"/>
        </w:rPr>
        <w:t xml:space="preserve">6. Бег на лыжах проводится на дистанциях, проложенных на местности со слабо или средне пересеченным рельефом при температуре воздуха не ниже 15 С (градусов). </w:t>
      </w:r>
    </w:p>
    <w:p w:rsidR="00C876DF" w:rsidRPr="00F7182F" w:rsidRDefault="00C876DF" w:rsidP="00C876DF">
      <w:pPr>
        <w:ind w:firstLine="426"/>
        <w:jc w:val="both"/>
        <w:rPr>
          <w:sz w:val="28"/>
          <w:szCs w:val="28"/>
          <w:lang w:val="kk-KZ"/>
        </w:rPr>
      </w:pPr>
      <w:r w:rsidRPr="00F7182F">
        <w:rPr>
          <w:sz w:val="28"/>
          <w:szCs w:val="28"/>
          <w:lang w:val="kk-KZ"/>
        </w:rPr>
        <w:t xml:space="preserve">7. Метание мяча проводится на любой ровной площадке в щит размером </w:t>
      </w:r>
      <w:r w:rsidRPr="00F7182F">
        <w:rPr>
          <w:sz w:val="28"/>
          <w:szCs w:val="28"/>
          <w:lang w:val="kk-KZ"/>
        </w:rPr>
        <w:lastRenderedPageBreak/>
        <w:t>100x100 см, расположенный на высоте 200 см.</w:t>
      </w:r>
    </w:p>
    <w:p w:rsidR="00C876DF" w:rsidRPr="00F7182F" w:rsidRDefault="00C876DF" w:rsidP="00C876DF">
      <w:pPr>
        <w:ind w:firstLine="426"/>
        <w:jc w:val="both"/>
        <w:rPr>
          <w:sz w:val="28"/>
          <w:szCs w:val="28"/>
          <w:lang w:val="kk-KZ"/>
        </w:rPr>
      </w:pPr>
      <w:r w:rsidRPr="00F7182F">
        <w:rPr>
          <w:sz w:val="28"/>
          <w:szCs w:val="28"/>
          <w:lang w:val="kk-KZ"/>
        </w:rPr>
        <w:t>IX. Награждение</w:t>
      </w:r>
    </w:p>
    <w:p w:rsidR="00C876DF" w:rsidRPr="00F7182F" w:rsidRDefault="00C876DF" w:rsidP="00C876DF">
      <w:pPr>
        <w:ind w:firstLine="426"/>
        <w:jc w:val="both"/>
        <w:rPr>
          <w:sz w:val="28"/>
          <w:szCs w:val="28"/>
          <w:lang w:val="kk-KZ"/>
        </w:rPr>
      </w:pPr>
      <w:r w:rsidRPr="00F7182F">
        <w:rPr>
          <w:sz w:val="28"/>
          <w:szCs w:val="28"/>
          <w:lang w:val="kk-KZ"/>
        </w:rPr>
        <w:t xml:space="preserve">Участники соревнований, выполнившие нормативы и требования Президентских тестов, награждаются значками и грамотами от имени Президента Республики Казахстан. </w:t>
      </w:r>
    </w:p>
    <w:p w:rsidR="00C876DF" w:rsidRPr="00F7182F" w:rsidRDefault="00C876DF" w:rsidP="00C876DF">
      <w:pPr>
        <w:ind w:firstLine="426"/>
        <w:jc w:val="both"/>
        <w:rPr>
          <w:sz w:val="28"/>
          <w:szCs w:val="28"/>
          <w:lang w:val="kk-KZ"/>
        </w:rPr>
      </w:pPr>
      <w:r w:rsidRPr="00F7182F">
        <w:rPr>
          <w:sz w:val="28"/>
          <w:szCs w:val="28"/>
          <w:lang w:val="kk-KZ"/>
        </w:rPr>
        <w:t xml:space="preserve">Участники соревнований, выполнившие нормативы и требования Президентских тестов уровня национальной готовности, награждаются значками соответствующих по возрасту ступеней. </w:t>
      </w:r>
    </w:p>
    <w:p w:rsidR="00C876DF" w:rsidRPr="00F7182F" w:rsidRDefault="00C876DF" w:rsidP="00C876DF">
      <w:pPr>
        <w:ind w:firstLine="426"/>
        <w:jc w:val="both"/>
        <w:rPr>
          <w:sz w:val="28"/>
          <w:szCs w:val="28"/>
          <w:lang w:val="kk-KZ"/>
        </w:rPr>
      </w:pPr>
      <w:r w:rsidRPr="00F7182F">
        <w:rPr>
          <w:sz w:val="28"/>
          <w:szCs w:val="28"/>
          <w:lang w:val="kk-KZ"/>
        </w:rPr>
        <w:t xml:space="preserve">Участникам соревнований в беге на 1,5 мили (2400 м) вручается грамота. </w:t>
      </w:r>
    </w:p>
    <w:p w:rsidR="00C876DF" w:rsidRPr="00F7182F" w:rsidRDefault="00C876DF" w:rsidP="00C876DF">
      <w:pPr>
        <w:ind w:firstLine="426"/>
        <w:jc w:val="both"/>
        <w:rPr>
          <w:sz w:val="28"/>
          <w:szCs w:val="28"/>
          <w:lang w:val="kk-KZ"/>
        </w:rPr>
      </w:pPr>
      <w:r w:rsidRPr="00F7182F">
        <w:rPr>
          <w:sz w:val="28"/>
          <w:szCs w:val="28"/>
          <w:lang w:val="kk-KZ"/>
        </w:rPr>
        <w:t>Расходы по награждению участников соревнований, выполнивших нормативы всех уровней тестов, значками и грамотами несут соответствующие управления по делам молодежи, туризма и спорта и местные исполнительные органы.</w:t>
      </w:r>
    </w:p>
    <w:p w:rsidR="00C876DF" w:rsidRPr="0099566C" w:rsidRDefault="00C876DF" w:rsidP="00C876DF">
      <w:pPr>
        <w:ind w:firstLine="426"/>
        <w:jc w:val="both"/>
        <w:rPr>
          <w:i/>
          <w:sz w:val="28"/>
          <w:szCs w:val="28"/>
          <w:lang w:val="kk-KZ"/>
        </w:rPr>
      </w:pPr>
      <w:r w:rsidRPr="0099566C">
        <w:rPr>
          <w:i/>
          <w:sz w:val="28"/>
          <w:szCs w:val="28"/>
          <w:lang w:val="kk-KZ"/>
        </w:rPr>
        <w:t>2. Основы военно-патриотического воспитания молодежи в законадательных актах РК.</w:t>
      </w:r>
    </w:p>
    <w:p w:rsidR="00C876DF" w:rsidRPr="00F7182F" w:rsidRDefault="00C876DF" w:rsidP="00C876DF">
      <w:pPr>
        <w:tabs>
          <w:tab w:val="left" w:pos="2002"/>
        </w:tabs>
        <w:ind w:firstLine="426"/>
        <w:jc w:val="both"/>
        <w:rPr>
          <w:sz w:val="28"/>
          <w:szCs w:val="28"/>
          <w:lang w:val="kk-KZ"/>
        </w:rPr>
      </w:pPr>
      <w:r w:rsidRPr="00F7182F">
        <w:rPr>
          <w:sz w:val="28"/>
          <w:szCs w:val="28"/>
          <w:lang w:val="kk-KZ"/>
        </w:rPr>
        <w:t>В не столь далекие времена, в период распада Советского Союза, состояние патриотизма, гражданственности и готовности молодого поколения  к защите  Отечества оказались  на критическом уровне. Среди прочих проблем  встал вопрос  о необходимости  возрождения  патриотического воспитания. Об этом неоднократно говорил Президент нашей страны Н.А.Назарбаев, слова которого являются моим педагогическим девизом: «Будущее многонационального Казахстана - это его молодежь, которой предстоит продолжать начатое дело созидания и безопасности страны».</w:t>
      </w:r>
    </w:p>
    <w:p w:rsidR="00C876DF" w:rsidRPr="00F7182F" w:rsidRDefault="00C876DF" w:rsidP="00C876DF">
      <w:pPr>
        <w:tabs>
          <w:tab w:val="left" w:pos="2002"/>
        </w:tabs>
        <w:ind w:firstLine="426"/>
        <w:jc w:val="both"/>
        <w:rPr>
          <w:sz w:val="28"/>
          <w:szCs w:val="28"/>
          <w:lang w:val="kk-KZ"/>
        </w:rPr>
      </w:pPr>
      <w:r w:rsidRPr="00F7182F">
        <w:rPr>
          <w:sz w:val="28"/>
          <w:szCs w:val="28"/>
          <w:lang w:val="kk-KZ"/>
        </w:rPr>
        <w:t xml:space="preserve">Следуя приоритетным задачам «Государственной программы патриотического воспитания граждан Республики Казахстан на 2006-2008 годы» (Указ Президента РК от 10.10.2006года №200), требованиям к военно-патриотическому и гражданскому воспитанию, я, как  военрук школы, целью своей работы считаю   развитие у старшеклассников творческих, духовных, физических качеств, формирование прочных основ нравственности, гражданственности и патриотизма, любви к Родине, почитание народных традиций, уважение к государственным символам.  </w:t>
      </w:r>
    </w:p>
    <w:p w:rsidR="00C876DF" w:rsidRPr="00F7182F" w:rsidRDefault="00C876DF" w:rsidP="00C876DF">
      <w:pPr>
        <w:tabs>
          <w:tab w:val="left" w:pos="2002"/>
        </w:tabs>
        <w:ind w:firstLine="426"/>
        <w:jc w:val="both"/>
        <w:rPr>
          <w:sz w:val="28"/>
          <w:szCs w:val="28"/>
          <w:lang w:val="kk-KZ"/>
        </w:rPr>
      </w:pPr>
      <w:r w:rsidRPr="00F7182F">
        <w:rPr>
          <w:sz w:val="28"/>
          <w:szCs w:val="28"/>
          <w:lang w:val="kk-KZ"/>
        </w:rPr>
        <w:t xml:space="preserve">Это  и определило  тему моего опыта: «Военно-патриотическое воспитание учащихся на уроках НВП и во внеурочное время». Сущностью  моей работы является построение учебного процесса с учетом индивидуально-психологических особенностей учащихся, повышение качества обучения  при условии сотрудничества, взаимопонимания, доверия между учителем и учеником. </w:t>
      </w:r>
    </w:p>
    <w:p w:rsidR="00C876DF" w:rsidRPr="00F7182F" w:rsidRDefault="00C876DF" w:rsidP="00C876DF">
      <w:pPr>
        <w:tabs>
          <w:tab w:val="left" w:pos="2002"/>
        </w:tabs>
        <w:ind w:firstLine="426"/>
        <w:jc w:val="both"/>
        <w:rPr>
          <w:sz w:val="28"/>
          <w:szCs w:val="28"/>
          <w:lang w:val="kk-KZ"/>
        </w:rPr>
      </w:pPr>
      <w:r w:rsidRPr="00F7182F">
        <w:rPr>
          <w:sz w:val="28"/>
          <w:szCs w:val="28"/>
          <w:lang w:val="kk-KZ"/>
        </w:rPr>
        <w:t xml:space="preserve">Что представляет собой военно-патриотическое воспитание? Это организованный и непрерывный процесс педагогического воздействия на сознание, чувства, волю, психику и физическое развитие школьника с целью формирования у учащихся высоких нравственных принципов, выработки норм поведения, должной трудовой, физической и военно-профессиональной готовности к безупречному несению службы в рядах Вооруженных Сил, выполнению священного долга по вооруженной защите Родины.       Военно-патриотическое воспитание учащихся включает в себя      </w:t>
      </w:r>
      <w:r w:rsidRPr="00F7182F">
        <w:rPr>
          <w:sz w:val="28"/>
          <w:szCs w:val="28"/>
          <w:lang w:val="kk-KZ"/>
        </w:rPr>
        <w:lastRenderedPageBreak/>
        <w:t>морально-политическое воспитание, физическую, военно-техническую  и начальную военную подготовку (НВП).</w:t>
      </w:r>
    </w:p>
    <w:p w:rsidR="00C876DF" w:rsidRPr="00F7182F" w:rsidRDefault="00C876DF" w:rsidP="00C876DF">
      <w:pPr>
        <w:tabs>
          <w:tab w:val="left" w:pos="2002"/>
        </w:tabs>
        <w:ind w:firstLine="426"/>
        <w:jc w:val="both"/>
        <w:rPr>
          <w:sz w:val="28"/>
          <w:szCs w:val="28"/>
          <w:lang w:val="kk-KZ"/>
        </w:rPr>
      </w:pPr>
      <w:r w:rsidRPr="00F7182F">
        <w:rPr>
          <w:sz w:val="28"/>
          <w:szCs w:val="28"/>
          <w:lang w:val="kk-KZ"/>
        </w:rPr>
        <w:t>Особое место в системе работы школы по подготовке юношей к службе в армии занимает начальная военная подготовка (НВП). Именно от преподавателя начальной военной подготовки, его всесторонней подготовленности, умения увлечь учащихся своим предметом, стремления работать творчески зависит уровень, содержание и эффективность начального военного обучения и военно-патриотического воспитания школьной молодежи.</w:t>
      </w:r>
    </w:p>
    <w:p w:rsidR="00C876DF" w:rsidRPr="00F7182F" w:rsidRDefault="00C876DF" w:rsidP="00C876DF">
      <w:pPr>
        <w:tabs>
          <w:tab w:val="left" w:pos="2002"/>
        </w:tabs>
        <w:ind w:firstLine="426"/>
        <w:jc w:val="both"/>
        <w:rPr>
          <w:sz w:val="28"/>
          <w:szCs w:val="28"/>
          <w:lang w:val="kk-KZ"/>
        </w:rPr>
      </w:pPr>
      <w:r w:rsidRPr="00F7182F">
        <w:rPr>
          <w:sz w:val="28"/>
          <w:szCs w:val="28"/>
          <w:lang w:val="kk-KZ"/>
        </w:rPr>
        <w:t xml:space="preserve"> При этом используются следующие основные методы: метод убеждения,  метод примера, метод упражнения, метод поощрения, метод принуждения. Основной формой учебного процесса по начальной военной подготовке был и остается урок. Но дополнительные занятия во внеурочное время могут и должны помочь в углублении и совершенствовании знаний, умений и навыков  будущих воинов.</w:t>
      </w:r>
    </w:p>
    <w:p w:rsidR="00C876DF" w:rsidRPr="00F7182F" w:rsidRDefault="00C876DF" w:rsidP="00C876DF">
      <w:pPr>
        <w:tabs>
          <w:tab w:val="left" w:pos="2002"/>
        </w:tabs>
        <w:ind w:firstLine="426"/>
        <w:jc w:val="both"/>
        <w:rPr>
          <w:sz w:val="28"/>
          <w:szCs w:val="28"/>
          <w:lang w:val="kk-KZ"/>
        </w:rPr>
      </w:pPr>
      <w:r w:rsidRPr="00F7182F">
        <w:rPr>
          <w:sz w:val="28"/>
          <w:szCs w:val="28"/>
          <w:lang w:val="kk-KZ"/>
        </w:rPr>
        <w:t xml:space="preserve"> Именно с этой целью в нашей школе создан клуб «Патриот», занятия которого проводятся один раз в неделю. Осуществляя принцип межпредметной связи, я сотрудничаю с опытным учителем истории Казаковым Ю.А., который дает учащимся сведения из истории становления армии, рассказывает о вооружении иностранных войск, комментирует политическую и военную ситуацию в мире. Учителя информатики помогают организовывать поиск необходимой информации по военному делу в Интернете. Здесь ребята находят необходимые материалы по современному вооружению стран, знакомятся с политическими и военными новостями в мире, пишут рефераты по НВП.</w:t>
      </w:r>
    </w:p>
    <w:p w:rsidR="00C876DF" w:rsidRPr="00F7182F" w:rsidRDefault="00C876DF" w:rsidP="00C876DF">
      <w:pPr>
        <w:tabs>
          <w:tab w:val="left" w:pos="2002"/>
        </w:tabs>
        <w:ind w:firstLine="426"/>
        <w:jc w:val="both"/>
        <w:rPr>
          <w:sz w:val="28"/>
          <w:szCs w:val="28"/>
          <w:lang w:val="kk-KZ"/>
        </w:rPr>
      </w:pPr>
      <w:r w:rsidRPr="00F7182F">
        <w:rPr>
          <w:sz w:val="28"/>
          <w:szCs w:val="28"/>
          <w:lang w:val="kk-KZ"/>
        </w:rPr>
        <w:t xml:space="preserve"> Но главное в работе клуба - преподавание основ военных знаний, отработка умений и навыков. При этом особое внимание уделяется практическим действиям, выработке навыков будущего воина. Учащиеся привыкли к урокам в классах, образно говоря к «тепличным» условиям, поэтому на практических занятиях они должны получить психологическую закалку. </w:t>
      </w:r>
    </w:p>
    <w:p w:rsidR="00C876DF" w:rsidRPr="00F7182F" w:rsidRDefault="00C876DF" w:rsidP="00C876DF">
      <w:pPr>
        <w:tabs>
          <w:tab w:val="left" w:pos="2002"/>
        </w:tabs>
        <w:ind w:firstLine="426"/>
        <w:jc w:val="both"/>
        <w:rPr>
          <w:sz w:val="28"/>
          <w:szCs w:val="28"/>
          <w:lang w:val="kk-KZ"/>
        </w:rPr>
      </w:pPr>
      <w:r w:rsidRPr="00F7182F">
        <w:rPr>
          <w:sz w:val="28"/>
          <w:szCs w:val="28"/>
          <w:lang w:val="kk-KZ"/>
        </w:rPr>
        <w:t xml:space="preserve"> Следует заметить, что с особым интересом посещают занятия клуба так называемые «слабые» ученики, дети с девиантным поведением. Именно практическая направленность занятий  и привлекает их. Будущие воины отрабатывают строевые приемы, изучают основы огневой подготовки, тренируются в использовании средств индивидуальной защиты. Полученные знания и навыки  ребята успешно реализуют на практике во время учебно-полевых сборов. На протяжении многих лет мои ученики являются лучшими  в строевой подготовке  среди юношей г. Павлодара в оборонно-спортивном оздоровительном лагере (ОСОЛ), показывают отличные знания в огневой, тактической, физической подготовке.</w:t>
      </w:r>
    </w:p>
    <w:p w:rsidR="00C876DF" w:rsidRPr="00F7182F" w:rsidRDefault="00C876DF" w:rsidP="00C876DF">
      <w:pPr>
        <w:tabs>
          <w:tab w:val="left" w:pos="2002"/>
        </w:tabs>
        <w:ind w:firstLine="426"/>
        <w:jc w:val="both"/>
        <w:rPr>
          <w:sz w:val="28"/>
          <w:szCs w:val="28"/>
          <w:lang w:val="kk-KZ"/>
        </w:rPr>
      </w:pPr>
      <w:r w:rsidRPr="00F7182F">
        <w:rPr>
          <w:sz w:val="28"/>
          <w:szCs w:val="28"/>
          <w:lang w:val="kk-KZ"/>
        </w:rPr>
        <w:t xml:space="preserve"> В системе военно-патриотического воспитания мы стараемся активнее использовать разнообразные формы военно-профессиональной ориентации молодежи, возможности для ее ознакомления  с профессией офицера и армией. С этой целью приглашаем выпускников школ, которые прошли военную службу, курсантов военных колледжей и ВУЗов. Знания, умения и навыки, полученные на уроках НВП и на занятиях клуба «Патриот», помогли многим моим выпускникам, ставшими курсантами Павлодарского юридического колледжа, </w:t>
      </w:r>
      <w:r w:rsidRPr="00F7182F">
        <w:rPr>
          <w:sz w:val="28"/>
          <w:szCs w:val="28"/>
          <w:lang w:val="kk-KZ"/>
        </w:rPr>
        <w:lastRenderedPageBreak/>
        <w:t>студентами факультета «Начальная военная подготовка», слушателями Академии МВД РК, Высшего военно-технического института АЧС РК. Часто приходят благодарственные письма из армии, а также письма от самих выпускников, в которых они выражают признательность  за азы военной науки, полученные в школе. Вот уже в течение нескольких лет мы поддерживаем связь с воинской  частью №6679. Ежегодно организовываются экскурсии в воинскую часть будущих воинов, чтобы они могли ознакомиться с бытовыми условиями солдат, почувствовать дух армии.</w:t>
      </w:r>
    </w:p>
    <w:p w:rsidR="00C876DF" w:rsidRPr="00F7182F" w:rsidRDefault="00C876DF" w:rsidP="00C876DF">
      <w:pPr>
        <w:tabs>
          <w:tab w:val="left" w:pos="2002"/>
        </w:tabs>
        <w:ind w:firstLine="426"/>
        <w:jc w:val="both"/>
        <w:rPr>
          <w:sz w:val="28"/>
          <w:szCs w:val="28"/>
          <w:lang w:val="kk-KZ"/>
        </w:rPr>
      </w:pPr>
      <w:r w:rsidRPr="00F7182F">
        <w:rPr>
          <w:sz w:val="28"/>
          <w:szCs w:val="28"/>
          <w:lang w:val="kk-KZ"/>
        </w:rPr>
        <w:t xml:space="preserve"> Составной частью военно-патриотического воспитания  является физическое воспитание. Цель физического воспитания допризывной молодежи - укрепление здоровья, улучшение физического развития и формирование физических качеств: выносливости, силы, быстроты и ловкости. Все эти качества ребята проявляют на военно-спортивных эстафетах. </w:t>
      </w:r>
    </w:p>
    <w:p w:rsidR="00C876DF" w:rsidRPr="00F7182F" w:rsidRDefault="00C876DF" w:rsidP="00C876DF">
      <w:pPr>
        <w:tabs>
          <w:tab w:val="left" w:pos="2002"/>
        </w:tabs>
        <w:ind w:firstLine="426"/>
        <w:jc w:val="both"/>
        <w:rPr>
          <w:sz w:val="28"/>
          <w:szCs w:val="28"/>
          <w:lang w:val="kk-KZ"/>
        </w:rPr>
      </w:pPr>
      <w:r w:rsidRPr="00F7182F">
        <w:rPr>
          <w:sz w:val="28"/>
          <w:szCs w:val="28"/>
          <w:lang w:val="kk-KZ"/>
        </w:rPr>
        <w:t xml:space="preserve"> Мои  ученики - неоднократные призеры городских соревнований, призеры областного смотра-конкурса военно-патриотических клубов. Эти соревнования формируют  у учащихся здоровый дух накала страстей, чувство коллективизма. Поэтому я стараюсь личным примером увлечь учащихся, показывая высокие спортивные  результаты  в соревнованиях городского и областного масштаба, а в 2004 году я занял 1 место в областном смотре-конкурсе  «Лучший преподаватель-организатор НВП».</w:t>
      </w:r>
    </w:p>
    <w:p w:rsidR="00C876DF" w:rsidRPr="00F7182F" w:rsidRDefault="00C876DF" w:rsidP="00C876DF">
      <w:pPr>
        <w:tabs>
          <w:tab w:val="left" w:pos="2002"/>
        </w:tabs>
        <w:ind w:firstLine="426"/>
        <w:jc w:val="both"/>
        <w:rPr>
          <w:sz w:val="28"/>
          <w:szCs w:val="28"/>
          <w:lang w:val="kk-KZ"/>
        </w:rPr>
      </w:pPr>
      <w:r w:rsidRPr="00F7182F">
        <w:rPr>
          <w:sz w:val="28"/>
          <w:szCs w:val="28"/>
          <w:lang w:val="kk-KZ"/>
        </w:rPr>
        <w:t xml:space="preserve"> Уровень познаваемости и заинтересованности  в изучении предмета НВП зависит также и от состояния материально технической базы. Мною был оформлен кабинет НВП с учетом современных требований: были обновлены стенды, пополнены дидактические и наглядные материалы. На территории школы оборудована армейская полоса препятствий. Есть в школе и тир, где ребята тренируются в меткости  стрельбы. В кабинете имеются 3 пневматические винтовки, учебный автомат Калашникова, остальное              «оружие» - деревянные автоматы. Однако вся эта «бутафория» не мешает ребятам серьезно подходить к вопросам их будущей службы в армии.</w:t>
      </w:r>
    </w:p>
    <w:p w:rsidR="00C876DF" w:rsidRPr="00F7182F" w:rsidRDefault="00C876DF" w:rsidP="00C876DF">
      <w:pPr>
        <w:tabs>
          <w:tab w:val="left" w:pos="2002"/>
        </w:tabs>
        <w:ind w:firstLine="426"/>
        <w:jc w:val="both"/>
        <w:rPr>
          <w:sz w:val="28"/>
          <w:szCs w:val="28"/>
          <w:lang w:val="kk-KZ"/>
        </w:rPr>
      </w:pPr>
      <w:r w:rsidRPr="00F7182F">
        <w:rPr>
          <w:sz w:val="28"/>
          <w:szCs w:val="28"/>
          <w:lang w:val="kk-KZ"/>
        </w:rPr>
        <w:t xml:space="preserve"> Воспитанию чувства патриотизма, уважительного отношения к историческому прошлому  страны способствуют ежегодные Вахты памяти, проводимые ко Дню Победы. Лучшие участники клуба «Патриот»  удостаиваются  чести стоять в почетном карауле у обелиска Славы.</w:t>
      </w:r>
    </w:p>
    <w:p w:rsidR="00C876DF" w:rsidRPr="00F7182F" w:rsidRDefault="00C876DF" w:rsidP="00C876DF">
      <w:pPr>
        <w:tabs>
          <w:tab w:val="left" w:pos="2002"/>
        </w:tabs>
        <w:ind w:firstLine="426"/>
        <w:jc w:val="both"/>
        <w:rPr>
          <w:sz w:val="28"/>
          <w:szCs w:val="28"/>
          <w:lang w:val="kk-KZ"/>
        </w:rPr>
      </w:pPr>
      <w:r w:rsidRPr="00F7182F">
        <w:rPr>
          <w:sz w:val="28"/>
          <w:szCs w:val="28"/>
          <w:lang w:val="kk-KZ"/>
        </w:rPr>
        <w:t xml:space="preserve"> Преподаватели-организаторы НВП обучают юношей допризывного возраста азам военного дела. Именно от нас, именуемых нашими  воспитанниками «военруками», во многом зависит учебная дисциплина, настроение, чувство силы и самостоятельности, готовности исполнить священный долг - служить в Вооруженных Силах Республики Казахстан на благо своего народа и Отчизны.</w:t>
      </w:r>
    </w:p>
    <w:p w:rsidR="00C876DF" w:rsidRPr="00F7182F" w:rsidRDefault="00C876DF" w:rsidP="00C876DF">
      <w:pPr>
        <w:tabs>
          <w:tab w:val="left" w:pos="2002"/>
        </w:tabs>
        <w:ind w:firstLine="426"/>
        <w:jc w:val="both"/>
        <w:rPr>
          <w:sz w:val="28"/>
          <w:szCs w:val="28"/>
          <w:lang w:val="kk-KZ"/>
        </w:rPr>
      </w:pPr>
      <w:r w:rsidRPr="00F7182F">
        <w:rPr>
          <w:sz w:val="28"/>
          <w:szCs w:val="28"/>
          <w:lang w:val="kk-KZ"/>
        </w:rPr>
        <w:t xml:space="preserve"> Поэтому   главной целью своей работы считаю формирование у учащихся убежденности в необходимости  личной и коллективной, моральной и практической готовности к защите Отечества.</w:t>
      </w:r>
    </w:p>
    <w:p w:rsidR="00C876DF" w:rsidRPr="00F7182F" w:rsidRDefault="00C876DF" w:rsidP="00C876DF">
      <w:pPr>
        <w:tabs>
          <w:tab w:val="left" w:pos="2002"/>
        </w:tabs>
        <w:ind w:firstLine="426"/>
        <w:jc w:val="both"/>
        <w:rPr>
          <w:sz w:val="28"/>
          <w:szCs w:val="28"/>
          <w:lang w:val="kk-KZ"/>
        </w:rPr>
      </w:pPr>
    </w:p>
    <w:p w:rsidR="00C876DF" w:rsidRPr="00F7182F" w:rsidRDefault="00C876DF" w:rsidP="00C876DF">
      <w:pPr>
        <w:tabs>
          <w:tab w:val="left" w:pos="2002"/>
        </w:tabs>
        <w:ind w:firstLine="426"/>
        <w:jc w:val="both"/>
        <w:rPr>
          <w:sz w:val="28"/>
          <w:szCs w:val="28"/>
          <w:lang w:val="kk-KZ"/>
        </w:rPr>
      </w:pPr>
    </w:p>
    <w:p w:rsidR="00296AA5" w:rsidRPr="0033069D" w:rsidRDefault="00296AA5" w:rsidP="002E4F4D">
      <w:pPr>
        <w:ind w:firstLine="426"/>
        <w:jc w:val="center"/>
        <w:rPr>
          <w:b/>
          <w:color w:val="000000"/>
          <w:sz w:val="28"/>
          <w:szCs w:val="28"/>
        </w:rPr>
      </w:pPr>
      <w:r w:rsidRPr="0033069D">
        <w:rPr>
          <w:b/>
          <w:color w:val="000000"/>
          <w:sz w:val="28"/>
          <w:szCs w:val="28"/>
        </w:rPr>
        <w:t>Тестовые задания по дисциплине: «</w:t>
      </w:r>
      <w:r w:rsidR="00D7556E">
        <w:rPr>
          <w:b/>
          <w:color w:val="000000"/>
          <w:sz w:val="28"/>
          <w:szCs w:val="28"/>
        </w:rPr>
        <w:t xml:space="preserve">Основы военно-патриотического </w:t>
      </w:r>
      <w:r w:rsidR="00D7556E">
        <w:rPr>
          <w:b/>
          <w:color w:val="000000"/>
          <w:sz w:val="28"/>
          <w:szCs w:val="28"/>
        </w:rPr>
        <w:lastRenderedPageBreak/>
        <w:t>воспитания</w:t>
      </w:r>
      <w:r w:rsidRPr="0033069D">
        <w:rPr>
          <w:b/>
          <w:color w:val="000000"/>
          <w:sz w:val="28"/>
          <w:szCs w:val="28"/>
        </w:rPr>
        <w:t>»</w:t>
      </w:r>
    </w:p>
    <w:p w:rsidR="00296AA5" w:rsidRPr="0033069D" w:rsidRDefault="00296AA5" w:rsidP="002E4F4D">
      <w:pPr>
        <w:ind w:firstLine="426"/>
        <w:rPr>
          <w:b/>
          <w:color w:val="000000"/>
          <w:sz w:val="28"/>
          <w:szCs w:val="28"/>
        </w:rPr>
      </w:pPr>
    </w:p>
    <w:p w:rsidR="007F16FB" w:rsidRPr="007F16FB" w:rsidRDefault="007F16FB" w:rsidP="007F16FB">
      <w:pPr>
        <w:rPr>
          <w:sz w:val="24"/>
          <w:szCs w:val="24"/>
        </w:rPr>
      </w:pPr>
      <w:r w:rsidRPr="007F16FB">
        <w:rPr>
          <w:sz w:val="24"/>
          <w:szCs w:val="24"/>
        </w:rPr>
        <w:t>1.</w:t>
      </w:r>
      <w:r w:rsidRPr="007F16FB">
        <w:rPr>
          <w:sz w:val="24"/>
          <w:szCs w:val="24"/>
          <w:lang w:val="ru-MO"/>
        </w:rPr>
        <w:t>Одна из важных функций процесса обучения стойких и мужественных защитников Родины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lang w:val="ru-MO"/>
        </w:rPr>
        <w:t>Вооружение учащихся системой знаний, обеспечивающих усвоение обще научных основ защиты Отечества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B) </w:t>
      </w:r>
      <w:r w:rsidRPr="007F16FB">
        <w:rPr>
          <w:sz w:val="24"/>
          <w:szCs w:val="24"/>
          <w:lang w:val="ru-MO"/>
        </w:rPr>
        <w:t>Вооружение учащихся системой знаний, обеспечивающих лучшее существование в современном мире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w:t>
      </w:r>
      <w:r w:rsidRPr="007F16FB">
        <w:rPr>
          <w:sz w:val="24"/>
          <w:szCs w:val="24"/>
          <w:lang w:val="ru-MO"/>
        </w:rPr>
        <w:t>Вооружение учащихся системой знаний, обеспечивающих лучшее приспособление к армейской жизни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Воспитание беззаветной преданности своему коллективу, на примере наиболее известных фирм в Японии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xml:space="preserve">) </w:t>
      </w:r>
      <w:r w:rsidRPr="007F16FB">
        <w:rPr>
          <w:sz w:val="24"/>
          <w:szCs w:val="24"/>
          <w:lang w:val="ru-MO"/>
        </w:rPr>
        <w:t>Вооружение учащихся системой знаний, обеспечивающих выживание в боевых условиях</w:t>
      </w:r>
    </w:p>
    <w:p w:rsidR="007F16FB" w:rsidRPr="007F16FB" w:rsidRDefault="007F16FB" w:rsidP="007F16FB">
      <w:pPr>
        <w:rPr>
          <w:rStyle w:val="s0"/>
          <w:rFonts w:ascii="Times New Roman" w:hAnsi="Times New Roman" w:cs="Times New Roman"/>
          <w:color w:val="FF0000"/>
          <w:lang w:val="kk-KZ"/>
        </w:rPr>
      </w:pPr>
    </w:p>
    <w:p w:rsidR="007F16FB" w:rsidRPr="007F16FB" w:rsidRDefault="007F16FB" w:rsidP="007F16FB">
      <w:pPr>
        <w:rPr>
          <w:rStyle w:val="s0"/>
          <w:rFonts w:ascii="Times New Roman" w:hAnsi="Times New Roman" w:cs="Times New Roman"/>
        </w:rPr>
      </w:pPr>
      <w:r w:rsidRPr="007F16FB">
        <w:rPr>
          <w:sz w:val="24"/>
          <w:szCs w:val="24"/>
        </w:rPr>
        <w:t>2.</w:t>
      </w:r>
      <w:r w:rsidRPr="007F16FB">
        <w:rPr>
          <w:sz w:val="24"/>
          <w:szCs w:val="24"/>
          <w:lang w:val="ru-MO"/>
        </w:rPr>
        <w:t>Что составляет основу содержания военно-патриотического воспитания школьников в учебном процессе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У</w:t>
      </w:r>
      <w:r w:rsidRPr="007F16FB">
        <w:rPr>
          <w:sz w:val="24"/>
          <w:szCs w:val="24"/>
          <w:lang w:val="ru-MO"/>
        </w:rPr>
        <w:t>чение о защите Отечества, научные законы и понятия дисциплин, а также специальные предметы, раскрывающие основные положения воинской деятельности. В.П.В.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Работа завуча по воспитательной части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Работа преподавателя НВП по подготовке будущих воинов к уничтожению противника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xml:space="preserve">) </w:t>
      </w:r>
      <w:r w:rsidRPr="007F16FB">
        <w:rPr>
          <w:sz w:val="24"/>
          <w:szCs w:val="24"/>
        </w:rPr>
        <w:t>Беззаветная преданность идеалам равенства и братства всех граждан Республики Казахстан</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xml:space="preserve">) </w:t>
      </w:r>
      <w:r w:rsidRPr="007F16FB">
        <w:rPr>
          <w:sz w:val="24"/>
          <w:szCs w:val="24"/>
          <w:lang w:val="ru-MO"/>
        </w:rPr>
        <w:t xml:space="preserve">Основу содержания военно-патриотического воспитания школьников в учебном процессе </w:t>
      </w:r>
      <w:r w:rsidRPr="007F16FB">
        <w:rPr>
          <w:rStyle w:val="s0"/>
          <w:rFonts w:ascii="Times New Roman" w:hAnsi="Times New Roman" w:cs="Times New Roman"/>
        </w:rPr>
        <w:t>составляет отличная учёба</w:t>
      </w:r>
    </w:p>
    <w:p w:rsidR="007F16FB" w:rsidRPr="007F16FB" w:rsidRDefault="007F16FB" w:rsidP="007F16FB">
      <w:pPr>
        <w:rPr>
          <w:rStyle w:val="s0"/>
          <w:rFonts w:ascii="Times New Roman" w:hAnsi="Times New Roman" w:cs="Times New Roman"/>
        </w:rPr>
      </w:pPr>
    </w:p>
    <w:p w:rsidR="007F16FB" w:rsidRPr="007F16FB" w:rsidRDefault="007F16FB" w:rsidP="007F16FB">
      <w:pPr>
        <w:rPr>
          <w:rStyle w:val="s0"/>
          <w:rFonts w:ascii="Times New Roman" w:hAnsi="Times New Roman" w:cs="Times New Roman"/>
        </w:rPr>
      </w:pPr>
      <w:r w:rsidRPr="007F16FB">
        <w:rPr>
          <w:sz w:val="24"/>
          <w:szCs w:val="24"/>
        </w:rPr>
        <w:t>3.Составляющим системы работы учителя по формированию у учащихся готовности к выполнению священного конституционного долга – защите Отечества является</w:t>
      </w:r>
    </w:p>
    <w:p w:rsidR="007F16FB" w:rsidRPr="007F16FB" w:rsidRDefault="007F16FB" w:rsidP="007F16FB">
      <w:pPr>
        <w:rPr>
          <w:sz w:val="24"/>
          <w:szCs w:val="24"/>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lang w:val="kk-KZ"/>
        </w:rPr>
        <w:t>Задачи, сущность и содержание патриотического воспитания школьников в современных условиях.</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Служба в ВС РК на контрактной основе в качестве офицеров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w:t>
      </w:r>
      <w:r w:rsidRPr="007F16FB">
        <w:rPr>
          <w:sz w:val="24"/>
          <w:szCs w:val="24"/>
        </w:rPr>
        <w:t>Постановка целей, задач и подготовка к службе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Поступление в военные институты</w:t>
      </w:r>
    </w:p>
    <w:p w:rsidR="007F16FB" w:rsidRPr="007F16FB" w:rsidRDefault="007F16FB" w:rsidP="007F16FB">
      <w:pPr>
        <w:rPr>
          <w:sz w:val="24"/>
          <w:szCs w:val="24"/>
        </w:rPr>
      </w:pPr>
      <w:r w:rsidRPr="007F16FB">
        <w:rPr>
          <w:rStyle w:val="s0"/>
          <w:rFonts w:ascii="Times New Roman" w:hAnsi="Times New Roman" w:cs="Times New Roman"/>
          <w:lang w:val="en-US"/>
        </w:rPr>
        <w:t>E</w:t>
      </w:r>
      <w:r w:rsidRPr="007F16FB">
        <w:rPr>
          <w:rStyle w:val="s0"/>
          <w:rFonts w:ascii="Times New Roman" w:hAnsi="Times New Roman" w:cs="Times New Roman"/>
        </w:rPr>
        <w:t>) Добросовестное проведение занятий по НВП</w:t>
      </w:r>
    </w:p>
    <w:p w:rsidR="007F16FB" w:rsidRPr="007F16FB" w:rsidRDefault="007F16FB" w:rsidP="007F16FB">
      <w:pPr>
        <w:tabs>
          <w:tab w:val="left" w:pos="0"/>
        </w:tabs>
        <w:rPr>
          <w:sz w:val="24"/>
          <w:szCs w:val="24"/>
          <w:lang w:val="kk-KZ"/>
        </w:rPr>
      </w:pPr>
    </w:p>
    <w:p w:rsidR="007F16FB" w:rsidRPr="007F16FB" w:rsidRDefault="007F16FB" w:rsidP="007F16FB">
      <w:pPr>
        <w:rPr>
          <w:sz w:val="24"/>
          <w:szCs w:val="24"/>
        </w:rPr>
      </w:pPr>
      <w:r w:rsidRPr="007F16FB">
        <w:rPr>
          <w:sz w:val="24"/>
          <w:szCs w:val="24"/>
        </w:rPr>
        <w:t>4.Основная цель В.П.В. учащихся четко сформулированная в Основных направлениях реформы школы и является</w:t>
      </w:r>
    </w:p>
    <w:p w:rsidR="007F16FB" w:rsidRPr="007F16FB" w:rsidRDefault="007F16FB" w:rsidP="007F16FB">
      <w:pPr>
        <w:rPr>
          <w:sz w:val="24"/>
          <w:szCs w:val="24"/>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Подготовка к службе в рядах ВС. РК, формирование высокого чувства гордости за принадлежность Отечеству, постоянной готовности к его защите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Соблюдение норм личной безопасности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Добросовестное проведение занятий по НВП</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xml:space="preserve">) </w:t>
      </w:r>
      <w:r w:rsidRPr="007F16FB">
        <w:rPr>
          <w:sz w:val="24"/>
          <w:szCs w:val="24"/>
          <w:lang w:val="ru-MO"/>
        </w:rPr>
        <w:t>Вооружение учащихся системой знаний, обеспечивающих лучшее приспособление к армейской жизни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Поступление в военные институты</w:t>
      </w:r>
    </w:p>
    <w:p w:rsidR="007F16FB" w:rsidRPr="007F16FB" w:rsidRDefault="007F16FB" w:rsidP="007F16FB">
      <w:pPr>
        <w:rPr>
          <w:sz w:val="24"/>
          <w:szCs w:val="24"/>
        </w:rPr>
      </w:pPr>
    </w:p>
    <w:p w:rsidR="007F16FB" w:rsidRPr="007F16FB" w:rsidRDefault="007F16FB" w:rsidP="007F16FB">
      <w:pPr>
        <w:rPr>
          <w:sz w:val="24"/>
          <w:szCs w:val="24"/>
        </w:rPr>
      </w:pPr>
      <w:r w:rsidRPr="007F16FB">
        <w:rPr>
          <w:sz w:val="24"/>
          <w:szCs w:val="24"/>
        </w:rPr>
        <w:t xml:space="preserve">5.Реализация возможностей содержания образования зависит прежде всего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От методов обучения и воспитания, деятельности учителя и учащихся, направленных на реализацию запланированных целей урока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B) </w:t>
      </w:r>
      <w:r w:rsidRPr="007F16FB">
        <w:rPr>
          <w:sz w:val="24"/>
          <w:szCs w:val="24"/>
        </w:rPr>
        <w:t xml:space="preserve">От методов обучения и воспитания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От добросовестности учеников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От наличия учебно-материальной базы</w:t>
      </w:r>
      <w:r w:rsidRPr="007F16FB">
        <w:rPr>
          <w:sz w:val="24"/>
          <w:szCs w:val="24"/>
        </w:rPr>
        <w:t>, направленных на реализацию запланированных целей урока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От содержания конспектов учителя, их полноты и качества</w:t>
      </w:r>
    </w:p>
    <w:p w:rsidR="007F16FB" w:rsidRPr="007F16FB" w:rsidRDefault="007F16FB" w:rsidP="007F16FB">
      <w:pPr>
        <w:rPr>
          <w:sz w:val="24"/>
          <w:szCs w:val="24"/>
        </w:rPr>
      </w:pPr>
    </w:p>
    <w:p w:rsidR="007F16FB" w:rsidRPr="007F16FB" w:rsidRDefault="007F16FB" w:rsidP="007F16FB">
      <w:pPr>
        <w:rPr>
          <w:sz w:val="24"/>
          <w:szCs w:val="24"/>
        </w:rPr>
      </w:pPr>
      <w:r w:rsidRPr="007F16FB">
        <w:rPr>
          <w:sz w:val="24"/>
          <w:szCs w:val="24"/>
        </w:rPr>
        <w:t>6.Чтобы стать кадровым военным необходимо</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lastRenderedPageBreak/>
        <w:t>A</w:t>
      </w:r>
      <w:r w:rsidRPr="007F16FB">
        <w:rPr>
          <w:rStyle w:val="s0"/>
          <w:rFonts w:ascii="Times New Roman" w:hAnsi="Times New Roman" w:cs="Times New Roman"/>
        </w:rPr>
        <w:t>) Поступить и закончить военный институт и служить в войсках</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Быть мужественным и смелым</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Поступить на службу в систему МВД</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Хорошо учится в школе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Поступить на работу в Министерство образования</w:t>
      </w:r>
    </w:p>
    <w:p w:rsidR="007F16FB" w:rsidRPr="007F16FB" w:rsidRDefault="007F16FB" w:rsidP="007F16FB">
      <w:pPr>
        <w:rPr>
          <w:sz w:val="24"/>
          <w:szCs w:val="24"/>
        </w:rPr>
      </w:pPr>
    </w:p>
    <w:p w:rsidR="007F16FB" w:rsidRPr="007F16FB" w:rsidRDefault="007F16FB" w:rsidP="007F16FB">
      <w:pPr>
        <w:rPr>
          <w:rStyle w:val="s0"/>
          <w:rFonts w:ascii="Times New Roman" w:hAnsi="Times New Roman" w:cs="Times New Roman"/>
        </w:rPr>
      </w:pPr>
      <w:r w:rsidRPr="007F16FB">
        <w:rPr>
          <w:sz w:val="24"/>
          <w:szCs w:val="24"/>
        </w:rPr>
        <w:t>7.</w:t>
      </w:r>
      <w:r w:rsidRPr="007F16FB">
        <w:rPr>
          <w:sz w:val="24"/>
          <w:szCs w:val="24"/>
          <w:lang w:val="ru-MO"/>
        </w:rPr>
        <w:t>Офицер это</w:t>
      </w:r>
    </w:p>
    <w:p w:rsidR="007F16FB" w:rsidRPr="007F16FB" w:rsidRDefault="007F16FB" w:rsidP="007F16FB">
      <w:pPr>
        <w:rPr>
          <w:rStyle w:val="s0"/>
          <w:rFonts w:ascii="Times New Roman" w:hAnsi="Times New Roman" w:cs="Times New Roman"/>
          <w:lang w:val="kk-KZ"/>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rStyle w:val="s0"/>
          <w:rFonts w:ascii="Times New Roman" w:hAnsi="Times New Roman" w:cs="Times New Roman"/>
          <w:lang w:val="kk-KZ"/>
        </w:rPr>
        <w:t>Командир подразделения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Куратор группы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w:t>
      </w:r>
      <w:r w:rsidRPr="007F16FB">
        <w:rPr>
          <w:sz w:val="24"/>
          <w:szCs w:val="24"/>
          <w:lang w:val="ru-MO"/>
        </w:rPr>
        <w:t>Политический работник</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Международный деятель</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Персона «Нон-грата»</w:t>
      </w:r>
    </w:p>
    <w:p w:rsidR="007F16FB" w:rsidRPr="007F16FB" w:rsidRDefault="007F16FB" w:rsidP="007F16FB">
      <w:pPr>
        <w:rPr>
          <w:sz w:val="24"/>
          <w:szCs w:val="24"/>
        </w:rPr>
      </w:pPr>
    </w:p>
    <w:p w:rsidR="007F16FB" w:rsidRPr="007F16FB" w:rsidRDefault="007F16FB" w:rsidP="007F16FB">
      <w:pPr>
        <w:rPr>
          <w:rStyle w:val="s0"/>
          <w:rFonts w:ascii="Times New Roman" w:hAnsi="Times New Roman" w:cs="Times New Roman"/>
        </w:rPr>
      </w:pPr>
      <w:r w:rsidRPr="007F16FB">
        <w:rPr>
          <w:sz w:val="24"/>
          <w:szCs w:val="24"/>
        </w:rPr>
        <w:t>8.</w:t>
      </w:r>
      <w:r w:rsidRPr="007F16FB">
        <w:rPr>
          <w:sz w:val="24"/>
          <w:szCs w:val="24"/>
          <w:lang w:val="ru-MO"/>
        </w:rPr>
        <w:t xml:space="preserve">Будущие  офицеры обучаются владению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rStyle w:val="s0"/>
          <w:rFonts w:ascii="Times New Roman" w:hAnsi="Times New Roman" w:cs="Times New Roman"/>
          <w:lang w:val="kk-KZ"/>
        </w:rPr>
        <w:t>Владение с</w:t>
      </w:r>
      <w:r w:rsidRPr="007F16FB">
        <w:rPr>
          <w:sz w:val="24"/>
          <w:szCs w:val="24"/>
          <w:lang w:val="ru-MO"/>
        </w:rPr>
        <w:t>овременной  техникой  и оружием</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Риторическим мастерством</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Ведению дискуссий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Уничтожению живой силой противника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Приёмами рукопашного боя</w:t>
      </w:r>
    </w:p>
    <w:p w:rsidR="007F16FB" w:rsidRPr="007F16FB" w:rsidRDefault="007F16FB" w:rsidP="007F16FB">
      <w:pPr>
        <w:rPr>
          <w:sz w:val="24"/>
          <w:szCs w:val="24"/>
        </w:rPr>
      </w:pPr>
    </w:p>
    <w:p w:rsidR="007F16FB" w:rsidRPr="007F16FB" w:rsidRDefault="007F16FB" w:rsidP="007F16FB">
      <w:pPr>
        <w:rPr>
          <w:rStyle w:val="s0"/>
          <w:rFonts w:ascii="Times New Roman" w:hAnsi="Times New Roman" w:cs="Times New Roman"/>
        </w:rPr>
      </w:pPr>
      <w:r w:rsidRPr="007F16FB">
        <w:rPr>
          <w:sz w:val="24"/>
          <w:szCs w:val="24"/>
        </w:rPr>
        <w:t xml:space="preserve">9. </w:t>
      </w:r>
      <w:r w:rsidRPr="007F16FB">
        <w:rPr>
          <w:sz w:val="24"/>
          <w:szCs w:val="24"/>
          <w:lang w:val="ru-MO"/>
        </w:rPr>
        <w:t xml:space="preserve">В училищах на деле  воплощается в жизнь один  из ведущих принципов военного обучения: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lang w:val="ru-MO"/>
        </w:rPr>
        <w:t>«Учить  войска тому,  что не обходимо на войне»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Единоначалия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Разделяй и властвуй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Почитания старших</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Применять оружие на поражение</w:t>
      </w:r>
    </w:p>
    <w:p w:rsidR="007F16FB" w:rsidRPr="007F16FB" w:rsidRDefault="007F16FB" w:rsidP="007F16FB">
      <w:pPr>
        <w:rPr>
          <w:sz w:val="24"/>
          <w:szCs w:val="24"/>
          <w:lang w:val="kk-KZ"/>
        </w:rPr>
      </w:pPr>
    </w:p>
    <w:p w:rsidR="007F16FB" w:rsidRPr="007F16FB" w:rsidRDefault="007F16FB" w:rsidP="007F16FB">
      <w:pPr>
        <w:rPr>
          <w:sz w:val="24"/>
          <w:szCs w:val="24"/>
          <w:lang w:val="ru-MO"/>
        </w:rPr>
      </w:pPr>
      <w:r w:rsidRPr="007F16FB">
        <w:rPr>
          <w:sz w:val="24"/>
          <w:szCs w:val="24"/>
        </w:rPr>
        <w:t xml:space="preserve">10. </w:t>
      </w:r>
      <w:r w:rsidRPr="007F16FB">
        <w:rPr>
          <w:sz w:val="24"/>
          <w:szCs w:val="24"/>
          <w:lang w:val="ru-MO"/>
        </w:rPr>
        <w:t xml:space="preserve">Учебно-воспитательный процесс максимально  приближен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К </w:t>
      </w:r>
      <w:r w:rsidRPr="007F16FB">
        <w:rPr>
          <w:sz w:val="24"/>
          <w:szCs w:val="24"/>
          <w:lang w:val="ru-MO"/>
        </w:rPr>
        <w:t>требованиям современного боя.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К требованию рабочих учебных программ</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К Конституции РК</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К этике и морали современного общества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К требованию типовых программ</w:t>
      </w:r>
    </w:p>
    <w:p w:rsidR="007F16FB" w:rsidRPr="007F16FB" w:rsidRDefault="007F16FB" w:rsidP="007F16FB">
      <w:pPr>
        <w:rPr>
          <w:rStyle w:val="s0"/>
          <w:rFonts w:ascii="Times New Roman" w:hAnsi="Times New Roman" w:cs="Times New Roman"/>
          <w:lang w:val="kk-KZ"/>
        </w:rPr>
      </w:pP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11</w:t>
      </w:r>
      <w:r w:rsidRPr="007F16FB">
        <w:rPr>
          <w:sz w:val="24"/>
          <w:szCs w:val="24"/>
        </w:rPr>
        <w:t xml:space="preserve">. </w:t>
      </w:r>
      <w:r w:rsidRPr="007F16FB">
        <w:rPr>
          <w:rStyle w:val="s0"/>
          <w:rFonts w:ascii="Times New Roman" w:hAnsi="Times New Roman" w:cs="Times New Roman"/>
        </w:rPr>
        <w:t>На что не направлен у</w:t>
      </w:r>
      <w:r w:rsidRPr="007F16FB">
        <w:rPr>
          <w:sz w:val="24"/>
          <w:szCs w:val="24"/>
          <w:lang w:val="ru-MO"/>
        </w:rPr>
        <w:t>чебно-воспитательный процесс</w:t>
      </w:r>
    </w:p>
    <w:p w:rsidR="007F16FB" w:rsidRPr="007F16FB" w:rsidRDefault="007F16FB" w:rsidP="007F16FB">
      <w:pPr>
        <w:rPr>
          <w:sz w:val="24"/>
          <w:szCs w:val="24"/>
          <w:lang w:val="ru-MO"/>
        </w:rPr>
      </w:pPr>
      <w:r w:rsidRPr="007F16FB">
        <w:rPr>
          <w:rStyle w:val="s0"/>
          <w:rFonts w:ascii="Times New Roman" w:hAnsi="Times New Roman" w:cs="Times New Roman"/>
          <w:lang w:val="en-US"/>
        </w:rPr>
        <w:t>A</w:t>
      </w:r>
      <w:r w:rsidRPr="007F16FB">
        <w:rPr>
          <w:rStyle w:val="s0"/>
          <w:rFonts w:ascii="Times New Roman" w:hAnsi="Times New Roman" w:cs="Times New Roman"/>
        </w:rPr>
        <w:t>)</w:t>
      </w:r>
      <w:r w:rsidRPr="007F16FB">
        <w:rPr>
          <w:sz w:val="24"/>
          <w:szCs w:val="24"/>
          <w:lang w:val="ru-MO"/>
        </w:rPr>
        <w:t xml:space="preserve">На воспитание  у курсантов  созерцания своего духовного мира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B) </w:t>
      </w:r>
      <w:r w:rsidRPr="007F16FB">
        <w:rPr>
          <w:sz w:val="24"/>
          <w:szCs w:val="24"/>
          <w:lang w:val="ru-MO"/>
        </w:rPr>
        <w:t>На формирование у них воинского мастерства, устойчивых навыков  организации  и проведения идеологической  работы  с личным  составом в боевых условиях</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w:t>
      </w:r>
      <w:r w:rsidRPr="007F16FB">
        <w:rPr>
          <w:sz w:val="24"/>
          <w:szCs w:val="24"/>
          <w:lang w:val="ru-MO"/>
        </w:rPr>
        <w:t>Высоких  морально боевых качеств,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w:t>
      </w:r>
      <w:r w:rsidRPr="007F16FB">
        <w:rPr>
          <w:sz w:val="24"/>
          <w:szCs w:val="24"/>
          <w:lang w:val="ru-MO"/>
        </w:rPr>
        <w:t>Мужества  и отваги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xml:space="preserve">) </w:t>
      </w:r>
      <w:r w:rsidRPr="007F16FB">
        <w:rPr>
          <w:sz w:val="24"/>
          <w:szCs w:val="24"/>
          <w:lang w:val="ru-MO"/>
        </w:rPr>
        <w:t xml:space="preserve">На воспитание  у курсантов  сознательности, </w:t>
      </w:r>
    </w:p>
    <w:p w:rsidR="007F16FB" w:rsidRPr="007F16FB" w:rsidRDefault="007F16FB" w:rsidP="007F16FB">
      <w:pPr>
        <w:rPr>
          <w:rStyle w:val="s0"/>
          <w:rFonts w:ascii="Times New Roman" w:hAnsi="Times New Roman" w:cs="Times New Roman"/>
        </w:rPr>
      </w:pPr>
    </w:p>
    <w:p w:rsidR="007F16FB" w:rsidRPr="007F16FB" w:rsidRDefault="007F16FB" w:rsidP="007F16FB">
      <w:pPr>
        <w:rPr>
          <w:sz w:val="24"/>
          <w:szCs w:val="24"/>
        </w:rPr>
      </w:pPr>
      <w:r w:rsidRPr="007F16FB">
        <w:rPr>
          <w:sz w:val="24"/>
          <w:szCs w:val="24"/>
        </w:rPr>
        <w:t>12. Офицерами являются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Капитаны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Старшины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Прапорщики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xml:space="preserve">) Сержанты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Кадеты</w:t>
      </w:r>
    </w:p>
    <w:p w:rsidR="007F16FB" w:rsidRPr="007F16FB" w:rsidRDefault="007F16FB" w:rsidP="007F16FB">
      <w:pPr>
        <w:tabs>
          <w:tab w:val="left" w:pos="0"/>
        </w:tabs>
        <w:rPr>
          <w:rStyle w:val="s0"/>
          <w:rFonts w:ascii="Times New Roman" w:hAnsi="Times New Roman" w:cs="Times New Roman"/>
          <w:lang w:val="kk-KZ"/>
        </w:rPr>
      </w:pPr>
    </w:p>
    <w:p w:rsidR="007F16FB" w:rsidRPr="007F16FB" w:rsidRDefault="007F16FB" w:rsidP="007F16FB">
      <w:pPr>
        <w:rPr>
          <w:rStyle w:val="s0"/>
          <w:rFonts w:ascii="Times New Roman" w:hAnsi="Times New Roman" w:cs="Times New Roman"/>
        </w:rPr>
      </w:pPr>
      <w:r w:rsidRPr="007F16FB">
        <w:rPr>
          <w:sz w:val="24"/>
          <w:szCs w:val="24"/>
        </w:rPr>
        <w:t>13. В комплексном плане военный руководитель не предусматривает проведение следующих мероприятий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lastRenderedPageBreak/>
        <w:t>A</w:t>
      </w:r>
      <w:r w:rsidRPr="007F16FB">
        <w:rPr>
          <w:rStyle w:val="s0"/>
          <w:rFonts w:ascii="Times New Roman" w:hAnsi="Times New Roman" w:cs="Times New Roman"/>
        </w:rPr>
        <w:t>)</w:t>
      </w:r>
      <w:r w:rsidRPr="007F16FB">
        <w:rPr>
          <w:sz w:val="24"/>
          <w:szCs w:val="24"/>
        </w:rPr>
        <w:t xml:space="preserve"> Торжественные проводы выпускников школы в ряды Вооруженных Сил</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w:t>
      </w:r>
      <w:r w:rsidRPr="007F16FB">
        <w:rPr>
          <w:sz w:val="24"/>
          <w:szCs w:val="24"/>
        </w:rPr>
        <w:t xml:space="preserve"> Сдача спортивных  норм из малокалиберной винтовки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w:t>
      </w:r>
      <w:r w:rsidRPr="007F16FB">
        <w:rPr>
          <w:sz w:val="24"/>
          <w:szCs w:val="24"/>
        </w:rPr>
        <w:t xml:space="preserve"> Подготовка старшеклассников к участию в качестве командиров и посредников в военно-спортивных играх «Алау» и «Улан»;</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Занятия с командирами отделений,  взводов и рот</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w:t>
      </w:r>
      <w:r w:rsidRPr="007F16FB">
        <w:rPr>
          <w:sz w:val="24"/>
          <w:szCs w:val="24"/>
        </w:rPr>
        <w:t xml:space="preserve"> Занятия с командирами отделений</w:t>
      </w:r>
    </w:p>
    <w:p w:rsidR="007F16FB" w:rsidRPr="007F16FB" w:rsidRDefault="007F16FB" w:rsidP="007F16FB">
      <w:pPr>
        <w:rPr>
          <w:sz w:val="24"/>
          <w:szCs w:val="24"/>
          <w:lang w:val="kk-KZ"/>
        </w:rPr>
      </w:pPr>
    </w:p>
    <w:p w:rsidR="007F16FB" w:rsidRPr="007F16FB" w:rsidRDefault="007F16FB" w:rsidP="007F16FB">
      <w:pPr>
        <w:rPr>
          <w:sz w:val="24"/>
          <w:szCs w:val="24"/>
        </w:rPr>
      </w:pPr>
      <w:r w:rsidRPr="007F16FB">
        <w:rPr>
          <w:sz w:val="24"/>
          <w:szCs w:val="24"/>
        </w:rPr>
        <w:t>14. Одной из важных форм военно-патриотической закалки учащейся является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Участие в походе по местам боевой и трудовой славы народа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Усиленные занятия физкультурой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Физическая закалка школьников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Лечение от всех болезней народными средствами</w:t>
      </w:r>
    </w:p>
    <w:p w:rsidR="007F16FB" w:rsidRPr="007F16FB" w:rsidRDefault="007F16FB" w:rsidP="007F16FB">
      <w:pPr>
        <w:rPr>
          <w:sz w:val="24"/>
          <w:szCs w:val="24"/>
        </w:rPr>
      </w:pPr>
      <w:r w:rsidRPr="007F16FB">
        <w:rPr>
          <w:rStyle w:val="s0"/>
          <w:rFonts w:ascii="Times New Roman" w:hAnsi="Times New Roman" w:cs="Times New Roman"/>
          <w:lang w:val="en-US"/>
        </w:rPr>
        <w:t>E</w:t>
      </w:r>
      <w:r w:rsidRPr="007F16FB">
        <w:rPr>
          <w:rStyle w:val="s0"/>
          <w:rFonts w:ascii="Times New Roman" w:hAnsi="Times New Roman" w:cs="Times New Roman"/>
        </w:rPr>
        <w:t>) Закаливание водой и хождение босиком</w:t>
      </w:r>
    </w:p>
    <w:p w:rsidR="007F16FB" w:rsidRPr="007F16FB" w:rsidRDefault="007F16FB" w:rsidP="007F16FB">
      <w:pPr>
        <w:rPr>
          <w:sz w:val="24"/>
          <w:szCs w:val="24"/>
          <w:lang w:val="kk-KZ"/>
        </w:rPr>
      </w:pPr>
    </w:p>
    <w:p w:rsidR="007F16FB" w:rsidRPr="007F16FB" w:rsidRDefault="007F16FB" w:rsidP="007F16FB">
      <w:pPr>
        <w:rPr>
          <w:sz w:val="24"/>
          <w:szCs w:val="24"/>
        </w:rPr>
      </w:pPr>
      <w:r w:rsidRPr="007F16FB">
        <w:rPr>
          <w:sz w:val="24"/>
          <w:szCs w:val="24"/>
        </w:rPr>
        <w:t>15. Целью участия в походе по местам боевой и трудовой славы народа является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Является изучение, сохранение и освоение героических традиций нашего народа, их развитие и продолжение в учебе, труде и военной службе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Выполнение учебно-воспитательных планов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Поближе посмотреть на места боев, провести раскопки с целью нахождения оружия и боеприпасов оставшихся на поля боёв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Вооружение опытом боевых действий и трудовых навыков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xml:space="preserve">) </w:t>
      </w:r>
      <w:r w:rsidRPr="007F16FB">
        <w:rPr>
          <w:sz w:val="24"/>
          <w:szCs w:val="24"/>
        </w:rPr>
        <w:t>Является отдых и ознакомление с родной природой</w:t>
      </w:r>
    </w:p>
    <w:p w:rsidR="007F16FB" w:rsidRPr="007F16FB" w:rsidRDefault="007F16FB" w:rsidP="007F16FB">
      <w:pPr>
        <w:rPr>
          <w:rStyle w:val="s0"/>
          <w:rFonts w:ascii="Times New Roman" w:hAnsi="Times New Roman" w:cs="Times New Roman"/>
        </w:rPr>
      </w:pPr>
    </w:p>
    <w:p w:rsidR="007F16FB" w:rsidRPr="007F16FB" w:rsidRDefault="007F16FB" w:rsidP="007F16FB">
      <w:pPr>
        <w:rPr>
          <w:sz w:val="24"/>
          <w:szCs w:val="24"/>
          <w:lang w:val="kk-KZ"/>
        </w:rPr>
      </w:pPr>
    </w:p>
    <w:p w:rsidR="007F16FB" w:rsidRPr="007F16FB" w:rsidRDefault="007F16FB" w:rsidP="007F16FB">
      <w:pPr>
        <w:rPr>
          <w:sz w:val="24"/>
          <w:szCs w:val="24"/>
        </w:rPr>
      </w:pPr>
      <w:r w:rsidRPr="007F16FB">
        <w:rPr>
          <w:sz w:val="24"/>
          <w:szCs w:val="24"/>
        </w:rPr>
        <w:t xml:space="preserve">16. Работа по организации похода строится по плану,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Разработанному советом Похода и утвержденному общим собранием его участников.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По решению директора школы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По плану ГОРОНО</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По плану преподавателя-организатора НВП</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Беспланово, спонтанно</w:t>
      </w:r>
    </w:p>
    <w:p w:rsidR="007F16FB" w:rsidRPr="007F16FB" w:rsidRDefault="007F16FB" w:rsidP="007F16FB">
      <w:pPr>
        <w:rPr>
          <w:sz w:val="24"/>
          <w:szCs w:val="24"/>
          <w:lang w:val="kk-KZ"/>
        </w:rPr>
      </w:pPr>
    </w:p>
    <w:p w:rsidR="007F16FB" w:rsidRPr="007F16FB" w:rsidRDefault="007F16FB" w:rsidP="007F16FB">
      <w:pPr>
        <w:rPr>
          <w:sz w:val="24"/>
          <w:szCs w:val="24"/>
        </w:rPr>
      </w:pPr>
      <w:r w:rsidRPr="007F16FB">
        <w:rPr>
          <w:sz w:val="24"/>
          <w:szCs w:val="24"/>
        </w:rPr>
        <w:t>17. Что не входит в план деятельности поисковых объединений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w:t>
      </w:r>
      <w:r w:rsidRPr="007F16FB">
        <w:rPr>
          <w:sz w:val="24"/>
          <w:szCs w:val="24"/>
        </w:rPr>
        <w:t xml:space="preserve"> Создание музея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w:t>
      </w:r>
      <w:r w:rsidRPr="007F16FB">
        <w:rPr>
          <w:sz w:val="24"/>
          <w:szCs w:val="24"/>
        </w:rPr>
        <w:t xml:space="preserve"> Изучение истории родного края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w:t>
      </w:r>
      <w:r w:rsidRPr="007F16FB">
        <w:rPr>
          <w:sz w:val="24"/>
          <w:szCs w:val="24"/>
        </w:rPr>
        <w:t xml:space="preserve"> Проведение походов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Провести раскопки с целью нахождения оружия для совершенствования Учебно-материальной базы школы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w:t>
      </w:r>
      <w:r w:rsidRPr="007F16FB">
        <w:rPr>
          <w:sz w:val="24"/>
          <w:szCs w:val="24"/>
        </w:rPr>
        <w:t xml:space="preserve"> Установление имен неизвестных героев</w:t>
      </w:r>
    </w:p>
    <w:p w:rsidR="007F16FB" w:rsidRPr="007F16FB" w:rsidRDefault="007F16FB" w:rsidP="007F16FB">
      <w:pPr>
        <w:rPr>
          <w:sz w:val="24"/>
          <w:szCs w:val="24"/>
          <w:lang w:val="kk-KZ"/>
        </w:rPr>
      </w:pP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18. Задача </w:t>
      </w:r>
      <w:r w:rsidRPr="007F16FB">
        <w:rPr>
          <w:sz w:val="24"/>
          <w:szCs w:val="24"/>
        </w:rPr>
        <w:t>поисковых объединений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Сохранить в памяти грядущих поколений бесценные свидетельства трудового и ратного подвига людей в годы военного лихолетья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Провести раскопки с целью нахождения оружия для совершенствования Учебно-материальной базы школы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Закалять физически и морально участников похода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Поиск родственников потерявшихся в годы лихолетья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xml:space="preserve">) </w:t>
      </w:r>
      <w:r w:rsidRPr="007F16FB">
        <w:rPr>
          <w:sz w:val="24"/>
          <w:szCs w:val="24"/>
        </w:rPr>
        <w:t>Изучение истории родного края</w:t>
      </w:r>
    </w:p>
    <w:p w:rsidR="007F16FB" w:rsidRPr="007F16FB" w:rsidRDefault="007F16FB" w:rsidP="007F16FB">
      <w:pPr>
        <w:rPr>
          <w:rStyle w:val="s0"/>
          <w:rFonts w:ascii="Times New Roman" w:hAnsi="Times New Roman" w:cs="Times New Roman"/>
          <w:lang w:val="kk-KZ"/>
        </w:rPr>
      </w:pPr>
      <w:r w:rsidRPr="007F16FB">
        <w:rPr>
          <w:sz w:val="24"/>
          <w:szCs w:val="24"/>
          <w:lang w:val="kk-KZ"/>
        </w:rPr>
        <w:t>.</w:t>
      </w:r>
    </w:p>
    <w:p w:rsidR="007F16FB" w:rsidRPr="007F16FB" w:rsidRDefault="007F16FB" w:rsidP="007F16FB">
      <w:pPr>
        <w:rPr>
          <w:sz w:val="24"/>
          <w:szCs w:val="24"/>
        </w:rPr>
      </w:pPr>
      <w:r w:rsidRPr="007F16FB">
        <w:rPr>
          <w:sz w:val="24"/>
          <w:szCs w:val="24"/>
        </w:rPr>
        <w:t xml:space="preserve">19. Все большее значение в практике работы средних учебных заведении по подготовке молодежи к Защите Родины приобретает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Проведение военно-спортивных игр «Алау» и «Калкан»</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Выработка мужества, героизма и военной смекалки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lastRenderedPageBreak/>
        <w:t>C</w:t>
      </w:r>
      <w:r w:rsidRPr="007F16FB">
        <w:rPr>
          <w:rStyle w:val="s0"/>
          <w:rFonts w:ascii="Times New Roman" w:hAnsi="Times New Roman" w:cs="Times New Roman"/>
        </w:rPr>
        <w:t xml:space="preserve">) </w:t>
      </w:r>
      <w:r w:rsidRPr="007F16FB">
        <w:rPr>
          <w:sz w:val="24"/>
          <w:szCs w:val="24"/>
        </w:rPr>
        <w:t>Общественно-политические чтения на военно-политическую тематику</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Подготовка для поступления в военные институты РК</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Увеличение количества занятий по тактической подготовке</w:t>
      </w:r>
    </w:p>
    <w:p w:rsidR="007F16FB" w:rsidRPr="007F16FB" w:rsidRDefault="007F16FB" w:rsidP="007F16FB">
      <w:pPr>
        <w:rPr>
          <w:sz w:val="24"/>
          <w:szCs w:val="24"/>
        </w:rPr>
      </w:pPr>
      <w:r w:rsidRPr="007F16FB">
        <w:rPr>
          <w:rStyle w:val="s0"/>
          <w:rFonts w:ascii="Times New Roman" w:hAnsi="Times New Roman" w:cs="Times New Roman"/>
        </w:rPr>
        <w:t>F)</w:t>
      </w:r>
      <w:r w:rsidRPr="007F16FB">
        <w:rPr>
          <w:sz w:val="24"/>
          <w:szCs w:val="24"/>
          <w:lang w:val="kk-KZ"/>
        </w:rPr>
        <w:t xml:space="preserve">Пути решения по повышению ВПВ молодежи.                                                                                              </w:t>
      </w:r>
      <w:r w:rsidRPr="007F16FB">
        <w:rPr>
          <w:rStyle w:val="s0"/>
          <w:rFonts w:ascii="Times New Roman" w:hAnsi="Times New Roman" w:cs="Times New Roman"/>
        </w:rPr>
        <w:t>G)</w:t>
      </w:r>
      <w:r w:rsidRPr="007F16FB">
        <w:rPr>
          <w:sz w:val="24"/>
          <w:szCs w:val="24"/>
          <w:lang w:val="kk-KZ"/>
        </w:rPr>
        <w:t xml:space="preserve">Основы государственной концепции патриотического воспитания молодежи.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20. Что </w:t>
      </w:r>
      <w:r w:rsidRPr="007F16FB">
        <w:rPr>
          <w:sz w:val="24"/>
          <w:szCs w:val="24"/>
        </w:rPr>
        <w:t>не включает в себя темы общественно-политические чтений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)«Степан Бандера жизнь в борьбе за свободу Отчизны»</w:t>
      </w:r>
    </w:p>
    <w:p w:rsidR="007F16FB" w:rsidRPr="007F16FB" w:rsidRDefault="007F16FB" w:rsidP="007F16FB">
      <w:pPr>
        <w:rPr>
          <w:sz w:val="24"/>
          <w:szCs w:val="24"/>
        </w:rPr>
      </w:pPr>
      <w:r w:rsidRPr="007F16FB">
        <w:rPr>
          <w:sz w:val="24"/>
          <w:szCs w:val="24"/>
        </w:rPr>
        <w:t xml:space="preserve">B) «Психологическая война в планах агрессоров», </w:t>
      </w:r>
    </w:p>
    <w:p w:rsidR="007F16FB" w:rsidRPr="007F16FB" w:rsidRDefault="007F16FB" w:rsidP="007F16FB">
      <w:pPr>
        <w:rPr>
          <w:sz w:val="24"/>
          <w:szCs w:val="24"/>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w:t>
      </w:r>
      <w:r w:rsidRPr="007F16FB">
        <w:rPr>
          <w:sz w:val="24"/>
          <w:szCs w:val="24"/>
        </w:rPr>
        <w:t>«По пути отцов – по пути героев».</w:t>
      </w:r>
    </w:p>
    <w:p w:rsidR="007F16FB" w:rsidRPr="007F16FB" w:rsidRDefault="007F16FB" w:rsidP="007F16FB">
      <w:pPr>
        <w:rPr>
          <w:sz w:val="24"/>
          <w:szCs w:val="24"/>
        </w:rPr>
      </w:pPr>
      <w:r w:rsidRPr="007F16FB">
        <w:rPr>
          <w:rStyle w:val="s0"/>
          <w:rFonts w:ascii="Times New Roman" w:hAnsi="Times New Roman" w:cs="Times New Roman"/>
          <w:lang w:val="en-US"/>
        </w:rPr>
        <w:t>D</w:t>
      </w:r>
      <w:r w:rsidRPr="007F16FB">
        <w:rPr>
          <w:rStyle w:val="s0"/>
          <w:rFonts w:ascii="Times New Roman" w:hAnsi="Times New Roman" w:cs="Times New Roman"/>
        </w:rPr>
        <w:t xml:space="preserve">) </w:t>
      </w:r>
      <w:r w:rsidRPr="007F16FB">
        <w:rPr>
          <w:sz w:val="24"/>
          <w:szCs w:val="24"/>
        </w:rPr>
        <w:t>«Защита Отечества – дело всего народа».</w:t>
      </w:r>
    </w:p>
    <w:p w:rsidR="007F16FB" w:rsidRPr="007F16FB" w:rsidRDefault="007F16FB" w:rsidP="007F16FB">
      <w:pPr>
        <w:rPr>
          <w:sz w:val="24"/>
          <w:szCs w:val="24"/>
        </w:rPr>
      </w:pPr>
      <w:r w:rsidRPr="007F16FB">
        <w:rPr>
          <w:rStyle w:val="s0"/>
          <w:rFonts w:ascii="Times New Roman" w:hAnsi="Times New Roman" w:cs="Times New Roman"/>
          <w:lang w:val="en-US"/>
        </w:rPr>
        <w:t>E</w:t>
      </w:r>
      <w:r w:rsidRPr="007F16FB">
        <w:rPr>
          <w:rStyle w:val="s0"/>
          <w:rFonts w:ascii="Times New Roman" w:hAnsi="Times New Roman" w:cs="Times New Roman"/>
        </w:rPr>
        <w:t>)</w:t>
      </w:r>
      <w:r w:rsidRPr="007F16FB">
        <w:rPr>
          <w:sz w:val="24"/>
          <w:szCs w:val="24"/>
        </w:rPr>
        <w:t xml:space="preserve"> «Великий Подвиг Советского народа».</w:t>
      </w:r>
    </w:p>
    <w:p w:rsidR="007F16FB" w:rsidRPr="007F16FB" w:rsidRDefault="007F16FB" w:rsidP="007F16FB">
      <w:pPr>
        <w:rPr>
          <w:sz w:val="24"/>
          <w:szCs w:val="24"/>
          <w:lang w:val="kk-KZ"/>
        </w:rPr>
      </w:pPr>
    </w:p>
    <w:p w:rsidR="007F16FB" w:rsidRPr="007F16FB" w:rsidRDefault="007F16FB" w:rsidP="007F16FB">
      <w:pPr>
        <w:rPr>
          <w:rStyle w:val="s0"/>
          <w:rFonts w:ascii="Times New Roman" w:hAnsi="Times New Roman" w:cs="Times New Roman"/>
        </w:rPr>
      </w:pPr>
      <w:r w:rsidRPr="007F16FB">
        <w:rPr>
          <w:sz w:val="24"/>
          <w:szCs w:val="24"/>
        </w:rPr>
        <w:t>21. Повышению эффективности проводимых Общественно-политических чтений по ВПВ способствует</w:t>
      </w:r>
    </w:p>
    <w:p w:rsidR="007F16FB" w:rsidRPr="007F16FB" w:rsidRDefault="007F16FB" w:rsidP="007F16FB">
      <w:pPr>
        <w:rPr>
          <w:sz w:val="24"/>
          <w:szCs w:val="24"/>
          <w:lang w:val="kk-KZ"/>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Привлечение к участию в них депутатов, ветеранов , командиров, отличников боевой  подготовки, воинов выполнявших  интернациональный долг, ученых, передовиков производства, деятелей искусства и литературы.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B) Участие в мероприятиях </w:t>
      </w:r>
      <w:r w:rsidRPr="007F16FB">
        <w:rPr>
          <w:sz w:val="24"/>
          <w:szCs w:val="24"/>
        </w:rPr>
        <w:t>депутатов</w:t>
      </w:r>
      <w:r w:rsidRPr="007F16FB">
        <w:rPr>
          <w:rStyle w:val="s0"/>
          <w:rFonts w:ascii="Times New Roman" w:hAnsi="Times New Roman" w:cs="Times New Roman"/>
        </w:rPr>
        <w:t xml:space="preserve"> и родителей учеников</w:t>
      </w:r>
    </w:p>
    <w:p w:rsidR="007F16FB" w:rsidRPr="007F16FB" w:rsidRDefault="007F16FB" w:rsidP="007F16FB">
      <w:pPr>
        <w:rPr>
          <w:sz w:val="24"/>
          <w:szCs w:val="24"/>
        </w:rPr>
      </w:pPr>
      <w:r w:rsidRPr="007F16FB">
        <w:rPr>
          <w:rStyle w:val="s0"/>
          <w:rFonts w:ascii="Times New Roman" w:hAnsi="Times New Roman" w:cs="Times New Roman"/>
          <w:lang w:val="en-US"/>
        </w:rPr>
        <w:t>C</w:t>
      </w:r>
      <w:r w:rsidRPr="007F16FB">
        <w:rPr>
          <w:rStyle w:val="s0"/>
          <w:rFonts w:ascii="Times New Roman" w:hAnsi="Times New Roman" w:cs="Times New Roman"/>
        </w:rPr>
        <w:t>) Участие сотрудников МВД,</w:t>
      </w:r>
      <w:r w:rsidRPr="007F16FB">
        <w:rPr>
          <w:sz w:val="24"/>
          <w:szCs w:val="24"/>
        </w:rPr>
        <w:t xml:space="preserve"> ученых, передовиков производства, деятелей искусства и литературы.</w:t>
      </w:r>
    </w:p>
    <w:p w:rsidR="007F16FB" w:rsidRPr="007F16FB" w:rsidRDefault="007F16FB" w:rsidP="007F16FB">
      <w:pPr>
        <w:rPr>
          <w:sz w:val="24"/>
          <w:szCs w:val="24"/>
        </w:rPr>
      </w:pPr>
      <w:r w:rsidRPr="007F16FB">
        <w:rPr>
          <w:rStyle w:val="s0"/>
          <w:rFonts w:ascii="Times New Roman" w:hAnsi="Times New Roman" w:cs="Times New Roman"/>
          <w:lang w:val="en-US"/>
        </w:rPr>
        <w:t>D</w:t>
      </w:r>
      <w:r w:rsidRPr="007F16FB">
        <w:rPr>
          <w:rStyle w:val="s0"/>
          <w:rFonts w:ascii="Times New Roman" w:hAnsi="Times New Roman" w:cs="Times New Roman"/>
        </w:rPr>
        <w:t xml:space="preserve">) Участие сотрудников КНБ, </w:t>
      </w:r>
      <w:r w:rsidRPr="007F16FB">
        <w:rPr>
          <w:sz w:val="24"/>
          <w:szCs w:val="24"/>
        </w:rPr>
        <w:t xml:space="preserve"> ученых, передовиков производства, деятелей искусства и литературы.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xml:space="preserve">) </w:t>
      </w:r>
      <w:r w:rsidRPr="007F16FB">
        <w:rPr>
          <w:sz w:val="24"/>
          <w:szCs w:val="24"/>
        </w:rPr>
        <w:t>Привлечение к участию в них солдат отслуживших в армии</w:t>
      </w:r>
    </w:p>
    <w:p w:rsidR="007F16FB" w:rsidRPr="007F16FB" w:rsidRDefault="007F16FB" w:rsidP="007F16FB">
      <w:pPr>
        <w:rPr>
          <w:sz w:val="24"/>
          <w:szCs w:val="24"/>
        </w:rPr>
      </w:pPr>
    </w:p>
    <w:p w:rsidR="007F16FB" w:rsidRPr="007F16FB" w:rsidRDefault="007F16FB" w:rsidP="007F16FB">
      <w:pPr>
        <w:rPr>
          <w:rStyle w:val="s0"/>
          <w:rFonts w:ascii="Times New Roman" w:hAnsi="Times New Roman" w:cs="Times New Roman"/>
        </w:rPr>
      </w:pPr>
      <w:r w:rsidRPr="007F16FB">
        <w:rPr>
          <w:sz w:val="24"/>
          <w:szCs w:val="24"/>
        </w:rPr>
        <w:t xml:space="preserve">22. Тематические вечера в общей системе военно-патриотического воспитания учащихся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Обладают значительными возможностями идейно-эмоционального воздействия на духовную сферу будущих защитников Родины, сочетания военно-патриотического воспитания с отдыхом учащихся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Знакомят школьников с проблемами современной армии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Знакомят школьников с проблемами современного казахстанского общества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Знакомят школьников с проблемами современной рыночной экономики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Знакомят школьников с проблемами современной мотострелковой дивизии</w:t>
      </w:r>
    </w:p>
    <w:p w:rsidR="007F16FB" w:rsidRPr="007F16FB" w:rsidRDefault="007F16FB" w:rsidP="007F16FB">
      <w:pPr>
        <w:rPr>
          <w:sz w:val="24"/>
          <w:szCs w:val="24"/>
          <w:lang w:val="kk-KZ"/>
        </w:rPr>
      </w:pPr>
    </w:p>
    <w:p w:rsidR="007F16FB" w:rsidRPr="007F16FB" w:rsidRDefault="007F16FB" w:rsidP="007F16FB">
      <w:pPr>
        <w:rPr>
          <w:sz w:val="24"/>
          <w:szCs w:val="24"/>
        </w:rPr>
      </w:pPr>
      <w:r w:rsidRPr="007F16FB">
        <w:rPr>
          <w:sz w:val="24"/>
          <w:szCs w:val="24"/>
        </w:rPr>
        <w:t>23. Основными специфическими чертами тематического вечера  по военно-патриотической тематике является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w:t>
      </w:r>
      <w:r w:rsidRPr="007F16FB">
        <w:rPr>
          <w:sz w:val="24"/>
          <w:szCs w:val="24"/>
        </w:rPr>
        <w:t>Обмен мнениями о прочитанной художественной литературе; подбор документальных материалов, публицистических произведений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Правдивость и актуальность</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Харизматичность</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xml:space="preserve">) </w:t>
      </w:r>
      <w:r w:rsidRPr="007F16FB">
        <w:rPr>
          <w:sz w:val="24"/>
          <w:szCs w:val="24"/>
        </w:rPr>
        <w:t>Публицистичность, документально-художественная образность , наличие четко выраженного сюжета, композиционная стойкость сценического действия и лирико-эпическая повествовательность, опора на жизненный опыт молодежи, их отношение к проблемам войны и мира защите Отечества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Повествования отслуживших солдат о порядке прохождения службы</w:t>
      </w:r>
    </w:p>
    <w:p w:rsidR="007F16FB" w:rsidRPr="007F16FB" w:rsidRDefault="007F16FB" w:rsidP="007F16FB">
      <w:pPr>
        <w:rPr>
          <w:sz w:val="24"/>
          <w:szCs w:val="24"/>
          <w:lang w:val="kk-KZ"/>
        </w:rPr>
      </w:pPr>
    </w:p>
    <w:p w:rsidR="007F16FB" w:rsidRPr="007F16FB" w:rsidRDefault="007F16FB" w:rsidP="007F16FB">
      <w:pPr>
        <w:rPr>
          <w:rStyle w:val="s0"/>
          <w:rFonts w:ascii="Times New Roman" w:hAnsi="Times New Roman" w:cs="Times New Roman"/>
        </w:rPr>
      </w:pPr>
      <w:r w:rsidRPr="007F16FB">
        <w:rPr>
          <w:sz w:val="24"/>
          <w:szCs w:val="24"/>
        </w:rPr>
        <w:t>24. Публицистичность, документально-художественная образность , наличие четко выраженного сюжета, композиционная стойкость сценического действия и лирико-эпическая повествовательность, опора на жизненный опыт молодежи, их отношение к проблемам войны и мира защите Отечества является  основными специфическими чертами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Тематического вечера  по военно-патриотической тематике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Требованием к освещению проблем современного общества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Обязательным компонентом развития современного общества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lastRenderedPageBreak/>
        <w:t>D</w:t>
      </w:r>
      <w:r w:rsidRPr="007F16FB">
        <w:rPr>
          <w:rStyle w:val="s0"/>
          <w:rFonts w:ascii="Times New Roman" w:hAnsi="Times New Roman" w:cs="Times New Roman"/>
        </w:rPr>
        <w:t>) Работы офицеров воспитательных структур в армии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Подготовки к службе в армии</w:t>
      </w:r>
    </w:p>
    <w:p w:rsidR="007F16FB" w:rsidRPr="007F16FB" w:rsidRDefault="007F16FB" w:rsidP="007F16FB">
      <w:pPr>
        <w:rPr>
          <w:sz w:val="24"/>
          <w:szCs w:val="24"/>
          <w:lang w:val="kk-KZ"/>
        </w:rPr>
      </w:pPr>
    </w:p>
    <w:p w:rsidR="007F16FB" w:rsidRPr="007F16FB" w:rsidRDefault="007F16FB" w:rsidP="007F16FB">
      <w:pPr>
        <w:rPr>
          <w:rStyle w:val="s0"/>
          <w:rFonts w:ascii="Times New Roman" w:hAnsi="Times New Roman" w:cs="Times New Roman"/>
        </w:rPr>
      </w:pPr>
      <w:r w:rsidRPr="007F16FB">
        <w:rPr>
          <w:sz w:val="24"/>
          <w:szCs w:val="24"/>
        </w:rPr>
        <w:t>25. Важную роль в военно-патриотическом воспитании учащиеся молодежи, подготовке её к Защите Родины играют</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Встречи с ветеранами войны и труда страстными  пропагандистами, боевых и трудовых традиции народа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B) </w:t>
      </w:r>
      <w:r w:rsidRPr="007F16FB">
        <w:rPr>
          <w:sz w:val="24"/>
          <w:szCs w:val="24"/>
        </w:rPr>
        <w:t>Наличие четко выраженного сюжета, композиционная стойкость сценического действия и лирико-эпическая повествовательность, опора на жизненный опыт молодежи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w:t>
      </w:r>
      <w:r w:rsidRPr="007F16FB">
        <w:rPr>
          <w:sz w:val="24"/>
          <w:szCs w:val="24"/>
        </w:rPr>
        <w:t>Декоративно-художественное оформление зала, где проводятся мероприятия ВПВ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Работы офицеров воспитательных структур в армии</w:t>
      </w:r>
    </w:p>
    <w:p w:rsidR="007F16FB" w:rsidRPr="007F16FB" w:rsidRDefault="007F16FB" w:rsidP="007F16FB">
      <w:pPr>
        <w:rPr>
          <w:sz w:val="24"/>
          <w:szCs w:val="24"/>
        </w:rPr>
      </w:pPr>
      <w:r w:rsidRPr="007F16FB">
        <w:rPr>
          <w:rStyle w:val="s0"/>
          <w:rFonts w:ascii="Times New Roman" w:hAnsi="Times New Roman" w:cs="Times New Roman"/>
          <w:lang w:val="en-US"/>
        </w:rPr>
        <w:t>E</w:t>
      </w:r>
      <w:r w:rsidRPr="007F16FB">
        <w:rPr>
          <w:rStyle w:val="s0"/>
          <w:rFonts w:ascii="Times New Roman" w:hAnsi="Times New Roman" w:cs="Times New Roman"/>
        </w:rPr>
        <w:t>)</w:t>
      </w:r>
      <w:r w:rsidRPr="007F16FB">
        <w:rPr>
          <w:sz w:val="24"/>
          <w:szCs w:val="24"/>
        </w:rPr>
        <w:t xml:space="preserve"> Обмен мнениями о прочитанной художественной литературе; подбор документальных материалов, публицистических произведений</w:t>
      </w:r>
    </w:p>
    <w:p w:rsidR="007F16FB" w:rsidRPr="007F16FB" w:rsidRDefault="007F16FB" w:rsidP="007F16FB">
      <w:pPr>
        <w:rPr>
          <w:sz w:val="24"/>
          <w:szCs w:val="24"/>
          <w:lang w:val="kk-KZ"/>
        </w:rPr>
      </w:pPr>
    </w:p>
    <w:p w:rsidR="007F16FB" w:rsidRPr="007F16FB" w:rsidRDefault="007F16FB" w:rsidP="007F16FB">
      <w:pPr>
        <w:rPr>
          <w:sz w:val="24"/>
          <w:szCs w:val="24"/>
        </w:rPr>
      </w:pPr>
      <w:r w:rsidRPr="007F16FB">
        <w:rPr>
          <w:color w:val="000000"/>
          <w:sz w:val="24"/>
          <w:szCs w:val="24"/>
        </w:rPr>
        <w:t>26. Положением о школьном му</w:t>
      </w:r>
      <w:r w:rsidRPr="007F16FB">
        <w:rPr>
          <w:color w:val="000000"/>
          <w:spacing w:val="1"/>
          <w:sz w:val="24"/>
          <w:szCs w:val="24"/>
        </w:rPr>
        <w:t>зее, утверждено</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color w:val="000000"/>
          <w:spacing w:val="1"/>
          <w:sz w:val="24"/>
          <w:szCs w:val="24"/>
        </w:rPr>
        <w:t>Совместным Постановлением Министерства обороны и Министерства образования РК</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B) </w:t>
      </w:r>
      <w:r w:rsidRPr="007F16FB">
        <w:rPr>
          <w:color w:val="000000"/>
          <w:spacing w:val="1"/>
          <w:sz w:val="24"/>
          <w:szCs w:val="24"/>
        </w:rPr>
        <w:t>Постановлением Министерства обороны РК</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w:t>
      </w:r>
      <w:r w:rsidRPr="007F16FB">
        <w:rPr>
          <w:color w:val="000000"/>
          <w:spacing w:val="1"/>
          <w:sz w:val="24"/>
          <w:szCs w:val="24"/>
        </w:rPr>
        <w:t xml:space="preserve"> Постановлением Министерства образования РК</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Указом президента РК</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xml:space="preserve">) </w:t>
      </w:r>
      <w:r w:rsidRPr="007F16FB">
        <w:rPr>
          <w:color w:val="000000"/>
          <w:spacing w:val="1"/>
          <w:sz w:val="24"/>
          <w:szCs w:val="24"/>
        </w:rPr>
        <w:t>Постановлением Премьер-министра</w:t>
      </w:r>
    </w:p>
    <w:p w:rsidR="007F16FB" w:rsidRPr="007F16FB" w:rsidRDefault="007F16FB" w:rsidP="007F16FB">
      <w:pPr>
        <w:rPr>
          <w:sz w:val="24"/>
          <w:szCs w:val="24"/>
          <w:lang w:val="kk-KZ"/>
        </w:rPr>
      </w:pPr>
    </w:p>
    <w:p w:rsidR="007F16FB" w:rsidRPr="007F16FB" w:rsidRDefault="007F16FB" w:rsidP="007F16FB">
      <w:pPr>
        <w:rPr>
          <w:sz w:val="24"/>
          <w:szCs w:val="24"/>
        </w:rPr>
      </w:pPr>
      <w:r w:rsidRPr="007F16FB">
        <w:rPr>
          <w:sz w:val="24"/>
          <w:szCs w:val="24"/>
        </w:rPr>
        <w:t>27. Значительным стимулом к улучшению военно-патриотической работы в школе является.</w:t>
      </w:r>
    </w:p>
    <w:p w:rsidR="007F16FB" w:rsidRPr="007F16FB" w:rsidRDefault="007F16FB" w:rsidP="007F16FB">
      <w:pPr>
        <w:rPr>
          <w:rStyle w:val="s0"/>
          <w:rFonts w:ascii="Times New Roman" w:hAnsi="Times New Roman" w:cs="Times New Roman"/>
          <w:lang w:val="kk-KZ"/>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Подготовка и проведение военно-спортивного праздника, которым завершается ежегодно курс начального военного обучения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Дискотека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Награждение деньгами преподавателя НВП</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Выпускной бал</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Бесплатный обед</w:t>
      </w:r>
    </w:p>
    <w:p w:rsidR="007F16FB" w:rsidRPr="007F16FB" w:rsidRDefault="007F16FB" w:rsidP="007F16FB">
      <w:pPr>
        <w:rPr>
          <w:sz w:val="24"/>
          <w:szCs w:val="24"/>
          <w:lang w:val="kk-KZ"/>
        </w:rPr>
      </w:pPr>
    </w:p>
    <w:p w:rsidR="007F16FB" w:rsidRPr="007F16FB" w:rsidRDefault="007F16FB" w:rsidP="007F16FB">
      <w:pPr>
        <w:rPr>
          <w:sz w:val="24"/>
          <w:szCs w:val="24"/>
        </w:rPr>
      </w:pPr>
      <w:r w:rsidRPr="007F16FB">
        <w:rPr>
          <w:sz w:val="24"/>
          <w:szCs w:val="24"/>
        </w:rPr>
        <w:t>28. Содержание оборонно-массовой и спортивной работы находит отражение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В комплексном плане военно-патриотического воспитания и оборонно-массовой работы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В понедельном плане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В плане работы директора школы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В план-конспекте учителя физкультуры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В классном журнале</w:t>
      </w:r>
    </w:p>
    <w:p w:rsidR="007F16FB" w:rsidRPr="007F16FB" w:rsidRDefault="007F16FB" w:rsidP="007F16FB">
      <w:pPr>
        <w:rPr>
          <w:sz w:val="24"/>
          <w:szCs w:val="24"/>
          <w:lang w:val="kk-KZ"/>
        </w:rPr>
      </w:pPr>
    </w:p>
    <w:p w:rsidR="007F16FB" w:rsidRPr="007F16FB" w:rsidRDefault="007F16FB" w:rsidP="007F16FB">
      <w:pPr>
        <w:rPr>
          <w:rStyle w:val="s0"/>
          <w:rFonts w:ascii="Times New Roman" w:hAnsi="Times New Roman" w:cs="Times New Roman"/>
        </w:rPr>
      </w:pPr>
      <w:r w:rsidRPr="007F16FB">
        <w:rPr>
          <w:sz w:val="24"/>
          <w:szCs w:val="24"/>
        </w:rPr>
        <w:t>29. Военно-спортивная игра «Алау» является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Одной из важных форм работы школьников, способствующей освоению программы начальной военной подготовки в средних  классах, военно-патриотическому и физическому воспитанию школьников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B) </w:t>
      </w:r>
      <w:r w:rsidRPr="007F16FB">
        <w:rPr>
          <w:sz w:val="24"/>
          <w:szCs w:val="24"/>
        </w:rPr>
        <w:t>Одной из важных форм подготовка ребят  к службе в армии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w:t>
      </w:r>
      <w:r w:rsidRPr="007F16FB">
        <w:rPr>
          <w:sz w:val="24"/>
          <w:szCs w:val="24"/>
        </w:rPr>
        <w:t>Одной из важных форм физического совершенствования учеников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xml:space="preserve">) </w:t>
      </w:r>
      <w:r w:rsidRPr="007F16FB">
        <w:rPr>
          <w:sz w:val="24"/>
          <w:szCs w:val="24"/>
        </w:rPr>
        <w:t>Одной из важных форм способствующей освоению программы основ безопасности жизнедеятельности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Игрой на развитие смекалки, ловкости и выносливости</w:t>
      </w:r>
    </w:p>
    <w:p w:rsidR="007F16FB" w:rsidRPr="007F16FB" w:rsidRDefault="007F16FB" w:rsidP="007F16FB">
      <w:pPr>
        <w:rPr>
          <w:sz w:val="24"/>
          <w:szCs w:val="24"/>
          <w:lang w:val="kk-KZ"/>
        </w:rPr>
      </w:pPr>
    </w:p>
    <w:p w:rsidR="007F16FB" w:rsidRPr="007F16FB" w:rsidRDefault="007F16FB" w:rsidP="007F16FB">
      <w:pPr>
        <w:rPr>
          <w:rStyle w:val="s0"/>
          <w:rFonts w:ascii="Times New Roman" w:hAnsi="Times New Roman" w:cs="Times New Roman"/>
          <w:lang w:val="kk-KZ"/>
        </w:rPr>
      </w:pP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30. Что не входит в цели </w:t>
      </w:r>
      <w:r w:rsidRPr="007F16FB">
        <w:rPr>
          <w:sz w:val="24"/>
          <w:szCs w:val="24"/>
        </w:rPr>
        <w:t>военно-спортивная игра «Алау»</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Работа офицеров воспитательных структур в армии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w:t>
      </w:r>
      <w:r w:rsidRPr="007F16FB">
        <w:rPr>
          <w:sz w:val="24"/>
          <w:szCs w:val="24"/>
        </w:rPr>
        <w:t xml:space="preserve"> Пропаганды среди школьников священной обязанности о защите  Отечества, воспитания пат</w:t>
      </w:r>
      <w:r w:rsidRPr="007F16FB">
        <w:rPr>
          <w:sz w:val="24"/>
          <w:szCs w:val="24"/>
        </w:rPr>
        <w:softHyphen/>
        <w:t>риотизма, готовности к выполнению долга перед Родиной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w:t>
      </w:r>
      <w:r w:rsidRPr="007F16FB">
        <w:rPr>
          <w:sz w:val="24"/>
          <w:szCs w:val="24"/>
        </w:rPr>
        <w:t xml:space="preserve"> Воспитания у  школьников ответственно</w:t>
      </w:r>
      <w:r w:rsidRPr="007F16FB">
        <w:rPr>
          <w:sz w:val="24"/>
          <w:szCs w:val="24"/>
        </w:rPr>
        <w:softHyphen/>
        <w:t xml:space="preserve">го отношения к учебе, сознательной дисциплины, </w:t>
      </w:r>
      <w:r w:rsidRPr="007F16FB">
        <w:rPr>
          <w:sz w:val="24"/>
          <w:szCs w:val="24"/>
        </w:rPr>
        <w:lastRenderedPageBreak/>
        <w:t>таких качеств. как воля, смелость, находчивость, решитель</w:t>
      </w:r>
      <w:r w:rsidRPr="007F16FB">
        <w:rPr>
          <w:sz w:val="24"/>
          <w:szCs w:val="24"/>
        </w:rPr>
        <w:softHyphen/>
        <w:t>ность, товарищество и дружба, чувство коллективизма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xml:space="preserve">) </w:t>
      </w:r>
      <w:r w:rsidRPr="007F16FB">
        <w:rPr>
          <w:sz w:val="24"/>
          <w:szCs w:val="24"/>
        </w:rPr>
        <w:t>Изучение  школьниками боевых традиции казахстанцев в годы ВО.войне и Вооруженных Сил РК</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w:t>
      </w:r>
      <w:r w:rsidRPr="007F16FB">
        <w:rPr>
          <w:sz w:val="24"/>
          <w:szCs w:val="24"/>
        </w:rPr>
        <w:t xml:space="preserve"> Активного вовлечения каждого школьни</w:t>
      </w:r>
      <w:r w:rsidRPr="007F16FB">
        <w:rPr>
          <w:sz w:val="24"/>
          <w:szCs w:val="24"/>
        </w:rPr>
        <w:softHyphen/>
        <w:t>ка в поход по местам, боевой и трудовой славы казахстанского народа, знакомства с боевыми традициями  Вооруженных Сил РК, укрепления дружбы с воинами</w:t>
      </w:r>
    </w:p>
    <w:p w:rsidR="007F16FB" w:rsidRPr="007F16FB" w:rsidRDefault="007F16FB" w:rsidP="007F16FB">
      <w:pPr>
        <w:rPr>
          <w:rStyle w:val="s0"/>
          <w:rFonts w:ascii="Times New Roman" w:hAnsi="Times New Roman" w:cs="Times New Roman"/>
          <w:lang w:val="kk-KZ"/>
        </w:rPr>
      </w:pPr>
    </w:p>
    <w:p w:rsidR="007F16FB" w:rsidRPr="007F16FB" w:rsidRDefault="007F16FB" w:rsidP="007F16FB">
      <w:pPr>
        <w:rPr>
          <w:rStyle w:val="s0"/>
          <w:rFonts w:ascii="Times New Roman" w:hAnsi="Times New Roman" w:cs="Times New Roman"/>
        </w:rPr>
      </w:pPr>
      <w:r w:rsidRPr="007F16FB">
        <w:rPr>
          <w:sz w:val="24"/>
          <w:szCs w:val="24"/>
        </w:rPr>
        <w:t>31. В ВСИ «Алау» участвуют</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w:t>
      </w:r>
      <w:r w:rsidRPr="007F16FB">
        <w:rPr>
          <w:sz w:val="24"/>
          <w:szCs w:val="24"/>
        </w:rPr>
        <w:t xml:space="preserve"> Отряды средних общеобразовательных школ</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B) </w:t>
      </w:r>
      <w:r w:rsidRPr="007F16FB">
        <w:rPr>
          <w:sz w:val="24"/>
          <w:szCs w:val="24"/>
        </w:rPr>
        <w:t>Отряды восьмилетних общеобразовательных школ</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w:t>
      </w:r>
      <w:r w:rsidRPr="007F16FB">
        <w:rPr>
          <w:sz w:val="24"/>
          <w:szCs w:val="24"/>
        </w:rPr>
        <w:t>Отряды восьмилетних и средних общеобразовательных школ</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xml:space="preserve">) </w:t>
      </w:r>
      <w:r w:rsidRPr="007F16FB">
        <w:rPr>
          <w:sz w:val="24"/>
          <w:szCs w:val="24"/>
        </w:rPr>
        <w:t>Отряды средне-специальных общеобразовательных школ</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Все школьники без ограничения</w:t>
      </w:r>
    </w:p>
    <w:p w:rsidR="007F16FB" w:rsidRPr="007F16FB" w:rsidRDefault="007F16FB" w:rsidP="007F16FB">
      <w:pPr>
        <w:rPr>
          <w:sz w:val="24"/>
          <w:szCs w:val="24"/>
          <w:lang w:val="kk-KZ"/>
        </w:rPr>
      </w:pPr>
    </w:p>
    <w:p w:rsidR="007F16FB" w:rsidRPr="007F16FB" w:rsidRDefault="007F16FB" w:rsidP="007F16FB">
      <w:pPr>
        <w:rPr>
          <w:rStyle w:val="s0"/>
          <w:rFonts w:ascii="Times New Roman" w:hAnsi="Times New Roman" w:cs="Times New Roman"/>
        </w:rPr>
      </w:pPr>
      <w:r w:rsidRPr="007F16FB">
        <w:rPr>
          <w:sz w:val="24"/>
          <w:szCs w:val="24"/>
        </w:rPr>
        <w:t>32. Совет отряда формирует из школьников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5-8 классов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11 классов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10 классов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2 класса</w:t>
      </w:r>
    </w:p>
    <w:p w:rsidR="007F16FB" w:rsidRPr="007F16FB" w:rsidRDefault="007F16FB" w:rsidP="007F16FB">
      <w:pPr>
        <w:rPr>
          <w:rStyle w:val="s0"/>
          <w:rFonts w:ascii="Times New Roman" w:hAnsi="Times New Roman" w:cs="Times New Roman"/>
          <w:lang w:val="kk-KZ"/>
        </w:rPr>
      </w:pPr>
      <w:r w:rsidRPr="007F16FB">
        <w:rPr>
          <w:rStyle w:val="s0"/>
          <w:rFonts w:ascii="Times New Roman" w:hAnsi="Times New Roman" w:cs="Times New Roman"/>
          <w:lang w:val="en-US"/>
        </w:rPr>
        <w:t>E</w:t>
      </w:r>
      <w:r w:rsidRPr="007F16FB">
        <w:rPr>
          <w:rStyle w:val="s0"/>
          <w:rFonts w:ascii="Times New Roman" w:hAnsi="Times New Roman" w:cs="Times New Roman"/>
        </w:rPr>
        <w:t>) 4 класса</w:t>
      </w:r>
    </w:p>
    <w:p w:rsidR="007F16FB" w:rsidRPr="007F16FB" w:rsidRDefault="007F16FB" w:rsidP="007F16FB">
      <w:pPr>
        <w:rPr>
          <w:rStyle w:val="s0"/>
          <w:rFonts w:ascii="Times New Roman" w:hAnsi="Times New Roman" w:cs="Times New Roman"/>
          <w:lang w:val="kk-KZ"/>
        </w:rPr>
      </w:pPr>
    </w:p>
    <w:p w:rsidR="007F16FB" w:rsidRPr="007F16FB" w:rsidRDefault="007F16FB" w:rsidP="007F16FB">
      <w:pPr>
        <w:rPr>
          <w:rStyle w:val="s0"/>
          <w:rFonts w:ascii="Times New Roman" w:hAnsi="Times New Roman" w:cs="Times New Roman"/>
        </w:rPr>
      </w:pPr>
      <w:r w:rsidRPr="007F16FB">
        <w:rPr>
          <w:sz w:val="24"/>
          <w:szCs w:val="24"/>
        </w:rPr>
        <w:t xml:space="preserve">33. Отряд возглавляют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Командир, его заместитель</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Командир и завхоз отряда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Ученики 11 классов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Самый ловкий мальчик 10 класса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Староста класса</w:t>
      </w:r>
    </w:p>
    <w:p w:rsidR="007F16FB" w:rsidRPr="007F16FB" w:rsidRDefault="007F16FB" w:rsidP="007F16FB">
      <w:pPr>
        <w:rPr>
          <w:sz w:val="24"/>
          <w:szCs w:val="24"/>
          <w:lang w:val="kk-KZ"/>
        </w:rPr>
      </w:pPr>
    </w:p>
    <w:p w:rsidR="007F16FB" w:rsidRPr="007F16FB" w:rsidRDefault="007F16FB" w:rsidP="007F16FB">
      <w:pPr>
        <w:rPr>
          <w:sz w:val="24"/>
          <w:szCs w:val="24"/>
        </w:rPr>
      </w:pPr>
      <w:r w:rsidRPr="007F16FB">
        <w:rPr>
          <w:sz w:val="24"/>
          <w:szCs w:val="24"/>
        </w:rPr>
        <w:t>34. Командир, его заместитель по политической части и члены штаба выбираются</w:t>
      </w:r>
    </w:p>
    <w:p w:rsidR="007F16FB" w:rsidRPr="007F16FB" w:rsidRDefault="007F16FB" w:rsidP="007F16FB">
      <w:pPr>
        <w:rPr>
          <w:rStyle w:val="s0"/>
          <w:rFonts w:ascii="Times New Roman" w:hAnsi="Times New Roman" w:cs="Times New Roman"/>
          <w:lang w:val="kk-KZ"/>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На общем собрании юнармейцев батальона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Директором школы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Преподавателем НВП</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Командиром войсковой части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По жребию</w:t>
      </w:r>
    </w:p>
    <w:p w:rsidR="007F16FB" w:rsidRPr="007F16FB" w:rsidRDefault="007F16FB" w:rsidP="007F16FB">
      <w:pPr>
        <w:rPr>
          <w:sz w:val="24"/>
          <w:szCs w:val="24"/>
          <w:lang w:val="kk-KZ"/>
        </w:rPr>
      </w:pPr>
    </w:p>
    <w:p w:rsidR="007F16FB" w:rsidRPr="007F16FB" w:rsidRDefault="007F16FB" w:rsidP="007F16FB">
      <w:pPr>
        <w:rPr>
          <w:rStyle w:val="s0"/>
          <w:rFonts w:ascii="Times New Roman" w:hAnsi="Times New Roman" w:cs="Times New Roman"/>
        </w:rPr>
      </w:pPr>
      <w:r w:rsidRPr="007F16FB">
        <w:rPr>
          <w:sz w:val="24"/>
          <w:szCs w:val="24"/>
        </w:rPr>
        <w:t>35. Процесс систематического и целенаправленного воздействия на духовное и физическое развитие личности называется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Воспитание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Нагрузка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Внушение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Объяснение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Доведение</w:t>
      </w:r>
    </w:p>
    <w:p w:rsidR="007F16FB" w:rsidRPr="007F16FB" w:rsidRDefault="007F16FB" w:rsidP="007F16FB">
      <w:pPr>
        <w:rPr>
          <w:rStyle w:val="s0"/>
          <w:rFonts w:ascii="Times New Roman" w:hAnsi="Times New Roman" w:cs="Times New Roman"/>
          <w:lang w:val="kk-KZ"/>
        </w:rPr>
      </w:pPr>
    </w:p>
    <w:p w:rsidR="007F16FB" w:rsidRPr="007F16FB" w:rsidRDefault="007F16FB" w:rsidP="007F16FB">
      <w:pPr>
        <w:rPr>
          <w:rStyle w:val="s0"/>
          <w:rFonts w:ascii="Times New Roman" w:hAnsi="Times New Roman" w:cs="Times New Roman"/>
        </w:rPr>
      </w:pPr>
      <w:r w:rsidRPr="007F16FB">
        <w:rPr>
          <w:sz w:val="24"/>
          <w:szCs w:val="24"/>
        </w:rPr>
        <w:t>36. Целью воспитания является</w:t>
      </w:r>
    </w:p>
    <w:p w:rsidR="007F16FB" w:rsidRPr="007F16FB" w:rsidRDefault="007F16FB" w:rsidP="007F16FB">
      <w:pPr>
        <w:rPr>
          <w:sz w:val="24"/>
          <w:szCs w:val="24"/>
          <w:lang w:val="kk-KZ"/>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 xml:space="preserve">Подготовка молодого человека к жизни, работе, общественной и культурной деятельности.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B) Подготовка </w:t>
      </w:r>
      <w:r w:rsidRPr="007F16FB">
        <w:rPr>
          <w:sz w:val="24"/>
          <w:szCs w:val="24"/>
        </w:rPr>
        <w:t>молодого человека к взрослой жизни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Подготовка </w:t>
      </w:r>
      <w:r w:rsidRPr="007F16FB">
        <w:rPr>
          <w:sz w:val="24"/>
          <w:szCs w:val="24"/>
        </w:rPr>
        <w:t>молодого человека к службе в армии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xml:space="preserve">) Подготовка </w:t>
      </w:r>
      <w:r w:rsidRPr="007F16FB">
        <w:rPr>
          <w:sz w:val="24"/>
          <w:szCs w:val="24"/>
        </w:rPr>
        <w:t>молодого человека к окончанию школы</w:t>
      </w:r>
    </w:p>
    <w:p w:rsidR="007F16FB" w:rsidRPr="007F16FB" w:rsidRDefault="007F16FB" w:rsidP="007F16FB">
      <w:pPr>
        <w:rPr>
          <w:sz w:val="24"/>
          <w:szCs w:val="24"/>
        </w:rPr>
      </w:pPr>
      <w:r w:rsidRPr="007F16FB">
        <w:rPr>
          <w:rStyle w:val="s0"/>
          <w:rFonts w:ascii="Times New Roman" w:hAnsi="Times New Roman" w:cs="Times New Roman"/>
          <w:lang w:val="en-US"/>
        </w:rPr>
        <w:t>E</w:t>
      </w:r>
      <w:r w:rsidRPr="007F16FB">
        <w:rPr>
          <w:rStyle w:val="s0"/>
          <w:rFonts w:ascii="Times New Roman" w:hAnsi="Times New Roman" w:cs="Times New Roman"/>
        </w:rPr>
        <w:t xml:space="preserve">) Подготовка </w:t>
      </w:r>
      <w:r w:rsidRPr="007F16FB">
        <w:rPr>
          <w:sz w:val="24"/>
          <w:szCs w:val="24"/>
        </w:rPr>
        <w:t>молодого человека к семейной жизни</w:t>
      </w:r>
    </w:p>
    <w:p w:rsidR="007F16FB" w:rsidRPr="007F16FB" w:rsidRDefault="007F16FB" w:rsidP="007F16FB">
      <w:pPr>
        <w:rPr>
          <w:sz w:val="24"/>
          <w:szCs w:val="24"/>
          <w:lang w:val="kk-KZ"/>
        </w:rPr>
      </w:pPr>
    </w:p>
    <w:p w:rsidR="007F16FB" w:rsidRPr="007F16FB" w:rsidRDefault="007F16FB" w:rsidP="007F16FB">
      <w:pPr>
        <w:rPr>
          <w:sz w:val="24"/>
          <w:szCs w:val="24"/>
        </w:rPr>
      </w:pPr>
      <w:r w:rsidRPr="007F16FB">
        <w:rPr>
          <w:sz w:val="24"/>
          <w:szCs w:val="24"/>
        </w:rPr>
        <w:t>37. Цели и содержание конкретного воспитания предопределяются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lastRenderedPageBreak/>
        <w:t>A</w:t>
      </w:r>
      <w:r w:rsidRPr="007F16FB">
        <w:rPr>
          <w:rStyle w:val="s0"/>
          <w:rFonts w:ascii="Times New Roman" w:hAnsi="Times New Roman" w:cs="Times New Roman"/>
        </w:rPr>
        <w:t xml:space="preserve">) </w:t>
      </w:r>
      <w:r w:rsidRPr="007F16FB">
        <w:rPr>
          <w:sz w:val="24"/>
          <w:szCs w:val="24"/>
        </w:rPr>
        <w:t>Общественно-политическим строем государства, взаимоотношением в обществе, государстве.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Приказом директора школы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Решением преподавателя НВП</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Задачей Министра обороны</w:t>
      </w:r>
      <w:r w:rsidRPr="007F16FB">
        <w:rPr>
          <w:sz w:val="24"/>
          <w:szCs w:val="24"/>
        </w:rPr>
        <w:t>, взаимоотношением в обществе, государстве.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Сложившейся обстановкой в школе</w:t>
      </w:r>
    </w:p>
    <w:p w:rsidR="007F16FB" w:rsidRPr="007F16FB" w:rsidRDefault="007F16FB" w:rsidP="007F16FB">
      <w:pPr>
        <w:rPr>
          <w:rStyle w:val="s0"/>
          <w:rFonts w:ascii="Times New Roman" w:hAnsi="Times New Roman" w:cs="Times New Roman"/>
          <w:lang w:val="kk-KZ"/>
        </w:rPr>
      </w:pPr>
    </w:p>
    <w:p w:rsidR="007F16FB" w:rsidRPr="007F16FB" w:rsidRDefault="007F16FB" w:rsidP="007F16FB">
      <w:pPr>
        <w:rPr>
          <w:rStyle w:val="s0"/>
          <w:rFonts w:ascii="Times New Roman" w:hAnsi="Times New Roman" w:cs="Times New Roman"/>
        </w:rPr>
      </w:pPr>
      <w:r w:rsidRPr="007F16FB">
        <w:rPr>
          <w:sz w:val="24"/>
          <w:szCs w:val="24"/>
        </w:rPr>
        <w:t>38. Воспитание включает</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Воспитание мужества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Уважение к пожилым людям</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Уважение и почитание традиций народа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w:t>
      </w:r>
      <w:r w:rsidRPr="007F16FB">
        <w:rPr>
          <w:sz w:val="24"/>
          <w:szCs w:val="24"/>
        </w:rPr>
        <w:t>Систематический и целенаправленный процесс самопознания и самосозерцания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xml:space="preserve">) </w:t>
      </w:r>
      <w:r w:rsidRPr="007F16FB">
        <w:rPr>
          <w:sz w:val="24"/>
          <w:szCs w:val="24"/>
        </w:rPr>
        <w:t>Систематический и целенаправленный процесс формирования всестороннее развитой личности</w:t>
      </w:r>
    </w:p>
    <w:p w:rsidR="007F16FB" w:rsidRPr="007F16FB" w:rsidRDefault="007F16FB" w:rsidP="007F16FB">
      <w:pPr>
        <w:rPr>
          <w:sz w:val="24"/>
          <w:szCs w:val="24"/>
          <w:lang w:val="kk-KZ"/>
        </w:rPr>
      </w:pPr>
    </w:p>
    <w:p w:rsidR="007F16FB" w:rsidRPr="007F16FB" w:rsidRDefault="007F16FB" w:rsidP="007F16FB">
      <w:pPr>
        <w:rPr>
          <w:sz w:val="24"/>
          <w:szCs w:val="24"/>
        </w:rPr>
      </w:pPr>
      <w:r w:rsidRPr="007F16FB">
        <w:rPr>
          <w:sz w:val="24"/>
          <w:szCs w:val="24"/>
        </w:rPr>
        <w:t>39. В процессе  воспитания происходит</w:t>
      </w:r>
    </w:p>
    <w:p w:rsidR="007F16FB" w:rsidRPr="007F16FB" w:rsidRDefault="007F16FB" w:rsidP="007F16FB">
      <w:pPr>
        <w:rPr>
          <w:sz w:val="24"/>
          <w:szCs w:val="24"/>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 xml:space="preserve">Овладение знаниями, подготовка к трудовой деятельности, формирование  мировоззрения, нравственность, непримиримость к нуждой идеологии и т.д.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Взросление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Возмужание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xml:space="preserve">) </w:t>
      </w:r>
      <w:r w:rsidRPr="007F16FB">
        <w:rPr>
          <w:sz w:val="24"/>
          <w:szCs w:val="24"/>
        </w:rPr>
        <w:t>Подготовка к трудовой деятельности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xml:space="preserve">) </w:t>
      </w:r>
      <w:r w:rsidRPr="007F16FB">
        <w:rPr>
          <w:sz w:val="24"/>
          <w:szCs w:val="24"/>
        </w:rPr>
        <w:t>Овладение знаниями в бизнесе</w:t>
      </w:r>
    </w:p>
    <w:p w:rsidR="007F16FB" w:rsidRPr="007F16FB" w:rsidRDefault="007F16FB" w:rsidP="007F16FB">
      <w:pPr>
        <w:rPr>
          <w:rStyle w:val="s0"/>
          <w:rFonts w:ascii="Times New Roman" w:hAnsi="Times New Roman" w:cs="Times New Roman"/>
          <w:lang w:val="kk-KZ"/>
        </w:rPr>
      </w:pPr>
    </w:p>
    <w:p w:rsidR="007F16FB" w:rsidRPr="007F16FB" w:rsidRDefault="007F16FB" w:rsidP="007F16FB">
      <w:pPr>
        <w:rPr>
          <w:rStyle w:val="s0"/>
          <w:rFonts w:ascii="Times New Roman" w:hAnsi="Times New Roman" w:cs="Times New Roman"/>
        </w:rPr>
      </w:pPr>
      <w:r w:rsidRPr="007F16FB">
        <w:rPr>
          <w:sz w:val="24"/>
          <w:szCs w:val="24"/>
        </w:rPr>
        <w:t xml:space="preserve">40. Нравственное воспитание предлагает </w:t>
      </w:r>
    </w:p>
    <w:p w:rsidR="007F16FB" w:rsidRPr="007F16FB" w:rsidRDefault="007F16FB" w:rsidP="007F16FB">
      <w:pPr>
        <w:rPr>
          <w:rStyle w:val="s0"/>
          <w:rFonts w:ascii="Times New Roman" w:hAnsi="Times New Roman" w:cs="Times New Roman"/>
          <w:lang w:val="kk-KZ"/>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Патриотизм интернационализм, сознательное отношение к труду, общественной дисциплине, взаимопомощи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Вера в потусторонние силы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Атеизм</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Уважение к ветеранам все воин</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Вера в духов предков</w:t>
      </w:r>
    </w:p>
    <w:p w:rsidR="007F16FB" w:rsidRPr="007F16FB" w:rsidRDefault="007F16FB" w:rsidP="007F16FB">
      <w:pPr>
        <w:rPr>
          <w:rStyle w:val="s0"/>
          <w:rFonts w:ascii="Times New Roman" w:hAnsi="Times New Roman" w:cs="Times New Roman"/>
          <w:lang w:val="kk-KZ"/>
        </w:rPr>
      </w:pPr>
    </w:p>
    <w:p w:rsidR="007F16FB" w:rsidRPr="007F16FB" w:rsidRDefault="007F16FB" w:rsidP="007F16FB">
      <w:pPr>
        <w:rPr>
          <w:rStyle w:val="s0"/>
          <w:rFonts w:ascii="Times New Roman" w:hAnsi="Times New Roman" w:cs="Times New Roman"/>
        </w:rPr>
      </w:pPr>
      <w:r w:rsidRPr="007F16FB">
        <w:rPr>
          <w:sz w:val="24"/>
          <w:szCs w:val="24"/>
        </w:rPr>
        <w:t>41. Нравственное  воспитание осуществляется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В семье, дошкольных учреждениях, школах, трудовых и других коллективах и т.д</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Только в мечетях, церквях и синагогах</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Через сказки рассказываемые бабушками и дедушками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Через легенды, саги и были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В воинском коллективе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F</w:t>
      </w:r>
      <w:r w:rsidRPr="007F16FB">
        <w:rPr>
          <w:rStyle w:val="s0"/>
          <w:rFonts w:ascii="Times New Roman" w:hAnsi="Times New Roman" w:cs="Times New Roman"/>
        </w:rPr>
        <w:t xml:space="preserve">) </w:t>
      </w:r>
      <w:r w:rsidRPr="007F16FB">
        <w:rPr>
          <w:sz w:val="24"/>
          <w:szCs w:val="24"/>
          <w:lang w:val="kk-KZ"/>
        </w:rPr>
        <w:t>Патриотическое воспитания учеников в ходе проведения спортивных соревновании.</w:t>
      </w:r>
    </w:p>
    <w:p w:rsidR="007F16FB" w:rsidRPr="007F16FB" w:rsidRDefault="007F16FB" w:rsidP="007F16FB">
      <w:pPr>
        <w:rPr>
          <w:rStyle w:val="s0"/>
          <w:rFonts w:ascii="Times New Roman" w:hAnsi="Times New Roman" w:cs="Times New Roman"/>
        </w:rPr>
      </w:pPr>
    </w:p>
    <w:p w:rsidR="007F16FB" w:rsidRPr="007F16FB" w:rsidRDefault="007F16FB" w:rsidP="007F16FB">
      <w:pPr>
        <w:rPr>
          <w:rStyle w:val="s0"/>
          <w:rFonts w:ascii="Times New Roman" w:hAnsi="Times New Roman" w:cs="Times New Roman"/>
          <w:lang w:val="kk-KZ"/>
        </w:rPr>
      </w:pP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42. На чём основывается нравственное воспитание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На рассказах о подвигах наших отцов и дедов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B) </w:t>
      </w:r>
      <w:r w:rsidRPr="007F16FB">
        <w:rPr>
          <w:sz w:val="24"/>
          <w:szCs w:val="24"/>
        </w:rPr>
        <w:t>На основе государственной идеологии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На просмотрах высоко нравственных фильмов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xml:space="preserve">) На терпение, трудолюбие и порядочности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На личном обогащении, построение своего бизнеса</w:t>
      </w:r>
    </w:p>
    <w:p w:rsidR="007F16FB" w:rsidRPr="007F16FB" w:rsidRDefault="007F16FB" w:rsidP="007F16FB">
      <w:pPr>
        <w:rPr>
          <w:rStyle w:val="s0"/>
          <w:rFonts w:ascii="Times New Roman" w:hAnsi="Times New Roman" w:cs="Times New Roman"/>
          <w:lang w:val="kk-KZ"/>
        </w:rPr>
      </w:pPr>
      <w:r w:rsidRPr="007F16FB">
        <w:rPr>
          <w:rStyle w:val="s0"/>
          <w:rFonts w:ascii="Times New Roman" w:hAnsi="Times New Roman" w:cs="Times New Roman"/>
        </w:rPr>
        <w:t xml:space="preserve">F) </w:t>
      </w:r>
      <w:r w:rsidRPr="007F16FB">
        <w:rPr>
          <w:sz w:val="24"/>
          <w:szCs w:val="24"/>
          <w:lang w:val="kk-KZ"/>
        </w:rPr>
        <w:t>Организация патриотического воспитания учеников в процессе обучения.</w:t>
      </w:r>
    </w:p>
    <w:p w:rsidR="007F16FB" w:rsidRPr="007F16FB" w:rsidRDefault="007F16FB" w:rsidP="007F16FB">
      <w:pPr>
        <w:rPr>
          <w:rStyle w:val="s0"/>
          <w:rFonts w:ascii="Times New Roman" w:hAnsi="Times New Roman" w:cs="Times New Roman"/>
          <w:lang w:val="kk-KZ"/>
        </w:rPr>
      </w:pPr>
      <w:r w:rsidRPr="007F16FB">
        <w:rPr>
          <w:sz w:val="24"/>
          <w:szCs w:val="24"/>
          <w:lang w:val="kk-KZ"/>
        </w:rPr>
        <w:t>.</w:t>
      </w:r>
    </w:p>
    <w:p w:rsidR="007F16FB" w:rsidRPr="007F16FB" w:rsidRDefault="007F16FB" w:rsidP="007F16FB">
      <w:pPr>
        <w:rPr>
          <w:rStyle w:val="s0"/>
          <w:rFonts w:ascii="Times New Roman" w:hAnsi="Times New Roman" w:cs="Times New Roman"/>
        </w:rPr>
      </w:pPr>
      <w:r w:rsidRPr="007F16FB">
        <w:rPr>
          <w:sz w:val="24"/>
          <w:szCs w:val="24"/>
        </w:rPr>
        <w:t>43. Что такое патриотизм</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Любовь к Родине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w:t>
      </w:r>
      <w:r w:rsidRPr="007F16FB">
        <w:rPr>
          <w:sz w:val="24"/>
          <w:szCs w:val="24"/>
        </w:rPr>
        <w:t xml:space="preserve"> Любовь к матери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w:t>
      </w:r>
      <w:r w:rsidRPr="007F16FB">
        <w:rPr>
          <w:sz w:val="24"/>
          <w:szCs w:val="24"/>
        </w:rPr>
        <w:t>Любовь к семье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lastRenderedPageBreak/>
        <w:t>D</w:t>
      </w:r>
      <w:r w:rsidRPr="007F16FB">
        <w:rPr>
          <w:rStyle w:val="s0"/>
          <w:rFonts w:ascii="Times New Roman" w:hAnsi="Times New Roman" w:cs="Times New Roman"/>
        </w:rPr>
        <w:t xml:space="preserve">) </w:t>
      </w:r>
      <w:r w:rsidRPr="007F16FB">
        <w:rPr>
          <w:sz w:val="24"/>
          <w:szCs w:val="24"/>
        </w:rPr>
        <w:t>Любовь к отцу</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xml:space="preserve">) </w:t>
      </w:r>
      <w:r w:rsidRPr="007F16FB">
        <w:rPr>
          <w:sz w:val="24"/>
          <w:szCs w:val="24"/>
        </w:rPr>
        <w:t>Любовь к праотцам</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F) </w:t>
      </w:r>
      <w:r w:rsidRPr="007F16FB">
        <w:rPr>
          <w:sz w:val="24"/>
          <w:szCs w:val="24"/>
          <w:lang w:val="kk-KZ"/>
        </w:rPr>
        <w:t>Организация военно-патриотического воспитания молодежи.</w:t>
      </w:r>
    </w:p>
    <w:p w:rsidR="007F16FB" w:rsidRPr="007F16FB" w:rsidRDefault="007F16FB" w:rsidP="007F16FB">
      <w:pPr>
        <w:rPr>
          <w:rStyle w:val="s0"/>
          <w:rFonts w:ascii="Times New Roman" w:hAnsi="Times New Roman" w:cs="Times New Roman"/>
        </w:rPr>
      </w:pPr>
    </w:p>
    <w:p w:rsidR="007F16FB" w:rsidRPr="007F16FB" w:rsidRDefault="007F16FB" w:rsidP="007F16FB">
      <w:pPr>
        <w:rPr>
          <w:rStyle w:val="s0"/>
          <w:rFonts w:ascii="Times New Roman" w:hAnsi="Times New Roman" w:cs="Times New Roman"/>
        </w:rPr>
      </w:pPr>
      <w:r w:rsidRPr="007F16FB">
        <w:rPr>
          <w:sz w:val="24"/>
          <w:szCs w:val="24"/>
        </w:rPr>
        <w:t>44. Одним из важнейших видов идейно-воспитательной работы в обществе является.</w:t>
      </w:r>
    </w:p>
    <w:p w:rsidR="007F16FB" w:rsidRPr="007F16FB" w:rsidRDefault="007F16FB" w:rsidP="007F16FB">
      <w:pPr>
        <w:rPr>
          <w:sz w:val="24"/>
          <w:szCs w:val="24"/>
          <w:lang w:val="kk-KZ"/>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lang w:val="kk-KZ"/>
        </w:rPr>
        <w:t>Воспитание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B</w:t>
      </w:r>
      <w:r w:rsidRPr="007F16FB">
        <w:rPr>
          <w:rStyle w:val="s0"/>
          <w:rFonts w:ascii="Times New Roman" w:hAnsi="Times New Roman" w:cs="Times New Roman"/>
        </w:rPr>
        <w:t>) КГБ</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МЧС</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НАТО</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ВПВ</w:t>
      </w:r>
    </w:p>
    <w:p w:rsidR="007F16FB" w:rsidRPr="007F16FB" w:rsidRDefault="007F16FB" w:rsidP="007F16FB">
      <w:pPr>
        <w:rPr>
          <w:rStyle w:val="s0"/>
          <w:rFonts w:ascii="Times New Roman" w:hAnsi="Times New Roman" w:cs="Times New Roman"/>
        </w:rPr>
      </w:pPr>
      <w:r w:rsidRPr="007F16FB">
        <w:rPr>
          <w:sz w:val="24"/>
          <w:szCs w:val="24"/>
          <w:lang w:val="en-US"/>
        </w:rPr>
        <w:t>F</w:t>
      </w:r>
      <w:r w:rsidRPr="007F16FB">
        <w:rPr>
          <w:sz w:val="24"/>
          <w:szCs w:val="24"/>
        </w:rPr>
        <w:t>)</w:t>
      </w:r>
      <w:r w:rsidRPr="007F16FB">
        <w:rPr>
          <w:rStyle w:val="s0"/>
          <w:rFonts w:ascii="Times New Roman" w:hAnsi="Times New Roman" w:cs="Times New Roman"/>
        </w:rPr>
        <w:t xml:space="preserve"> МВД</w:t>
      </w:r>
    </w:p>
    <w:p w:rsidR="007F16FB" w:rsidRPr="007F16FB" w:rsidRDefault="007F16FB" w:rsidP="007F16FB">
      <w:pPr>
        <w:rPr>
          <w:sz w:val="24"/>
          <w:szCs w:val="24"/>
        </w:rPr>
      </w:pPr>
      <w:r w:rsidRPr="007F16FB">
        <w:rPr>
          <w:sz w:val="24"/>
          <w:szCs w:val="24"/>
        </w:rPr>
        <w:t>45.Формирование у молодых людей морально-политических и психологических качеств защитников Родины является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Сердцевиной ВПВ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Отличное изучение НВП</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Служба в ВС РК</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Свободолюбие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Демократия</w:t>
      </w:r>
    </w:p>
    <w:p w:rsidR="007F16FB" w:rsidRPr="007F16FB" w:rsidRDefault="007F16FB" w:rsidP="007F16FB">
      <w:pPr>
        <w:rPr>
          <w:sz w:val="24"/>
          <w:szCs w:val="24"/>
          <w:lang w:val="kk-KZ"/>
        </w:rPr>
      </w:pPr>
      <w:r w:rsidRPr="007F16FB">
        <w:rPr>
          <w:sz w:val="24"/>
          <w:szCs w:val="24"/>
          <w:lang w:val="en-US"/>
        </w:rPr>
        <w:t>F</w:t>
      </w:r>
      <w:r w:rsidRPr="007F16FB">
        <w:rPr>
          <w:sz w:val="24"/>
          <w:szCs w:val="24"/>
        </w:rPr>
        <w:t>)</w:t>
      </w:r>
      <w:r w:rsidRPr="007F16FB">
        <w:rPr>
          <w:sz w:val="24"/>
          <w:szCs w:val="24"/>
          <w:lang w:val="kk-KZ"/>
        </w:rPr>
        <w:t>Воспитание</w:t>
      </w:r>
    </w:p>
    <w:p w:rsidR="007F16FB" w:rsidRPr="007F16FB" w:rsidRDefault="007F16FB" w:rsidP="007F16FB">
      <w:pPr>
        <w:rPr>
          <w:rStyle w:val="s0"/>
          <w:rFonts w:ascii="Times New Roman" w:hAnsi="Times New Roman" w:cs="Times New Roman"/>
          <w:lang w:val="kk-KZ"/>
        </w:rPr>
      </w:pPr>
      <w:r w:rsidRPr="007F16FB">
        <w:rPr>
          <w:sz w:val="24"/>
          <w:szCs w:val="24"/>
          <w:lang w:val="kk-KZ"/>
        </w:rPr>
        <w:t xml:space="preserve">.  </w:t>
      </w:r>
    </w:p>
    <w:p w:rsidR="007F16FB" w:rsidRPr="007F16FB" w:rsidRDefault="007F16FB" w:rsidP="007F16FB">
      <w:pPr>
        <w:rPr>
          <w:sz w:val="24"/>
          <w:szCs w:val="24"/>
          <w:lang w:val="kk-KZ"/>
        </w:rPr>
      </w:pPr>
    </w:p>
    <w:p w:rsidR="007F16FB" w:rsidRPr="007F16FB" w:rsidRDefault="007F16FB" w:rsidP="007F16FB">
      <w:pPr>
        <w:rPr>
          <w:rStyle w:val="s0"/>
          <w:rFonts w:ascii="Times New Roman" w:hAnsi="Times New Roman" w:cs="Times New Roman"/>
        </w:rPr>
      </w:pPr>
      <w:r w:rsidRPr="007F16FB">
        <w:rPr>
          <w:sz w:val="24"/>
          <w:szCs w:val="24"/>
        </w:rPr>
        <w:t>46. Что не входит в определение основных направлений повышения эффективности системы военно-патриотического воспитания</w:t>
      </w:r>
    </w:p>
    <w:p w:rsidR="007F16FB" w:rsidRPr="007F16FB" w:rsidRDefault="007F16FB" w:rsidP="007F16FB">
      <w:pPr>
        <w:rPr>
          <w:sz w:val="24"/>
          <w:szCs w:val="24"/>
        </w:rPr>
      </w:pPr>
      <w:r w:rsidRPr="007F16FB">
        <w:rPr>
          <w:rStyle w:val="s0"/>
          <w:rFonts w:ascii="Times New Roman" w:hAnsi="Times New Roman" w:cs="Times New Roman"/>
          <w:lang w:val="en-US"/>
        </w:rPr>
        <w:t>A</w:t>
      </w:r>
      <w:r w:rsidRPr="007F16FB">
        <w:rPr>
          <w:rStyle w:val="s0"/>
          <w:rFonts w:ascii="Times New Roman" w:hAnsi="Times New Roman" w:cs="Times New Roman"/>
        </w:rPr>
        <w:t>)Введение в школе такого предмета как богословие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w:t>
      </w:r>
      <w:r w:rsidRPr="007F16FB">
        <w:rPr>
          <w:sz w:val="24"/>
          <w:szCs w:val="24"/>
        </w:rPr>
        <w:t>Обеспечения тесной взаимосвязи в процессе воспитанияструктур и органов управления воспитательной работой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w:t>
      </w:r>
      <w:r w:rsidRPr="007F16FB">
        <w:rPr>
          <w:sz w:val="24"/>
          <w:szCs w:val="24"/>
        </w:rPr>
        <w:t>Достойного служения Отечеству как реальной основы для создания условий для коренного улучшения этой деятельности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xml:space="preserve">) </w:t>
      </w:r>
      <w:r w:rsidRPr="007F16FB">
        <w:rPr>
          <w:sz w:val="24"/>
          <w:szCs w:val="24"/>
        </w:rPr>
        <w:t>Наличия в военной организации необходимых предпосылок, огромного потенциала воспитания, патриотизма, достойного служения Отечеству</w:t>
      </w:r>
    </w:p>
    <w:p w:rsidR="007F16FB" w:rsidRPr="007F16FB" w:rsidRDefault="007F16FB" w:rsidP="007F16FB">
      <w:pPr>
        <w:rPr>
          <w:b/>
          <w:sz w:val="24"/>
          <w:szCs w:val="24"/>
        </w:rPr>
      </w:pPr>
      <w:r w:rsidRPr="007F16FB">
        <w:rPr>
          <w:rStyle w:val="s0"/>
          <w:rFonts w:ascii="Times New Roman" w:hAnsi="Times New Roman" w:cs="Times New Roman"/>
          <w:lang w:val="en-US"/>
        </w:rPr>
        <w:t>E</w:t>
      </w:r>
      <w:r w:rsidRPr="007F16FB">
        <w:rPr>
          <w:rStyle w:val="s0"/>
          <w:rFonts w:ascii="Times New Roman" w:hAnsi="Times New Roman" w:cs="Times New Roman"/>
        </w:rPr>
        <w:t xml:space="preserve">) </w:t>
      </w:r>
      <w:r w:rsidRPr="007F16FB">
        <w:rPr>
          <w:sz w:val="24"/>
          <w:szCs w:val="24"/>
        </w:rPr>
        <w:t xml:space="preserve">Наличия в казахстанском обществе огромного невостребованного еще потенциала воспитания, патриотизма, достойного служения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F) </w:t>
      </w:r>
      <w:r w:rsidRPr="007F16FB">
        <w:rPr>
          <w:sz w:val="24"/>
          <w:szCs w:val="24"/>
          <w:lang w:val="kk-KZ"/>
        </w:rPr>
        <w:t>Общие вопросы военно-патриотического воспитания.</w:t>
      </w:r>
    </w:p>
    <w:p w:rsidR="007F16FB" w:rsidRPr="007F16FB" w:rsidRDefault="007F16FB" w:rsidP="007F16FB">
      <w:pPr>
        <w:rPr>
          <w:rStyle w:val="s0"/>
          <w:rFonts w:ascii="Times New Roman" w:hAnsi="Times New Roman" w:cs="Times New Roman"/>
          <w:lang w:val="kk-KZ"/>
        </w:rPr>
      </w:pPr>
      <w:r w:rsidRPr="007F16FB">
        <w:rPr>
          <w:sz w:val="24"/>
          <w:szCs w:val="24"/>
          <w:lang w:val="kk-KZ"/>
        </w:rPr>
        <w:t>.</w:t>
      </w:r>
    </w:p>
    <w:p w:rsidR="007F16FB" w:rsidRPr="007F16FB" w:rsidRDefault="007F16FB" w:rsidP="007F16FB">
      <w:pPr>
        <w:rPr>
          <w:rStyle w:val="s0"/>
          <w:rFonts w:ascii="Times New Roman" w:hAnsi="Times New Roman" w:cs="Times New Roman"/>
        </w:rPr>
      </w:pPr>
      <w:r w:rsidRPr="007F16FB">
        <w:rPr>
          <w:sz w:val="24"/>
          <w:szCs w:val="24"/>
        </w:rPr>
        <w:t>47. Активизация исследований в сфере военно-патриотического воспитания молодежи в обществе является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Научно-теоретическим обеспечением</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Активной жизненной позицией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Высокими морально-боевыми качествами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Ноу-хау</w:t>
      </w:r>
    </w:p>
    <w:p w:rsidR="007F16FB" w:rsidRPr="007F16FB" w:rsidRDefault="007F16FB" w:rsidP="007F16FB">
      <w:pPr>
        <w:rPr>
          <w:sz w:val="24"/>
          <w:szCs w:val="24"/>
        </w:rPr>
      </w:pPr>
      <w:r w:rsidRPr="007F16FB">
        <w:rPr>
          <w:rStyle w:val="s0"/>
          <w:rFonts w:ascii="Times New Roman" w:hAnsi="Times New Roman" w:cs="Times New Roman"/>
          <w:lang w:val="en-US"/>
        </w:rPr>
        <w:t>E</w:t>
      </w:r>
      <w:r w:rsidRPr="007F16FB">
        <w:rPr>
          <w:rStyle w:val="s0"/>
          <w:rFonts w:ascii="Times New Roman" w:hAnsi="Times New Roman" w:cs="Times New Roman"/>
        </w:rPr>
        <w:t>) Практической деятельностью</w:t>
      </w:r>
    </w:p>
    <w:p w:rsidR="007F16FB" w:rsidRPr="007F16FB" w:rsidRDefault="007F16FB" w:rsidP="007F16FB">
      <w:pPr>
        <w:rPr>
          <w:sz w:val="24"/>
          <w:szCs w:val="24"/>
        </w:rPr>
      </w:pPr>
      <w:r w:rsidRPr="007F16FB">
        <w:rPr>
          <w:sz w:val="24"/>
          <w:szCs w:val="24"/>
        </w:rPr>
        <w:t xml:space="preserve">F) </w:t>
      </w:r>
      <w:r w:rsidRPr="007F16FB">
        <w:rPr>
          <w:sz w:val="24"/>
          <w:szCs w:val="24"/>
          <w:lang w:val="kk-KZ"/>
        </w:rPr>
        <w:t>Создание музеев, комнат, уголков боевой и трудовой славы.</w:t>
      </w:r>
    </w:p>
    <w:p w:rsidR="007F16FB" w:rsidRPr="007F16FB" w:rsidRDefault="007F16FB" w:rsidP="007F16FB">
      <w:pPr>
        <w:rPr>
          <w:sz w:val="24"/>
          <w:szCs w:val="24"/>
          <w:lang w:val="kk-KZ"/>
        </w:rPr>
      </w:pPr>
    </w:p>
    <w:p w:rsidR="007F16FB" w:rsidRPr="007F16FB" w:rsidRDefault="007F16FB" w:rsidP="007F16FB">
      <w:pPr>
        <w:rPr>
          <w:sz w:val="24"/>
          <w:szCs w:val="24"/>
        </w:rPr>
      </w:pPr>
      <w:r w:rsidRPr="007F16FB">
        <w:rPr>
          <w:sz w:val="24"/>
          <w:szCs w:val="24"/>
        </w:rPr>
        <w:t>48. Фундаментальная разработка комплекса учебных и специальных программ и методик по организации и проведению военно-патриотической работы является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Педагогическим и методическим обеспечением</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Социальной программой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Волюнтаризмом и демагогией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Фундаментализмом</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Прожектёрством</w:t>
      </w:r>
    </w:p>
    <w:p w:rsidR="007F16FB" w:rsidRPr="007F16FB" w:rsidRDefault="007F16FB" w:rsidP="007F16FB">
      <w:pPr>
        <w:rPr>
          <w:rStyle w:val="s0"/>
          <w:rFonts w:ascii="Times New Roman" w:hAnsi="Times New Roman" w:cs="Times New Roman"/>
          <w:lang w:val="kk-KZ"/>
        </w:rPr>
      </w:pPr>
      <w:r w:rsidRPr="007F16FB">
        <w:rPr>
          <w:rStyle w:val="s0"/>
          <w:rFonts w:ascii="Times New Roman" w:hAnsi="Times New Roman" w:cs="Times New Roman"/>
        </w:rPr>
        <w:t xml:space="preserve">F) </w:t>
      </w:r>
      <w:r w:rsidRPr="007F16FB">
        <w:rPr>
          <w:sz w:val="24"/>
          <w:szCs w:val="24"/>
          <w:lang w:val="kk-KZ"/>
        </w:rPr>
        <w:t>Государственная идентичность-инварианты новой модели.</w:t>
      </w:r>
      <w:r w:rsidRPr="007F16FB">
        <w:rPr>
          <w:sz w:val="24"/>
          <w:szCs w:val="24"/>
        </w:rPr>
        <w:t>.</w:t>
      </w:r>
    </w:p>
    <w:p w:rsidR="007F16FB" w:rsidRPr="007F16FB" w:rsidRDefault="007F16FB" w:rsidP="007F16FB">
      <w:pPr>
        <w:rPr>
          <w:sz w:val="24"/>
          <w:szCs w:val="24"/>
          <w:lang w:val="kk-KZ"/>
        </w:rPr>
      </w:pPr>
    </w:p>
    <w:p w:rsidR="007F16FB" w:rsidRPr="007F16FB" w:rsidRDefault="007F16FB" w:rsidP="007F16FB">
      <w:pPr>
        <w:rPr>
          <w:rStyle w:val="s0"/>
          <w:rFonts w:ascii="Times New Roman" w:hAnsi="Times New Roman" w:cs="Times New Roman"/>
        </w:rPr>
      </w:pPr>
      <w:r w:rsidRPr="007F16FB">
        <w:rPr>
          <w:sz w:val="24"/>
          <w:szCs w:val="24"/>
        </w:rPr>
        <w:lastRenderedPageBreak/>
        <w:t>49. Организация системы подготовки специалистов, способных решать задачи воспитания у молодежи высокого патриотизма, готовности к достойному служению Отечеству является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lang w:val="kk-KZ"/>
        </w:rPr>
        <w:t>Содержание патриотического воспитания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Кадровым обеспечением</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Организацией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Конторой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Налоговой полицией</w:t>
      </w:r>
    </w:p>
    <w:p w:rsidR="007F16FB" w:rsidRPr="007F16FB" w:rsidRDefault="007F16FB" w:rsidP="007F16FB">
      <w:pPr>
        <w:rPr>
          <w:sz w:val="24"/>
          <w:szCs w:val="24"/>
          <w:lang w:val="kk-KZ"/>
        </w:rPr>
      </w:pPr>
      <w:r w:rsidRPr="007F16FB">
        <w:rPr>
          <w:rStyle w:val="s0"/>
          <w:rFonts w:ascii="Times New Roman" w:hAnsi="Times New Roman" w:cs="Times New Roman"/>
        </w:rPr>
        <w:t xml:space="preserve">F) </w:t>
      </w:r>
      <w:r w:rsidRPr="007F16FB">
        <w:rPr>
          <w:sz w:val="24"/>
          <w:szCs w:val="24"/>
          <w:lang w:val="kk-KZ"/>
        </w:rPr>
        <w:t>ВПВ учащихся в процессе проведения оборонно-массовой и спортивной работы</w:t>
      </w:r>
    </w:p>
    <w:p w:rsidR="007F16FB" w:rsidRPr="007F16FB" w:rsidRDefault="007F16FB" w:rsidP="007F16FB">
      <w:pPr>
        <w:rPr>
          <w:rStyle w:val="s0"/>
          <w:rFonts w:ascii="Times New Roman" w:hAnsi="Times New Roman" w:cs="Times New Roman"/>
          <w:lang w:val="kk-KZ"/>
        </w:rPr>
      </w:pPr>
    </w:p>
    <w:p w:rsidR="007F16FB" w:rsidRPr="007F16FB" w:rsidRDefault="007F16FB" w:rsidP="007F16FB">
      <w:pPr>
        <w:rPr>
          <w:sz w:val="24"/>
          <w:szCs w:val="24"/>
        </w:rPr>
      </w:pPr>
      <w:r w:rsidRPr="007F16FB">
        <w:rPr>
          <w:sz w:val="24"/>
          <w:szCs w:val="24"/>
        </w:rPr>
        <w:t>50. Где определена стратегия и компоненты консолидации общества.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В ежегодном Послании Президента РК</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В Постановление Премьер-министра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В Постановление Министра общественного согласия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В Указе Президента РК</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В директиве Министра образования</w:t>
      </w:r>
    </w:p>
    <w:p w:rsidR="007F16FB" w:rsidRPr="007F16FB" w:rsidRDefault="007F16FB" w:rsidP="007F16FB">
      <w:pPr>
        <w:rPr>
          <w:sz w:val="24"/>
          <w:szCs w:val="24"/>
        </w:rPr>
      </w:pPr>
      <w:r w:rsidRPr="007F16FB">
        <w:rPr>
          <w:rStyle w:val="s0"/>
          <w:rFonts w:ascii="Times New Roman" w:hAnsi="Times New Roman" w:cs="Times New Roman"/>
        </w:rPr>
        <w:t xml:space="preserve">F) </w:t>
      </w:r>
      <w:r w:rsidRPr="007F16FB">
        <w:rPr>
          <w:sz w:val="24"/>
          <w:szCs w:val="24"/>
          <w:lang w:val="kk-KZ"/>
        </w:rPr>
        <w:t>Теоретико-методологические основы военно-патриотического воспитания студенческой молодежи.</w:t>
      </w:r>
    </w:p>
    <w:p w:rsidR="007F16FB" w:rsidRPr="007F16FB" w:rsidRDefault="007F16FB" w:rsidP="007F16FB">
      <w:pPr>
        <w:rPr>
          <w:rStyle w:val="s0"/>
          <w:rFonts w:ascii="Times New Roman" w:hAnsi="Times New Roman" w:cs="Times New Roman"/>
        </w:rPr>
      </w:pPr>
    </w:p>
    <w:p w:rsidR="007F16FB" w:rsidRPr="007F16FB" w:rsidRDefault="007F16FB" w:rsidP="007F16FB">
      <w:pPr>
        <w:rPr>
          <w:rStyle w:val="s0"/>
          <w:rFonts w:ascii="Times New Roman" w:hAnsi="Times New Roman" w:cs="Times New Roman"/>
        </w:rPr>
      </w:pPr>
      <w:r w:rsidRPr="007F16FB">
        <w:rPr>
          <w:sz w:val="24"/>
          <w:szCs w:val="24"/>
        </w:rPr>
        <w:t>51. Опыт развития человеческой цивилизации свидетельствует, что изначальным условием, в рамках которых осуществляется поступательный и устойчивый рост государства, является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Безопасность его наций и сохранение государственности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Строительство новых предприятий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Финансовое обеспечение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Повышение уровня нефтедобычи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Рыночная экономика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F) </w:t>
      </w:r>
      <w:r w:rsidRPr="007F16FB">
        <w:rPr>
          <w:sz w:val="24"/>
          <w:szCs w:val="24"/>
          <w:lang w:val="kk-KZ"/>
        </w:rPr>
        <w:t>Методы и формы военно-патриотического воспитания.</w:t>
      </w:r>
    </w:p>
    <w:p w:rsidR="007F16FB" w:rsidRPr="007F16FB" w:rsidRDefault="007F16FB" w:rsidP="007F16FB">
      <w:pPr>
        <w:rPr>
          <w:sz w:val="24"/>
          <w:szCs w:val="24"/>
        </w:rPr>
      </w:pPr>
    </w:p>
    <w:p w:rsidR="007F16FB" w:rsidRPr="007F16FB" w:rsidRDefault="007F16FB" w:rsidP="007F16FB">
      <w:pPr>
        <w:rPr>
          <w:rStyle w:val="s0"/>
          <w:rFonts w:ascii="Times New Roman" w:hAnsi="Times New Roman" w:cs="Times New Roman"/>
        </w:rPr>
      </w:pPr>
      <w:r w:rsidRPr="007F16FB">
        <w:rPr>
          <w:sz w:val="24"/>
          <w:szCs w:val="24"/>
        </w:rPr>
        <w:t>52. Система национальной безопасности должна строиться на следующих принципах</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w:t>
      </w:r>
      <w:r w:rsidRPr="007F16FB">
        <w:rPr>
          <w:sz w:val="24"/>
          <w:szCs w:val="24"/>
        </w:rPr>
        <w:t xml:space="preserve"> Толерантности и благоразумия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w:t>
      </w:r>
      <w:r w:rsidRPr="007F16FB">
        <w:rPr>
          <w:sz w:val="24"/>
          <w:szCs w:val="24"/>
        </w:rPr>
        <w:t>Финансовой независимости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Усиление роли органов КНБ и МВД</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xml:space="preserve">) Введение тотальной слежки за всеми подозреваемыми)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xml:space="preserve">) </w:t>
      </w:r>
      <w:r w:rsidRPr="007F16FB">
        <w:rPr>
          <w:sz w:val="24"/>
          <w:szCs w:val="24"/>
        </w:rPr>
        <w:t>Гарантированное обеспечение безопасности Республики, государственной и территориальной целостности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F) </w:t>
      </w:r>
      <w:r w:rsidRPr="007F16FB">
        <w:rPr>
          <w:sz w:val="24"/>
          <w:szCs w:val="24"/>
          <w:lang w:val="kk-KZ"/>
        </w:rPr>
        <w:t>Процесс обучения ВПВ студентов.</w:t>
      </w:r>
    </w:p>
    <w:p w:rsidR="007F16FB" w:rsidRPr="007F16FB" w:rsidRDefault="007F16FB" w:rsidP="007F16FB">
      <w:pPr>
        <w:rPr>
          <w:sz w:val="24"/>
          <w:szCs w:val="24"/>
        </w:rPr>
      </w:pPr>
    </w:p>
    <w:p w:rsidR="007F16FB" w:rsidRPr="007F16FB" w:rsidRDefault="007F16FB" w:rsidP="007F16FB">
      <w:pPr>
        <w:rPr>
          <w:rStyle w:val="s0"/>
          <w:rFonts w:ascii="Times New Roman" w:hAnsi="Times New Roman" w:cs="Times New Roman"/>
        </w:rPr>
      </w:pPr>
      <w:r w:rsidRPr="007F16FB">
        <w:rPr>
          <w:sz w:val="24"/>
          <w:szCs w:val="24"/>
        </w:rPr>
        <w:t>53. Государство Казахстан, прежде всего, декларирует</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Миролюбивую направленность своей политики и заявляет, что не имеет территориальных притязаний ни к одному государству мира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Своё свободолюбие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Свои богатые недра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Свою независимость</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Свою культуру и этнографию</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F</w:t>
      </w:r>
      <w:r w:rsidRPr="007F16FB">
        <w:rPr>
          <w:rStyle w:val="s0"/>
          <w:rFonts w:ascii="Times New Roman" w:hAnsi="Times New Roman" w:cs="Times New Roman"/>
        </w:rPr>
        <w:t xml:space="preserve">) </w:t>
      </w:r>
      <w:r w:rsidRPr="007F16FB">
        <w:rPr>
          <w:sz w:val="24"/>
          <w:szCs w:val="24"/>
          <w:lang w:val="kk-KZ"/>
        </w:rPr>
        <w:t>Актуальные задачи патриотического воспитания в условиях социальной нестабильности.</w:t>
      </w:r>
    </w:p>
    <w:p w:rsidR="007F16FB" w:rsidRPr="007F16FB" w:rsidRDefault="007F16FB" w:rsidP="007F16FB">
      <w:pPr>
        <w:rPr>
          <w:rStyle w:val="s0"/>
          <w:rFonts w:ascii="Times New Roman" w:hAnsi="Times New Roman" w:cs="Times New Roman"/>
        </w:rPr>
      </w:pPr>
    </w:p>
    <w:p w:rsidR="007F16FB" w:rsidRPr="007F16FB" w:rsidRDefault="007F16FB" w:rsidP="007F16FB">
      <w:pPr>
        <w:rPr>
          <w:rStyle w:val="s0"/>
          <w:rFonts w:ascii="Times New Roman" w:hAnsi="Times New Roman" w:cs="Times New Roman"/>
        </w:rPr>
      </w:pPr>
      <w:r w:rsidRPr="007F16FB">
        <w:rPr>
          <w:sz w:val="24"/>
          <w:szCs w:val="24"/>
        </w:rPr>
        <w:t>54. Казахстан своей главной целью ставит</w:t>
      </w:r>
    </w:p>
    <w:p w:rsidR="007F16FB" w:rsidRPr="007F16FB" w:rsidRDefault="007F16FB" w:rsidP="007F16FB">
      <w:pPr>
        <w:rPr>
          <w:b/>
          <w:sz w:val="24"/>
          <w:szCs w:val="24"/>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Участие в создании системы коллективной безопасности мирового сообщества и принимает обязательства активно содействовать любым миротворческим усилиям</w:t>
      </w:r>
      <w:r w:rsidRPr="007F16FB">
        <w:rPr>
          <w:b/>
          <w:sz w:val="24"/>
          <w:szCs w:val="24"/>
        </w:rPr>
        <w:t>.</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Борьбу с коррупцией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Борьбу с трайбализмом</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Построение полицейского государства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Усиление мощи своих ВС</w:t>
      </w:r>
    </w:p>
    <w:p w:rsidR="007F16FB" w:rsidRPr="007F16FB" w:rsidRDefault="007F16FB" w:rsidP="007F16FB">
      <w:pPr>
        <w:rPr>
          <w:rStyle w:val="s0"/>
          <w:rFonts w:ascii="Times New Roman" w:hAnsi="Times New Roman" w:cs="Times New Roman"/>
          <w:lang w:val="kk-KZ"/>
        </w:rPr>
      </w:pPr>
      <w:r w:rsidRPr="007F16FB">
        <w:rPr>
          <w:rStyle w:val="s0"/>
          <w:rFonts w:ascii="Times New Roman" w:hAnsi="Times New Roman" w:cs="Times New Roman"/>
        </w:rPr>
        <w:lastRenderedPageBreak/>
        <w:t>F)</w:t>
      </w:r>
      <w:r w:rsidRPr="007F16FB">
        <w:rPr>
          <w:sz w:val="24"/>
          <w:szCs w:val="24"/>
          <w:lang w:val="kk-KZ"/>
        </w:rPr>
        <w:t>Пути решения по повышению ВПВ молодежи.</w:t>
      </w:r>
    </w:p>
    <w:p w:rsidR="007F16FB" w:rsidRPr="007F16FB" w:rsidRDefault="007F16FB" w:rsidP="007F16FB">
      <w:pPr>
        <w:rPr>
          <w:rStyle w:val="s0"/>
          <w:rFonts w:ascii="Times New Roman" w:hAnsi="Times New Roman" w:cs="Times New Roman"/>
          <w:lang w:val="kk-KZ"/>
        </w:rPr>
      </w:pPr>
    </w:p>
    <w:p w:rsidR="007F16FB" w:rsidRPr="007F16FB" w:rsidRDefault="007F16FB" w:rsidP="007F16FB">
      <w:pPr>
        <w:rPr>
          <w:sz w:val="24"/>
          <w:szCs w:val="24"/>
        </w:rPr>
      </w:pPr>
      <w:r w:rsidRPr="007F16FB">
        <w:rPr>
          <w:sz w:val="24"/>
          <w:szCs w:val="24"/>
        </w:rPr>
        <w:t>55. Многоплановая, систематическая, целенаправленная и скоординированная деятельность государственных органов, общественных объединений и организаций по формированию у молодежи высокого патриотического сознания, готовности к выполнению гражданского долга, важнейших конституционных обязанностей по защите интересов Родины это</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Военно-патриотическое воспитание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Патриотическое сознание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Обязанность всех акиматов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Обязанность каждого гражданина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Воинский долг</w:t>
      </w:r>
    </w:p>
    <w:p w:rsidR="007F16FB" w:rsidRPr="007F16FB" w:rsidRDefault="007F16FB" w:rsidP="007F16FB">
      <w:pPr>
        <w:rPr>
          <w:sz w:val="24"/>
          <w:szCs w:val="24"/>
          <w:lang w:val="kk-KZ"/>
        </w:rPr>
      </w:pPr>
      <w:r w:rsidRPr="007F16FB">
        <w:rPr>
          <w:sz w:val="24"/>
          <w:szCs w:val="24"/>
        </w:rPr>
        <w:t>F)</w:t>
      </w:r>
      <w:r w:rsidRPr="007F16FB">
        <w:rPr>
          <w:sz w:val="24"/>
          <w:szCs w:val="24"/>
          <w:lang w:val="kk-KZ"/>
        </w:rPr>
        <w:t xml:space="preserve"> Функции учебного процесса в формировании у учащихся готовности к защите Родины.</w:t>
      </w:r>
    </w:p>
    <w:p w:rsidR="007F16FB" w:rsidRPr="007F16FB" w:rsidRDefault="007F16FB" w:rsidP="007F16FB">
      <w:pPr>
        <w:rPr>
          <w:sz w:val="24"/>
          <w:szCs w:val="24"/>
        </w:rPr>
      </w:pPr>
    </w:p>
    <w:p w:rsidR="007F16FB" w:rsidRPr="007F16FB" w:rsidRDefault="007F16FB" w:rsidP="007F16FB">
      <w:pPr>
        <w:rPr>
          <w:sz w:val="24"/>
          <w:szCs w:val="24"/>
        </w:rPr>
      </w:pPr>
      <w:r w:rsidRPr="007F16FB">
        <w:rPr>
          <w:sz w:val="24"/>
          <w:szCs w:val="24"/>
        </w:rPr>
        <w:t>56. Цель военно-патриотического воспитания</w:t>
      </w:r>
    </w:p>
    <w:p w:rsidR="007F16FB" w:rsidRPr="007F16FB" w:rsidRDefault="007F16FB" w:rsidP="007F16FB">
      <w:pPr>
        <w:rPr>
          <w:sz w:val="24"/>
          <w:szCs w:val="24"/>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Развитие у молодежи гражданственности, патриотизма как одного из важнейших духовно-нравственных и социальных ценностей.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B) </w:t>
      </w:r>
      <w:r w:rsidRPr="007F16FB">
        <w:rPr>
          <w:sz w:val="24"/>
          <w:szCs w:val="24"/>
        </w:rPr>
        <w:t>Развитие у молодежи физической закалки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w:t>
      </w:r>
      <w:r w:rsidRPr="007F16FB">
        <w:rPr>
          <w:sz w:val="24"/>
          <w:szCs w:val="24"/>
        </w:rPr>
        <w:t>Развитие у молодежи чувства собственного достоинства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w:t>
      </w:r>
      <w:r w:rsidRPr="007F16FB">
        <w:rPr>
          <w:sz w:val="24"/>
          <w:szCs w:val="24"/>
        </w:rPr>
        <w:t xml:space="preserve"> Развитие у молодежи мужества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w:t>
      </w:r>
      <w:r w:rsidRPr="007F16FB">
        <w:rPr>
          <w:sz w:val="24"/>
          <w:szCs w:val="24"/>
        </w:rPr>
        <w:t xml:space="preserve"> Развитие у молодежи нетерпимости к коррупции</w:t>
      </w:r>
    </w:p>
    <w:p w:rsidR="007F16FB" w:rsidRPr="007F16FB" w:rsidRDefault="007F16FB" w:rsidP="007F16FB">
      <w:pPr>
        <w:rPr>
          <w:sz w:val="24"/>
          <w:szCs w:val="24"/>
        </w:rPr>
      </w:pPr>
      <w:r w:rsidRPr="007F16FB">
        <w:rPr>
          <w:sz w:val="24"/>
          <w:szCs w:val="24"/>
        </w:rPr>
        <w:t xml:space="preserve">F) </w:t>
      </w:r>
      <w:r w:rsidRPr="007F16FB">
        <w:rPr>
          <w:sz w:val="24"/>
          <w:szCs w:val="24"/>
          <w:lang w:val="kk-KZ"/>
        </w:rPr>
        <w:t>Идейная консолидация общества-как условие прогресса Казахстана</w:t>
      </w:r>
      <w:r w:rsidRPr="007F16FB">
        <w:rPr>
          <w:sz w:val="24"/>
          <w:szCs w:val="24"/>
        </w:rPr>
        <w:t>.</w:t>
      </w:r>
    </w:p>
    <w:p w:rsidR="007F16FB" w:rsidRPr="007F16FB" w:rsidRDefault="007F16FB" w:rsidP="007F16FB">
      <w:pPr>
        <w:rPr>
          <w:sz w:val="24"/>
          <w:szCs w:val="24"/>
          <w:lang w:val="kk-KZ"/>
        </w:rPr>
      </w:pPr>
    </w:p>
    <w:p w:rsidR="007F16FB" w:rsidRPr="007F16FB" w:rsidRDefault="007F16FB" w:rsidP="007F16FB">
      <w:pPr>
        <w:rPr>
          <w:sz w:val="24"/>
          <w:szCs w:val="24"/>
        </w:rPr>
      </w:pPr>
      <w:r w:rsidRPr="007F16FB">
        <w:rPr>
          <w:sz w:val="24"/>
          <w:szCs w:val="24"/>
        </w:rPr>
        <w:t>57. Для достижения целей военно-патриотического воспитания не требуется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строгий контроль со стороны органов МВД и КНБ</w:t>
      </w:r>
    </w:p>
    <w:p w:rsidR="007F16FB" w:rsidRPr="007F16FB" w:rsidRDefault="007F16FB" w:rsidP="007F16FB">
      <w:pPr>
        <w:rPr>
          <w:rStyle w:val="s0"/>
          <w:rFonts w:ascii="Times New Roman" w:hAnsi="Times New Roman" w:cs="Times New Roman"/>
        </w:rPr>
      </w:pPr>
      <w:r w:rsidRPr="007F16FB">
        <w:rPr>
          <w:sz w:val="24"/>
          <w:szCs w:val="24"/>
        </w:rPr>
        <w:t>B)утверждение в сознании и чувствах молодежи патриотических ценностей, взглядов и убеждений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w:t>
      </w:r>
      <w:r w:rsidRPr="007F16FB">
        <w:rPr>
          <w:sz w:val="24"/>
          <w:szCs w:val="24"/>
        </w:rPr>
        <w:t>создание новой эффективной системы военно-патриотического воспитания, обеспечивающей оптимальные условия развития у молодежи верности к Отечеству</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w:t>
      </w:r>
      <w:r w:rsidRPr="007F16FB">
        <w:rPr>
          <w:sz w:val="24"/>
          <w:szCs w:val="24"/>
        </w:rPr>
        <w:t>создание механизма, обеспечивающего эффективное функционирование целостной системы ВПВ</w:t>
      </w:r>
    </w:p>
    <w:p w:rsidR="007F16FB" w:rsidRPr="007F16FB" w:rsidRDefault="007F16FB" w:rsidP="007F16FB">
      <w:pPr>
        <w:rPr>
          <w:sz w:val="24"/>
          <w:szCs w:val="24"/>
        </w:rPr>
      </w:pPr>
      <w:r w:rsidRPr="007F16FB">
        <w:rPr>
          <w:rStyle w:val="s0"/>
          <w:rFonts w:ascii="Times New Roman" w:hAnsi="Times New Roman" w:cs="Times New Roman"/>
          <w:lang w:val="en-US"/>
        </w:rPr>
        <w:t>E</w:t>
      </w:r>
      <w:r w:rsidRPr="007F16FB">
        <w:rPr>
          <w:rStyle w:val="s0"/>
          <w:rFonts w:ascii="Times New Roman" w:hAnsi="Times New Roman" w:cs="Times New Roman"/>
        </w:rPr>
        <w:t xml:space="preserve">) </w:t>
      </w:r>
      <w:r w:rsidRPr="007F16FB">
        <w:rPr>
          <w:sz w:val="24"/>
          <w:szCs w:val="24"/>
        </w:rPr>
        <w:t xml:space="preserve">проведение научно-обоснованной управленческой и организаторской деятельности </w:t>
      </w:r>
    </w:p>
    <w:p w:rsidR="007F16FB" w:rsidRPr="007F16FB" w:rsidRDefault="007F16FB" w:rsidP="007F16FB">
      <w:pPr>
        <w:rPr>
          <w:rStyle w:val="s0"/>
          <w:rFonts w:ascii="Times New Roman" w:hAnsi="Times New Roman" w:cs="Times New Roman"/>
          <w:lang w:val="kk-KZ"/>
        </w:rPr>
      </w:pPr>
      <w:r w:rsidRPr="007F16FB">
        <w:rPr>
          <w:sz w:val="24"/>
          <w:szCs w:val="24"/>
          <w:lang w:val="en-US"/>
        </w:rPr>
        <w:t>F</w:t>
      </w:r>
      <w:r w:rsidRPr="007F16FB">
        <w:rPr>
          <w:sz w:val="24"/>
          <w:szCs w:val="24"/>
        </w:rPr>
        <w:t>)</w:t>
      </w:r>
      <w:r w:rsidRPr="007F16FB">
        <w:rPr>
          <w:sz w:val="24"/>
          <w:szCs w:val="24"/>
          <w:lang w:val="kk-KZ"/>
        </w:rPr>
        <w:t xml:space="preserve"> Документация по ВПВ в средних учебных заведениях</w:t>
      </w:r>
    </w:p>
    <w:p w:rsidR="007F16FB" w:rsidRPr="007F16FB" w:rsidRDefault="007F16FB" w:rsidP="007F16FB">
      <w:pPr>
        <w:rPr>
          <w:rStyle w:val="s0"/>
          <w:rFonts w:ascii="Times New Roman" w:hAnsi="Times New Roman" w:cs="Times New Roman"/>
          <w:lang w:val="kk-KZ"/>
        </w:rPr>
      </w:pPr>
    </w:p>
    <w:p w:rsidR="007F16FB" w:rsidRPr="007F16FB" w:rsidRDefault="007F16FB" w:rsidP="007F16FB">
      <w:pPr>
        <w:rPr>
          <w:rStyle w:val="s0"/>
          <w:rFonts w:ascii="Times New Roman" w:hAnsi="Times New Roman" w:cs="Times New Roman"/>
        </w:rPr>
      </w:pPr>
      <w:r w:rsidRPr="007F16FB">
        <w:rPr>
          <w:sz w:val="24"/>
          <w:szCs w:val="24"/>
        </w:rPr>
        <w:t>58. Что не входит в основные принципы ВПВ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)Принципы воспитания через бизнес и торговлю</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B) </w:t>
      </w:r>
      <w:r w:rsidRPr="007F16FB">
        <w:rPr>
          <w:sz w:val="24"/>
          <w:szCs w:val="24"/>
        </w:rPr>
        <w:t>Принципы связи воспитания с жизнью, трудом, практикой.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w:t>
      </w:r>
      <w:r w:rsidRPr="007F16FB">
        <w:rPr>
          <w:sz w:val="24"/>
          <w:szCs w:val="24"/>
        </w:rPr>
        <w:t>Принципы идейности, целеустремленности на занятиях необходимо. исходить из идеологии государства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xml:space="preserve">) </w:t>
      </w:r>
      <w:r w:rsidRPr="007F16FB">
        <w:rPr>
          <w:sz w:val="24"/>
          <w:szCs w:val="24"/>
        </w:rPr>
        <w:t>Воспитания в коллективе и через коллектив.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w:t>
      </w:r>
      <w:r w:rsidRPr="007F16FB">
        <w:rPr>
          <w:sz w:val="24"/>
          <w:szCs w:val="24"/>
        </w:rPr>
        <w:t>Уважения к личности учащегося в сочетании с требовательностью.</w:t>
      </w:r>
    </w:p>
    <w:p w:rsidR="007F16FB" w:rsidRPr="007F16FB" w:rsidRDefault="007F16FB" w:rsidP="007F16FB">
      <w:pPr>
        <w:rPr>
          <w:rStyle w:val="s0"/>
          <w:rFonts w:ascii="Times New Roman" w:hAnsi="Times New Roman" w:cs="Times New Roman"/>
          <w:lang w:val="kk-KZ"/>
        </w:rPr>
      </w:pPr>
      <w:r w:rsidRPr="007F16FB">
        <w:rPr>
          <w:rStyle w:val="s0"/>
          <w:rFonts w:ascii="Times New Roman" w:hAnsi="Times New Roman" w:cs="Times New Roman"/>
        </w:rPr>
        <w:t>F)</w:t>
      </w:r>
      <w:r w:rsidRPr="007F16FB">
        <w:rPr>
          <w:sz w:val="24"/>
          <w:szCs w:val="24"/>
          <w:lang w:val="kk-KZ"/>
        </w:rPr>
        <w:t>Воспитание готовности молодежи к защите Родины.</w:t>
      </w:r>
    </w:p>
    <w:p w:rsidR="007F16FB" w:rsidRPr="007F16FB" w:rsidRDefault="007F16FB" w:rsidP="007F16FB">
      <w:pPr>
        <w:rPr>
          <w:sz w:val="24"/>
          <w:szCs w:val="24"/>
          <w:lang w:val="kk-KZ"/>
        </w:rPr>
      </w:pPr>
    </w:p>
    <w:p w:rsidR="007F16FB" w:rsidRPr="007F16FB" w:rsidRDefault="007F16FB" w:rsidP="007F16FB">
      <w:pPr>
        <w:rPr>
          <w:rStyle w:val="s0"/>
          <w:rFonts w:ascii="Times New Roman" w:hAnsi="Times New Roman" w:cs="Times New Roman"/>
          <w:lang w:val="kk-KZ"/>
        </w:rPr>
      </w:pPr>
    </w:p>
    <w:p w:rsidR="007F16FB" w:rsidRPr="007F16FB" w:rsidRDefault="007F16FB" w:rsidP="007F16FB">
      <w:pPr>
        <w:rPr>
          <w:rStyle w:val="s0"/>
          <w:rFonts w:ascii="Times New Roman" w:hAnsi="Times New Roman" w:cs="Times New Roman"/>
        </w:rPr>
      </w:pPr>
      <w:r w:rsidRPr="007F16FB">
        <w:rPr>
          <w:sz w:val="24"/>
          <w:szCs w:val="24"/>
        </w:rPr>
        <w:t>59. Что не входит впринципы ВПВ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w:t>
      </w:r>
      <w:r w:rsidRPr="007F16FB">
        <w:rPr>
          <w:sz w:val="24"/>
          <w:szCs w:val="24"/>
        </w:rPr>
        <w:t>Единство Казахстанского патриотизма и интернационализма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B) </w:t>
      </w:r>
      <w:r w:rsidRPr="007F16FB">
        <w:rPr>
          <w:sz w:val="24"/>
          <w:szCs w:val="24"/>
        </w:rPr>
        <w:t>Идейность и целеустремленность</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w:t>
      </w:r>
      <w:r w:rsidRPr="007F16FB">
        <w:rPr>
          <w:sz w:val="24"/>
          <w:szCs w:val="24"/>
        </w:rPr>
        <w:t>Принципы опоры на положительное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xml:space="preserve">) </w:t>
      </w:r>
      <w:r w:rsidRPr="007F16FB">
        <w:rPr>
          <w:sz w:val="24"/>
          <w:szCs w:val="24"/>
        </w:rPr>
        <w:t>Использование исторического опыта защиты Родины.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Трудолюбие и добродушие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F) </w:t>
      </w:r>
      <w:r w:rsidRPr="007F16FB">
        <w:rPr>
          <w:sz w:val="24"/>
          <w:szCs w:val="24"/>
          <w:lang w:val="kk-KZ"/>
        </w:rPr>
        <w:t>Психолого-педагогические особенности патриотического воспитания старшекласников.</w:t>
      </w:r>
    </w:p>
    <w:p w:rsidR="007F16FB" w:rsidRPr="007F16FB" w:rsidRDefault="007F16FB" w:rsidP="007F16FB">
      <w:pPr>
        <w:rPr>
          <w:sz w:val="24"/>
          <w:szCs w:val="24"/>
        </w:rPr>
      </w:pPr>
    </w:p>
    <w:p w:rsidR="007F16FB" w:rsidRPr="007F16FB" w:rsidRDefault="007F16FB" w:rsidP="007F16FB">
      <w:pPr>
        <w:rPr>
          <w:sz w:val="24"/>
          <w:szCs w:val="24"/>
        </w:rPr>
      </w:pPr>
      <w:r w:rsidRPr="007F16FB">
        <w:rPr>
          <w:sz w:val="24"/>
          <w:szCs w:val="24"/>
        </w:rPr>
        <w:t xml:space="preserve">60. Осознание личностью высших ценностей, идеалов и ориентиров, способность </w:t>
      </w:r>
      <w:r w:rsidRPr="007F16FB">
        <w:rPr>
          <w:sz w:val="24"/>
          <w:szCs w:val="24"/>
        </w:rPr>
        <w:lastRenderedPageBreak/>
        <w:t>руководствоваться ими в качестве определяющих принципов, позиций в практической деятельности и поведении это</w:t>
      </w:r>
    </w:p>
    <w:p w:rsidR="007F16FB" w:rsidRPr="007F16FB" w:rsidRDefault="007F16FB" w:rsidP="007F16FB">
      <w:pPr>
        <w:rPr>
          <w:iCs/>
          <w:sz w:val="24"/>
          <w:szCs w:val="24"/>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iCs/>
          <w:sz w:val="24"/>
          <w:szCs w:val="24"/>
        </w:rPr>
        <w:t xml:space="preserve">Духовная нравственность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Добросовестность</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Порядочность</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Дисциплинированность</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Интеллектуальность</w:t>
      </w:r>
    </w:p>
    <w:p w:rsidR="007F16FB" w:rsidRPr="007F16FB" w:rsidRDefault="007F16FB" w:rsidP="007F16FB">
      <w:pPr>
        <w:rPr>
          <w:rStyle w:val="s0"/>
          <w:rFonts w:ascii="Times New Roman" w:hAnsi="Times New Roman" w:cs="Times New Roman"/>
          <w:lang w:val="kk-KZ"/>
        </w:rPr>
      </w:pPr>
      <w:r w:rsidRPr="007F16FB">
        <w:rPr>
          <w:rStyle w:val="s0"/>
          <w:rFonts w:ascii="Times New Roman" w:hAnsi="Times New Roman" w:cs="Times New Roman"/>
        </w:rPr>
        <w:t xml:space="preserve">F) </w:t>
      </w:r>
      <w:r w:rsidRPr="007F16FB">
        <w:rPr>
          <w:sz w:val="24"/>
          <w:szCs w:val="24"/>
          <w:lang w:val="kk-KZ"/>
        </w:rPr>
        <w:t xml:space="preserve">Система работы учителя по формированию у учащихся готовности к защите Родины на занятиях по тактической, огневой, строевой подготовке а также на уроках по истории, литературе, географии и других предметах.  </w:t>
      </w:r>
    </w:p>
    <w:p w:rsidR="007F16FB" w:rsidRPr="007F16FB" w:rsidRDefault="007F16FB" w:rsidP="007F16FB">
      <w:pPr>
        <w:rPr>
          <w:sz w:val="24"/>
          <w:szCs w:val="24"/>
        </w:rPr>
      </w:pPr>
    </w:p>
    <w:p w:rsidR="007F16FB" w:rsidRPr="007F16FB" w:rsidRDefault="007F16FB" w:rsidP="007F16FB">
      <w:pPr>
        <w:rPr>
          <w:rStyle w:val="s0"/>
          <w:rFonts w:ascii="Times New Roman" w:hAnsi="Times New Roman" w:cs="Times New Roman"/>
        </w:rPr>
      </w:pPr>
      <w:r w:rsidRPr="007F16FB">
        <w:rPr>
          <w:sz w:val="24"/>
          <w:szCs w:val="24"/>
        </w:rPr>
        <w:t>61. Воспитание важнейших духовно-нравственных и культурно-исторических ценностей, миропонимания и судьбы казахстанцев это</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Патриотическое воспитание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Достоинство</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Мужество</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Честь и отвага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Воспитание гордости</w:t>
      </w:r>
    </w:p>
    <w:p w:rsidR="007F16FB" w:rsidRPr="007F16FB" w:rsidRDefault="007F16FB" w:rsidP="007F16FB">
      <w:pPr>
        <w:rPr>
          <w:sz w:val="24"/>
          <w:szCs w:val="24"/>
        </w:rPr>
      </w:pPr>
      <w:r w:rsidRPr="007F16FB">
        <w:rPr>
          <w:sz w:val="24"/>
          <w:szCs w:val="24"/>
          <w:lang w:val="en-US"/>
        </w:rPr>
        <w:t>F</w:t>
      </w:r>
      <w:r w:rsidRPr="007F16FB">
        <w:rPr>
          <w:sz w:val="24"/>
          <w:szCs w:val="24"/>
        </w:rPr>
        <w:t xml:space="preserve">) </w:t>
      </w:r>
      <w:r w:rsidRPr="007F16FB">
        <w:rPr>
          <w:sz w:val="24"/>
          <w:szCs w:val="24"/>
          <w:lang w:val="kk-KZ"/>
        </w:rPr>
        <w:t>Воспитание готовности молодежи к защите Родины.</w:t>
      </w:r>
    </w:p>
    <w:p w:rsidR="007F16FB" w:rsidRPr="007F16FB" w:rsidRDefault="007F16FB" w:rsidP="007F16FB">
      <w:pPr>
        <w:rPr>
          <w:rStyle w:val="s0"/>
          <w:rFonts w:ascii="Times New Roman" w:hAnsi="Times New Roman" w:cs="Times New Roman"/>
        </w:rPr>
      </w:pPr>
    </w:p>
    <w:p w:rsidR="007F16FB" w:rsidRPr="007F16FB" w:rsidRDefault="007F16FB" w:rsidP="007F16FB">
      <w:pPr>
        <w:rPr>
          <w:rStyle w:val="s0"/>
          <w:rFonts w:ascii="Times New Roman" w:hAnsi="Times New Roman" w:cs="Times New Roman"/>
        </w:rPr>
      </w:pPr>
      <w:r w:rsidRPr="007F16FB">
        <w:rPr>
          <w:sz w:val="24"/>
          <w:szCs w:val="24"/>
        </w:rPr>
        <w:t>62. Формирование добросовестного и ответственного отношения к труду, связанному со служением Отечеству, это</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Духовное воспитание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Техническое воспитание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Творческое воспитание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xml:space="preserve">) </w:t>
      </w:r>
      <w:r w:rsidRPr="007F16FB">
        <w:rPr>
          <w:iCs/>
          <w:sz w:val="24"/>
          <w:szCs w:val="24"/>
        </w:rPr>
        <w:t>Профессионально – деятельностное воспитание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Воспитание трудолюбия</w:t>
      </w:r>
    </w:p>
    <w:p w:rsidR="007F16FB" w:rsidRPr="007F16FB" w:rsidRDefault="007F16FB" w:rsidP="007F16FB">
      <w:pPr>
        <w:rPr>
          <w:rStyle w:val="s0"/>
          <w:rFonts w:ascii="Times New Roman" w:hAnsi="Times New Roman" w:cs="Times New Roman"/>
          <w:lang w:val="kk-KZ"/>
        </w:rPr>
      </w:pPr>
      <w:r w:rsidRPr="007F16FB">
        <w:rPr>
          <w:rStyle w:val="s0"/>
          <w:rFonts w:ascii="Times New Roman" w:hAnsi="Times New Roman" w:cs="Times New Roman"/>
        </w:rPr>
        <w:t>F)</w:t>
      </w:r>
      <w:r w:rsidRPr="007F16FB">
        <w:rPr>
          <w:sz w:val="24"/>
          <w:szCs w:val="24"/>
          <w:lang w:val="kk-KZ"/>
        </w:rPr>
        <w:t>Использование разнообразных форм и методов оборонно массовой работы в учебном заведении.</w:t>
      </w:r>
    </w:p>
    <w:p w:rsidR="007F16FB" w:rsidRPr="007F16FB" w:rsidRDefault="007F16FB" w:rsidP="007F16FB">
      <w:pPr>
        <w:rPr>
          <w:iCs/>
          <w:sz w:val="24"/>
          <w:szCs w:val="24"/>
        </w:rPr>
      </w:pPr>
    </w:p>
    <w:p w:rsidR="007F16FB" w:rsidRPr="007F16FB" w:rsidRDefault="007F16FB" w:rsidP="007F16FB">
      <w:pPr>
        <w:rPr>
          <w:rStyle w:val="s0"/>
          <w:rFonts w:ascii="Times New Roman" w:hAnsi="Times New Roman" w:cs="Times New Roman"/>
        </w:rPr>
      </w:pPr>
      <w:r w:rsidRPr="007F16FB">
        <w:rPr>
          <w:iCs/>
          <w:sz w:val="24"/>
          <w:szCs w:val="24"/>
        </w:rPr>
        <w:t>63. Что не входит в воспитание на воинских традициях</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Внедрение традиций «дедовщины»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w:t>
      </w:r>
      <w:r w:rsidRPr="007F16FB">
        <w:rPr>
          <w:sz w:val="24"/>
          <w:szCs w:val="24"/>
        </w:rPr>
        <w:t>Верность военной присяге, Боевому Знамени и Военно-Морскому флагу</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w:t>
      </w:r>
      <w:r w:rsidRPr="007F16FB">
        <w:rPr>
          <w:sz w:val="24"/>
          <w:szCs w:val="24"/>
        </w:rPr>
        <w:t>Служение интересам народа, самоотверженность и самопожертвование в бою ради достижения общей победы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xml:space="preserve">) </w:t>
      </w:r>
      <w:r w:rsidRPr="007F16FB">
        <w:rPr>
          <w:sz w:val="24"/>
          <w:szCs w:val="24"/>
        </w:rPr>
        <w:t>Массовый героизм и мужество в период, когда решается судьба независимости Отечества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xml:space="preserve">) </w:t>
      </w:r>
      <w:r w:rsidRPr="007F16FB">
        <w:rPr>
          <w:sz w:val="24"/>
          <w:szCs w:val="24"/>
        </w:rPr>
        <w:t>Воинская доблесть, умение стойко переносить трудности военной службы</w:t>
      </w:r>
    </w:p>
    <w:p w:rsidR="007F16FB" w:rsidRPr="007F16FB" w:rsidRDefault="007F16FB" w:rsidP="007F16FB">
      <w:pPr>
        <w:rPr>
          <w:rStyle w:val="s0"/>
          <w:rFonts w:ascii="Times New Roman" w:hAnsi="Times New Roman" w:cs="Times New Roman"/>
          <w:lang w:val="kk-KZ"/>
        </w:rPr>
      </w:pPr>
      <w:r w:rsidRPr="007F16FB">
        <w:rPr>
          <w:rStyle w:val="s0"/>
          <w:rFonts w:ascii="Times New Roman" w:hAnsi="Times New Roman" w:cs="Times New Roman"/>
        </w:rPr>
        <w:t>F)</w:t>
      </w:r>
      <w:r w:rsidRPr="007F16FB">
        <w:rPr>
          <w:sz w:val="24"/>
          <w:szCs w:val="24"/>
          <w:lang w:val="kk-KZ"/>
        </w:rPr>
        <w:t>Руководства ВПВ учащейся молодежи.</w:t>
      </w:r>
    </w:p>
    <w:p w:rsidR="007F16FB" w:rsidRPr="007F16FB" w:rsidRDefault="007F16FB" w:rsidP="007F16FB">
      <w:pPr>
        <w:rPr>
          <w:rStyle w:val="s0"/>
          <w:rFonts w:ascii="Times New Roman" w:hAnsi="Times New Roman" w:cs="Times New Roman"/>
          <w:lang w:val="kk-KZ"/>
        </w:rPr>
      </w:pPr>
    </w:p>
    <w:p w:rsidR="007F16FB" w:rsidRPr="007F16FB" w:rsidRDefault="007F16FB" w:rsidP="007F16FB">
      <w:pPr>
        <w:rPr>
          <w:rStyle w:val="s0"/>
          <w:rFonts w:ascii="Times New Roman" w:hAnsi="Times New Roman" w:cs="Times New Roman"/>
          <w:lang w:val="kk-KZ"/>
        </w:rPr>
      </w:pPr>
    </w:p>
    <w:p w:rsidR="007F16FB" w:rsidRPr="007F16FB" w:rsidRDefault="007F16FB" w:rsidP="007F16FB">
      <w:pPr>
        <w:rPr>
          <w:b/>
          <w:sz w:val="24"/>
          <w:szCs w:val="24"/>
        </w:rPr>
      </w:pPr>
      <w:r w:rsidRPr="007F16FB">
        <w:rPr>
          <w:sz w:val="24"/>
          <w:szCs w:val="24"/>
        </w:rPr>
        <w:t>64. Совокупность способов и приемов педагогического воздействия на учащихся е целях формирования у них сознания и поведения этоявляется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Формированием сознательности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B) </w:t>
      </w:r>
      <w:r w:rsidRPr="007F16FB">
        <w:rPr>
          <w:sz w:val="24"/>
          <w:szCs w:val="24"/>
        </w:rPr>
        <w:t>Методами воспитания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Формированием духовности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Методом диагностики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Формированием трудовой ориентации</w:t>
      </w:r>
    </w:p>
    <w:p w:rsidR="007F16FB" w:rsidRPr="007F16FB" w:rsidRDefault="007F16FB" w:rsidP="007F16FB">
      <w:pPr>
        <w:rPr>
          <w:rStyle w:val="s0"/>
          <w:rFonts w:ascii="Times New Roman" w:hAnsi="Times New Roman" w:cs="Times New Roman"/>
          <w:lang w:val="kk-KZ"/>
        </w:rPr>
      </w:pPr>
      <w:r w:rsidRPr="007F16FB">
        <w:rPr>
          <w:rStyle w:val="s0"/>
          <w:rFonts w:ascii="Times New Roman" w:hAnsi="Times New Roman" w:cs="Times New Roman"/>
        </w:rPr>
        <w:t>F)</w:t>
      </w:r>
      <w:r w:rsidRPr="007F16FB">
        <w:rPr>
          <w:sz w:val="24"/>
          <w:szCs w:val="24"/>
          <w:lang w:val="kk-KZ"/>
        </w:rPr>
        <w:t>Методы и цели патриотического воспитания молодежи.</w:t>
      </w:r>
    </w:p>
    <w:p w:rsidR="007F16FB" w:rsidRPr="007F16FB" w:rsidRDefault="007F16FB" w:rsidP="007F16FB">
      <w:pPr>
        <w:rPr>
          <w:rStyle w:val="s0"/>
          <w:rFonts w:ascii="Times New Roman" w:hAnsi="Times New Roman" w:cs="Times New Roman"/>
        </w:rPr>
      </w:pPr>
      <w:r w:rsidRPr="007F16FB">
        <w:rPr>
          <w:sz w:val="24"/>
          <w:szCs w:val="24"/>
          <w:lang w:val="kk-KZ"/>
        </w:rPr>
        <w:t>.</w:t>
      </w:r>
    </w:p>
    <w:p w:rsidR="007F16FB" w:rsidRPr="007F16FB" w:rsidRDefault="007F16FB" w:rsidP="007F16FB">
      <w:pPr>
        <w:rPr>
          <w:sz w:val="24"/>
          <w:szCs w:val="24"/>
        </w:rPr>
      </w:pPr>
    </w:p>
    <w:p w:rsidR="007F16FB" w:rsidRPr="007F16FB" w:rsidRDefault="007F16FB" w:rsidP="007F16FB">
      <w:pPr>
        <w:rPr>
          <w:rStyle w:val="s0"/>
          <w:rFonts w:ascii="Times New Roman" w:hAnsi="Times New Roman" w:cs="Times New Roman"/>
        </w:rPr>
      </w:pPr>
      <w:r w:rsidRPr="007F16FB">
        <w:rPr>
          <w:sz w:val="24"/>
          <w:szCs w:val="24"/>
        </w:rPr>
        <w:t xml:space="preserve">65. Разъяснение применяется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 xml:space="preserve">При ознакомлении с новыми положениями, явлениями, при рассмотрении трудных </w:t>
      </w:r>
      <w:r w:rsidRPr="007F16FB">
        <w:rPr>
          <w:sz w:val="24"/>
          <w:szCs w:val="24"/>
        </w:rPr>
        <w:lastRenderedPageBreak/>
        <w:t>вопросов содержания, требований и правил военной службы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B) </w:t>
      </w:r>
      <w:r w:rsidRPr="007F16FB">
        <w:rPr>
          <w:sz w:val="24"/>
          <w:szCs w:val="24"/>
        </w:rPr>
        <w:t>При рассмотрении новой темы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w:t>
      </w:r>
      <w:r w:rsidRPr="007F16FB">
        <w:rPr>
          <w:sz w:val="24"/>
          <w:szCs w:val="24"/>
        </w:rPr>
        <w:t>При рассмотрении трудных вопросов содержания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В департаменте по делам обороны при призыве на срочную военную службу</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Перед проведением разведки боем</w:t>
      </w:r>
    </w:p>
    <w:p w:rsidR="007F16FB" w:rsidRPr="007F16FB" w:rsidRDefault="007F16FB" w:rsidP="007F16FB">
      <w:pPr>
        <w:rPr>
          <w:sz w:val="24"/>
          <w:szCs w:val="24"/>
          <w:lang w:val="kk-KZ"/>
        </w:rPr>
      </w:pPr>
      <w:r w:rsidRPr="007F16FB">
        <w:rPr>
          <w:rStyle w:val="s0"/>
          <w:rFonts w:ascii="Times New Roman" w:hAnsi="Times New Roman" w:cs="Times New Roman"/>
          <w:lang w:val="en-US"/>
        </w:rPr>
        <w:t>F</w:t>
      </w:r>
      <w:r w:rsidRPr="007F16FB">
        <w:rPr>
          <w:rStyle w:val="s0"/>
          <w:rFonts w:ascii="Times New Roman" w:hAnsi="Times New Roman" w:cs="Times New Roman"/>
        </w:rPr>
        <w:t>)</w:t>
      </w:r>
      <w:r w:rsidRPr="007F16FB">
        <w:rPr>
          <w:sz w:val="24"/>
          <w:szCs w:val="24"/>
          <w:lang w:val="kk-KZ"/>
        </w:rPr>
        <w:t>Сущность боевых и трудовых традиций и их воспитательное значение.</w:t>
      </w:r>
    </w:p>
    <w:p w:rsidR="007F16FB" w:rsidRPr="007F16FB" w:rsidRDefault="007F16FB" w:rsidP="007F16FB">
      <w:pPr>
        <w:rPr>
          <w:sz w:val="24"/>
          <w:szCs w:val="24"/>
        </w:rPr>
      </w:pPr>
    </w:p>
    <w:p w:rsidR="007F16FB" w:rsidRPr="007F16FB" w:rsidRDefault="007F16FB" w:rsidP="007F16FB">
      <w:pPr>
        <w:rPr>
          <w:sz w:val="24"/>
          <w:szCs w:val="24"/>
        </w:rPr>
      </w:pPr>
      <w:r w:rsidRPr="007F16FB">
        <w:rPr>
          <w:sz w:val="24"/>
          <w:szCs w:val="24"/>
        </w:rPr>
        <w:t xml:space="preserve">66. Организация и проведение военно-патриотической работы предполагает использование целого комплекса соответствующих форм, которые могут быть дифференцированы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На две группы.</w:t>
      </w:r>
    </w:p>
    <w:p w:rsidR="007F16FB" w:rsidRPr="007F16FB" w:rsidRDefault="007F16FB" w:rsidP="007F16FB">
      <w:pPr>
        <w:rPr>
          <w:sz w:val="24"/>
          <w:szCs w:val="24"/>
        </w:rPr>
      </w:pPr>
      <w:r w:rsidRPr="007F16FB">
        <w:rPr>
          <w:rStyle w:val="s0"/>
          <w:rFonts w:ascii="Times New Roman" w:hAnsi="Times New Roman" w:cs="Times New Roman"/>
        </w:rPr>
        <w:t xml:space="preserve">B) </w:t>
      </w:r>
      <w:r w:rsidRPr="007F16FB">
        <w:rPr>
          <w:sz w:val="24"/>
          <w:szCs w:val="24"/>
        </w:rPr>
        <w:t xml:space="preserve">На три основные группы.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На пять групп.</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На две группы и три подгруппы.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На два раздела.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F) </w:t>
      </w:r>
      <w:r w:rsidRPr="007F16FB">
        <w:rPr>
          <w:sz w:val="24"/>
          <w:szCs w:val="24"/>
          <w:lang w:val="kk-KZ"/>
        </w:rPr>
        <w:t>Народность- основа патриотического воспитания школьников.</w:t>
      </w:r>
    </w:p>
    <w:p w:rsidR="007F16FB" w:rsidRPr="007F16FB" w:rsidRDefault="007F16FB" w:rsidP="007F16FB">
      <w:pPr>
        <w:rPr>
          <w:rStyle w:val="s0"/>
          <w:rFonts w:ascii="Times New Roman" w:hAnsi="Times New Roman" w:cs="Times New Roman"/>
        </w:rPr>
      </w:pPr>
    </w:p>
    <w:p w:rsidR="007F16FB" w:rsidRPr="007F16FB" w:rsidRDefault="007F16FB" w:rsidP="007F16FB">
      <w:pPr>
        <w:rPr>
          <w:rStyle w:val="s0"/>
          <w:rFonts w:ascii="Times New Roman" w:hAnsi="Times New Roman" w:cs="Times New Roman"/>
        </w:rPr>
      </w:pPr>
      <w:r w:rsidRPr="007F16FB">
        <w:rPr>
          <w:sz w:val="24"/>
          <w:szCs w:val="24"/>
        </w:rPr>
        <w:t>67. Образовательные средства  не включают</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w:t>
      </w:r>
      <w:r w:rsidRPr="007F16FB">
        <w:rPr>
          <w:sz w:val="24"/>
          <w:szCs w:val="24"/>
        </w:rPr>
        <w:t>Выработки общественного мнения о проблеме обеспечения и укрепления стабильности и безопасности общества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B) </w:t>
      </w:r>
      <w:r w:rsidRPr="007F16FB">
        <w:rPr>
          <w:sz w:val="24"/>
          <w:szCs w:val="24"/>
        </w:rPr>
        <w:t>Формирование взглядов, убеждений, потребностей и интересов, воспитанию любви к Родине, готовности к отстаиванию ее свободы и независимости</w:t>
      </w:r>
    </w:p>
    <w:p w:rsidR="007F16FB" w:rsidRPr="007F16FB" w:rsidRDefault="007F16FB" w:rsidP="007F16FB">
      <w:pPr>
        <w:rPr>
          <w:sz w:val="24"/>
          <w:szCs w:val="24"/>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w:t>
      </w:r>
      <w:r w:rsidRPr="007F16FB">
        <w:rPr>
          <w:sz w:val="24"/>
          <w:szCs w:val="24"/>
          <w:lang w:val="kk-KZ"/>
        </w:rPr>
        <w:t>Организация морально-политической, психологической военно-технической и физической подготовки студентов.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xml:space="preserve">) </w:t>
      </w:r>
      <w:r w:rsidRPr="007F16FB">
        <w:rPr>
          <w:sz w:val="24"/>
          <w:szCs w:val="24"/>
        </w:rPr>
        <w:t>Государственных и социальных институтов, участвующих в реализации функции защиты Отечества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xml:space="preserve">) </w:t>
      </w:r>
      <w:r w:rsidRPr="007F16FB">
        <w:rPr>
          <w:sz w:val="24"/>
          <w:szCs w:val="24"/>
        </w:rPr>
        <w:t>Обусловленной спецификой содержания военно-патриотического воспитания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F) </w:t>
      </w:r>
      <w:r w:rsidRPr="007F16FB">
        <w:rPr>
          <w:sz w:val="24"/>
          <w:szCs w:val="24"/>
        </w:rPr>
        <w:t>Основные теоретические и научно-практические рекомендации по организации и проведению военно-патриотического воспитания</w:t>
      </w:r>
    </w:p>
    <w:p w:rsidR="007F16FB" w:rsidRPr="007F16FB" w:rsidRDefault="007F16FB" w:rsidP="007F16FB">
      <w:pPr>
        <w:rPr>
          <w:rStyle w:val="s0"/>
          <w:rFonts w:ascii="Times New Roman" w:hAnsi="Times New Roman" w:cs="Times New Roman"/>
          <w:lang w:val="kk-KZ"/>
        </w:rPr>
      </w:pP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68.</w:t>
      </w:r>
      <w:r w:rsidRPr="007F16FB">
        <w:rPr>
          <w:sz w:val="24"/>
          <w:szCs w:val="24"/>
        </w:rPr>
        <w:t xml:space="preserve"> Что не входит в понятиедуховно-нравственные ценности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)Личное обогащение и беспринципность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B) </w:t>
      </w:r>
      <w:r w:rsidRPr="007F16FB">
        <w:rPr>
          <w:sz w:val="24"/>
          <w:szCs w:val="24"/>
        </w:rPr>
        <w:t>Общенациональность в государственном масштабе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w:t>
      </w:r>
      <w:r w:rsidRPr="007F16FB">
        <w:rPr>
          <w:sz w:val="24"/>
          <w:szCs w:val="24"/>
        </w:rPr>
        <w:t xml:space="preserve"> Приоритет общественно-государственных интересов над личными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w:t>
      </w:r>
      <w:r w:rsidRPr="007F16FB">
        <w:rPr>
          <w:sz w:val="24"/>
          <w:szCs w:val="24"/>
        </w:rPr>
        <w:t xml:space="preserve"> Лояльность к основам государственного и общественного строя, к существующей политической системе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xml:space="preserve">) </w:t>
      </w:r>
      <w:r w:rsidRPr="007F16FB">
        <w:rPr>
          <w:sz w:val="24"/>
          <w:szCs w:val="24"/>
        </w:rPr>
        <w:t>Гражданственность, надпартийность, надкорпоративность</w:t>
      </w:r>
    </w:p>
    <w:p w:rsidR="007F16FB" w:rsidRPr="007F16FB" w:rsidRDefault="007F16FB" w:rsidP="007F16FB">
      <w:pPr>
        <w:rPr>
          <w:sz w:val="24"/>
          <w:szCs w:val="24"/>
          <w:lang w:val="kk-KZ"/>
        </w:rPr>
      </w:pPr>
      <w:r w:rsidRPr="007F16FB">
        <w:rPr>
          <w:sz w:val="24"/>
          <w:szCs w:val="24"/>
        </w:rPr>
        <w:t>F)</w:t>
      </w:r>
      <w:r w:rsidRPr="007F16FB">
        <w:rPr>
          <w:sz w:val="24"/>
          <w:szCs w:val="24"/>
          <w:lang w:val="kk-KZ"/>
        </w:rPr>
        <w:t xml:space="preserve"> Воспитание молодежи на боевых и трудовых традициях народа.</w:t>
      </w:r>
    </w:p>
    <w:p w:rsidR="007F16FB" w:rsidRPr="007F16FB" w:rsidRDefault="007F16FB" w:rsidP="007F16FB">
      <w:pPr>
        <w:rPr>
          <w:sz w:val="24"/>
          <w:szCs w:val="24"/>
        </w:rPr>
      </w:pPr>
    </w:p>
    <w:p w:rsidR="007F16FB" w:rsidRPr="007F16FB" w:rsidRDefault="007F16FB" w:rsidP="007F16FB">
      <w:pPr>
        <w:rPr>
          <w:rStyle w:val="s0"/>
          <w:rFonts w:ascii="Times New Roman" w:hAnsi="Times New Roman" w:cs="Times New Roman"/>
        </w:rPr>
      </w:pPr>
      <w:r w:rsidRPr="007F16FB">
        <w:rPr>
          <w:sz w:val="24"/>
          <w:szCs w:val="24"/>
        </w:rPr>
        <w:t>69. Принцип использование исторического опыта защиты Родины является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Глубокое знание своей истории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Пережиток прошлого</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Этого нигде не требуется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Это дело каждого гражданина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xml:space="preserve">) </w:t>
      </w:r>
      <w:r w:rsidRPr="007F16FB">
        <w:rPr>
          <w:sz w:val="24"/>
          <w:szCs w:val="24"/>
        </w:rPr>
        <w:t>Основным принципом ВПВ</w:t>
      </w:r>
    </w:p>
    <w:p w:rsidR="007F16FB" w:rsidRPr="007F16FB" w:rsidRDefault="007F16FB" w:rsidP="007F16FB">
      <w:pPr>
        <w:rPr>
          <w:sz w:val="24"/>
          <w:szCs w:val="24"/>
          <w:lang w:val="kk-KZ"/>
        </w:rPr>
      </w:pPr>
      <w:r w:rsidRPr="007F16FB">
        <w:rPr>
          <w:sz w:val="24"/>
          <w:szCs w:val="24"/>
          <w:lang w:val="en-US"/>
        </w:rPr>
        <w:t>F</w:t>
      </w:r>
      <w:r w:rsidRPr="007F16FB">
        <w:rPr>
          <w:sz w:val="24"/>
          <w:szCs w:val="24"/>
        </w:rPr>
        <w:t>)</w:t>
      </w:r>
      <w:r w:rsidRPr="007F16FB">
        <w:rPr>
          <w:sz w:val="24"/>
          <w:szCs w:val="24"/>
          <w:lang w:val="kk-KZ"/>
        </w:rPr>
        <w:t xml:space="preserve"> Выработка умений и навыков работы с молодежью.</w:t>
      </w:r>
    </w:p>
    <w:p w:rsidR="007F16FB" w:rsidRPr="007F16FB" w:rsidRDefault="007F16FB" w:rsidP="007F16FB">
      <w:pPr>
        <w:rPr>
          <w:sz w:val="24"/>
          <w:szCs w:val="24"/>
          <w:lang w:val="kk-KZ"/>
        </w:rPr>
      </w:pPr>
      <w:r w:rsidRPr="007F16FB">
        <w:rPr>
          <w:rStyle w:val="s0"/>
          <w:rFonts w:ascii="Times New Roman" w:hAnsi="Times New Roman" w:cs="Times New Roman"/>
          <w:lang w:val="en-US"/>
        </w:rPr>
        <w:t>G</w:t>
      </w:r>
      <w:r w:rsidRPr="007F16FB">
        <w:rPr>
          <w:rStyle w:val="s0"/>
          <w:rFonts w:ascii="Times New Roman" w:hAnsi="Times New Roman" w:cs="Times New Roman"/>
        </w:rPr>
        <w:t>)</w:t>
      </w:r>
      <w:r w:rsidRPr="007F16FB">
        <w:rPr>
          <w:rStyle w:val="s0"/>
          <w:rFonts w:ascii="Times New Roman" w:hAnsi="Times New Roman" w:cs="Times New Roman"/>
          <w:lang w:val="en-US"/>
        </w:rPr>
        <w:t>P</w:t>
      </w:r>
      <w:r w:rsidRPr="007F16FB">
        <w:rPr>
          <w:sz w:val="24"/>
          <w:szCs w:val="24"/>
          <w:lang w:val="kk-KZ"/>
        </w:rPr>
        <w:t>оль  воспитания</w:t>
      </w:r>
    </w:p>
    <w:p w:rsidR="007F16FB" w:rsidRPr="007F16FB" w:rsidRDefault="007F16FB" w:rsidP="007F16FB">
      <w:pPr>
        <w:rPr>
          <w:rStyle w:val="s0"/>
          <w:rFonts w:ascii="Times New Roman" w:hAnsi="Times New Roman" w:cs="Times New Roman"/>
          <w:lang w:val="kk-KZ"/>
        </w:rPr>
      </w:pPr>
    </w:p>
    <w:p w:rsidR="007F16FB" w:rsidRPr="007F16FB" w:rsidRDefault="007F16FB" w:rsidP="007F16FB">
      <w:pPr>
        <w:rPr>
          <w:rStyle w:val="s0"/>
          <w:rFonts w:ascii="Times New Roman" w:hAnsi="Times New Roman" w:cs="Times New Roman"/>
        </w:rPr>
      </w:pPr>
      <w:r w:rsidRPr="007F16FB">
        <w:rPr>
          <w:sz w:val="24"/>
          <w:szCs w:val="24"/>
        </w:rPr>
        <w:t>70. Принцип соответствия воспитательного процесса возрастным особенностям ребят это является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Основным принципом ВПВ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Воспитательной работой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Задача директора школы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lastRenderedPageBreak/>
        <w:t>D</w:t>
      </w:r>
      <w:r w:rsidRPr="007F16FB">
        <w:rPr>
          <w:rStyle w:val="s0"/>
          <w:rFonts w:ascii="Times New Roman" w:hAnsi="Times New Roman" w:cs="Times New Roman"/>
        </w:rPr>
        <w:t>) Задача преподавателя НВП</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Задача учителя начальных классов</w:t>
      </w:r>
    </w:p>
    <w:p w:rsidR="007F16FB" w:rsidRPr="007F16FB" w:rsidRDefault="007F16FB" w:rsidP="007F16FB">
      <w:pPr>
        <w:rPr>
          <w:sz w:val="24"/>
          <w:szCs w:val="24"/>
        </w:rPr>
      </w:pPr>
      <w:r w:rsidRPr="007F16FB">
        <w:rPr>
          <w:sz w:val="24"/>
          <w:szCs w:val="24"/>
        </w:rPr>
        <w:t xml:space="preserve">F) </w:t>
      </w:r>
      <w:r w:rsidRPr="007F16FB">
        <w:rPr>
          <w:sz w:val="24"/>
          <w:szCs w:val="24"/>
          <w:lang w:val="kk-KZ"/>
        </w:rPr>
        <w:t>Предмет, цель и задачи военно-патриотического воспитания.</w:t>
      </w:r>
    </w:p>
    <w:p w:rsidR="007F16FB" w:rsidRPr="007F16FB" w:rsidRDefault="007F16FB" w:rsidP="007F16FB">
      <w:pPr>
        <w:rPr>
          <w:sz w:val="24"/>
          <w:szCs w:val="24"/>
        </w:rPr>
      </w:pPr>
      <w:r w:rsidRPr="007F16FB">
        <w:rPr>
          <w:sz w:val="24"/>
          <w:szCs w:val="24"/>
          <w:lang w:val="en-US"/>
        </w:rPr>
        <w:t>G</w:t>
      </w:r>
      <w:r w:rsidRPr="007F16FB">
        <w:rPr>
          <w:sz w:val="24"/>
          <w:szCs w:val="24"/>
        </w:rPr>
        <w:t xml:space="preserve">) </w:t>
      </w:r>
      <w:r w:rsidRPr="007F16FB">
        <w:rPr>
          <w:sz w:val="24"/>
          <w:szCs w:val="24"/>
          <w:lang w:val="kk-KZ"/>
        </w:rPr>
        <w:t>Организация и проведение общественно-политических чтений</w:t>
      </w:r>
      <w:r w:rsidRPr="007F16FB">
        <w:rPr>
          <w:sz w:val="24"/>
          <w:szCs w:val="24"/>
        </w:rPr>
        <w:t xml:space="preserve">. </w:t>
      </w:r>
    </w:p>
    <w:p w:rsidR="007F16FB" w:rsidRPr="007F16FB" w:rsidRDefault="007F16FB" w:rsidP="007F16FB">
      <w:pPr>
        <w:rPr>
          <w:sz w:val="24"/>
          <w:szCs w:val="24"/>
          <w:lang w:val="kk-KZ"/>
        </w:rPr>
      </w:pPr>
    </w:p>
    <w:p w:rsidR="007F16FB" w:rsidRPr="007F16FB" w:rsidRDefault="007F16FB" w:rsidP="007F16FB">
      <w:pPr>
        <w:rPr>
          <w:sz w:val="24"/>
          <w:szCs w:val="24"/>
        </w:rPr>
      </w:pPr>
      <w:r w:rsidRPr="007F16FB">
        <w:rPr>
          <w:sz w:val="24"/>
          <w:szCs w:val="24"/>
        </w:rPr>
        <w:t>71. Принцип опоры на положительное это</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Принцип высокой гражданственности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Принцип демократизма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w:t>
      </w:r>
      <w:r w:rsidRPr="007F16FB">
        <w:rPr>
          <w:sz w:val="24"/>
          <w:szCs w:val="24"/>
        </w:rPr>
        <w:t>Принцип ВПВ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Принцип тоталитаризма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Принцип твёрдости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F) </w:t>
      </w:r>
      <w:r w:rsidRPr="007F16FB">
        <w:rPr>
          <w:sz w:val="24"/>
          <w:szCs w:val="24"/>
          <w:lang w:val="kk-KZ"/>
        </w:rPr>
        <w:t>Народные патриотические традиций и их роль ввоспитаний у учащихся любви к Родине.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G) </w:t>
      </w:r>
      <w:r w:rsidRPr="007F16FB">
        <w:rPr>
          <w:sz w:val="24"/>
          <w:szCs w:val="24"/>
          <w:lang w:val="kk-KZ"/>
        </w:rPr>
        <w:t>Историческая память нароов в патриотическом воспитаний учащихся.</w:t>
      </w:r>
    </w:p>
    <w:p w:rsidR="007F16FB" w:rsidRPr="007F16FB" w:rsidRDefault="007F16FB" w:rsidP="007F16FB">
      <w:pPr>
        <w:rPr>
          <w:sz w:val="24"/>
          <w:szCs w:val="24"/>
          <w:lang w:val="kk-KZ"/>
        </w:rPr>
      </w:pPr>
      <w:r w:rsidRPr="007F16FB">
        <w:rPr>
          <w:sz w:val="24"/>
          <w:szCs w:val="24"/>
          <w:lang w:val="kk-KZ"/>
        </w:rPr>
        <w:t>.</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72. </w:t>
      </w:r>
      <w:r w:rsidRPr="007F16FB">
        <w:rPr>
          <w:sz w:val="24"/>
          <w:szCs w:val="24"/>
        </w:rPr>
        <w:t>Единство Казахстанского патриотизма и интернационализма это</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Политический плюрализм</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Межнациональное согласие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Конфессиональное согласие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Миролюбие и благородство</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xml:space="preserve">) </w:t>
      </w:r>
      <w:r w:rsidRPr="007F16FB">
        <w:rPr>
          <w:sz w:val="24"/>
          <w:szCs w:val="24"/>
        </w:rPr>
        <w:t>Принцип ВПВ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F) </w:t>
      </w:r>
      <w:r w:rsidRPr="007F16FB">
        <w:rPr>
          <w:sz w:val="24"/>
          <w:szCs w:val="24"/>
          <w:lang w:val="kk-KZ"/>
        </w:rPr>
        <w:t>Идейная консолидация общества.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G) </w:t>
      </w:r>
      <w:r w:rsidRPr="007F16FB">
        <w:rPr>
          <w:sz w:val="24"/>
          <w:szCs w:val="24"/>
          <w:lang w:val="kk-KZ"/>
        </w:rPr>
        <w:t>Современно-общественно-политическая ситуация в Казахстане.</w:t>
      </w:r>
    </w:p>
    <w:p w:rsidR="007F16FB" w:rsidRPr="007F16FB" w:rsidRDefault="007F16FB" w:rsidP="007F16FB">
      <w:pPr>
        <w:rPr>
          <w:rStyle w:val="s0"/>
          <w:rFonts w:ascii="Times New Roman" w:hAnsi="Times New Roman" w:cs="Times New Roman"/>
          <w:lang w:val="kk-KZ"/>
        </w:rPr>
      </w:pPr>
    </w:p>
    <w:p w:rsidR="007F16FB" w:rsidRPr="007F16FB" w:rsidRDefault="007F16FB" w:rsidP="007F16FB">
      <w:pPr>
        <w:rPr>
          <w:rStyle w:val="s0"/>
          <w:rFonts w:ascii="Times New Roman" w:hAnsi="Times New Roman" w:cs="Times New Roman"/>
        </w:rPr>
      </w:pPr>
      <w:r w:rsidRPr="007F16FB">
        <w:rPr>
          <w:sz w:val="24"/>
          <w:szCs w:val="24"/>
        </w:rPr>
        <w:t>73. Соответствия ВПВ учащихся требованиям военной службы это</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Требование Министерства обороны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Требование современной создавшей обстановки в мире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Такого требования не существует</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xml:space="preserve">) </w:t>
      </w:r>
      <w:r w:rsidRPr="007F16FB">
        <w:rPr>
          <w:sz w:val="24"/>
          <w:szCs w:val="24"/>
        </w:rPr>
        <w:t>Принцип ВПВ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Предоставлено на усмотрение преподавателя НВП</w:t>
      </w:r>
    </w:p>
    <w:p w:rsidR="007F16FB" w:rsidRPr="007F16FB" w:rsidRDefault="007F16FB" w:rsidP="007F16FB">
      <w:pPr>
        <w:rPr>
          <w:sz w:val="24"/>
          <w:szCs w:val="24"/>
          <w:lang w:val="kk-KZ"/>
        </w:rPr>
      </w:pPr>
      <w:r w:rsidRPr="007F16FB">
        <w:rPr>
          <w:rStyle w:val="s0"/>
          <w:rFonts w:ascii="Times New Roman" w:hAnsi="Times New Roman" w:cs="Times New Roman"/>
          <w:lang w:val="en-US"/>
        </w:rPr>
        <w:t>F</w:t>
      </w:r>
      <w:r w:rsidRPr="007F16FB">
        <w:rPr>
          <w:rStyle w:val="s0"/>
          <w:rFonts w:ascii="Times New Roman" w:hAnsi="Times New Roman" w:cs="Times New Roman"/>
        </w:rPr>
        <w:t xml:space="preserve">) </w:t>
      </w:r>
      <w:r w:rsidRPr="007F16FB">
        <w:rPr>
          <w:sz w:val="24"/>
          <w:szCs w:val="24"/>
          <w:lang w:val="kk-KZ"/>
        </w:rPr>
        <w:t>Историческое значение независимости РК.</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G) </w:t>
      </w:r>
      <w:r w:rsidRPr="007F16FB">
        <w:rPr>
          <w:sz w:val="24"/>
          <w:szCs w:val="24"/>
          <w:lang w:val="kk-KZ"/>
        </w:rPr>
        <w:t xml:space="preserve">Военно-патриотическое воспитание молодежи </w:t>
      </w:r>
    </w:p>
    <w:p w:rsidR="007F16FB" w:rsidRPr="007F16FB" w:rsidRDefault="007F16FB" w:rsidP="007F16FB">
      <w:pPr>
        <w:rPr>
          <w:rStyle w:val="s0"/>
          <w:rFonts w:ascii="Times New Roman" w:hAnsi="Times New Roman" w:cs="Times New Roman"/>
        </w:rPr>
      </w:pPr>
    </w:p>
    <w:p w:rsidR="007F16FB" w:rsidRPr="007F16FB" w:rsidRDefault="007F16FB" w:rsidP="007F16FB">
      <w:pPr>
        <w:rPr>
          <w:rStyle w:val="s0"/>
          <w:rFonts w:ascii="Times New Roman" w:hAnsi="Times New Roman" w:cs="Times New Roman"/>
        </w:rPr>
      </w:pPr>
      <w:r w:rsidRPr="007F16FB">
        <w:rPr>
          <w:sz w:val="24"/>
          <w:szCs w:val="24"/>
        </w:rPr>
        <w:t>74. Принцип соответствия воспитания индивидуальным особенностям является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Уважение свобод и личного достоинства каждого ученика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Такого требования не существует</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w:t>
      </w:r>
      <w:r w:rsidRPr="007F16FB">
        <w:rPr>
          <w:sz w:val="24"/>
          <w:szCs w:val="24"/>
        </w:rPr>
        <w:t>Основным принципом ВПВ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Политический плюрализм</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Предоставлено на усмотрение преподавателя НВП</w:t>
      </w:r>
    </w:p>
    <w:p w:rsidR="007F16FB" w:rsidRPr="007F16FB" w:rsidRDefault="007F16FB" w:rsidP="007F16FB">
      <w:pPr>
        <w:tabs>
          <w:tab w:val="left" w:pos="0"/>
        </w:tabs>
        <w:rPr>
          <w:rStyle w:val="s0"/>
          <w:rFonts w:ascii="Times New Roman" w:hAnsi="Times New Roman" w:cs="Times New Roman"/>
          <w:lang w:val="kk-KZ"/>
        </w:rPr>
      </w:pPr>
      <w:r w:rsidRPr="007F16FB">
        <w:rPr>
          <w:rStyle w:val="s0"/>
          <w:rFonts w:ascii="Times New Roman" w:hAnsi="Times New Roman" w:cs="Times New Roman"/>
        </w:rPr>
        <w:t>F)</w:t>
      </w:r>
      <w:r w:rsidRPr="007F16FB">
        <w:rPr>
          <w:sz w:val="24"/>
          <w:szCs w:val="24"/>
          <w:lang w:val="kk-KZ"/>
        </w:rPr>
        <w:t>Концепция формирования государственной идентичности .</w:t>
      </w:r>
    </w:p>
    <w:p w:rsidR="007F16FB" w:rsidRPr="007F16FB" w:rsidRDefault="007F16FB" w:rsidP="007F16FB">
      <w:pPr>
        <w:rPr>
          <w:rStyle w:val="s0"/>
          <w:rFonts w:ascii="Times New Roman" w:hAnsi="Times New Roman" w:cs="Times New Roman"/>
        </w:rPr>
      </w:pPr>
      <w:r w:rsidRPr="007F16FB">
        <w:rPr>
          <w:iCs/>
          <w:sz w:val="24"/>
          <w:szCs w:val="24"/>
        </w:rPr>
        <w:t xml:space="preserve">75. Духовно-нравственные </w:t>
      </w:r>
      <w:r w:rsidRPr="007F16FB">
        <w:rPr>
          <w:bCs/>
          <w:iCs/>
          <w:sz w:val="24"/>
          <w:szCs w:val="24"/>
        </w:rPr>
        <w:t>основополагающие принципы и направления</w:t>
      </w:r>
      <w:r w:rsidRPr="007F16FB">
        <w:rPr>
          <w:sz w:val="24"/>
          <w:szCs w:val="24"/>
        </w:rPr>
        <w:t xml:space="preserve"> ВПВ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Научность; гуманизм; демократизм, приоритетность исторического, культурного наследия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Религиозный фанатизм</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Территориальность и экстерриториальность</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Глубокая вера в сверхъестественное</w:t>
      </w:r>
      <w:r w:rsidRPr="007F16FB">
        <w:rPr>
          <w:sz w:val="24"/>
          <w:szCs w:val="24"/>
        </w:rPr>
        <w:t xml:space="preserve"> приоритетность, духовного и культурного наследия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Порядочность, честность и духовная свобода</w:t>
      </w:r>
    </w:p>
    <w:p w:rsidR="007F16FB" w:rsidRPr="007F16FB" w:rsidRDefault="007F16FB" w:rsidP="007F16FB">
      <w:pPr>
        <w:rPr>
          <w:rStyle w:val="s0"/>
          <w:rFonts w:ascii="Times New Roman" w:hAnsi="Times New Roman" w:cs="Times New Roman"/>
          <w:lang w:val="kk-KZ"/>
        </w:rPr>
      </w:pPr>
      <w:r w:rsidRPr="007F16FB">
        <w:rPr>
          <w:rStyle w:val="s0"/>
          <w:rFonts w:ascii="Times New Roman" w:hAnsi="Times New Roman" w:cs="Times New Roman"/>
        </w:rPr>
        <w:t xml:space="preserve">F) </w:t>
      </w:r>
      <w:r w:rsidRPr="007F16FB">
        <w:rPr>
          <w:sz w:val="24"/>
          <w:szCs w:val="24"/>
          <w:lang w:val="kk-KZ"/>
        </w:rPr>
        <w:t>Государственная идентичность-инварианты новой модели.</w:t>
      </w:r>
    </w:p>
    <w:p w:rsidR="007F16FB" w:rsidRPr="007F16FB" w:rsidRDefault="007F16FB" w:rsidP="007F16FB">
      <w:pPr>
        <w:rPr>
          <w:rStyle w:val="s0"/>
          <w:rFonts w:ascii="Times New Roman" w:hAnsi="Times New Roman" w:cs="Times New Roman"/>
          <w:lang w:val="kk-KZ"/>
        </w:rPr>
      </w:pPr>
    </w:p>
    <w:p w:rsidR="007F16FB" w:rsidRPr="007F16FB" w:rsidRDefault="007F16FB" w:rsidP="007F16FB">
      <w:pPr>
        <w:rPr>
          <w:rStyle w:val="s0"/>
          <w:rFonts w:ascii="Times New Roman" w:hAnsi="Times New Roman" w:cs="Times New Roman"/>
        </w:rPr>
      </w:pPr>
      <w:r w:rsidRPr="007F16FB">
        <w:rPr>
          <w:sz w:val="24"/>
          <w:szCs w:val="24"/>
        </w:rPr>
        <w:t xml:space="preserve">76. Познание наших корней, осознание неповторимости Отечества, его судьбы, неразрывности с ней, гордости за сопричастность к деяниям предков и современников и исторической ответственности за выполнение конституционного и воинского долга относится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К историческим принципом ВПВ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К толерантности и плюрализму</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lastRenderedPageBreak/>
        <w:t>C</w:t>
      </w:r>
      <w:r w:rsidRPr="007F16FB">
        <w:rPr>
          <w:rStyle w:val="s0"/>
          <w:rFonts w:ascii="Times New Roman" w:hAnsi="Times New Roman" w:cs="Times New Roman"/>
        </w:rPr>
        <w:t>) К любопытству</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К познанию скрытых сведений из нашей истории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К познанию своего родового древа</w:t>
      </w:r>
    </w:p>
    <w:p w:rsidR="007F16FB" w:rsidRPr="007F16FB" w:rsidRDefault="007F16FB" w:rsidP="007F16FB">
      <w:pPr>
        <w:rPr>
          <w:sz w:val="24"/>
          <w:szCs w:val="24"/>
        </w:rPr>
      </w:pPr>
      <w:r w:rsidRPr="007F16FB">
        <w:rPr>
          <w:sz w:val="24"/>
          <w:szCs w:val="24"/>
        </w:rPr>
        <w:t xml:space="preserve">F) </w:t>
      </w:r>
      <w:r w:rsidRPr="007F16FB">
        <w:rPr>
          <w:sz w:val="24"/>
          <w:szCs w:val="24"/>
          <w:lang w:val="kk-KZ"/>
        </w:rPr>
        <w:t>Образовательная деятельность вформирований патриота.</w:t>
      </w:r>
    </w:p>
    <w:p w:rsidR="007F16FB" w:rsidRPr="007F16FB" w:rsidRDefault="007F16FB" w:rsidP="007F16FB">
      <w:pPr>
        <w:rPr>
          <w:sz w:val="24"/>
          <w:szCs w:val="24"/>
        </w:rPr>
      </w:pPr>
    </w:p>
    <w:p w:rsidR="007F16FB" w:rsidRPr="007F16FB" w:rsidRDefault="007F16FB" w:rsidP="007F16FB">
      <w:pPr>
        <w:rPr>
          <w:sz w:val="24"/>
          <w:szCs w:val="24"/>
        </w:rPr>
      </w:pPr>
      <w:r w:rsidRPr="007F16FB">
        <w:rPr>
          <w:sz w:val="24"/>
          <w:szCs w:val="24"/>
        </w:rPr>
        <w:t>77.Ознакомление с законами государства, особенно с правами и обязанностями гражданина, с функциями и правовыми основами деятельности военной организации общества относится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К познанию скрытых сведений законов развития государственности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К своеобразию развития нашего общества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К изучению основ права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К делу каждого гражданина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К историческим принципом ВПВ</w:t>
      </w:r>
    </w:p>
    <w:p w:rsidR="007F16FB" w:rsidRPr="007F16FB" w:rsidRDefault="007F16FB" w:rsidP="007F16FB">
      <w:pPr>
        <w:rPr>
          <w:rStyle w:val="s0"/>
          <w:rFonts w:ascii="Times New Roman" w:hAnsi="Times New Roman" w:cs="Times New Roman"/>
          <w:lang w:val="kk-KZ"/>
        </w:rPr>
      </w:pPr>
      <w:r w:rsidRPr="007F16FB">
        <w:rPr>
          <w:rStyle w:val="s0"/>
          <w:rFonts w:ascii="Times New Roman" w:hAnsi="Times New Roman" w:cs="Times New Roman"/>
          <w:lang w:val="en-US"/>
        </w:rPr>
        <w:t>F</w:t>
      </w:r>
      <w:r w:rsidRPr="007F16FB">
        <w:rPr>
          <w:rStyle w:val="s0"/>
          <w:rFonts w:ascii="Times New Roman" w:hAnsi="Times New Roman" w:cs="Times New Roman"/>
        </w:rPr>
        <w:t>)</w:t>
      </w:r>
      <w:r w:rsidRPr="007F16FB">
        <w:rPr>
          <w:sz w:val="24"/>
          <w:szCs w:val="24"/>
          <w:lang w:val="kk-KZ"/>
        </w:rPr>
        <w:t>Государственная идентичность- пути достижения.</w:t>
      </w:r>
    </w:p>
    <w:p w:rsidR="007F16FB" w:rsidRPr="007F16FB" w:rsidRDefault="007F16FB" w:rsidP="007F16FB">
      <w:pPr>
        <w:rPr>
          <w:sz w:val="24"/>
          <w:szCs w:val="24"/>
          <w:lang w:val="kk-KZ"/>
        </w:rPr>
      </w:pPr>
    </w:p>
    <w:p w:rsidR="007F16FB" w:rsidRPr="007F16FB" w:rsidRDefault="007F16FB" w:rsidP="007F16FB">
      <w:pPr>
        <w:rPr>
          <w:rStyle w:val="s0"/>
          <w:rFonts w:ascii="Times New Roman" w:hAnsi="Times New Roman" w:cs="Times New Roman"/>
        </w:rPr>
      </w:pPr>
      <w:r w:rsidRPr="007F16FB">
        <w:rPr>
          <w:sz w:val="24"/>
          <w:szCs w:val="24"/>
        </w:rPr>
        <w:t>78.Формирование у молодежи высокой психологической устойчивости, готовности к выполнению сложных и ответственных задач в любых условиях обстановки, способности преодолевать тяготы и лишения военной и других видов государственной службы относится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 К психологическим основам ВПВ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В нашем обществе это не существенно</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К психическим состояниям молодёжи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К подготовке к боевым действиям</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К подготовке к тренировке на полосе препятствий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F) </w:t>
      </w:r>
      <w:r w:rsidRPr="007F16FB">
        <w:rPr>
          <w:sz w:val="24"/>
          <w:szCs w:val="24"/>
          <w:lang w:val="kk-KZ"/>
        </w:rPr>
        <w:t>Патриотическое воспитание с формированием гуманности в сфере межнациональных отношений.</w:t>
      </w:r>
    </w:p>
    <w:p w:rsidR="007F16FB" w:rsidRPr="007F16FB" w:rsidRDefault="007F16FB" w:rsidP="007F16FB">
      <w:pPr>
        <w:rPr>
          <w:bCs/>
          <w:sz w:val="24"/>
          <w:szCs w:val="24"/>
        </w:rPr>
      </w:pPr>
    </w:p>
    <w:p w:rsidR="007F16FB" w:rsidRPr="007F16FB" w:rsidRDefault="007F16FB" w:rsidP="007F16FB">
      <w:pPr>
        <w:rPr>
          <w:rStyle w:val="s0"/>
          <w:rFonts w:ascii="Times New Roman" w:hAnsi="Times New Roman" w:cs="Times New Roman"/>
        </w:rPr>
      </w:pPr>
      <w:r w:rsidRPr="007F16FB">
        <w:rPr>
          <w:bCs/>
          <w:sz w:val="24"/>
          <w:szCs w:val="24"/>
        </w:rPr>
        <w:t>79.Высшей ценностью общества, которое мы строим является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bCs/>
          <w:sz w:val="24"/>
          <w:szCs w:val="24"/>
        </w:rPr>
        <w:t>Человек</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Изумруды и бриллианты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Продукты питания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Золото</w:t>
      </w:r>
    </w:p>
    <w:p w:rsidR="007F16FB" w:rsidRPr="007F16FB" w:rsidRDefault="007F16FB" w:rsidP="007F16FB">
      <w:pPr>
        <w:rPr>
          <w:sz w:val="24"/>
          <w:szCs w:val="24"/>
        </w:rPr>
      </w:pPr>
      <w:r w:rsidRPr="007F16FB">
        <w:rPr>
          <w:rStyle w:val="s0"/>
          <w:rFonts w:ascii="Times New Roman" w:hAnsi="Times New Roman" w:cs="Times New Roman"/>
          <w:lang w:val="en-US"/>
        </w:rPr>
        <w:t>E</w:t>
      </w:r>
      <w:r w:rsidRPr="007F16FB">
        <w:rPr>
          <w:rStyle w:val="s0"/>
          <w:rFonts w:ascii="Times New Roman" w:hAnsi="Times New Roman" w:cs="Times New Roman"/>
        </w:rPr>
        <w:t>) Полезные ископаемые</w:t>
      </w:r>
    </w:p>
    <w:p w:rsidR="007F16FB" w:rsidRPr="007F16FB" w:rsidRDefault="007F16FB" w:rsidP="007F16FB">
      <w:pPr>
        <w:rPr>
          <w:sz w:val="24"/>
          <w:szCs w:val="24"/>
        </w:rPr>
      </w:pPr>
      <w:r w:rsidRPr="007F16FB">
        <w:rPr>
          <w:sz w:val="24"/>
          <w:szCs w:val="24"/>
        </w:rPr>
        <w:t xml:space="preserve">F) </w:t>
      </w:r>
      <w:r w:rsidRPr="007F16FB">
        <w:rPr>
          <w:sz w:val="24"/>
          <w:szCs w:val="24"/>
          <w:lang w:val="kk-KZ"/>
        </w:rPr>
        <w:t>Методика проведения открытых занятий по ВПВ.</w:t>
      </w:r>
    </w:p>
    <w:p w:rsidR="007F16FB" w:rsidRPr="007F16FB" w:rsidRDefault="007F16FB" w:rsidP="007F16FB">
      <w:pPr>
        <w:rPr>
          <w:sz w:val="24"/>
          <w:szCs w:val="24"/>
        </w:rPr>
      </w:pPr>
    </w:p>
    <w:p w:rsidR="007F16FB" w:rsidRPr="007F16FB" w:rsidRDefault="007F16FB" w:rsidP="007F16FB">
      <w:pPr>
        <w:rPr>
          <w:bCs/>
          <w:sz w:val="24"/>
          <w:szCs w:val="24"/>
        </w:rPr>
      </w:pPr>
    </w:p>
    <w:p w:rsidR="007F16FB" w:rsidRPr="007F16FB" w:rsidRDefault="007F16FB" w:rsidP="007F16FB">
      <w:pPr>
        <w:rPr>
          <w:sz w:val="24"/>
          <w:szCs w:val="24"/>
        </w:rPr>
      </w:pPr>
      <w:r w:rsidRPr="007F16FB">
        <w:rPr>
          <w:bCs/>
          <w:sz w:val="24"/>
          <w:szCs w:val="24"/>
        </w:rPr>
        <w:t xml:space="preserve">80.Законодательно закреплены </w:t>
      </w:r>
      <w:r w:rsidRPr="007F16FB">
        <w:rPr>
          <w:spacing w:val="5"/>
          <w:sz w:val="24"/>
          <w:szCs w:val="24"/>
        </w:rPr>
        <w:t>стратегия становления и развития Казахстана как суверенного государства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w:t>
      </w:r>
      <w:r w:rsidRPr="007F16FB">
        <w:rPr>
          <w:bCs/>
          <w:sz w:val="24"/>
          <w:szCs w:val="24"/>
        </w:rPr>
        <w:t xml:space="preserve"> Обеспечены гарантии прав и свобод </w:t>
      </w:r>
      <w:r w:rsidRPr="007F16FB">
        <w:rPr>
          <w:bCs/>
          <w:spacing w:val="-1"/>
          <w:sz w:val="24"/>
          <w:szCs w:val="24"/>
        </w:rPr>
        <w:t>людей, заложены идеи консолидации, гуманизма, межнационального согласия, равенства всех наций и народностей.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B) </w:t>
      </w:r>
      <w:r w:rsidRPr="007F16FB">
        <w:rPr>
          <w:bCs/>
          <w:sz w:val="24"/>
          <w:szCs w:val="24"/>
        </w:rPr>
        <w:t>Обеспечены гарантии прав на личную жизнь</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w:t>
      </w:r>
      <w:r w:rsidRPr="007F16FB">
        <w:rPr>
          <w:bCs/>
          <w:sz w:val="24"/>
          <w:szCs w:val="24"/>
        </w:rPr>
        <w:t>Обеспечены гарантии прав на бизнес</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w:t>
      </w:r>
      <w:r w:rsidRPr="007F16FB">
        <w:rPr>
          <w:bCs/>
          <w:sz w:val="24"/>
          <w:szCs w:val="24"/>
        </w:rPr>
        <w:t xml:space="preserve"> Обеспечены гарантии прав на частную собственность</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xml:space="preserve">) </w:t>
      </w:r>
      <w:r w:rsidRPr="007F16FB">
        <w:rPr>
          <w:bCs/>
          <w:sz w:val="24"/>
          <w:szCs w:val="24"/>
        </w:rPr>
        <w:t xml:space="preserve">Обеспечены гарантии прав на </w:t>
      </w:r>
      <w:r w:rsidRPr="007F16FB">
        <w:rPr>
          <w:bCs/>
          <w:spacing w:val="-1"/>
          <w:sz w:val="24"/>
          <w:szCs w:val="24"/>
        </w:rPr>
        <w:t>равенства всех наций и народностей.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F) </w:t>
      </w:r>
      <w:r w:rsidRPr="007F16FB">
        <w:rPr>
          <w:sz w:val="24"/>
          <w:szCs w:val="24"/>
          <w:lang w:val="kk-KZ"/>
        </w:rPr>
        <w:t>Военно-патриотическое воспитание молодежи на занятиях по начальной военной подготовке и на др. занятиях.</w:t>
      </w:r>
    </w:p>
    <w:p w:rsidR="007F16FB" w:rsidRPr="007F16FB" w:rsidRDefault="007F16FB" w:rsidP="007F16FB">
      <w:pPr>
        <w:rPr>
          <w:rStyle w:val="s0"/>
          <w:rFonts w:ascii="Times New Roman" w:hAnsi="Times New Roman" w:cs="Times New Roman"/>
        </w:rPr>
      </w:pPr>
    </w:p>
    <w:p w:rsidR="007F16FB" w:rsidRPr="007F16FB" w:rsidRDefault="007F16FB" w:rsidP="007F16FB">
      <w:pPr>
        <w:rPr>
          <w:sz w:val="24"/>
          <w:szCs w:val="24"/>
        </w:rPr>
      </w:pPr>
      <w:r w:rsidRPr="007F16FB">
        <w:rPr>
          <w:sz w:val="24"/>
          <w:szCs w:val="24"/>
        </w:rPr>
        <w:t>81.Ключевой критерий эффективности общественных систем - это</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Эффективность политическая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B) </w:t>
      </w:r>
      <w:r w:rsidRPr="007F16FB">
        <w:rPr>
          <w:sz w:val="24"/>
          <w:szCs w:val="24"/>
        </w:rPr>
        <w:t>Эффективность экономическая.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Межнациональное согласие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Политический плюрализм</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Глубокий индивидуализм</w:t>
      </w:r>
    </w:p>
    <w:p w:rsidR="007F16FB" w:rsidRPr="007F16FB" w:rsidRDefault="007F16FB" w:rsidP="007F16FB">
      <w:pPr>
        <w:shd w:val="clear" w:color="auto" w:fill="FFFFFF"/>
        <w:rPr>
          <w:sz w:val="24"/>
          <w:szCs w:val="24"/>
        </w:rPr>
      </w:pPr>
      <w:r w:rsidRPr="007F16FB">
        <w:rPr>
          <w:sz w:val="24"/>
          <w:szCs w:val="24"/>
          <w:lang w:val="en-US"/>
        </w:rPr>
        <w:t>F</w:t>
      </w:r>
      <w:r w:rsidRPr="007F16FB">
        <w:rPr>
          <w:sz w:val="24"/>
          <w:szCs w:val="24"/>
        </w:rPr>
        <w:t xml:space="preserve">) </w:t>
      </w:r>
      <w:r w:rsidRPr="007F16FB">
        <w:rPr>
          <w:sz w:val="24"/>
          <w:szCs w:val="24"/>
          <w:lang w:val="kk-KZ"/>
        </w:rPr>
        <w:t>Содержание концепции преемственности поколений</w:t>
      </w:r>
    </w:p>
    <w:p w:rsidR="007F16FB" w:rsidRPr="007F16FB" w:rsidRDefault="007F16FB" w:rsidP="007F16FB">
      <w:pPr>
        <w:shd w:val="clear" w:color="auto" w:fill="FFFFFF"/>
        <w:rPr>
          <w:sz w:val="24"/>
          <w:szCs w:val="24"/>
        </w:rPr>
      </w:pPr>
    </w:p>
    <w:p w:rsidR="007F16FB" w:rsidRPr="007F16FB" w:rsidRDefault="007F16FB" w:rsidP="007F16FB">
      <w:pPr>
        <w:shd w:val="clear" w:color="auto" w:fill="FFFFFF"/>
        <w:rPr>
          <w:sz w:val="24"/>
          <w:szCs w:val="24"/>
        </w:rPr>
      </w:pPr>
      <w:r w:rsidRPr="007F16FB">
        <w:rPr>
          <w:sz w:val="24"/>
          <w:szCs w:val="24"/>
        </w:rPr>
        <w:t>82.Централизованная плановая экономика в конечном счете окончательно проиграла</w:t>
      </w:r>
    </w:p>
    <w:p w:rsidR="007F16FB" w:rsidRPr="007F16FB" w:rsidRDefault="007F16FB" w:rsidP="007F16FB">
      <w:pPr>
        <w:shd w:val="clear" w:color="auto" w:fill="FFFFFF"/>
        <w:rPr>
          <w:sz w:val="24"/>
          <w:szCs w:val="24"/>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Рыночной.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Базарной.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Ярмарочной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Подпольной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Криминальной.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F) </w:t>
      </w:r>
      <w:r w:rsidRPr="007F16FB">
        <w:rPr>
          <w:sz w:val="24"/>
          <w:szCs w:val="24"/>
          <w:lang w:val="kk-KZ"/>
        </w:rPr>
        <w:t xml:space="preserve">Система работы учителя по формированию у учащихся готовности к защите Родины на занятиях по тактической, огневой, строевой подготовке а также на уроках по истории, литературе, географии и других предметах.  </w:t>
      </w:r>
    </w:p>
    <w:p w:rsidR="007F16FB" w:rsidRPr="007F16FB" w:rsidRDefault="007F16FB" w:rsidP="007F16FB">
      <w:pPr>
        <w:rPr>
          <w:sz w:val="24"/>
          <w:szCs w:val="24"/>
        </w:rPr>
      </w:pPr>
    </w:p>
    <w:p w:rsidR="007F16FB" w:rsidRPr="007F16FB" w:rsidRDefault="007F16FB" w:rsidP="007F16FB">
      <w:pPr>
        <w:rPr>
          <w:sz w:val="24"/>
          <w:szCs w:val="24"/>
        </w:rPr>
      </w:pPr>
      <w:r w:rsidRPr="007F16FB">
        <w:rPr>
          <w:sz w:val="24"/>
          <w:szCs w:val="24"/>
        </w:rPr>
        <w:t>83.Кризис национальный во многом есть порождение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Кризиса гендерного.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Кризиса власти..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w:t>
      </w:r>
      <w:r w:rsidRPr="007F16FB">
        <w:rPr>
          <w:sz w:val="24"/>
          <w:szCs w:val="24"/>
        </w:rPr>
        <w:t xml:space="preserve">Кризиса </w:t>
      </w:r>
      <w:r w:rsidRPr="007F16FB">
        <w:rPr>
          <w:spacing w:val="-1"/>
          <w:sz w:val="24"/>
          <w:szCs w:val="24"/>
        </w:rPr>
        <w:t>экономического.</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Кризиса морального</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Кризиса генетического</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F) </w:t>
      </w:r>
      <w:r w:rsidRPr="007F16FB">
        <w:rPr>
          <w:sz w:val="24"/>
          <w:szCs w:val="24"/>
          <w:lang w:val="kk-KZ"/>
        </w:rPr>
        <w:t>Система работы учителя по формированию у учащихся готовности к защите Родины на занятиях по строевой подготовке.</w:t>
      </w:r>
    </w:p>
    <w:p w:rsidR="007F16FB" w:rsidRPr="007F16FB" w:rsidRDefault="007F16FB" w:rsidP="007F16FB">
      <w:pPr>
        <w:rPr>
          <w:sz w:val="24"/>
          <w:szCs w:val="24"/>
        </w:rPr>
      </w:pPr>
    </w:p>
    <w:p w:rsidR="007F16FB" w:rsidRPr="007F16FB" w:rsidRDefault="007F16FB" w:rsidP="007F16FB">
      <w:pPr>
        <w:rPr>
          <w:sz w:val="24"/>
          <w:szCs w:val="24"/>
        </w:rPr>
      </w:pPr>
      <w:r w:rsidRPr="007F16FB">
        <w:rPr>
          <w:sz w:val="24"/>
          <w:szCs w:val="24"/>
        </w:rPr>
        <w:t xml:space="preserve">84.Прошедший проверку временем способ консолидации и мобилизация </w:t>
      </w:r>
      <w:r w:rsidRPr="007F16FB">
        <w:rPr>
          <w:spacing w:val="-1"/>
          <w:sz w:val="24"/>
          <w:szCs w:val="24"/>
        </w:rPr>
        <w:t xml:space="preserve">сообщества людей на решение политических и экономических задач, механизм формирования </w:t>
      </w:r>
      <w:r w:rsidRPr="007F16FB">
        <w:rPr>
          <w:spacing w:val="1"/>
          <w:sz w:val="24"/>
          <w:szCs w:val="24"/>
        </w:rPr>
        <w:t>социального поведения это</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Толерантность</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Мобилизация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)Консолидация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Идеология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Развитее экономики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F) </w:t>
      </w:r>
      <w:r w:rsidRPr="007F16FB">
        <w:rPr>
          <w:sz w:val="24"/>
          <w:szCs w:val="24"/>
          <w:lang w:val="kk-KZ"/>
        </w:rPr>
        <w:t>Использование разнообразных форм ВПВ учащейся молодежи.</w:t>
      </w:r>
    </w:p>
    <w:p w:rsidR="007F16FB" w:rsidRPr="007F16FB" w:rsidRDefault="007F16FB" w:rsidP="007F16FB">
      <w:pPr>
        <w:rPr>
          <w:sz w:val="24"/>
          <w:szCs w:val="24"/>
        </w:rPr>
      </w:pPr>
    </w:p>
    <w:p w:rsidR="007F16FB" w:rsidRPr="007F16FB" w:rsidRDefault="007F16FB" w:rsidP="007F16FB">
      <w:pPr>
        <w:rPr>
          <w:sz w:val="24"/>
          <w:szCs w:val="24"/>
        </w:rPr>
      </w:pPr>
      <w:r w:rsidRPr="007F16FB">
        <w:rPr>
          <w:sz w:val="24"/>
          <w:szCs w:val="24"/>
        </w:rPr>
        <w:t>85.Одно из самых крупных бедствий принес казахскому народу</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 xml:space="preserve">Семипалатинский ядерный </w:t>
      </w:r>
      <w:r w:rsidRPr="007F16FB">
        <w:rPr>
          <w:bCs/>
          <w:sz w:val="24"/>
          <w:szCs w:val="24"/>
        </w:rPr>
        <w:t>полигон.</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Развал СССР</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Кризис политический.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Построение рыночной экономики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Голодомор в Харьковской области.</w:t>
      </w:r>
    </w:p>
    <w:p w:rsidR="007F16FB" w:rsidRPr="007F16FB" w:rsidRDefault="007F16FB" w:rsidP="007F16FB">
      <w:pPr>
        <w:rPr>
          <w:sz w:val="24"/>
          <w:szCs w:val="24"/>
          <w:lang w:val="kk-KZ"/>
        </w:rPr>
      </w:pPr>
      <w:r w:rsidRPr="007F16FB">
        <w:rPr>
          <w:rStyle w:val="s0"/>
          <w:rFonts w:ascii="Times New Roman" w:hAnsi="Times New Roman" w:cs="Times New Roman"/>
          <w:lang w:val="en-US"/>
        </w:rPr>
        <w:t>F</w:t>
      </w:r>
      <w:r w:rsidRPr="007F16FB">
        <w:rPr>
          <w:rStyle w:val="s0"/>
          <w:rFonts w:ascii="Times New Roman" w:hAnsi="Times New Roman" w:cs="Times New Roman"/>
        </w:rPr>
        <w:t xml:space="preserve">) </w:t>
      </w:r>
      <w:r w:rsidRPr="007F16FB">
        <w:rPr>
          <w:sz w:val="24"/>
          <w:szCs w:val="24"/>
          <w:lang w:val="kk-KZ"/>
        </w:rPr>
        <w:t>Сущность и содержание понятия «военно-патриотического воспитания студентов вуза».</w:t>
      </w:r>
    </w:p>
    <w:p w:rsidR="007F16FB" w:rsidRPr="007F16FB" w:rsidRDefault="007F16FB" w:rsidP="007F16FB">
      <w:pPr>
        <w:rPr>
          <w:sz w:val="24"/>
          <w:szCs w:val="24"/>
          <w:lang w:val="kk-KZ"/>
        </w:rPr>
      </w:pPr>
    </w:p>
    <w:p w:rsidR="007F16FB" w:rsidRPr="007F16FB" w:rsidRDefault="007F16FB" w:rsidP="007F16FB">
      <w:pPr>
        <w:rPr>
          <w:sz w:val="24"/>
          <w:szCs w:val="24"/>
        </w:rPr>
      </w:pPr>
      <w:r w:rsidRPr="007F16FB">
        <w:rPr>
          <w:sz w:val="24"/>
          <w:szCs w:val="24"/>
        </w:rPr>
        <w:t>86.Либеральные идеалы и либеральная идеология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Результат слабости местной власти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Результат слабости мафии на  острове Сицилия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Результат деятельности политических партий в Америке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Результат деятельности либеральных партий в Китае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xml:space="preserve">) </w:t>
      </w:r>
      <w:r w:rsidRPr="007F16FB">
        <w:rPr>
          <w:sz w:val="24"/>
          <w:szCs w:val="24"/>
        </w:rPr>
        <w:t>Результат длительной, многовековой эволюции западной цивилизации.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F) </w:t>
      </w:r>
      <w:r w:rsidRPr="007F16FB">
        <w:rPr>
          <w:sz w:val="24"/>
          <w:szCs w:val="24"/>
          <w:lang w:val="kk-KZ"/>
        </w:rPr>
        <w:t>Подготовка и проведение теоретических конференций.</w:t>
      </w:r>
    </w:p>
    <w:p w:rsidR="007F16FB" w:rsidRPr="007F16FB" w:rsidRDefault="007F16FB" w:rsidP="007F16FB">
      <w:pPr>
        <w:rPr>
          <w:sz w:val="24"/>
          <w:szCs w:val="24"/>
        </w:rPr>
      </w:pPr>
    </w:p>
    <w:p w:rsidR="007F16FB" w:rsidRPr="007F16FB" w:rsidRDefault="007F16FB" w:rsidP="007F16FB">
      <w:pPr>
        <w:rPr>
          <w:spacing w:val="1"/>
          <w:sz w:val="24"/>
          <w:szCs w:val="24"/>
        </w:rPr>
      </w:pPr>
      <w:r w:rsidRPr="007F16FB">
        <w:rPr>
          <w:sz w:val="24"/>
          <w:szCs w:val="24"/>
        </w:rPr>
        <w:t>87.У нас поставлена</w:t>
      </w:r>
      <w:r w:rsidRPr="007F16FB">
        <w:rPr>
          <w:spacing w:val="1"/>
          <w:sz w:val="24"/>
          <w:szCs w:val="24"/>
        </w:rPr>
        <w:t>стратегическая цель в экономике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pacing w:val="1"/>
          <w:sz w:val="24"/>
          <w:szCs w:val="24"/>
        </w:rPr>
        <w:t>Сформировать подлинно рыночные механизмы и социально-</w:t>
      </w:r>
      <w:r w:rsidRPr="007F16FB">
        <w:rPr>
          <w:sz w:val="24"/>
          <w:szCs w:val="24"/>
        </w:rPr>
        <w:t>ориентированную многоукладную рыночную экономику.</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B) </w:t>
      </w:r>
      <w:r w:rsidRPr="007F16FB">
        <w:rPr>
          <w:spacing w:val="1"/>
          <w:sz w:val="24"/>
          <w:szCs w:val="24"/>
        </w:rPr>
        <w:t>Сформировать и построить экономически развитое исламское государство</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Создать мощную и боеспособную армию для защиты материальных ресурсов.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xml:space="preserve">) </w:t>
      </w:r>
      <w:r w:rsidRPr="007F16FB">
        <w:rPr>
          <w:spacing w:val="1"/>
          <w:sz w:val="24"/>
          <w:szCs w:val="24"/>
        </w:rPr>
        <w:t>Сформировать не подверженную коррупции налоговую полицию</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lastRenderedPageBreak/>
        <w:t>E</w:t>
      </w:r>
      <w:r w:rsidRPr="007F16FB">
        <w:rPr>
          <w:rStyle w:val="s0"/>
          <w:rFonts w:ascii="Times New Roman" w:hAnsi="Times New Roman" w:cs="Times New Roman"/>
        </w:rPr>
        <w:t>) Снизить ставки по ипотечному кредитованию</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F) </w:t>
      </w:r>
      <w:r w:rsidRPr="007F16FB">
        <w:rPr>
          <w:sz w:val="24"/>
          <w:szCs w:val="24"/>
          <w:lang w:val="kk-KZ"/>
        </w:rPr>
        <w:t>Планирование и проведение оборонно-массовой и спортивной работы.</w:t>
      </w:r>
    </w:p>
    <w:p w:rsidR="007F16FB" w:rsidRPr="007F16FB" w:rsidRDefault="007F16FB" w:rsidP="007F16FB">
      <w:pPr>
        <w:rPr>
          <w:sz w:val="24"/>
          <w:szCs w:val="24"/>
        </w:rPr>
      </w:pPr>
    </w:p>
    <w:p w:rsidR="007F16FB" w:rsidRPr="007F16FB" w:rsidRDefault="007F16FB" w:rsidP="007F16FB">
      <w:pPr>
        <w:rPr>
          <w:sz w:val="24"/>
          <w:szCs w:val="24"/>
        </w:rPr>
      </w:pPr>
      <w:r w:rsidRPr="007F16FB">
        <w:rPr>
          <w:sz w:val="24"/>
          <w:szCs w:val="24"/>
        </w:rPr>
        <w:t>88.Рынок не может быть построен</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Без наличия рынков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Без наличия денежной массы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Без наличия товаров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xml:space="preserve">) Без </w:t>
      </w:r>
      <w:r w:rsidRPr="007F16FB">
        <w:rPr>
          <w:sz w:val="24"/>
          <w:szCs w:val="24"/>
        </w:rPr>
        <w:t xml:space="preserve">осознания и восприятия массами таких категорий, как </w:t>
      </w:r>
      <w:r w:rsidRPr="007F16FB">
        <w:rPr>
          <w:spacing w:val="-1"/>
          <w:sz w:val="24"/>
          <w:szCs w:val="24"/>
        </w:rPr>
        <w:t xml:space="preserve">экономическая эффективность, личная экономическая свобода человека и частная </w:t>
      </w:r>
      <w:r w:rsidRPr="007F16FB">
        <w:rPr>
          <w:bCs/>
          <w:spacing w:val="-1"/>
          <w:sz w:val="24"/>
          <w:szCs w:val="24"/>
        </w:rPr>
        <w:t>собственность.</w:t>
      </w:r>
    </w:p>
    <w:p w:rsidR="007F16FB" w:rsidRPr="007F16FB" w:rsidRDefault="007F16FB" w:rsidP="007F16FB">
      <w:pPr>
        <w:rPr>
          <w:sz w:val="24"/>
          <w:szCs w:val="24"/>
        </w:rPr>
      </w:pPr>
      <w:r w:rsidRPr="007F16FB">
        <w:rPr>
          <w:rStyle w:val="s0"/>
          <w:rFonts w:ascii="Times New Roman" w:hAnsi="Times New Roman" w:cs="Times New Roman"/>
          <w:lang w:val="en-US"/>
        </w:rPr>
        <w:t>E</w:t>
      </w:r>
      <w:r w:rsidRPr="007F16FB">
        <w:rPr>
          <w:rStyle w:val="s0"/>
          <w:rFonts w:ascii="Times New Roman" w:hAnsi="Times New Roman" w:cs="Times New Roman"/>
        </w:rPr>
        <w:t xml:space="preserve">) Без </w:t>
      </w:r>
      <w:r w:rsidRPr="007F16FB">
        <w:rPr>
          <w:sz w:val="24"/>
          <w:szCs w:val="24"/>
        </w:rPr>
        <w:t>осознания и восприятия массами таких категорий, как патриотизм и экономическая грамотность.</w:t>
      </w:r>
    </w:p>
    <w:p w:rsidR="007F16FB" w:rsidRPr="007F16FB" w:rsidRDefault="007F16FB" w:rsidP="007F16FB">
      <w:pPr>
        <w:rPr>
          <w:sz w:val="24"/>
          <w:szCs w:val="24"/>
        </w:rPr>
      </w:pPr>
      <w:r w:rsidRPr="007F16FB">
        <w:rPr>
          <w:sz w:val="24"/>
          <w:szCs w:val="24"/>
        </w:rPr>
        <w:t xml:space="preserve">F) </w:t>
      </w:r>
      <w:r w:rsidRPr="007F16FB">
        <w:rPr>
          <w:sz w:val="24"/>
          <w:szCs w:val="24"/>
          <w:lang w:val="kk-KZ"/>
        </w:rPr>
        <w:t xml:space="preserve">Выполнение «Президентских тестов» по физической подготовке.    </w:t>
      </w:r>
    </w:p>
    <w:p w:rsidR="007F16FB" w:rsidRPr="007F16FB" w:rsidRDefault="007F16FB" w:rsidP="007F16FB">
      <w:pPr>
        <w:rPr>
          <w:sz w:val="24"/>
          <w:szCs w:val="24"/>
        </w:rPr>
      </w:pPr>
    </w:p>
    <w:p w:rsidR="007F16FB" w:rsidRPr="007F16FB" w:rsidRDefault="007F16FB" w:rsidP="007F16FB">
      <w:pPr>
        <w:rPr>
          <w:sz w:val="24"/>
          <w:szCs w:val="24"/>
        </w:rPr>
      </w:pPr>
      <w:r w:rsidRPr="007F16FB">
        <w:rPr>
          <w:sz w:val="24"/>
          <w:szCs w:val="24"/>
        </w:rPr>
        <w:t>89.Укрепление государственных начал должно сопровождаться</w:t>
      </w:r>
    </w:p>
    <w:p w:rsidR="007F16FB" w:rsidRPr="007F16FB" w:rsidRDefault="007F16FB" w:rsidP="007F16FB">
      <w:pPr>
        <w:rPr>
          <w:sz w:val="24"/>
          <w:szCs w:val="24"/>
        </w:rPr>
      </w:pPr>
      <w:r w:rsidRPr="007F16FB">
        <w:rPr>
          <w:rStyle w:val="s0"/>
          <w:rFonts w:ascii="Times New Roman" w:hAnsi="Times New Roman" w:cs="Times New Roman"/>
          <w:lang w:val="en-US"/>
        </w:rPr>
        <w:t>A</w:t>
      </w:r>
      <w:r w:rsidRPr="007F16FB">
        <w:rPr>
          <w:rStyle w:val="s0"/>
          <w:rFonts w:ascii="Times New Roman" w:hAnsi="Times New Roman" w:cs="Times New Roman"/>
        </w:rPr>
        <w:t>)</w:t>
      </w:r>
      <w:r w:rsidRPr="007F16FB">
        <w:rPr>
          <w:sz w:val="24"/>
          <w:szCs w:val="24"/>
        </w:rPr>
        <w:t xml:space="preserve"> Построением правового общества.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B) </w:t>
      </w:r>
      <w:r w:rsidRPr="007F16FB">
        <w:rPr>
          <w:sz w:val="24"/>
          <w:szCs w:val="24"/>
        </w:rPr>
        <w:t>Построением большого объёма жилого фонда.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Укрепление власти на местах.</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Личной свободой граждан РК</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Повышением материального благосостояния народа.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F</w:t>
      </w:r>
      <w:r w:rsidRPr="007F16FB">
        <w:rPr>
          <w:rStyle w:val="s0"/>
          <w:rFonts w:ascii="Times New Roman" w:hAnsi="Times New Roman" w:cs="Times New Roman"/>
        </w:rPr>
        <w:t xml:space="preserve">) </w:t>
      </w:r>
      <w:r w:rsidRPr="007F16FB">
        <w:rPr>
          <w:sz w:val="24"/>
          <w:szCs w:val="24"/>
          <w:lang w:val="kk-KZ"/>
        </w:rPr>
        <w:t>Использование разнообразных форм и методов оборонно массовой работы в учебном заведении.</w:t>
      </w:r>
    </w:p>
    <w:p w:rsidR="007F16FB" w:rsidRPr="007F16FB" w:rsidRDefault="007F16FB" w:rsidP="007F16FB">
      <w:pPr>
        <w:rPr>
          <w:rStyle w:val="s0"/>
          <w:rFonts w:ascii="Times New Roman" w:hAnsi="Times New Roman" w:cs="Times New Roman"/>
        </w:rPr>
      </w:pPr>
    </w:p>
    <w:p w:rsidR="007F16FB" w:rsidRPr="007F16FB" w:rsidRDefault="007F16FB" w:rsidP="007F16FB">
      <w:pPr>
        <w:rPr>
          <w:sz w:val="24"/>
          <w:szCs w:val="24"/>
        </w:rPr>
      </w:pPr>
      <w:r w:rsidRPr="007F16FB">
        <w:rPr>
          <w:sz w:val="24"/>
          <w:szCs w:val="24"/>
        </w:rPr>
        <w:t>90. Рынок подразумевает, прежде всего</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 xml:space="preserve">Саморегулирование отношений товаропроизводителей и </w:t>
      </w:r>
      <w:r w:rsidRPr="007F16FB">
        <w:rPr>
          <w:spacing w:val="-1"/>
          <w:sz w:val="24"/>
          <w:szCs w:val="24"/>
        </w:rPr>
        <w:t>потребителей на основе качественных законов.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Покупательской способностью населения.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Наличие товаров.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Наличием заводов и фабрик.</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Наличие денег у населения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F) </w:t>
      </w:r>
      <w:r w:rsidRPr="007F16FB">
        <w:rPr>
          <w:sz w:val="24"/>
          <w:szCs w:val="24"/>
          <w:lang w:val="kk-KZ"/>
        </w:rPr>
        <w:t>Основы военно-патриотического воспитания молодежи в законадательных актах РК.</w:t>
      </w:r>
    </w:p>
    <w:p w:rsidR="007F16FB" w:rsidRPr="007F16FB" w:rsidRDefault="007F16FB" w:rsidP="007F16FB">
      <w:pPr>
        <w:rPr>
          <w:spacing w:val="1"/>
          <w:sz w:val="24"/>
          <w:szCs w:val="24"/>
        </w:rPr>
      </w:pPr>
    </w:p>
    <w:p w:rsidR="007F16FB" w:rsidRPr="007F16FB" w:rsidRDefault="007F16FB" w:rsidP="007F16FB">
      <w:pPr>
        <w:rPr>
          <w:rStyle w:val="s0"/>
          <w:rFonts w:ascii="Times New Roman" w:hAnsi="Times New Roman" w:cs="Times New Roman"/>
        </w:rPr>
      </w:pPr>
      <w:r w:rsidRPr="007F16FB">
        <w:rPr>
          <w:spacing w:val="1"/>
          <w:sz w:val="24"/>
          <w:szCs w:val="24"/>
        </w:rPr>
        <w:t xml:space="preserve">91.Цивилизованное воздействие на умы </w:t>
      </w:r>
      <w:r w:rsidRPr="007F16FB">
        <w:rPr>
          <w:spacing w:val="-1"/>
          <w:sz w:val="24"/>
          <w:szCs w:val="24"/>
        </w:rPr>
        <w:t xml:space="preserve">людей, осуществляемое государством и разделяющими его платформу партиями, общественными </w:t>
      </w:r>
      <w:r w:rsidRPr="007F16FB">
        <w:rPr>
          <w:sz w:val="24"/>
          <w:szCs w:val="24"/>
        </w:rPr>
        <w:t>движениями это</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Идеология демократического государства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Цивилизация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Оболванивание населения</w:t>
      </w:r>
    </w:p>
    <w:p w:rsidR="007F16FB" w:rsidRPr="007F16FB" w:rsidRDefault="007F16FB" w:rsidP="007F16FB">
      <w:pPr>
        <w:rPr>
          <w:rStyle w:val="s0"/>
          <w:rFonts w:ascii="Times New Roman" w:hAnsi="Times New Roman" w:cs="Times New Roman"/>
        </w:rPr>
      </w:pP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Демократизация</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Обсервация и карантинные мероприятия связанные препятствию проникновения чуждой идеологии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F) </w:t>
      </w:r>
      <w:r w:rsidRPr="007F16FB">
        <w:rPr>
          <w:sz w:val="24"/>
          <w:szCs w:val="24"/>
          <w:lang w:val="kk-KZ"/>
        </w:rPr>
        <w:t>Психолого-педагогические особенности патриотического воспитания старшекласников.</w:t>
      </w:r>
    </w:p>
    <w:p w:rsidR="007F16FB" w:rsidRPr="007F16FB" w:rsidRDefault="007F16FB" w:rsidP="007F16FB">
      <w:pPr>
        <w:rPr>
          <w:rStyle w:val="s0"/>
          <w:rFonts w:ascii="Times New Roman" w:hAnsi="Times New Roman" w:cs="Times New Roman"/>
        </w:rPr>
      </w:pPr>
    </w:p>
    <w:p w:rsidR="007F16FB" w:rsidRPr="007F16FB" w:rsidRDefault="007F16FB" w:rsidP="007F16FB">
      <w:pPr>
        <w:rPr>
          <w:sz w:val="24"/>
          <w:szCs w:val="24"/>
        </w:rPr>
      </w:pPr>
    </w:p>
    <w:p w:rsidR="007F16FB" w:rsidRPr="007F16FB" w:rsidRDefault="007F16FB" w:rsidP="007F16FB">
      <w:pPr>
        <w:rPr>
          <w:rStyle w:val="s0"/>
          <w:rFonts w:ascii="Times New Roman" w:hAnsi="Times New Roman" w:cs="Times New Roman"/>
        </w:rPr>
      </w:pPr>
      <w:r w:rsidRPr="007F16FB">
        <w:rPr>
          <w:sz w:val="24"/>
          <w:szCs w:val="24"/>
        </w:rPr>
        <w:t>92.Кризис национальный во многом есть порождение</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Национализма и шовинизма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Неоглобализма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w:t>
      </w:r>
      <w:r w:rsidRPr="007F16FB">
        <w:rPr>
          <w:sz w:val="24"/>
          <w:szCs w:val="24"/>
        </w:rPr>
        <w:t>К</w:t>
      </w:r>
      <w:r w:rsidRPr="007F16FB">
        <w:rPr>
          <w:rStyle w:val="s0"/>
          <w:rFonts w:ascii="Times New Roman" w:hAnsi="Times New Roman" w:cs="Times New Roman"/>
        </w:rPr>
        <w:t>ризиса экономического</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Конверсии производства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Тоталитаризма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F) </w:t>
      </w:r>
      <w:r w:rsidRPr="007F16FB">
        <w:rPr>
          <w:sz w:val="24"/>
          <w:szCs w:val="24"/>
          <w:lang w:val="kk-KZ"/>
        </w:rPr>
        <w:t>Методы и цели патриотического воспитания молодежи.</w:t>
      </w:r>
    </w:p>
    <w:p w:rsidR="007F16FB" w:rsidRPr="007F16FB" w:rsidRDefault="007F16FB" w:rsidP="007F16FB">
      <w:pPr>
        <w:rPr>
          <w:rStyle w:val="s0"/>
          <w:rFonts w:ascii="Times New Roman" w:hAnsi="Times New Roman" w:cs="Times New Roman"/>
        </w:rPr>
      </w:pP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93. В советское время в отношение Казахстана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lastRenderedPageBreak/>
        <w:t>A</w:t>
      </w:r>
      <w:r w:rsidRPr="007F16FB">
        <w:rPr>
          <w:rStyle w:val="s0"/>
          <w:rFonts w:ascii="Times New Roman" w:hAnsi="Times New Roman" w:cs="Times New Roman"/>
        </w:rPr>
        <w:t xml:space="preserve">) </w:t>
      </w:r>
      <w:r w:rsidRPr="007F16FB">
        <w:rPr>
          <w:spacing w:val="-1"/>
          <w:sz w:val="24"/>
          <w:szCs w:val="24"/>
        </w:rPr>
        <w:t>Сознательно задавалась сырьевая направленность экономики республики, ее некомплексный характер</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B) </w:t>
      </w:r>
      <w:r w:rsidRPr="007F16FB">
        <w:rPr>
          <w:spacing w:val="-1"/>
          <w:sz w:val="24"/>
          <w:szCs w:val="24"/>
        </w:rPr>
        <w:t>Сознательно задавалась сельскохозяйственная направленность</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Развивалась промышленность в многовекторном направлении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Развивалась направленность на современные технологии, к примеру нанотехнологии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Развивалась частная собственность на средства производства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F</w:t>
      </w:r>
      <w:r w:rsidRPr="007F16FB">
        <w:rPr>
          <w:rStyle w:val="s0"/>
          <w:rFonts w:ascii="Times New Roman" w:hAnsi="Times New Roman" w:cs="Times New Roman"/>
        </w:rPr>
        <w:t xml:space="preserve">) </w:t>
      </w:r>
      <w:r w:rsidRPr="007F16FB">
        <w:rPr>
          <w:sz w:val="24"/>
          <w:szCs w:val="24"/>
          <w:lang w:val="kk-KZ"/>
        </w:rPr>
        <w:t>Роль Казахского героического эпоса в в патриотическом воспитаний старшекласников.</w:t>
      </w:r>
    </w:p>
    <w:p w:rsidR="007F16FB" w:rsidRPr="007F16FB" w:rsidRDefault="007F16FB" w:rsidP="007F16FB">
      <w:pPr>
        <w:rPr>
          <w:sz w:val="24"/>
          <w:szCs w:val="24"/>
        </w:rPr>
      </w:pP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94 В советское время Казахстана свободно выходил на внешний рынок</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Иногда по решению партии и правительства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Нет</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Да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По решению товаропроизводителей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В этом не было необходимости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F) </w:t>
      </w:r>
      <w:r w:rsidRPr="007F16FB">
        <w:rPr>
          <w:sz w:val="24"/>
          <w:szCs w:val="24"/>
          <w:lang w:val="kk-KZ"/>
        </w:rPr>
        <w:t>Патриотическое воспитания учеников в ходе проведения спортивных соревновании.</w:t>
      </w:r>
    </w:p>
    <w:p w:rsidR="007F16FB" w:rsidRPr="007F16FB" w:rsidRDefault="007F16FB" w:rsidP="007F16FB">
      <w:pPr>
        <w:rPr>
          <w:rStyle w:val="s0"/>
          <w:rFonts w:ascii="Times New Roman" w:hAnsi="Times New Roman" w:cs="Times New Roman"/>
        </w:rPr>
      </w:pPr>
      <w:r w:rsidRPr="007F16FB">
        <w:rPr>
          <w:sz w:val="24"/>
          <w:szCs w:val="24"/>
        </w:rPr>
        <w:t>95.Особенности социалистической экономической системы с ее абстрактно-общенародной, а практически ведомственной собственностью привели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К капитализации промышленности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B) </w:t>
      </w:r>
      <w:r w:rsidRPr="007F16FB">
        <w:rPr>
          <w:sz w:val="24"/>
          <w:szCs w:val="24"/>
        </w:rPr>
        <w:t>К колоссальным экологическим злоупотреблениям министерств и ведомств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Росту производства как следствие повышение благосостояния народа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К расцвету культуры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К росту духовности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F) </w:t>
      </w:r>
      <w:r w:rsidRPr="007F16FB">
        <w:rPr>
          <w:sz w:val="24"/>
          <w:szCs w:val="24"/>
          <w:lang w:val="kk-KZ"/>
        </w:rPr>
        <w:t>Патриотизм-как процесс формирования личности школьника.</w:t>
      </w:r>
    </w:p>
    <w:p w:rsidR="007F16FB" w:rsidRPr="007F16FB" w:rsidRDefault="007F16FB" w:rsidP="007F16FB">
      <w:pPr>
        <w:rPr>
          <w:rStyle w:val="s0"/>
          <w:rFonts w:ascii="Times New Roman" w:hAnsi="Times New Roman" w:cs="Times New Roman"/>
        </w:rPr>
      </w:pP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96.Кризис экологический я вился последствием</w:t>
      </w:r>
    </w:p>
    <w:p w:rsidR="007F16FB" w:rsidRPr="007F16FB" w:rsidRDefault="007F16FB" w:rsidP="007F16FB">
      <w:pPr>
        <w:rPr>
          <w:sz w:val="24"/>
          <w:szCs w:val="24"/>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Бесконтрольного распоряжения землей и природными ресурсами</w:t>
      </w:r>
    </w:p>
    <w:p w:rsidR="007F16FB" w:rsidRPr="007F16FB" w:rsidRDefault="007F16FB" w:rsidP="007F16FB">
      <w:pPr>
        <w:rPr>
          <w:rStyle w:val="s0"/>
          <w:rFonts w:ascii="Times New Roman" w:hAnsi="Times New Roman" w:cs="Times New Roman"/>
        </w:rPr>
      </w:pPr>
      <w:r w:rsidRPr="007F16FB">
        <w:rPr>
          <w:sz w:val="24"/>
          <w:szCs w:val="24"/>
        </w:rPr>
        <w:t>B)</w:t>
      </w:r>
      <w:r w:rsidRPr="007F16FB">
        <w:rPr>
          <w:rStyle w:val="s0"/>
          <w:rFonts w:ascii="Times New Roman" w:hAnsi="Times New Roman" w:cs="Times New Roman"/>
        </w:rPr>
        <w:t xml:space="preserve"> Слабыми технологиями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Нежелания беречь природу</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Низкой требовательностью к технологиям производства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Безразличия</w:t>
      </w:r>
    </w:p>
    <w:p w:rsidR="007F16FB" w:rsidRPr="007F16FB" w:rsidRDefault="007F16FB" w:rsidP="007F16FB">
      <w:pPr>
        <w:rPr>
          <w:sz w:val="24"/>
          <w:szCs w:val="24"/>
        </w:rPr>
      </w:pPr>
      <w:r w:rsidRPr="007F16FB">
        <w:rPr>
          <w:sz w:val="24"/>
          <w:szCs w:val="24"/>
        </w:rPr>
        <w:t xml:space="preserve">F) </w:t>
      </w:r>
      <w:r w:rsidRPr="007F16FB">
        <w:rPr>
          <w:sz w:val="24"/>
          <w:szCs w:val="24"/>
          <w:lang w:val="kk-KZ"/>
        </w:rPr>
        <w:t>Патриотическое воспитание старшекласников.</w:t>
      </w:r>
    </w:p>
    <w:p w:rsidR="007F16FB" w:rsidRPr="007F16FB" w:rsidRDefault="007F16FB" w:rsidP="007F16FB">
      <w:pPr>
        <w:rPr>
          <w:sz w:val="24"/>
          <w:szCs w:val="24"/>
        </w:rPr>
      </w:pPr>
    </w:p>
    <w:p w:rsidR="007F16FB" w:rsidRPr="007F16FB" w:rsidRDefault="007F16FB" w:rsidP="007F16FB">
      <w:pPr>
        <w:rPr>
          <w:rStyle w:val="s0"/>
          <w:rFonts w:ascii="Times New Roman" w:hAnsi="Times New Roman" w:cs="Times New Roman"/>
        </w:rPr>
      </w:pPr>
      <w:r w:rsidRPr="007F16FB">
        <w:rPr>
          <w:sz w:val="24"/>
          <w:szCs w:val="24"/>
        </w:rPr>
        <w:t xml:space="preserve">97. Экологическое бескультурье обернулось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Засорением мусором обширных территорий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Увеличением инфекционных заболеваний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w:t>
      </w:r>
      <w:r w:rsidRPr="007F16FB">
        <w:rPr>
          <w:sz w:val="24"/>
          <w:szCs w:val="24"/>
        </w:rPr>
        <w:t>Противостоянием общества и природы</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Повышением добычи полезных ископаемых</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Повышением благосостояния общества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F</w:t>
      </w:r>
      <w:r w:rsidRPr="007F16FB">
        <w:rPr>
          <w:rStyle w:val="s0"/>
          <w:rFonts w:ascii="Times New Roman" w:hAnsi="Times New Roman" w:cs="Times New Roman"/>
        </w:rPr>
        <w:t xml:space="preserve">)  </w:t>
      </w:r>
      <w:r w:rsidRPr="007F16FB">
        <w:rPr>
          <w:sz w:val="24"/>
          <w:szCs w:val="24"/>
          <w:lang w:val="kk-KZ"/>
        </w:rPr>
        <w:t>Военно-патритическоевоспитание как предмет педагогического исследования.</w:t>
      </w:r>
    </w:p>
    <w:p w:rsidR="007F16FB" w:rsidRPr="007F16FB" w:rsidRDefault="007F16FB" w:rsidP="007F16FB">
      <w:pPr>
        <w:rPr>
          <w:rStyle w:val="s0"/>
          <w:rFonts w:ascii="Times New Roman" w:hAnsi="Times New Roman" w:cs="Times New Roman"/>
        </w:rPr>
      </w:pPr>
    </w:p>
    <w:p w:rsidR="007F16FB" w:rsidRPr="007F16FB" w:rsidRDefault="007F16FB" w:rsidP="007F16FB">
      <w:pPr>
        <w:rPr>
          <w:rStyle w:val="s0"/>
          <w:rFonts w:ascii="Times New Roman" w:hAnsi="Times New Roman" w:cs="Times New Roman"/>
        </w:rPr>
      </w:pPr>
      <w:r w:rsidRPr="007F16FB">
        <w:rPr>
          <w:spacing w:val="-1"/>
          <w:sz w:val="24"/>
          <w:szCs w:val="24"/>
        </w:rPr>
        <w:t xml:space="preserve">98. Только в нашей республике от радиации пострадало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pacing w:val="-1"/>
          <w:sz w:val="24"/>
          <w:szCs w:val="24"/>
        </w:rPr>
        <w:t>Свыше полумиллиона человек</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100 тысяч человек</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Около 2 миллионов человек</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Ни кто не пострадал</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Немногим более миллиона человек</w:t>
      </w:r>
    </w:p>
    <w:p w:rsidR="007F16FB" w:rsidRPr="007F16FB" w:rsidRDefault="007F16FB" w:rsidP="007F16FB">
      <w:pPr>
        <w:rPr>
          <w:sz w:val="24"/>
          <w:szCs w:val="24"/>
        </w:rPr>
      </w:pPr>
      <w:r w:rsidRPr="007F16FB">
        <w:rPr>
          <w:sz w:val="24"/>
          <w:szCs w:val="24"/>
        </w:rPr>
        <w:t xml:space="preserve">F) </w:t>
      </w:r>
      <w:r w:rsidRPr="007F16FB">
        <w:rPr>
          <w:sz w:val="24"/>
          <w:szCs w:val="24"/>
          <w:lang w:val="kk-KZ"/>
        </w:rPr>
        <w:t>Современно-общественно-политическая ситуация в Казахстане.</w:t>
      </w:r>
    </w:p>
    <w:p w:rsidR="007F16FB" w:rsidRPr="007F16FB" w:rsidRDefault="007F16FB" w:rsidP="007F16FB">
      <w:pPr>
        <w:rPr>
          <w:sz w:val="24"/>
          <w:szCs w:val="24"/>
        </w:rPr>
      </w:pPr>
    </w:p>
    <w:p w:rsidR="007F16FB" w:rsidRPr="007F16FB" w:rsidRDefault="007F16FB" w:rsidP="007F16FB">
      <w:pPr>
        <w:rPr>
          <w:sz w:val="24"/>
          <w:szCs w:val="24"/>
        </w:rPr>
      </w:pPr>
      <w:r w:rsidRPr="007F16FB">
        <w:rPr>
          <w:sz w:val="24"/>
          <w:szCs w:val="24"/>
        </w:rPr>
        <w:t xml:space="preserve">99. Поддержание обороноспособности является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Важнейшей государственной функцией.</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B) Задачей Республиканской Гвардии.</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Задачей Сил охраны госграницы КНБ РК.</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lastRenderedPageBreak/>
        <w:t>D</w:t>
      </w:r>
      <w:r w:rsidRPr="007F16FB">
        <w:rPr>
          <w:rStyle w:val="s0"/>
          <w:rFonts w:ascii="Times New Roman" w:hAnsi="Times New Roman" w:cs="Times New Roman"/>
        </w:rPr>
        <w:t xml:space="preserve">) </w:t>
      </w:r>
      <w:r w:rsidRPr="007F16FB">
        <w:rPr>
          <w:sz w:val="24"/>
          <w:szCs w:val="24"/>
        </w:rPr>
        <w:t>Важнейшей задачей внутренних войск МВД РК.</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xml:space="preserve">) </w:t>
      </w:r>
      <w:r w:rsidRPr="007F16FB">
        <w:rPr>
          <w:sz w:val="24"/>
          <w:szCs w:val="24"/>
        </w:rPr>
        <w:t>Важнейшей задачей каждого гражданина РК.</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F) </w:t>
      </w:r>
      <w:r w:rsidRPr="007F16FB">
        <w:rPr>
          <w:sz w:val="24"/>
          <w:szCs w:val="24"/>
          <w:lang w:val="kk-KZ"/>
        </w:rPr>
        <w:t>Государственная идентичность.</w:t>
      </w:r>
    </w:p>
    <w:p w:rsidR="007F16FB" w:rsidRPr="007F16FB" w:rsidRDefault="007F16FB" w:rsidP="007F16FB">
      <w:pPr>
        <w:rPr>
          <w:sz w:val="24"/>
          <w:szCs w:val="24"/>
        </w:rPr>
      </w:pPr>
    </w:p>
    <w:p w:rsidR="007F16FB" w:rsidRPr="007F16FB" w:rsidRDefault="007F16FB" w:rsidP="007F16FB">
      <w:pPr>
        <w:rPr>
          <w:sz w:val="24"/>
          <w:szCs w:val="24"/>
        </w:rPr>
      </w:pPr>
      <w:r w:rsidRPr="007F16FB">
        <w:rPr>
          <w:sz w:val="24"/>
          <w:szCs w:val="24"/>
        </w:rPr>
        <w:t>100.Для Казахстана во внешней политике считается важным</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A</w:t>
      </w:r>
      <w:r w:rsidRPr="007F16FB">
        <w:rPr>
          <w:rStyle w:val="s0"/>
          <w:rFonts w:ascii="Times New Roman" w:hAnsi="Times New Roman" w:cs="Times New Roman"/>
        </w:rPr>
        <w:t xml:space="preserve">) </w:t>
      </w:r>
      <w:r w:rsidRPr="007F16FB">
        <w:rPr>
          <w:sz w:val="24"/>
          <w:szCs w:val="24"/>
        </w:rPr>
        <w:t xml:space="preserve">Придерживаться многополюсной ориентации </w:t>
      </w:r>
      <w:r w:rsidRPr="007F16FB">
        <w:rPr>
          <w:spacing w:val="-1"/>
          <w:sz w:val="24"/>
          <w:szCs w:val="24"/>
        </w:rPr>
        <w:t>исходя из своего географического положения, этнодемографического и других факторов.</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B) </w:t>
      </w:r>
      <w:r w:rsidRPr="007F16FB">
        <w:rPr>
          <w:sz w:val="24"/>
          <w:szCs w:val="24"/>
        </w:rPr>
        <w:t>Придерживаться нейтралитета.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C</w:t>
      </w:r>
      <w:r w:rsidRPr="007F16FB">
        <w:rPr>
          <w:rStyle w:val="s0"/>
          <w:rFonts w:ascii="Times New Roman" w:hAnsi="Times New Roman" w:cs="Times New Roman"/>
        </w:rPr>
        <w:t xml:space="preserve">) Присоединится к НАТО </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D</w:t>
      </w:r>
      <w:r w:rsidRPr="007F16FB">
        <w:rPr>
          <w:rStyle w:val="s0"/>
          <w:rFonts w:ascii="Times New Roman" w:hAnsi="Times New Roman" w:cs="Times New Roman"/>
        </w:rPr>
        <w:t xml:space="preserve">) </w:t>
      </w:r>
      <w:r w:rsidRPr="007F16FB">
        <w:rPr>
          <w:sz w:val="24"/>
          <w:szCs w:val="24"/>
        </w:rPr>
        <w:t>Придерживаться дружбы и партнёрства с Китаем и США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lang w:val="en-US"/>
        </w:rPr>
        <w:t>E</w:t>
      </w:r>
      <w:r w:rsidRPr="007F16FB">
        <w:rPr>
          <w:rStyle w:val="s0"/>
          <w:rFonts w:ascii="Times New Roman" w:hAnsi="Times New Roman" w:cs="Times New Roman"/>
        </w:rPr>
        <w:t>) Найти мощного и сильного партнёра.</w:t>
      </w:r>
    </w:p>
    <w:p w:rsidR="007F16FB" w:rsidRPr="007F16FB" w:rsidRDefault="007F16FB" w:rsidP="007F16FB">
      <w:pPr>
        <w:rPr>
          <w:rStyle w:val="s0"/>
          <w:rFonts w:ascii="Times New Roman" w:hAnsi="Times New Roman" w:cs="Times New Roman"/>
        </w:rPr>
      </w:pPr>
      <w:r w:rsidRPr="007F16FB">
        <w:rPr>
          <w:rStyle w:val="s0"/>
          <w:rFonts w:ascii="Times New Roman" w:hAnsi="Times New Roman" w:cs="Times New Roman"/>
        </w:rPr>
        <w:t xml:space="preserve">F) </w:t>
      </w:r>
      <w:r w:rsidRPr="007F16FB">
        <w:rPr>
          <w:sz w:val="24"/>
          <w:szCs w:val="24"/>
          <w:lang w:val="kk-KZ"/>
        </w:rPr>
        <w:t>Порядок ведения ВПВ в среднем учебном заведений.</w:t>
      </w:r>
    </w:p>
    <w:p w:rsidR="007F16FB" w:rsidRPr="007F16FB" w:rsidRDefault="007F16FB" w:rsidP="007F16FB">
      <w:pPr>
        <w:rPr>
          <w:spacing w:val="-1"/>
          <w:sz w:val="24"/>
          <w:szCs w:val="24"/>
        </w:rPr>
      </w:pPr>
    </w:p>
    <w:p w:rsidR="007F16FB" w:rsidRPr="007F16FB" w:rsidRDefault="007F16FB" w:rsidP="007F16FB">
      <w:pPr>
        <w:jc w:val="center"/>
        <w:rPr>
          <w:b/>
          <w:sz w:val="24"/>
          <w:szCs w:val="24"/>
          <w:lang w:val="kk-KZ"/>
        </w:rPr>
      </w:pPr>
    </w:p>
    <w:p w:rsidR="001B1A6E" w:rsidRPr="00A3167E" w:rsidRDefault="001B1A6E" w:rsidP="001B1A6E">
      <w:pPr>
        <w:rPr>
          <w:spacing w:val="-1"/>
          <w:sz w:val="24"/>
          <w:szCs w:val="24"/>
        </w:rPr>
      </w:pPr>
      <w:r w:rsidRPr="00A3167E">
        <w:rPr>
          <w:spacing w:val="-1"/>
          <w:sz w:val="24"/>
          <w:szCs w:val="24"/>
        </w:rPr>
        <w:t>101.Формирование подлинного патриотизма, настоящей гражданственности предполагает</w:t>
      </w:r>
    </w:p>
    <w:p w:rsidR="001B1A6E" w:rsidRPr="00A3167E" w:rsidRDefault="001B1A6E" w:rsidP="001B1A6E">
      <w:pPr>
        <w:rPr>
          <w:rStyle w:val="s0"/>
        </w:rPr>
      </w:pPr>
      <w:r w:rsidRPr="00A3167E">
        <w:rPr>
          <w:rStyle w:val="s0"/>
          <w:lang w:val="en-US"/>
        </w:rPr>
        <w:t>A</w:t>
      </w:r>
      <w:r w:rsidRPr="00A3167E">
        <w:rPr>
          <w:rStyle w:val="s0"/>
        </w:rPr>
        <w:t>) Своевременная уплата налогов</w:t>
      </w:r>
    </w:p>
    <w:p w:rsidR="001B1A6E" w:rsidRPr="00A3167E" w:rsidRDefault="001B1A6E" w:rsidP="001B1A6E">
      <w:pPr>
        <w:rPr>
          <w:rStyle w:val="s0"/>
        </w:rPr>
      </w:pPr>
      <w:r w:rsidRPr="00A3167E">
        <w:rPr>
          <w:rStyle w:val="s0"/>
        </w:rPr>
        <w:t xml:space="preserve">B) </w:t>
      </w:r>
      <w:r w:rsidRPr="00A3167E">
        <w:rPr>
          <w:spacing w:val="-1"/>
          <w:sz w:val="24"/>
          <w:szCs w:val="24"/>
        </w:rPr>
        <w:t>Четкое политическое, самоопределение личности, осознанный выбор своей Родины.</w:t>
      </w:r>
    </w:p>
    <w:p w:rsidR="001B1A6E" w:rsidRPr="00A3167E" w:rsidRDefault="001B1A6E" w:rsidP="001B1A6E">
      <w:pPr>
        <w:rPr>
          <w:rStyle w:val="s0"/>
        </w:rPr>
      </w:pPr>
      <w:r w:rsidRPr="00A3167E">
        <w:rPr>
          <w:rStyle w:val="s0"/>
          <w:lang w:val="en-US"/>
        </w:rPr>
        <w:t>C</w:t>
      </w:r>
      <w:r w:rsidRPr="00A3167E">
        <w:rPr>
          <w:rStyle w:val="s0"/>
        </w:rPr>
        <w:t>) Служба в Вооружённых Силах РК.</w:t>
      </w:r>
    </w:p>
    <w:p w:rsidR="001B1A6E" w:rsidRPr="00A3167E" w:rsidRDefault="001B1A6E" w:rsidP="001B1A6E">
      <w:pPr>
        <w:rPr>
          <w:rStyle w:val="s0"/>
        </w:rPr>
      </w:pPr>
      <w:r w:rsidRPr="00A3167E">
        <w:rPr>
          <w:rStyle w:val="s0"/>
          <w:lang w:val="en-US"/>
        </w:rPr>
        <w:t>D</w:t>
      </w:r>
      <w:r w:rsidRPr="00A3167E">
        <w:rPr>
          <w:rStyle w:val="s0"/>
        </w:rPr>
        <w:t xml:space="preserve">) Полная безоговорочная политики правящей партии. </w:t>
      </w:r>
    </w:p>
    <w:p w:rsidR="001B1A6E" w:rsidRPr="00A3167E" w:rsidRDefault="001B1A6E" w:rsidP="001B1A6E">
      <w:pPr>
        <w:rPr>
          <w:rStyle w:val="s0"/>
        </w:rPr>
      </w:pPr>
      <w:r w:rsidRPr="00A3167E">
        <w:rPr>
          <w:rStyle w:val="s0"/>
          <w:lang w:val="en-US"/>
        </w:rPr>
        <w:t>E</w:t>
      </w:r>
      <w:r w:rsidRPr="00A3167E">
        <w:rPr>
          <w:rStyle w:val="s0"/>
        </w:rPr>
        <w:t>) Оказание помощи и спонсирование ВС РК</w:t>
      </w:r>
    </w:p>
    <w:p w:rsidR="001B1A6E" w:rsidRPr="00A3167E" w:rsidRDefault="001B1A6E" w:rsidP="001B1A6E">
      <w:pPr>
        <w:rPr>
          <w:rStyle w:val="s0"/>
        </w:rPr>
      </w:pPr>
      <w:r w:rsidRPr="00A3167E">
        <w:rPr>
          <w:rStyle w:val="s0"/>
        </w:rPr>
        <w:t xml:space="preserve">F) </w:t>
      </w:r>
      <w:r w:rsidRPr="00A3167E">
        <w:rPr>
          <w:sz w:val="24"/>
          <w:szCs w:val="24"/>
          <w:lang w:val="kk-KZ"/>
        </w:rPr>
        <w:t>Методика проведения открытых занятий по ВПВ.</w:t>
      </w:r>
    </w:p>
    <w:p w:rsidR="001B1A6E" w:rsidRPr="00A3167E" w:rsidRDefault="001B1A6E" w:rsidP="001B1A6E">
      <w:pPr>
        <w:rPr>
          <w:rStyle w:val="s0"/>
        </w:rPr>
      </w:pPr>
      <w:r w:rsidRPr="00A3167E">
        <w:rPr>
          <w:rStyle w:val="s0"/>
        </w:rPr>
        <w:t xml:space="preserve">G)  </w:t>
      </w:r>
      <w:r w:rsidRPr="00A3167E">
        <w:rPr>
          <w:sz w:val="24"/>
          <w:szCs w:val="24"/>
          <w:lang w:val="kk-KZ"/>
        </w:rPr>
        <w:t>Содержание концепции преемственности поколений.</w:t>
      </w:r>
    </w:p>
    <w:p w:rsidR="001B1A6E" w:rsidRPr="00A3167E" w:rsidRDefault="001B1A6E" w:rsidP="001B1A6E">
      <w:pPr>
        <w:rPr>
          <w:rStyle w:val="s0"/>
        </w:rPr>
      </w:pPr>
      <w:r w:rsidRPr="00A3167E">
        <w:rPr>
          <w:rStyle w:val="s0"/>
        </w:rPr>
        <w:t xml:space="preserve">H) </w:t>
      </w:r>
      <w:r w:rsidRPr="00A3167E">
        <w:rPr>
          <w:sz w:val="24"/>
          <w:szCs w:val="24"/>
          <w:lang w:val="kk-KZ"/>
        </w:rPr>
        <w:t>Теоретико-методологические основы военно-патриотического воспитания студенческой молодежи.</w:t>
      </w:r>
    </w:p>
    <w:p w:rsidR="001B1A6E" w:rsidRPr="00EE4555" w:rsidRDefault="001B1A6E" w:rsidP="001B1A6E">
      <w:pPr>
        <w:rPr>
          <w:rStyle w:val="s0"/>
        </w:rPr>
      </w:pPr>
    </w:p>
    <w:p w:rsidR="001B1A6E" w:rsidRPr="00A3167E" w:rsidRDefault="001B1A6E" w:rsidP="001B1A6E">
      <w:pPr>
        <w:rPr>
          <w:rStyle w:val="s0"/>
        </w:rPr>
      </w:pPr>
      <w:r w:rsidRPr="001B1A6E">
        <w:rPr>
          <w:rStyle w:val="s0"/>
        </w:rPr>
        <w:t>102.</w:t>
      </w:r>
      <w:r w:rsidRPr="00A3167E">
        <w:rPr>
          <w:rStyle w:val="s0"/>
        </w:rPr>
        <w:t>Республика Казахстан является</w:t>
      </w:r>
    </w:p>
    <w:p w:rsidR="001B1A6E" w:rsidRPr="00A3167E" w:rsidRDefault="001B1A6E" w:rsidP="001B1A6E">
      <w:pPr>
        <w:rPr>
          <w:rStyle w:val="s0"/>
        </w:rPr>
      </w:pPr>
      <w:r w:rsidRPr="00A3167E">
        <w:rPr>
          <w:rStyle w:val="s0"/>
          <w:lang w:val="en-US"/>
        </w:rPr>
        <w:t>A</w:t>
      </w:r>
      <w:r w:rsidRPr="00A3167E">
        <w:rPr>
          <w:rStyle w:val="s0"/>
        </w:rPr>
        <w:t>) Светским государством</w:t>
      </w:r>
    </w:p>
    <w:p w:rsidR="001B1A6E" w:rsidRPr="00A3167E" w:rsidRDefault="001B1A6E" w:rsidP="001B1A6E">
      <w:pPr>
        <w:rPr>
          <w:rStyle w:val="s0"/>
        </w:rPr>
      </w:pPr>
      <w:r w:rsidRPr="00A3167E">
        <w:rPr>
          <w:rStyle w:val="s0"/>
        </w:rPr>
        <w:t>B) Исламским государством.</w:t>
      </w:r>
    </w:p>
    <w:p w:rsidR="001B1A6E" w:rsidRPr="00A3167E" w:rsidRDefault="001B1A6E" w:rsidP="001B1A6E">
      <w:pPr>
        <w:rPr>
          <w:rStyle w:val="s0"/>
        </w:rPr>
      </w:pPr>
      <w:r w:rsidRPr="00A3167E">
        <w:rPr>
          <w:rStyle w:val="s0"/>
          <w:lang w:val="en-US"/>
        </w:rPr>
        <w:t>C</w:t>
      </w:r>
      <w:r w:rsidRPr="00A3167E">
        <w:rPr>
          <w:rStyle w:val="s0"/>
        </w:rPr>
        <w:t>) Агрессивным государством.</w:t>
      </w:r>
    </w:p>
    <w:p w:rsidR="001B1A6E" w:rsidRPr="00A3167E" w:rsidRDefault="001B1A6E" w:rsidP="001B1A6E">
      <w:pPr>
        <w:rPr>
          <w:rStyle w:val="s0"/>
        </w:rPr>
      </w:pPr>
      <w:r w:rsidRPr="00A3167E">
        <w:rPr>
          <w:rStyle w:val="s0"/>
          <w:lang w:val="en-US"/>
        </w:rPr>
        <w:t>D</w:t>
      </w:r>
      <w:r w:rsidRPr="00A3167E">
        <w:rPr>
          <w:rStyle w:val="s0"/>
        </w:rPr>
        <w:t>) Членом НАТО</w:t>
      </w:r>
    </w:p>
    <w:p w:rsidR="001B1A6E" w:rsidRPr="00A3167E" w:rsidRDefault="001B1A6E" w:rsidP="001B1A6E">
      <w:pPr>
        <w:rPr>
          <w:rStyle w:val="s0"/>
        </w:rPr>
      </w:pPr>
      <w:r w:rsidRPr="00A3167E">
        <w:rPr>
          <w:rStyle w:val="s0"/>
          <w:lang w:val="en-US"/>
        </w:rPr>
        <w:t>E</w:t>
      </w:r>
      <w:r w:rsidRPr="00A3167E">
        <w:rPr>
          <w:rStyle w:val="s0"/>
        </w:rPr>
        <w:t>) Феодальным государством.</w:t>
      </w:r>
    </w:p>
    <w:p w:rsidR="001B1A6E" w:rsidRPr="00A3167E" w:rsidRDefault="001B1A6E" w:rsidP="001B1A6E">
      <w:pPr>
        <w:rPr>
          <w:rStyle w:val="s0"/>
        </w:rPr>
      </w:pPr>
      <w:r w:rsidRPr="00A3167E">
        <w:rPr>
          <w:rStyle w:val="s0"/>
        </w:rPr>
        <w:t xml:space="preserve">F) </w:t>
      </w:r>
      <w:r w:rsidRPr="00A3167E">
        <w:rPr>
          <w:sz w:val="24"/>
          <w:szCs w:val="24"/>
          <w:lang w:val="kk-KZ"/>
        </w:rPr>
        <w:t>Сущность и содержание понятия «военно-патриотического воспитания студентов вуза».</w:t>
      </w:r>
    </w:p>
    <w:p w:rsidR="001B1A6E" w:rsidRPr="00A3167E" w:rsidRDefault="001B1A6E" w:rsidP="001B1A6E">
      <w:pPr>
        <w:rPr>
          <w:rStyle w:val="s0"/>
        </w:rPr>
      </w:pPr>
      <w:r w:rsidRPr="00A3167E">
        <w:rPr>
          <w:rStyle w:val="s0"/>
        </w:rPr>
        <w:t xml:space="preserve">G) </w:t>
      </w:r>
      <w:r w:rsidRPr="00A3167E">
        <w:rPr>
          <w:sz w:val="24"/>
          <w:szCs w:val="24"/>
          <w:lang w:val="kk-KZ"/>
        </w:rPr>
        <w:t>Модель военно-патриотического воспитания студентов в условиях современного вуза</w:t>
      </w:r>
    </w:p>
    <w:p w:rsidR="001B1A6E" w:rsidRPr="00A3167E" w:rsidRDefault="001B1A6E" w:rsidP="001B1A6E">
      <w:pPr>
        <w:rPr>
          <w:rStyle w:val="s0"/>
        </w:rPr>
      </w:pPr>
      <w:r w:rsidRPr="00A3167E">
        <w:rPr>
          <w:rStyle w:val="s0"/>
        </w:rPr>
        <w:t xml:space="preserve">H) </w:t>
      </w:r>
      <w:r w:rsidRPr="00A3167E">
        <w:rPr>
          <w:sz w:val="24"/>
          <w:szCs w:val="24"/>
          <w:lang w:val="kk-KZ"/>
        </w:rPr>
        <w:t>Использование разнообразных форм ВПВ учащейся молодежи.</w:t>
      </w:r>
    </w:p>
    <w:p w:rsidR="001B1A6E" w:rsidRPr="00EE4555" w:rsidRDefault="001B1A6E" w:rsidP="001B1A6E">
      <w:pPr>
        <w:rPr>
          <w:spacing w:val="-1"/>
          <w:sz w:val="24"/>
          <w:szCs w:val="24"/>
        </w:rPr>
      </w:pPr>
    </w:p>
    <w:p w:rsidR="001B1A6E" w:rsidRPr="00A3167E" w:rsidRDefault="001B1A6E" w:rsidP="001B1A6E">
      <w:pPr>
        <w:rPr>
          <w:rStyle w:val="s0"/>
        </w:rPr>
      </w:pPr>
      <w:r w:rsidRPr="00EE4555">
        <w:rPr>
          <w:spacing w:val="-1"/>
          <w:sz w:val="24"/>
          <w:szCs w:val="24"/>
        </w:rPr>
        <w:t>103.</w:t>
      </w:r>
      <w:r w:rsidRPr="00A3167E">
        <w:rPr>
          <w:spacing w:val="-1"/>
          <w:sz w:val="24"/>
          <w:szCs w:val="24"/>
        </w:rPr>
        <w:t>Консолидирующее начало несет</w:t>
      </w:r>
    </w:p>
    <w:p w:rsidR="001B1A6E" w:rsidRPr="00A3167E" w:rsidRDefault="001B1A6E" w:rsidP="001B1A6E">
      <w:pPr>
        <w:rPr>
          <w:rStyle w:val="s0"/>
        </w:rPr>
      </w:pPr>
      <w:r w:rsidRPr="00A3167E">
        <w:rPr>
          <w:rStyle w:val="s0"/>
          <w:lang w:val="en-US"/>
        </w:rPr>
        <w:t>A</w:t>
      </w:r>
      <w:r w:rsidRPr="00A3167E">
        <w:rPr>
          <w:rStyle w:val="s0"/>
        </w:rPr>
        <w:t>) Равенство и братство</w:t>
      </w:r>
    </w:p>
    <w:p w:rsidR="001B1A6E" w:rsidRPr="00A3167E" w:rsidRDefault="001B1A6E" w:rsidP="001B1A6E">
      <w:pPr>
        <w:rPr>
          <w:rStyle w:val="s0"/>
        </w:rPr>
      </w:pPr>
      <w:r w:rsidRPr="00A3167E">
        <w:rPr>
          <w:rStyle w:val="s0"/>
        </w:rPr>
        <w:t>B) Высокое нравственность</w:t>
      </w:r>
    </w:p>
    <w:p w:rsidR="001B1A6E" w:rsidRPr="00A3167E" w:rsidRDefault="001B1A6E" w:rsidP="001B1A6E">
      <w:pPr>
        <w:rPr>
          <w:rStyle w:val="s0"/>
        </w:rPr>
      </w:pPr>
      <w:r w:rsidRPr="00A3167E">
        <w:rPr>
          <w:rStyle w:val="s0"/>
          <w:lang w:val="en-US"/>
        </w:rPr>
        <w:t>C</w:t>
      </w:r>
      <w:r w:rsidRPr="00A3167E">
        <w:rPr>
          <w:rStyle w:val="s0"/>
        </w:rPr>
        <w:t xml:space="preserve">) </w:t>
      </w:r>
      <w:r w:rsidRPr="00A3167E">
        <w:rPr>
          <w:spacing w:val="-1"/>
          <w:sz w:val="24"/>
          <w:szCs w:val="24"/>
        </w:rPr>
        <w:t>Идеологию модернизации</w:t>
      </w:r>
    </w:p>
    <w:p w:rsidR="001B1A6E" w:rsidRPr="00A3167E" w:rsidRDefault="001B1A6E" w:rsidP="001B1A6E">
      <w:pPr>
        <w:rPr>
          <w:rStyle w:val="s0"/>
        </w:rPr>
      </w:pPr>
      <w:r w:rsidRPr="00A3167E">
        <w:rPr>
          <w:rStyle w:val="s0"/>
          <w:lang w:val="en-US"/>
        </w:rPr>
        <w:t>D</w:t>
      </w:r>
      <w:r w:rsidRPr="00A3167E">
        <w:rPr>
          <w:rStyle w:val="s0"/>
        </w:rPr>
        <w:t>) Наличие большого количества религиозных организаций</w:t>
      </w:r>
    </w:p>
    <w:p w:rsidR="001B1A6E" w:rsidRPr="00A3167E" w:rsidRDefault="001B1A6E" w:rsidP="001B1A6E">
      <w:pPr>
        <w:rPr>
          <w:rStyle w:val="s0"/>
        </w:rPr>
      </w:pPr>
      <w:r w:rsidRPr="00A3167E">
        <w:rPr>
          <w:rStyle w:val="s0"/>
          <w:lang w:val="en-US"/>
        </w:rPr>
        <w:t>E</w:t>
      </w:r>
      <w:r w:rsidRPr="00A3167E">
        <w:rPr>
          <w:rStyle w:val="s0"/>
        </w:rPr>
        <w:t>) Наличие большого количества ВС РК</w:t>
      </w:r>
    </w:p>
    <w:p w:rsidR="001B1A6E" w:rsidRPr="00A3167E" w:rsidRDefault="001B1A6E" w:rsidP="001B1A6E">
      <w:pPr>
        <w:rPr>
          <w:rStyle w:val="s0"/>
        </w:rPr>
      </w:pPr>
      <w:r w:rsidRPr="00A3167E">
        <w:rPr>
          <w:rStyle w:val="s0"/>
        </w:rPr>
        <w:t xml:space="preserve">F) </w:t>
      </w:r>
      <w:r w:rsidRPr="00A3167E">
        <w:rPr>
          <w:sz w:val="24"/>
          <w:szCs w:val="24"/>
          <w:lang w:val="kk-KZ"/>
        </w:rPr>
        <w:t>Походы по местам боевой и трудовой славы народа.</w:t>
      </w:r>
    </w:p>
    <w:p w:rsidR="001B1A6E" w:rsidRPr="00A3167E" w:rsidRDefault="001B1A6E" w:rsidP="001B1A6E">
      <w:pPr>
        <w:rPr>
          <w:rStyle w:val="s0"/>
        </w:rPr>
      </w:pPr>
      <w:r w:rsidRPr="00A3167E">
        <w:rPr>
          <w:rStyle w:val="s0"/>
        </w:rPr>
        <w:t xml:space="preserve">G) </w:t>
      </w:r>
      <w:r w:rsidRPr="00A3167E">
        <w:rPr>
          <w:sz w:val="24"/>
          <w:szCs w:val="24"/>
          <w:lang w:val="kk-KZ"/>
        </w:rPr>
        <w:t>Создание музеев, комнат, уголков боевой и трудовой славы.</w:t>
      </w:r>
    </w:p>
    <w:p w:rsidR="001B1A6E" w:rsidRPr="00EE4555" w:rsidRDefault="001B1A6E" w:rsidP="001B1A6E">
      <w:pPr>
        <w:rPr>
          <w:sz w:val="24"/>
          <w:szCs w:val="24"/>
        </w:rPr>
      </w:pPr>
      <w:r w:rsidRPr="00A3167E">
        <w:rPr>
          <w:rStyle w:val="s0"/>
        </w:rPr>
        <w:t xml:space="preserve"> H) </w:t>
      </w:r>
      <w:r w:rsidRPr="00A3167E">
        <w:rPr>
          <w:sz w:val="24"/>
          <w:szCs w:val="24"/>
          <w:lang w:val="kk-KZ"/>
        </w:rPr>
        <w:t>Планирование и проведение оборонно-массовой и спортивной работы.</w:t>
      </w:r>
    </w:p>
    <w:p w:rsidR="001B1A6E" w:rsidRPr="00EE4555" w:rsidRDefault="001B1A6E" w:rsidP="001B1A6E">
      <w:pPr>
        <w:rPr>
          <w:rStyle w:val="s0"/>
        </w:rPr>
      </w:pPr>
    </w:p>
    <w:p w:rsidR="001B1A6E" w:rsidRPr="00A3167E" w:rsidRDefault="001B1A6E" w:rsidP="001B1A6E">
      <w:pPr>
        <w:rPr>
          <w:sz w:val="24"/>
          <w:szCs w:val="24"/>
        </w:rPr>
      </w:pPr>
      <w:r w:rsidRPr="001B1A6E">
        <w:rPr>
          <w:sz w:val="24"/>
          <w:szCs w:val="24"/>
        </w:rPr>
        <w:t>104.</w:t>
      </w:r>
      <w:r w:rsidRPr="00A3167E">
        <w:rPr>
          <w:sz w:val="24"/>
          <w:szCs w:val="24"/>
        </w:rPr>
        <w:t>Термин «идентичность» не относиться</w:t>
      </w:r>
    </w:p>
    <w:p w:rsidR="001B1A6E" w:rsidRPr="00A3167E" w:rsidRDefault="001B1A6E" w:rsidP="001B1A6E">
      <w:pPr>
        <w:rPr>
          <w:rStyle w:val="s0"/>
        </w:rPr>
      </w:pPr>
      <w:r w:rsidRPr="00A3167E">
        <w:rPr>
          <w:rStyle w:val="s0"/>
          <w:lang w:val="en-US"/>
        </w:rPr>
        <w:t>A</w:t>
      </w:r>
      <w:r w:rsidRPr="00A3167E">
        <w:rPr>
          <w:rStyle w:val="s0"/>
        </w:rPr>
        <w:t>)</w:t>
      </w:r>
      <w:r w:rsidRPr="00A3167E">
        <w:rPr>
          <w:sz w:val="24"/>
          <w:szCs w:val="24"/>
        </w:rPr>
        <w:t xml:space="preserve"> К отдельной личности</w:t>
      </w:r>
    </w:p>
    <w:p w:rsidR="001B1A6E" w:rsidRPr="00A3167E" w:rsidRDefault="001B1A6E" w:rsidP="001B1A6E">
      <w:pPr>
        <w:rPr>
          <w:rStyle w:val="s0"/>
        </w:rPr>
      </w:pPr>
      <w:r w:rsidRPr="00A3167E">
        <w:rPr>
          <w:rStyle w:val="s0"/>
        </w:rPr>
        <w:t>B)</w:t>
      </w:r>
      <w:r w:rsidRPr="00A3167E">
        <w:rPr>
          <w:sz w:val="24"/>
          <w:szCs w:val="24"/>
        </w:rPr>
        <w:t xml:space="preserve"> К социальной группе</w:t>
      </w:r>
    </w:p>
    <w:p w:rsidR="001B1A6E" w:rsidRPr="00A3167E" w:rsidRDefault="001B1A6E" w:rsidP="001B1A6E">
      <w:pPr>
        <w:rPr>
          <w:rStyle w:val="s0"/>
        </w:rPr>
      </w:pPr>
      <w:r w:rsidRPr="00A3167E">
        <w:rPr>
          <w:rStyle w:val="s0"/>
          <w:lang w:val="en-US"/>
        </w:rPr>
        <w:t>C</w:t>
      </w:r>
      <w:r w:rsidRPr="00A3167E">
        <w:rPr>
          <w:rStyle w:val="s0"/>
        </w:rPr>
        <w:t>) К офису</w:t>
      </w:r>
    </w:p>
    <w:p w:rsidR="001B1A6E" w:rsidRPr="00A3167E" w:rsidRDefault="001B1A6E" w:rsidP="001B1A6E">
      <w:pPr>
        <w:rPr>
          <w:rStyle w:val="s0"/>
        </w:rPr>
      </w:pPr>
      <w:r w:rsidRPr="00A3167E">
        <w:rPr>
          <w:rStyle w:val="s0"/>
          <w:lang w:val="en-US"/>
        </w:rPr>
        <w:t>D</w:t>
      </w:r>
      <w:r w:rsidRPr="00A3167E">
        <w:rPr>
          <w:rStyle w:val="s0"/>
        </w:rPr>
        <w:t>)</w:t>
      </w:r>
      <w:r w:rsidRPr="00A3167E">
        <w:rPr>
          <w:sz w:val="24"/>
          <w:szCs w:val="24"/>
        </w:rPr>
        <w:t xml:space="preserve"> К </w:t>
      </w:r>
      <w:r w:rsidRPr="00A3167E">
        <w:rPr>
          <w:spacing w:val="-1"/>
          <w:sz w:val="24"/>
          <w:szCs w:val="24"/>
        </w:rPr>
        <w:t>этносу</w:t>
      </w:r>
    </w:p>
    <w:p w:rsidR="001B1A6E" w:rsidRPr="00A3167E" w:rsidRDefault="001B1A6E" w:rsidP="001B1A6E">
      <w:pPr>
        <w:rPr>
          <w:rStyle w:val="s0"/>
        </w:rPr>
      </w:pPr>
      <w:r w:rsidRPr="00A3167E">
        <w:rPr>
          <w:rStyle w:val="s0"/>
          <w:lang w:val="en-US"/>
        </w:rPr>
        <w:t>E</w:t>
      </w:r>
      <w:r w:rsidRPr="00A3167E">
        <w:rPr>
          <w:rStyle w:val="s0"/>
        </w:rPr>
        <w:t>)</w:t>
      </w:r>
      <w:r w:rsidRPr="00A3167E">
        <w:rPr>
          <w:spacing w:val="-1"/>
          <w:sz w:val="24"/>
          <w:szCs w:val="24"/>
        </w:rPr>
        <w:t xml:space="preserve"> К государству.</w:t>
      </w:r>
    </w:p>
    <w:p w:rsidR="001B1A6E" w:rsidRPr="00A3167E" w:rsidRDefault="001B1A6E" w:rsidP="001B1A6E">
      <w:pPr>
        <w:rPr>
          <w:sz w:val="24"/>
          <w:szCs w:val="24"/>
        </w:rPr>
      </w:pPr>
      <w:r w:rsidRPr="00A3167E">
        <w:rPr>
          <w:sz w:val="24"/>
          <w:szCs w:val="24"/>
        </w:rPr>
        <w:t xml:space="preserve">F) </w:t>
      </w:r>
      <w:r w:rsidRPr="00A3167E">
        <w:rPr>
          <w:sz w:val="24"/>
          <w:szCs w:val="24"/>
          <w:lang w:val="kk-KZ"/>
        </w:rPr>
        <w:t>Идейное независимость.</w:t>
      </w:r>
    </w:p>
    <w:p w:rsidR="001B1A6E" w:rsidRPr="00A3167E" w:rsidRDefault="001B1A6E" w:rsidP="001B1A6E">
      <w:pPr>
        <w:rPr>
          <w:sz w:val="24"/>
          <w:szCs w:val="24"/>
        </w:rPr>
      </w:pPr>
      <w:r w:rsidRPr="00A3167E">
        <w:rPr>
          <w:sz w:val="24"/>
          <w:szCs w:val="24"/>
        </w:rPr>
        <w:lastRenderedPageBreak/>
        <w:t xml:space="preserve">G) </w:t>
      </w:r>
      <w:r w:rsidRPr="00A3167E">
        <w:rPr>
          <w:sz w:val="24"/>
          <w:szCs w:val="24"/>
          <w:lang w:val="kk-KZ"/>
        </w:rPr>
        <w:t>Преемственность прошлого, настоящего и будущего в патриотическом воспитаний.</w:t>
      </w:r>
    </w:p>
    <w:p w:rsidR="001B1A6E" w:rsidRPr="00EE4555" w:rsidRDefault="001B1A6E" w:rsidP="001B1A6E">
      <w:pPr>
        <w:rPr>
          <w:sz w:val="24"/>
          <w:szCs w:val="24"/>
        </w:rPr>
      </w:pPr>
      <w:r w:rsidRPr="00A3167E">
        <w:rPr>
          <w:sz w:val="24"/>
          <w:szCs w:val="24"/>
        </w:rPr>
        <w:t xml:space="preserve">H) </w:t>
      </w:r>
      <w:r w:rsidRPr="00A3167E">
        <w:rPr>
          <w:sz w:val="24"/>
          <w:szCs w:val="24"/>
          <w:lang w:val="kk-KZ"/>
        </w:rPr>
        <w:t>Народность- основа патриотического воспитания школьников.</w:t>
      </w:r>
    </w:p>
    <w:p w:rsidR="001B1A6E" w:rsidRPr="00EE4555" w:rsidRDefault="001B1A6E" w:rsidP="001B1A6E">
      <w:pPr>
        <w:rPr>
          <w:sz w:val="24"/>
          <w:szCs w:val="24"/>
        </w:rPr>
      </w:pPr>
    </w:p>
    <w:p w:rsidR="001B1A6E" w:rsidRPr="00A3167E" w:rsidRDefault="001B1A6E" w:rsidP="001B1A6E">
      <w:pPr>
        <w:shd w:val="clear" w:color="auto" w:fill="FFFFFF"/>
        <w:rPr>
          <w:sz w:val="24"/>
          <w:szCs w:val="24"/>
        </w:rPr>
      </w:pPr>
      <w:r w:rsidRPr="00EE4555">
        <w:rPr>
          <w:sz w:val="24"/>
          <w:szCs w:val="24"/>
        </w:rPr>
        <w:t>105.</w:t>
      </w:r>
      <w:r w:rsidRPr="00A3167E">
        <w:rPr>
          <w:sz w:val="24"/>
          <w:szCs w:val="24"/>
        </w:rPr>
        <w:t>Государственная идентичность представляют собой</w:t>
      </w:r>
    </w:p>
    <w:p w:rsidR="001B1A6E" w:rsidRPr="00A3167E" w:rsidRDefault="001B1A6E" w:rsidP="001B1A6E">
      <w:pPr>
        <w:rPr>
          <w:rStyle w:val="s0"/>
        </w:rPr>
      </w:pPr>
      <w:r w:rsidRPr="00A3167E">
        <w:rPr>
          <w:rStyle w:val="s0"/>
          <w:lang w:val="en-US"/>
        </w:rPr>
        <w:t>A</w:t>
      </w:r>
      <w:r w:rsidRPr="00A3167E">
        <w:rPr>
          <w:rStyle w:val="s0"/>
        </w:rPr>
        <w:t>) Похожесть страны на соседние государства</w:t>
      </w:r>
    </w:p>
    <w:p w:rsidR="001B1A6E" w:rsidRPr="00A3167E" w:rsidRDefault="001B1A6E" w:rsidP="001B1A6E">
      <w:pPr>
        <w:shd w:val="clear" w:color="auto" w:fill="FFFFFF"/>
        <w:rPr>
          <w:sz w:val="24"/>
          <w:szCs w:val="24"/>
        </w:rPr>
      </w:pPr>
      <w:r w:rsidRPr="00A3167E">
        <w:rPr>
          <w:rStyle w:val="s0"/>
        </w:rPr>
        <w:t xml:space="preserve">B) </w:t>
      </w:r>
      <w:r w:rsidRPr="00A3167E">
        <w:rPr>
          <w:sz w:val="24"/>
          <w:szCs w:val="24"/>
        </w:rPr>
        <w:t xml:space="preserve">Соответствие всех элементов государства </w:t>
      </w:r>
      <w:r w:rsidRPr="00A3167E">
        <w:rPr>
          <w:spacing w:val="-1"/>
          <w:sz w:val="24"/>
          <w:szCs w:val="24"/>
        </w:rPr>
        <w:t>признакам независимого государства.</w:t>
      </w:r>
    </w:p>
    <w:p w:rsidR="001B1A6E" w:rsidRPr="00A3167E" w:rsidRDefault="001B1A6E" w:rsidP="001B1A6E">
      <w:pPr>
        <w:rPr>
          <w:rStyle w:val="s0"/>
        </w:rPr>
      </w:pPr>
      <w:r w:rsidRPr="00A3167E">
        <w:rPr>
          <w:rStyle w:val="s0"/>
          <w:lang w:val="en-US"/>
        </w:rPr>
        <w:t>C</w:t>
      </w:r>
      <w:r w:rsidRPr="00A3167E">
        <w:rPr>
          <w:rStyle w:val="s0"/>
        </w:rPr>
        <w:t xml:space="preserve">) </w:t>
      </w:r>
      <w:r w:rsidRPr="00A3167E">
        <w:rPr>
          <w:sz w:val="24"/>
          <w:szCs w:val="24"/>
        </w:rPr>
        <w:t>Соответствие всех элементов государственной власти на местах и в центре.</w:t>
      </w:r>
    </w:p>
    <w:p w:rsidR="001B1A6E" w:rsidRPr="00A3167E" w:rsidRDefault="001B1A6E" w:rsidP="001B1A6E">
      <w:pPr>
        <w:rPr>
          <w:rStyle w:val="s0"/>
        </w:rPr>
      </w:pPr>
      <w:r w:rsidRPr="00A3167E">
        <w:rPr>
          <w:rStyle w:val="s0"/>
          <w:lang w:val="en-US"/>
        </w:rPr>
        <w:t>D</w:t>
      </w:r>
      <w:r w:rsidRPr="00A3167E">
        <w:rPr>
          <w:rStyle w:val="s0"/>
        </w:rPr>
        <w:t>) Толерантность и веротерпимость</w:t>
      </w:r>
    </w:p>
    <w:p w:rsidR="001B1A6E" w:rsidRPr="00A3167E" w:rsidRDefault="001B1A6E" w:rsidP="001B1A6E">
      <w:pPr>
        <w:rPr>
          <w:rStyle w:val="s0"/>
        </w:rPr>
      </w:pPr>
      <w:r w:rsidRPr="00A3167E">
        <w:rPr>
          <w:rStyle w:val="s0"/>
          <w:lang w:val="en-US"/>
        </w:rPr>
        <w:t>E</w:t>
      </w:r>
      <w:r w:rsidRPr="00A3167E">
        <w:rPr>
          <w:rStyle w:val="s0"/>
        </w:rPr>
        <w:t>) Миролюбивую политику страны.</w:t>
      </w:r>
    </w:p>
    <w:p w:rsidR="001B1A6E" w:rsidRPr="00A3167E" w:rsidRDefault="001B1A6E" w:rsidP="001B1A6E">
      <w:pPr>
        <w:rPr>
          <w:rStyle w:val="s0"/>
        </w:rPr>
      </w:pPr>
      <w:r w:rsidRPr="00A3167E">
        <w:rPr>
          <w:rStyle w:val="s0"/>
        </w:rPr>
        <w:t xml:space="preserve">F) </w:t>
      </w:r>
      <w:r w:rsidRPr="00A3167E">
        <w:rPr>
          <w:sz w:val="24"/>
          <w:szCs w:val="24"/>
          <w:lang w:val="kk-KZ"/>
        </w:rPr>
        <w:t>Государственная идентичность- пути достижения.</w:t>
      </w:r>
    </w:p>
    <w:p w:rsidR="001B1A6E" w:rsidRPr="00A3167E" w:rsidRDefault="001B1A6E" w:rsidP="001B1A6E">
      <w:pPr>
        <w:rPr>
          <w:rStyle w:val="s0"/>
        </w:rPr>
      </w:pPr>
      <w:r w:rsidRPr="00A3167E">
        <w:rPr>
          <w:rStyle w:val="s0"/>
        </w:rPr>
        <w:t xml:space="preserve">G) </w:t>
      </w:r>
      <w:r w:rsidRPr="00A3167E">
        <w:rPr>
          <w:sz w:val="24"/>
          <w:szCs w:val="24"/>
          <w:lang w:val="kk-KZ"/>
        </w:rPr>
        <w:t>Актуальные задачи патриотического воспитания в условиях социальной нестабильности.</w:t>
      </w:r>
    </w:p>
    <w:p w:rsidR="001B1A6E" w:rsidRPr="00EE4555" w:rsidRDefault="001B1A6E" w:rsidP="001B1A6E">
      <w:pPr>
        <w:rPr>
          <w:sz w:val="24"/>
          <w:szCs w:val="24"/>
        </w:rPr>
      </w:pPr>
      <w:r w:rsidRPr="00A3167E">
        <w:rPr>
          <w:rStyle w:val="s0"/>
        </w:rPr>
        <w:t xml:space="preserve"> H) </w:t>
      </w:r>
      <w:r w:rsidRPr="00A3167E">
        <w:rPr>
          <w:sz w:val="24"/>
          <w:szCs w:val="24"/>
          <w:lang w:val="kk-KZ"/>
        </w:rPr>
        <w:t>Образовательная деятельность в формирований патриота.</w:t>
      </w:r>
    </w:p>
    <w:p w:rsidR="001B1A6E" w:rsidRPr="00EE4555" w:rsidRDefault="001B1A6E" w:rsidP="001B1A6E">
      <w:pPr>
        <w:rPr>
          <w:rStyle w:val="s0"/>
        </w:rPr>
      </w:pPr>
    </w:p>
    <w:p w:rsidR="001B1A6E" w:rsidRPr="00A3167E" w:rsidRDefault="001B1A6E" w:rsidP="001B1A6E">
      <w:pPr>
        <w:rPr>
          <w:sz w:val="24"/>
          <w:szCs w:val="24"/>
        </w:rPr>
      </w:pPr>
      <w:r w:rsidRPr="00A3167E">
        <w:rPr>
          <w:rStyle w:val="s0"/>
        </w:rPr>
        <w:t>106.</w:t>
      </w:r>
      <w:r w:rsidRPr="00A3167E">
        <w:rPr>
          <w:sz w:val="24"/>
          <w:szCs w:val="24"/>
        </w:rPr>
        <w:t xml:space="preserve"> Для достижения государственной идентичности важны процессы</w:t>
      </w:r>
    </w:p>
    <w:p w:rsidR="001B1A6E" w:rsidRPr="00A3167E" w:rsidRDefault="001B1A6E" w:rsidP="001B1A6E">
      <w:pPr>
        <w:rPr>
          <w:rStyle w:val="s0"/>
        </w:rPr>
      </w:pPr>
      <w:r w:rsidRPr="00A3167E">
        <w:rPr>
          <w:rStyle w:val="s0"/>
          <w:lang w:val="en-US"/>
        </w:rPr>
        <w:t>A</w:t>
      </w:r>
      <w:r w:rsidRPr="00A3167E">
        <w:rPr>
          <w:rStyle w:val="s0"/>
        </w:rPr>
        <w:t>) Экономического развития государства.</w:t>
      </w:r>
    </w:p>
    <w:p w:rsidR="001B1A6E" w:rsidRPr="00A3167E" w:rsidRDefault="001B1A6E" w:rsidP="001B1A6E">
      <w:pPr>
        <w:rPr>
          <w:rStyle w:val="s0"/>
        </w:rPr>
      </w:pPr>
      <w:r w:rsidRPr="00A3167E">
        <w:rPr>
          <w:rStyle w:val="s0"/>
        </w:rPr>
        <w:t>B) Одинаковое рассмотрение всех вопросов всеми гражданами РК</w:t>
      </w:r>
    </w:p>
    <w:p w:rsidR="001B1A6E" w:rsidRPr="00A3167E" w:rsidRDefault="001B1A6E" w:rsidP="001B1A6E">
      <w:pPr>
        <w:rPr>
          <w:rStyle w:val="s0"/>
        </w:rPr>
      </w:pPr>
      <w:r w:rsidRPr="00A3167E">
        <w:rPr>
          <w:rStyle w:val="s0"/>
          <w:lang w:val="en-US"/>
        </w:rPr>
        <w:t>C</w:t>
      </w:r>
      <w:r w:rsidRPr="00A3167E">
        <w:rPr>
          <w:rStyle w:val="s0"/>
        </w:rPr>
        <w:t>) Строгое выполнение всеми гражданами законов.</w:t>
      </w:r>
    </w:p>
    <w:p w:rsidR="001B1A6E" w:rsidRPr="00A3167E" w:rsidRDefault="001B1A6E" w:rsidP="001B1A6E">
      <w:pPr>
        <w:rPr>
          <w:rStyle w:val="s0"/>
        </w:rPr>
      </w:pPr>
      <w:r w:rsidRPr="00A3167E">
        <w:rPr>
          <w:rStyle w:val="s0"/>
          <w:lang w:val="en-US"/>
        </w:rPr>
        <w:t>D</w:t>
      </w:r>
      <w:r w:rsidRPr="00A3167E">
        <w:rPr>
          <w:rStyle w:val="s0"/>
        </w:rPr>
        <w:t>) Усиление духовности населения.</w:t>
      </w:r>
    </w:p>
    <w:p w:rsidR="001B1A6E" w:rsidRPr="00A3167E" w:rsidRDefault="001B1A6E" w:rsidP="001B1A6E">
      <w:pPr>
        <w:rPr>
          <w:rStyle w:val="s0"/>
        </w:rPr>
      </w:pPr>
      <w:r w:rsidRPr="00A3167E">
        <w:rPr>
          <w:rStyle w:val="s0"/>
          <w:lang w:val="en-US"/>
        </w:rPr>
        <w:t>E</w:t>
      </w:r>
      <w:r w:rsidRPr="00A3167E">
        <w:rPr>
          <w:rStyle w:val="s0"/>
        </w:rPr>
        <w:t xml:space="preserve">) </w:t>
      </w:r>
      <w:r w:rsidRPr="00A3167E">
        <w:rPr>
          <w:sz w:val="24"/>
          <w:szCs w:val="24"/>
        </w:rPr>
        <w:t>Самоидентификации и внешней идентификации.</w:t>
      </w:r>
    </w:p>
    <w:p w:rsidR="001B1A6E" w:rsidRPr="00A3167E" w:rsidRDefault="001B1A6E" w:rsidP="001B1A6E">
      <w:pPr>
        <w:rPr>
          <w:rStyle w:val="s0"/>
        </w:rPr>
      </w:pPr>
      <w:r w:rsidRPr="00A3167E">
        <w:rPr>
          <w:rStyle w:val="s0"/>
        </w:rPr>
        <w:t xml:space="preserve">F) </w:t>
      </w:r>
      <w:r w:rsidRPr="00A3167E">
        <w:rPr>
          <w:sz w:val="24"/>
          <w:szCs w:val="24"/>
          <w:lang w:val="kk-KZ"/>
        </w:rPr>
        <w:t>Руководства ВПВ учащейся молодежи.</w:t>
      </w:r>
    </w:p>
    <w:p w:rsidR="001B1A6E" w:rsidRPr="00A3167E" w:rsidRDefault="001B1A6E" w:rsidP="001B1A6E">
      <w:pPr>
        <w:rPr>
          <w:rStyle w:val="s0"/>
        </w:rPr>
      </w:pPr>
      <w:r w:rsidRPr="00A3167E">
        <w:rPr>
          <w:rStyle w:val="s0"/>
        </w:rPr>
        <w:t xml:space="preserve">G) </w:t>
      </w:r>
      <w:r w:rsidRPr="00A3167E">
        <w:rPr>
          <w:sz w:val="24"/>
          <w:szCs w:val="24"/>
          <w:lang w:val="kk-KZ"/>
        </w:rPr>
        <w:t>Патриотическое воспитание с формированием гуманности в сфере межнациональных отношений.</w:t>
      </w:r>
    </w:p>
    <w:p w:rsidR="001B1A6E" w:rsidRPr="00A3167E" w:rsidRDefault="001B1A6E" w:rsidP="001B1A6E">
      <w:pPr>
        <w:rPr>
          <w:rStyle w:val="s0"/>
        </w:rPr>
      </w:pPr>
      <w:r w:rsidRPr="00A3167E">
        <w:rPr>
          <w:rStyle w:val="s0"/>
        </w:rPr>
        <w:t xml:space="preserve"> H) </w:t>
      </w:r>
      <w:r w:rsidRPr="00A3167E">
        <w:rPr>
          <w:sz w:val="24"/>
          <w:szCs w:val="24"/>
          <w:lang w:val="kk-KZ"/>
        </w:rPr>
        <w:t>Общие вопросы военно-патриотического воспитания.</w:t>
      </w:r>
    </w:p>
    <w:p w:rsidR="001B1A6E" w:rsidRPr="00EE4555" w:rsidRDefault="001B1A6E" w:rsidP="001B1A6E">
      <w:pPr>
        <w:rPr>
          <w:spacing w:val="-1"/>
          <w:sz w:val="24"/>
          <w:szCs w:val="24"/>
        </w:rPr>
      </w:pPr>
    </w:p>
    <w:p w:rsidR="001B1A6E" w:rsidRPr="00A3167E" w:rsidRDefault="001B1A6E" w:rsidP="001B1A6E">
      <w:pPr>
        <w:rPr>
          <w:rStyle w:val="s0"/>
        </w:rPr>
      </w:pPr>
      <w:r w:rsidRPr="00EE4555">
        <w:rPr>
          <w:spacing w:val="-1"/>
          <w:sz w:val="24"/>
          <w:szCs w:val="24"/>
        </w:rPr>
        <w:t>107.</w:t>
      </w:r>
      <w:r w:rsidRPr="00A3167E">
        <w:rPr>
          <w:spacing w:val="-1"/>
          <w:sz w:val="24"/>
          <w:szCs w:val="24"/>
        </w:rPr>
        <w:t>Основу суверенитета не составляют</w:t>
      </w:r>
    </w:p>
    <w:p w:rsidR="001B1A6E" w:rsidRPr="00A3167E" w:rsidRDefault="001B1A6E" w:rsidP="001B1A6E">
      <w:pPr>
        <w:rPr>
          <w:rStyle w:val="s0"/>
        </w:rPr>
      </w:pPr>
      <w:r w:rsidRPr="00A3167E">
        <w:rPr>
          <w:rStyle w:val="s0"/>
          <w:lang w:val="en-US"/>
        </w:rPr>
        <w:t>A</w:t>
      </w:r>
      <w:r w:rsidRPr="00A3167E">
        <w:rPr>
          <w:rStyle w:val="s0"/>
        </w:rPr>
        <w:t>)</w:t>
      </w:r>
      <w:r w:rsidRPr="00A3167E">
        <w:rPr>
          <w:spacing w:val="-1"/>
          <w:sz w:val="24"/>
          <w:szCs w:val="24"/>
        </w:rPr>
        <w:t xml:space="preserve"> Территория страны.</w:t>
      </w:r>
    </w:p>
    <w:p w:rsidR="001B1A6E" w:rsidRPr="00A3167E" w:rsidRDefault="001B1A6E" w:rsidP="001B1A6E">
      <w:pPr>
        <w:rPr>
          <w:rStyle w:val="s0"/>
        </w:rPr>
      </w:pPr>
      <w:r w:rsidRPr="00A3167E">
        <w:rPr>
          <w:rStyle w:val="s0"/>
        </w:rPr>
        <w:t>B)</w:t>
      </w:r>
      <w:r w:rsidRPr="00A3167E">
        <w:rPr>
          <w:sz w:val="24"/>
          <w:szCs w:val="24"/>
        </w:rPr>
        <w:t xml:space="preserve"> Земля и ее недра.</w:t>
      </w:r>
    </w:p>
    <w:p w:rsidR="001B1A6E" w:rsidRPr="00A3167E" w:rsidRDefault="001B1A6E" w:rsidP="001B1A6E">
      <w:pPr>
        <w:rPr>
          <w:rStyle w:val="s0"/>
        </w:rPr>
      </w:pPr>
      <w:r w:rsidRPr="00A3167E">
        <w:rPr>
          <w:rStyle w:val="s0"/>
          <w:lang w:val="en-US"/>
        </w:rPr>
        <w:t>C</w:t>
      </w:r>
      <w:r w:rsidRPr="00A3167E">
        <w:rPr>
          <w:rStyle w:val="s0"/>
        </w:rPr>
        <w:t>)</w:t>
      </w:r>
      <w:r w:rsidRPr="00A3167E">
        <w:rPr>
          <w:sz w:val="24"/>
          <w:szCs w:val="24"/>
        </w:rPr>
        <w:t xml:space="preserve"> Природные ресурсы и  весь экономический потенциал.</w:t>
      </w:r>
    </w:p>
    <w:p w:rsidR="001B1A6E" w:rsidRPr="00A3167E" w:rsidRDefault="001B1A6E" w:rsidP="001B1A6E">
      <w:pPr>
        <w:rPr>
          <w:rStyle w:val="s0"/>
        </w:rPr>
      </w:pPr>
      <w:r w:rsidRPr="00A3167E">
        <w:rPr>
          <w:rStyle w:val="s0"/>
          <w:lang w:val="en-US"/>
        </w:rPr>
        <w:t>D</w:t>
      </w:r>
      <w:r w:rsidRPr="00A3167E">
        <w:rPr>
          <w:rStyle w:val="s0"/>
        </w:rPr>
        <w:t>) Высокая мобильность.</w:t>
      </w:r>
    </w:p>
    <w:p w:rsidR="001B1A6E" w:rsidRPr="00A3167E" w:rsidRDefault="001B1A6E" w:rsidP="001B1A6E">
      <w:pPr>
        <w:rPr>
          <w:sz w:val="24"/>
          <w:szCs w:val="24"/>
        </w:rPr>
      </w:pPr>
      <w:r w:rsidRPr="00A3167E">
        <w:rPr>
          <w:rStyle w:val="s0"/>
          <w:lang w:val="en-US"/>
        </w:rPr>
        <w:t>E</w:t>
      </w:r>
      <w:r w:rsidRPr="00A3167E">
        <w:rPr>
          <w:rStyle w:val="s0"/>
        </w:rPr>
        <w:t>)</w:t>
      </w:r>
      <w:r w:rsidRPr="00A3167E">
        <w:rPr>
          <w:sz w:val="24"/>
          <w:szCs w:val="24"/>
        </w:rPr>
        <w:t xml:space="preserve"> Культурные ценности.</w:t>
      </w:r>
    </w:p>
    <w:p w:rsidR="001B1A6E" w:rsidRPr="00A3167E" w:rsidRDefault="001B1A6E" w:rsidP="001B1A6E">
      <w:pPr>
        <w:rPr>
          <w:sz w:val="24"/>
          <w:szCs w:val="24"/>
        </w:rPr>
      </w:pPr>
      <w:r w:rsidRPr="00A3167E">
        <w:rPr>
          <w:sz w:val="24"/>
          <w:szCs w:val="24"/>
        </w:rPr>
        <w:t xml:space="preserve">F) </w:t>
      </w:r>
      <w:r w:rsidRPr="00A3167E">
        <w:rPr>
          <w:sz w:val="24"/>
          <w:szCs w:val="24"/>
          <w:lang w:val="kk-KZ"/>
        </w:rPr>
        <w:t>Требования МО РК по военно-патриотическому воспитанию.</w:t>
      </w:r>
    </w:p>
    <w:p w:rsidR="001B1A6E" w:rsidRPr="00A3167E" w:rsidRDefault="001B1A6E" w:rsidP="001B1A6E">
      <w:pPr>
        <w:rPr>
          <w:sz w:val="24"/>
          <w:szCs w:val="24"/>
        </w:rPr>
      </w:pPr>
      <w:r w:rsidRPr="00A3167E">
        <w:rPr>
          <w:sz w:val="24"/>
          <w:szCs w:val="24"/>
        </w:rPr>
        <w:t xml:space="preserve">G) </w:t>
      </w:r>
      <w:r w:rsidRPr="00A3167E">
        <w:rPr>
          <w:sz w:val="24"/>
          <w:szCs w:val="24"/>
          <w:lang w:val="kk-KZ"/>
        </w:rPr>
        <w:t>Пути решения по повышению ВПВ молодежи.</w:t>
      </w:r>
    </w:p>
    <w:p w:rsidR="001B1A6E" w:rsidRPr="00A3167E" w:rsidRDefault="001B1A6E" w:rsidP="001B1A6E">
      <w:pPr>
        <w:rPr>
          <w:sz w:val="24"/>
          <w:szCs w:val="24"/>
        </w:rPr>
      </w:pPr>
      <w:r w:rsidRPr="00A3167E">
        <w:rPr>
          <w:sz w:val="24"/>
          <w:szCs w:val="24"/>
        </w:rPr>
        <w:t xml:space="preserve">H) </w:t>
      </w:r>
      <w:r w:rsidRPr="00A3167E">
        <w:rPr>
          <w:sz w:val="24"/>
          <w:szCs w:val="24"/>
          <w:lang w:val="kk-KZ"/>
        </w:rPr>
        <w:t>Основы государственной концепции патриотического воспитания молодежи.</w:t>
      </w:r>
    </w:p>
    <w:p w:rsidR="001B1A6E" w:rsidRPr="00EE4555" w:rsidRDefault="001B1A6E" w:rsidP="001B1A6E">
      <w:pPr>
        <w:rPr>
          <w:sz w:val="24"/>
          <w:szCs w:val="24"/>
        </w:rPr>
      </w:pPr>
    </w:p>
    <w:p w:rsidR="001B1A6E" w:rsidRPr="00A3167E" w:rsidRDefault="001B1A6E" w:rsidP="001B1A6E">
      <w:pPr>
        <w:rPr>
          <w:sz w:val="24"/>
          <w:szCs w:val="24"/>
        </w:rPr>
      </w:pPr>
      <w:r w:rsidRPr="00EE4555">
        <w:rPr>
          <w:sz w:val="24"/>
          <w:szCs w:val="24"/>
        </w:rPr>
        <w:t>108.</w:t>
      </w:r>
      <w:r w:rsidRPr="00A3167E">
        <w:rPr>
          <w:sz w:val="24"/>
          <w:szCs w:val="24"/>
        </w:rPr>
        <w:t>Суверенитет распространяется</w:t>
      </w:r>
    </w:p>
    <w:p w:rsidR="001B1A6E" w:rsidRPr="00A3167E" w:rsidRDefault="001B1A6E" w:rsidP="001B1A6E">
      <w:pPr>
        <w:rPr>
          <w:rStyle w:val="s0"/>
        </w:rPr>
      </w:pPr>
      <w:r w:rsidRPr="00A3167E">
        <w:rPr>
          <w:rStyle w:val="s0"/>
          <w:lang w:val="en-US"/>
        </w:rPr>
        <w:t>A</w:t>
      </w:r>
      <w:r w:rsidRPr="00A3167E">
        <w:rPr>
          <w:rStyle w:val="s0"/>
        </w:rPr>
        <w:t>) На отдельный район.</w:t>
      </w:r>
    </w:p>
    <w:p w:rsidR="001B1A6E" w:rsidRPr="00A3167E" w:rsidRDefault="001B1A6E" w:rsidP="001B1A6E">
      <w:pPr>
        <w:rPr>
          <w:rStyle w:val="s0"/>
        </w:rPr>
      </w:pPr>
      <w:r w:rsidRPr="00A3167E">
        <w:rPr>
          <w:rStyle w:val="s0"/>
        </w:rPr>
        <w:t xml:space="preserve">B) </w:t>
      </w:r>
      <w:r w:rsidRPr="00A3167E">
        <w:rPr>
          <w:sz w:val="24"/>
          <w:szCs w:val="24"/>
        </w:rPr>
        <w:t>На всю территорию государства.</w:t>
      </w:r>
    </w:p>
    <w:p w:rsidR="001B1A6E" w:rsidRPr="00A3167E" w:rsidRDefault="001B1A6E" w:rsidP="001B1A6E">
      <w:pPr>
        <w:rPr>
          <w:rStyle w:val="s0"/>
        </w:rPr>
      </w:pPr>
      <w:r w:rsidRPr="00A3167E">
        <w:rPr>
          <w:rStyle w:val="s0"/>
          <w:lang w:val="en-US"/>
        </w:rPr>
        <w:t>C</w:t>
      </w:r>
      <w:r w:rsidRPr="00A3167E">
        <w:rPr>
          <w:rStyle w:val="s0"/>
        </w:rPr>
        <w:t>) На регион.</w:t>
      </w:r>
    </w:p>
    <w:p w:rsidR="001B1A6E" w:rsidRPr="00A3167E" w:rsidRDefault="001B1A6E" w:rsidP="001B1A6E">
      <w:pPr>
        <w:rPr>
          <w:rStyle w:val="s0"/>
        </w:rPr>
      </w:pPr>
      <w:r w:rsidRPr="00A3167E">
        <w:rPr>
          <w:rStyle w:val="s0"/>
          <w:lang w:val="en-US"/>
        </w:rPr>
        <w:t>D</w:t>
      </w:r>
      <w:r w:rsidRPr="00A3167E">
        <w:rPr>
          <w:rStyle w:val="s0"/>
        </w:rPr>
        <w:t>) На область.</w:t>
      </w:r>
    </w:p>
    <w:p w:rsidR="001B1A6E" w:rsidRPr="00A3167E" w:rsidRDefault="001B1A6E" w:rsidP="001B1A6E">
      <w:pPr>
        <w:rPr>
          <w:rStyle w:val="s0"/>
        </w:rPr>
      </w:pPr>
      <w:r w:rsidRPr="00A3167E">
        <w:rPr>
          <w:rStyle w:val="s0"/>
          <w:lang w:val="en-US"/>
        </w:rPr>
        <w:t>E</w:t>
      </w:r>
      <w:r w:rsidRPr="00A3167E">
        <w:rPr>
          <w:rStyle w:val="s0"/>
        </w:rPr>
        <w:t>) На весь материк.</w:t>
      </w:r>
    </w:p>
    <w:p w:rsidR="001B1A6E" w:rsidRPr="00A3167E" w:rsidRDefault="001B1A6E" w:rsidP="001B1A6E">
      <w:pPr>
        <w:rPr>
          <w:rStyle w:val="s0"/>
        </w:rPr>
      </w:pPr>
      <w:r w:rsidRPr="00A3167E">
        <w:rPr>
          <w:rStyle w:val="s0"/>
        </w:rPr>
        <w:t xml:space="preserve">F) </w:t>
      </w:r>
      <w:r w:rsidRPr="00A3167E">
        <w:rPr>
          <w:sz w:val="24"/>
          <w:szCs w:val="24"/>
          <w:lang w:val="kk-KZ"/>
        </w:rPr>
        <w:t xml:space="preserve">Формы и методы патриотического воспитания молодежи.  </w:t>
      </w:r>
    </w:p>
    <w:p w:rsidR="001B1A6E" w:rsidRPr="00A3167E" w:rsidRDefault="001B1A6E" w:rsidP="001B1A6E">
      <w:pPr>
        <w:rPr>
          <w:rStyle w:val="s0"/>
        </w:rPr>
      </w:pPr>
      <w:r w:rsidRPr="00A3167E">
        <w:rPr>
          <w:rStyle w:val="s0"/>
        </w:rPr>
        <w:t xml:space="preserve"> G) </w:t>
      </w:r>
      <w:r w:rsidRPr="00A3167E">
        <w:rPr>
          <w:sz w:val="24"/>
          <w:szCs w:val="24"/>
          <w:lang w:val="kk-KZ"/>
        </w:rPr>
        <w:t>Задачи и проблемы дальнейшего совершенствования ВПВ.</w:t>
      </w:r>
    </w:p>
    <w:p w:rsidR="001B1A6E" w:rsidRPr="00EE4555" w:rsidRDefault="001B1A6E" w:rsidP="001B1A6E">
      <w:pPr>
        <w:rPr>
          <w:sz w:val="24"/>
          <w:szCs w:val="24"/>
        </w:rPr>
      </w:pPr>
      <w:r w:rsidRPr="00A3167E">
        <w:rPr>
          <w:rStyle w:val="s0"/>
        </w:rPr>
        <w:t xml:space="preserve">H) </w:t>
      </w:r>
      <w:r w:rsidRPr="00A3167E">
        <w:rPr>
          <w:sz w:val="24"/>
          <w:szCs w:val="24"/>
          <w:lang w:val="kk-KZ"/>
        </w:rPr>
        <w:t>Роль Казахского героического эпоса в в патриотическом воспитаний старшекласников.</w:t>
      </w:r>
    </w:p>
    <w:p w:rsidR="001B1A6E" w:rsidRPr="00EE4555" w:rsidRDefault="001B1A6E" w:rsidP="001B1A6E">
      <w:pPr>
        <w:rPr>
          <w:sz w:val="24"/>
          <w:szCs w:val="24"/>
        </w:rPr>
      </w:pPr>
    </w:p>
    <w:p w:rsidR="001B1A6E" w:rsidRPr="00EE4555" w:rsidRDefault="001B1A6E" w:rsidP="001B1A6E">
      <w:pPr>
        <w:rPr>
          <w:rStyle w:val="s0"/>
        </w:rPr>
      </w:pPr>
    </w:p>
    <w:p w:rsidR="001B1A6E" w:rsidRPr="00A3167E" w:rsidRDefault="001B1A6E" w:rsidP="001B1A6E">
      <w:pPr>
        <w:rPr>
          <w:rStyle w:val="s0"/>
        </w:rPr>
      </w:pPr>
      <w:r w:rsidRPr="00EE4555">
        <w:rPr>
          <w:sz w:val="24"/>
          <w:szCs w:val="24"/>
        </w:rPr>
        <w:t>109.</w:t>
      </w:r>
      <w:r w:rsidRPr="00A3167E">
        <w:rPr>
          <w:sz w:val="24"/>
          <w:szCs w:val="24"/>
        </w:rPr>
        <w:t>Источником суверенитета выступает</w:t>
      </w:r>
    </w:p>
    <w:p w:rsidR="001B1A6E" w:rsidRPr="00A3167E" w:rsidRDefault="001B1A6E" w:rsidP="001B1A6E">
      <w:pPr>
        <w:rPr>
          <w:rStyle w:val="s0"/>
        </w:rPr>
      </w:pPr>
      <w:r w:rsidRPr="00A3167E">
        <w:rPr>
          <w:rStyle w:val="s0"/>
          <w:lang w:val="en-US"/>
        </w:rPr>
        <w:t>A</w:t>
      </w:r>
      <w:r w:rsidRPr="00A3167E">
        <w:rPr>
          <w:rStyle w:val="s0"/>
        </w:rPr>
        <w:t>) Вооружённые Силы РК.</w:t>
      </w:r>
    </w:p>
    <w:p w:rsidR="001B1A6E" w:rsidRPr="00A3167E" w:rsidRDefault="001B1A6E" w:rsidP="001B1A6E">
      <w:pPr>
        <w:rPr>
          <w:rStyle w:val="s0"/>
        </w:rPr>
      </w:pPr>
      <w:r w:rsidRPr="00A3167E">
        <w:rPr>
          <w:rStyle w:val="s0"/>
        </w:rPr>
        <w:t>B) Органы МВД РК.</w:t>
      </w:r>
    </w:p>
    <w:p w:rsidR="001B1A6E" w:rsidRPr="00A3167E" w:rsidRDefault="001B1A6E" w:rsidP="001B1A6E">
      <w:pPr>
        <w:rPr>
          <w:rStyle w:val="s0"/>
        </w:rPr>
      </w:pPr>
      <w:r w:rsidRPr="00A3167E">
        <w:rPr>
          <w:rStyle w:val="s0"/>
          <w:lang w:val="en-US"/>
        </w:rPr>
        <w:t>C</w:t>
      </w:r>
      <w:r w:rsidRPr="00A3167E">
        <w:rPr>
          <w:rStyle w:val="s0"/>
        </w:rPr>
        <w:t>) Органы КНБ РК.</w:t>
      </w:r>
    </w:p>
    <w:p w:rsidR="001B1A6E" w:rsidRPr="00A3167E" w:rsidRDefault="001B1A6E" w:rsidP="001B1A6E">
      <w:pPr>
        <w:rPr>
          <w:rStyle w:val="s0"/>
        </w:rPr>
      </w:pPr>
      <w:r w:rsidRPr="00A3167E">
        <w:rPr>
          <w:rStyle w:val="s0"/>
          <w:lang w:val="en-US"/>
        </w:rPr>
        <w:t>D</w:t>
      </w:r>
      <w:r w:rsidRPr="00A3167E">
        <w:rPr>
          <w:rStyle w:val="s0"/>
        </w:rPr>
        <w:t xml:space="preserve">) </w:t>
      </w:r>
      <w:r w:rsidRPr="00A3167E">
        <w:rPr>
          <w:sz w:val="24"/>
          <w:szCs w:val="24"/>
        </w:rPr>
        <w:t>Народ.</w:t>
      </w:r>
    </w:p>
    <w:p w:rsidR="001B1A6E" w:rsidRPr="00A3167E" w:rsidRDefault="001B1A6E" w:rsidP="001B1A6E">
      <w:pPr>
        <w:rPr>
          <w:rStyle w:val="s0"/>
        </w:rPr>
      </w:pPr>
      <w:r w:rsidRPr="00A3167E">
        <w:rPr>
          <w:rStyle w:val="s0"/>
          <w:lang w:val="en-US"/>
        </w:rPr>
        <w:t>E</w:t>
      </w:r>
      <w:r w:rsidRPr="00A3167E">
        <w:rPr>
          <w:rStyle w:val="s0"/>
        </w:rPr>
        <w:t>) Крупные олигархи.</w:t>
      </w:r>
    </w:p>
    <w:p w:rsidR="001B1A6E" w:rsidRPr="00A3167E" w:rsidRDefault="001B1A6E" w:rsidP="001B1A6E">
      <w:pPr>
        <w:rPr>
          <w:sz w:val="24"/>
          <w:szCs w:val="24"/>
        </w:rPr>
      </w:pPr>
      <w:r w:rsidRPr="00A3167E">
        <w:rPr>
          <w:sz w:val="24"/>
          <w:szCs w:val="24"/>
        </w:rPr>
        <w:t xml:space="preserve">F) </w:t>
      </w:r>
      <w:r w:rsidRPr="00A3167E">
        <w:rPr>
          <w:sz w:val="24"/>
          <w:szCs w:val="24"/>
          <w:lang w:val="kk-KZ"/>
        </w:rPr>
        <w:t>Содержание концепции преемственности поколений.</w:t>
      </w:r>
    </w:p>
    <w:p w:rsidR="001B1A6E" w:rsidRPr="00A3167E" w:rsidRDefault="001B1A6E" w:rsidP="001B1A6E">
      <w:pPr>
        <w:rPr>
          <w:sz w:val="24"/>
          <w:szCs w:val="24"/>
        </w:rPr>
      </w:pPr>
      <w:r w:rsidRPr="00A3167E">
        <w:rPr>
          <w:sz w:val="24"/>
          <w:szCs w:val="24"/>
        </w:rPr>
        <w:lastRenderedPageBreak/>
        <w:t xml:space="preserve">G) </w:t>
      </w:r>
      <w:r w:rsidRPr="00A3167E">
        <w:rPr>
          <w:sz w:val="24"/>
          <w:szCs w:val="24"/>
          <w:lang w:val="kk-KZ"/>
        </w:rPr>
        <w:t>Организация работы по духовно-нравственному воспитанию</w:t>
      </w:r>
    </w:p>
    <w:p w:rsidR="001B1A6E" w:rsidRPr="00A3167E" w:rsidRDefault="001B1A6E" w:rsidP="001B1A6E">
      <w:pPr>
        <w:rPr>
          <w:sz w:val="24"/>
          <w:szCs w:val="24"/>
        </w:rPr>
      </w:pPr>
      <w:r w:rsidRPr="00A3167E">
        <w:rPr>
          <w:sz w:val="24"/>
          <w:szCs w:val="24"/>
        </w:rPr>
        <w:t xml:space="preserve">H) </w:t>
      </w:r>
      <w:r w:rsidRPr="00A3167E">
        <w:rPr>
          <w:sz w:val="24"/>
          <w:szCs w:val="24"/>
          <w:lang w:val="kk-KZ"/>
        </w:rPr>
        <w:t>Технология включения учащихся в деятельность по гражданско-патриотическому воспитанию</w:t>
      </w:r>
      <w:r w:rsidRPr="00A3167E">
        <w:rPr>
          <w:sz w:val="24"/>
          <w:szCs w:val="24"/>
        </w:rPr>
        <w:t>.</w:t>
      </w:r>
    </w:p>
    <w:p w:rsidR="001B1A6E" w:rsidRPr="00A3167E" w:rsidRDefault="001B1A6E" w:rsidP="001B1A6E">
      <w:pPr>
        <w:rPr>
          <w:sz w:val="24"/>
          <w:szCs w:val="24"/>
        </w:rPr>
      </w:pPr>
    </w:p>
    <w:p w:rsidR="001B1A6E" w:rsidRPr="00A3167E" w:rsidRDefault="001B1A6E" w:rsidP="001B1A6E">
      <w:pPr>
        <w:rPr>
          <w:sz w:val="24"/>
          <w:szCs w:val="24"/>
        </w:rPr>
      </w:pPr>
      <w:r w:rsidRPr="00A3167E">
        <w:rPr>
          <w:sz w:val="24"/>
          <w:szCs w:val="24"/>
        </w:rPr>
        <w:t>110.Одним из признаков государства является наличие</w:t>
      </w:r>
    </w:p>
    <w:p w:rsidR="001B1A6E" w:rsidRPr="00A3167E" w:rsidRDefault="001B1A6E" w:rsidP="001B1A6E">
      <w:pPr>
        <w:rPr>
          <w:rStyle w:val="s0"/>
        </w:rPr>
      </w:pPr>
      <w:r w:rsidRPr="00A3167E">
        <w:rPr>
          <w:rStyle w:val="s0"/>
          <w:lang w:val="en-US"/>
        </w:rPr>
        <w:t>A</w:t>
      </w:r>
      <w:r w:rsidRPr="00A3167E">
        <w:rPr>
          <w:rStyle w:val="s0"/>
        </w:rPr>
        <w:t>) У него золотого запаса.</w:t>
      </w:r>
    </w:p>
    <w:p w:rsidR="001B1A6E" w:rsidRPr="00A3167E" w:rsidRDefault="001B1A6E" w:rsidP="001B1A6E">
      <w:pPr>
        <w:rPr>
          <w:rStyle w:val="s0"/>
        </w:rPr>
      </w:pPr>
      <w:r w:rsidRPr="00A3167E">
        <w:rPr>
          <w:rStyle w:val="s0"/>
        </w:rPr>
        <w:t>B) Высоко развитой экономики и сельского хозяйства.</w:t>
      </w:r>
    </w:p>
    <w:p w:rsidR="001B1A6E" w:rsidRPr="00A3167E" w:rsidRDefault="001B1A6E" w:rsidP="001B1A6E">
      <w:pPr>
        <w:rPr>
          <w:sz w:val="24"/>
          <w:szCs w:val="24"/>
        </w:rPr>
      </w:pPr>
      <w:r w:rsidRPr="00A3167E">
        <w:rPr>
          <w:rStyle w:val="s0"/>
          <w:lang w:val="en-US"/>
        </w:rPr>
        <w:t>C</w:t>
      </w:r>
      <w:r w:rsidRPr="00A3167E">
        <w:rPr>
          <w:rStyle w:val="s0"/>
        </w:rPr>
        <w:t xml:space="preserve">) </w:t>
      </w:r>
      <w:r w:rsidRPr="00A3167E">
        <w:rPr>
          <w:sz w:val="24"/>
          <w:szCs w:val="24"/>
        </w:rPr>
        <w:t xml:space="preserve">Территории, пределы которой должны </w:t>
      </w:r>
      <w:r w:rsidRPr="00A3167E">
        <w:rPr>
          <w:bCs/>
          <w:sz w:val="24"/>
          <w:szCs w:val="24"/>
        </w:rPr>
        <w:t xml:space="preserve">быть </w:t>
      </w:r>
      <w:r w:rsidRPr="00A3167E">
        <w:rPr>
          <w:sz w:val="24"/>
          <w:szCs w:val="24"/>
        </w:rPr>
        <w:t>четко очерчены государственными границами.</w:t>
      </w:r>
    </w:p>
    <w:p w:rsidR="001B1A6E" w:rsidRPr="00A3167E" w:rsidRDefault="001B1A6E" w:rsidP="001B1A6E">
      <w:pPr>
        <w:rPr>
          <w:rStyle w:val="s0"/>
        </w:rPr>
      </w:pPr>
      <w:r w:rsidRPr="00A3167E">
        <w:rPr>
          <w:rStyle w:val="s0"/>
          <w:lang w:val="en-US"/>
        </w:rPr>
        <w:t>D</w:t>
      </w:r>
      <w:r w:rsidRPr="00A3167E">
        <w:rPr>
          <w:rStyle w:val="s0"/>
        </w:rPr>
        <w:t>) Современных высоко мобильных Вооружённых Сил.</w:t>
      </w:r>
    </w:p>
    <w:p w:rsidR="001B1A6E" w:rsidRPr="00A3167E" w:rsidRDefault="001B1A6E" w:rsidP="001B1A6E">
      <w:pPr>
        <w:rPr>
          <w:rStyle w:val="s0"/>
        </w:rPr>
      </w:pPr>
      <w:r w:rsidRPr="00A3167E">
        <w:rPr>
          <w:rStyle w:val="s0"/>
          <w:lang w:val="en-US"/>
        </w:rPr>
        <w:t>E</w:t>
      </w:r>
      <w:r w:rsidRPr="00A3167E">
        <w:rPr>
          <w:rStyle w:val="s0"/>
        </w:rPr>
        <w:t>) Наличие ВС, МВД, КНБ, МЧС</w:t>
      </w:r>
    </w:p>
    <w:p w:rsidR="001B1A6E" w:rsidRPr="00A3167E" w:rsidRDefault="001B1A6E" w:rsidP="001B1A6E">
      <w:pPr>
        <w:rPr>
          <w:rStyle w:val="s0"/>
        </w:rPr>
      </w:pPr>
      <w:r w:rsidRPr="00A3167E">
        <w:rPr>
          <w:rStyle w:val="s0"/>
        </w:rPr>
        <w:t xml:space="preserve">F) </w:t>
      </w:r>
      <w:r w:rsidRPr="00A3167E">
        <w:rPr>
          <w:sz w:val="24"/>
          <w:szCs w:val="24"/>
          <w:lang w:val="kk-KZ"/>
        </w:rPr>
        <w:t>Проблема патриотического воспитания как предмет.</w:t>
      </w:r>
    </w:p>
    <w:p w:rsidR="001B1A6E" w:rsidRPr="00A3167E" w:rsidRDefault="001B1A6E" w:rsidP="001B1A6E">
      <w:pPr>
        <w:rPr>
          <w:rStyle w:val="s0"/>
        </w:rPr>
      </w:pPr>
      <w:r w:rsidRPr="00A3167E">
        <w:rPr>
          <w:rStyle w:val="s0"/>
        </w:rPr>
        <w:t xml:space="preserve">G) </w:t>
      </w:r>
      <w:r w:rsidRPr="00A3167E">
        <w:rPr>
          <w:sz w:val="24"/>
          <w:szCs w:val="24"/>
          <w:lang w:val="kk-KZ"/>
        </w:rPr>
        <w:t>Военно-патриотическое воспитание студентов в учебном процессе вуза.</w:t>
      </w:r>
    </w:p>
    <w:p w:rsidR="001B1A6E" w:rsidRPr="00EE4555" w:rsidRDefault="001B1A6E" w:rsidP="001B1A6E">
      <w:pPr>
        <w:rPr>
          <w:rStyle w:val="s0"/>
        </w:rPr>
      </w:pPr>
      <w:r w:rsidRPr="00A3167E">
        <w:rPr>
          <w:rStyle w:val="s0"/>
        </w:rPr>
        <w:t>H)</w:t>
      </w:r>
      <w:r w:rsidRPr="00EE4555">
        <w:rPr>
          <w:rStyle w:val="s0"/>
        </w:rPr>
        <w:t xml:space="preserve"> </w:t>
      </w:r>
      <w:r w:rsidRPr="00A3167E">
        <w:rPr>
          <w:sz w:val="24"/>
          <w:szCs w:val="24"/>
          <w:lang w:val="kk-KZ"/>
        </w:rPr>
        <w:t>Патриотическое воспитание старшекласников.</w:t>
      </w:r>
    </w:p>
    <w:p w:rsidR="001B1A6E" w:rsidRPr="00EE4555" w:rsidRDefault="001B1A6E" w:rsidP="001B1A6E">
      <w:pPr>
        <w:rPr>
          <w:sz w:val="24"/>
          <w:szCs w:val="24"/>
        </w:rPr>
      </w:pPr>
    </w:p>
    <w:p w:rsidR="001B1A6E" w:rsidRPr="00A3167E" w:rsidRDefault="001B1A6E" w:rsidP="001B1A6E">
      <w:pPr>
        <w:rPr>
          <w:rStyle w:val="s0"/>
        </w:rPr>
      </w:pPr>
      <w:r w:rsidRPr="00A3167E">
        <w:rPr>
          <w:sz w:val="24"/>
          <w:szCs w:val="24"/>
        </w:rPr>
        <w:t>111.С какого времени современная территория</w:t>
      </w:r>
      <w:r w:rsidRPr="00A3167E">
        <w:rPr>
          <w:b/>
          <w:sz w:val="24"/>
          <w:szCs w:val="24"/>
        </w:rPr>
        <w:t xml:space="preserve"> </w:t>
      </w:r>
      <w:r w:rsidRPr="00A3167E">
        <w:rPr>
          <w:sz w:val="24"/>
          <w:szCs w:val="24"/>
        </w:rPr>
        <w:t>является территорией самостоятельного государства</w:t>
      </w:r>
    </w:p>
    <w:p w:rsidR="001B1A6E" w:rsidRPr="00A3167E" w:rsidRDefault="001B1A6E" w:rsidP="001B1A6E">
      <w:pPr>
        <w:rPr>
          <w:rStyle w:val="s0"/>
        </w:rPr>
      </w:pPr>
      <w:r w:rsidRPr="00A3167E">
        <w:rPr>
          <w:rStyle w:val="s0"/>
          <w:lang w:val="en-US"/>
        </w:rPr>
        <w:t>A</w:t>
      </w:r>
      <w:r w:rsidRPr="00A3167E">
        <w:rPr>
          <w:rStyle w:val="s0"/>
        </w:rPr>
        <w:t xml:space="preserve">) </w:t>
      </w:r>
      <w:r w:rsidRPr="00A3167E">
        <w:rPr>
          <w:sz w:val="24"/>
          <w:szCs w:val="24"/>
        </w:rPr>
        <w:t xml:space="preserve">С </w:t>
      </w:r>
      <w:r w:rsidRPr="00A3167E">
        <w:rPr>
          <w:sz w:val="24"/>
          <w:szCs w:val="24"/>
          <w:lang w:val="en-US"/>
        </w:rPr>
        <w:t>X</w:t>
      </w:r>
      <w:r w:rsidRPr="00A3167E">
        <w:rPr>
          <w:sz w:val="24"/>
          <w:szCs w:val="24"/>
        </w:rPr>
        <w:t xml:space="preserve"> века</w:t>
      </w:r>
    </w:p>
    <w:p w:rsidR="001B1A6E" w:rsidRPr="00A3167E" w:rsidRDefault="001B1A6E" w:rsidP="001B1A6E">
      <w:pPr>
        <w:rPr>
          <w:rStyle w:val="s0"/>
        </w:rPr>
      </w:pPr>
      <w:r w:rsidRPr="00A3167E">
        <w:rPr>
          <w:rStyle w:val="s0"/>
        </w:rPr>
        <w:t xml:space="preserve">B) </w:t>
      </w:r>
      <w:r w:rsidRPr="00A3167E">
        <w:rPr>
          <w:sz w:val="24"/>
          <w:szCs w:val="24"/>
        </w:rPr>
        <w:t xml:space="preserve">С </w:t>
      </w:r>
      <w:r w:rsidRPr="00A3167E">
        <w:rPr>
          <w:sz w:val="24"/>
          <w:szCs w:val="24"/>
          <w:lang w:val="en-US"/>
        </w:rPr>
        <w:t>V</w:t>
      </w:r>
      <w:r w:rsidRPr="00A3167E">
        <w:rPr>
          <w:sz w:val="24"/>
          <w:szCs w:val="24"/>
        </w:rPr>
        <w:t xml:space="preserve"> века</w:t>
      </w:r>
    </w:p>
    <w:p w:rsidR="001B1A6E" w:rsidRPr="00A3167E" w:rsidRDefault="001B1A6E" w:rsidP="001B1A6E">
      <w:pPr>
        <w:rPr>
          <w:rStyle w:val="s0"/>
        </w:rPr>
      </w:pPr>
      <w:r w:rsidRPr="00A3167E">
        <w:rPr>
          <w:rStyle w:val="s0"/>
          <w:lang w:val="en-US"/>
        </w:rPr>
        <w:t>C</w:t>
      </w:r>
      <w:r w:rsidRPr="00A3167E">
        <w:rPr>
          <w:rStyle w:val="s0"/>
        </w:rPr>
        <w:t>)</w:t>
      </w:r>
      <w:r w:rsidRPr="00A3167E">
        <w:rPr>
          <w:sz w:val="24"/>
          <w:szCs w:val="24"/>
        </w:rPr>
        <w:t xml:space="preserve"> С </w:t>
      </w:r>
      <w:r w:rsidRPr="00A3167E">
        <w:rPr>
          <w:sz w:val="24"/>
          <w:szCs w:val="24"/>
          <w:lang w:val="en-US"/>
        </w:rPr>
        <w:t>XV</w:t>
      </w:r>
      <w:r w:rsidRPr="00A3167E">
        <w:rPr>
          <w:sz w:val="24"/>
          <w:szCs w:val="24"/>
        </w:rPr>
        <w:t>І века</w:t>
      </w:r>
    </w:p>
    <w:p w:rsidR="001B1A6E" w:rsidRPr="00A3167E" w:rsidRDefault="001B1A6E" w:rsidP="001B1A6E">
      <w:pPr>
        <w:rPr>
          <w:rStyle w:val="s0"/>
        </w:rPr>
      </w:pPr>
      <w:r w:rsidRPr="00A3167E">
        <w:rPr>
          <w:rStyle w:val="s0"/>
          <w:lang w:val="en-US"/>
        </w:rPr>
        <w:t>D</w:t>
      </w:r>
      <w:r w:rsidRPr="00A3167E">
        <w:rPr>
          <w:rStyle w:val="s0"/>
        </w:rPr>
        <w:t xml:space="preserve">) </w:t>
      </w:r>
      <w:r w:rsidRPr="00A3167E">
        <w:rPr>
          <w:sz w:val="24"/>
          <w:szCs w:val="24"/>
        </w:rPr>
        <w:t xml:space="preserve">С </w:t>
      </w:r>
      <w:r w:rsidRPr="00A3167E">
        <w:rPr>
          <w:sz w:val="24"/>
          <w:szCs w:val="24"/>
          <w:lang w:val="en-US"/>
        </w:rPr>
        <w:t>XV</w:t>
      </w:r>
      <w:r w:rsidRPr="00A3167E">
        <w:rPr>
          <w:sz w:val="24"/>
          <w:szCs w:val="24"/>
        </w:rPr>
        <w:t xml:space="preserve"> века</w:t>
      </w:r>
    </w:p>
    <w:p w:rsidR="001B1A6E" w:rsidRPr="00A3167E" w:rsidRDefault="001B1A6E" w:rsidP="001B1A6E">
      <w:pPr>
        <w:rPr>
          <w:rStyle w:val="s0"/>
        </w:rPr>
      </w:pPr>
      <w:r w:rsidRPr="00A3167E">
        <w:rPr>
          <w:rStyle w:val="s0"/>
          <w:lang w:val="en-US"/>
        </w:rPr>
        <w:t>E</w:t>
      </w:r>
      <w:r w:rsidRPr="00A3167E">
        <w:rPr>
          <w:rStyle w:val="s0"/>
        </w:rPr>
        <w:t>)</w:t>
      </w:r>
      <w:r w:rsidRPr="00A3167E">
        <w:rPr>
          <w:sz w:val="24"/>
          <w:szCs w:val="24"/>
        </w:rPr>
        <w:t xml:space="preserve"> С </w:t>
      </w:r>
      <w:r w:rsidRPr="00A3167E">
        <w:rPr>
          <w:sz w:val="24"/>
          <w:szCs w:val="24"/>
          <w:lang w:val="en-US"/>
        </w:rPr>
        <w:t>X</w:t>
      </w:r>
      <w:r w:rsidRPr="00A3167E">
        <w:rPr>
          <w:sz w:val="24"/>
          <w:szCs w:val="24"/>
        </w:rPr>
        <w:t>І</w:t>
      </w:r>
      <w:r w:rsidRPr="00A3167E">
        <w:rPr>
          <w:sz w:val="24"/>
          <w:szCs w:val="24"/>
          <w:lang w:val="en-US"/>
        </w:rPr>
        <w:t>V</w:t>
      </w:r>
      <w:r w:rsidRPr="00A3167E">
        <w:rPr>
          <w:sz w:val="24"/>
          <w:szCs w:val="24"/>
        </w:rPr>
        <w:t xml:space="preserve"> века</w:t>
      </w:r>
    </w:p>
    <w:p w:rsidR="001B1A6E" w:rsidRPr="00A3167E" w:rsidRDefault="001B1A6E" w:rsidP="001B1A6E">
      <w:pPr>
        <w:rPr>
          <w:rStyle w:val="s0"/>
          <w:lang w:val="kk-KZ"/>
        </w:rPr>
      </w:pPr>
      <w:r w:rsidRPr="00A3167E">
        <w:rPr>
          <w:rStyle w:val="s0"/>
        </w:rPr>
        <w:t xml:space="preserve">F) </w:t>
      </w:r>
      <w:r w:rsidRPr="00A3167E">
        <w:rPr>
          <w:rStyle w:val="s0"/>
          <w:lang w:val="en-US"/>
        </w:rPr>
        <w:t>C</w:t>
      </w:r>
      <w:r w:rsidRPr="00A3167E">
        <w:rPr>
          <w:rStyle w:val="s0"/>
        </w:rPr>
        <w:t xml:space="preserve"> </w:t>
      </w:r>
      <w:r w:rsidRPr="00A3167E">
        <w:rPr>
          <w:rStyle w:val="s0"/>
          <w:lang w:val="en-US"/>
        </w:rPr>
        <w:t>XVII</w:t>
      </w:r>
      <w:r w:rsidRPr="00A3167E">
        <w:rPr>
          <w:rStyle w:val="s0"/>
        </w:rPr>
        <w:t xml:space="preserve"> </w:t>
      </w:r>
      <w:r w:rsidRPr="00A3167E">
        <w:rPr>
          <w:rStyle w:val="s0"/>
          <w:lang w:val="kk-KZ"/>
        </w:rPr>
        <w:t>века</w:t>
      </w:r>
    </w:p>
    <w:p w:rsidR="001B1A6E" w:rsidRPr="00A3167E" w:rsidRDefault="001B1A6E" w:rsidP="001B1A6E">
      <w:pPr>
        <w:rPr>
          <w:rStyle w:val="s0"/>
          <w:lang w:val="kk-KZ"/>
        </w:rPr>
      </w:pPr>
      <w:r w:rsidRPr="00A3167E">
        <w:rPr>
          <w:rStyle w:val="s0"/>
        </w:rPr>
        <w:t xml:space="preserve">G) </w:t>
      </w:r>
      <w:r w:rsidRPr="00A3167E">
        <w:rPr>
          <w:rStyle w:val="s0"/>
          <w:lang w:val="kk-KZ"/>
        </w:rPr>
        <w:t xml:space="preserve">С </w:t>
      </w:r>
      <w:r w:rsidRPr="00A3167E">
        <w:rPr>
          <w:rStyle w:val="s0"/>
          <w:lang w:val="en-US"/>
        </w:rPr>
        <w:t>XVIII</w:t>
      </w:r>
      <w:r w:rsidRPr="00A3167E">
        <w:rPr>
          <w:rStyle w:val="s0"/>
        </w:rPr>
        <w:t xml:space="preserve"> </w:t>
      </w:r>
      <w:r w:rsidRPr="00A3167E">
        <w:rPr>
          <w:rStyle w:val="s0"/>
          <w:lang w:val="kk-KZ"/>
        </w:rPr>
        <w:t>века</w:t>
      </w:r>
    </w:p>
    <w:p w:rsidR="001B1A6E" w:rsidRPr="00A3167E" w:rsidRDefault="001B1A6E" w:rsidP="001B1A6E">
      <w:pPr>
        <w:rPr>
          <w:rStyle w:val="s0"/>
          <w:lang w:val="kk-KZ"/>
        </w:rPr>
      </w:pPr>
      <w:r w:rsidRPr="00A3167E">
        <w:rPr>
          <w:rStyle w:val="s0"/>
        </w:rPr>
        <w:t>H)</w:t>
      </w:r>
      <w:r w:rsidRPr="00A3167E">
        <w:rPr>
          <w:rStyle w:val="s0"/>
          <w:lang w:val="kk-KZ"/>
        </w:rPr>
        <w:t xml:space="preserve"> С Х</w:t>
      </w:r>
      <w:r w:rsidRPr="00A3167E">
        <w:rPr>
          <w:rStyle w:val="s0"/>
          <w:lang w:val="en-US"/>
        </w:rPr>
        <w:t>IV</w:t>
      </w:r>
      <w:r w:rsidRPr="00A3167E">
        <w:rPr>
          <w:rStyle w:val="s0"/>
        </w:rPr>
        <w:t xml:space="preserve"> </w:t>
      </w:r>
      <w:r w:rsidRPr="00A3167E">
        <w:rPr>
          <w:rStyle w:val="s0"/>
          <w:lang w:val="kk-KZ"/>
        </w:rPr>
        <w:t xml:space="preserve">века </w:t>
      </w:r>
    </w:p>
    <w:p w:rsidR="001B1A6E" w:rsidRPr="00A3167E" w:rsidRDefault="001B1A6E" w:rsidP="001B1A6E">
      <w:pPr>
        <w:rPr>
          <w:sz w:val="24"/>
          <w:szCs w:val="24"/>
        </w:rPr>
      </w:pPr>
    </w:p>
    <w:p w:rsidR="001B1A6E" w:rsidRPr="00A3167E" w:rsidRDefault="001B1A6E" w:rsidP="001B1A6E">
      <w:pPr>
        <w:rPr>
          <w:sz w:val="24"/>
          <w:szCs w:val="24"/>
        </w:rPr>
      </w:pPr>
      <w:r w:rsidRPr="00A3167E">
        <w:rPr>
          <w:sz w:val="24"/>
          <w:szCs w:val="24"/>
        </w:rPr>
        <w:t>112.Неприкосновенность границ государства, его территориальная целостность</w:t>
      </w:r>
    </w:p>
    <w:p w:rsidR="001B1A6E" w:rsidRPr="00A3167E" w:rsidRDefault="001B1A6E" w:rsidP="001B1A6E">
      <w:pPr>
        <w:rPr>
          <w:rStyle w:val="s0"/>
        </w:rPr>
      </w:pPr>
      <w:r w:rsidRPr="00A3167E">
        <w:rPr>
          <w:rStyle w:val="s0"/>
          <w:lang w:val="en-US"/>
        </w:rPr>
        <w:t>A</w:t>
      </w:r>
      <w:r w:rsidRPr="00A3167E">
        <w:rPr>
          <w:rStyle w:val="s0"/>
        </w:rPr>
        <w:t>) Задача каждого суверенного государства</w:t>
      </w:r>
    </w:p>
    <w:p w:rsidR="001B1A6E" w:rsidRPr="00A3167E" w:rsidRDefault="001B1A6E" w:rsidP="001B1A6E">
      <w:pPr>
        <w:rPr>
          <w:rStyle w:val="s0"/>
        </w:rPr>
      </w:pPr>
      <w:r w:rsidRPr="00A3167E">
        <w:rPr>
          <w:rStyle w:val="s0"/>
        </w:rPr>
        <w:t xml:space="preserve">B) </w:t>
      </w:r>
      <w:r w:rsidRPr="00A3167E">
        <w:rPr>
          <w:sz w:val="24"/>
          <w:szCs w:val="24"/>
        </w:rPr>
        <w:t>Есть важнейшие принципы международного права.</w:t>
      </w:r>
    </w:p>
    <w:p w:rsidR="001B1A6E" w:rsidRPr="00A3167E" w:rsidRDefault="001B1A6E" w:rsidP="001B1A6E">
      <w:pPr>
        <w:rPr>
          <w:rStyle w:val="s0"/>
        </w:rPr>
      </w:pPr>
      <w:r w:rsidRPr="00A3167E">
        <w:rPr>
          <w:rStyle w:val="s0"/>
          <w:lang w:val="en-US"/>
        </w:rPr>
        <w:t>C</w:t>
      </w:r>
      <w:r w:rsidRPr="00A3167E">
        <w:rPr>
          <w:rStyle w:val="s0"/>
        </w:rPr>
        <w:t>) Является задачей Пограничных войск.</w:t>
      </w:r>
    </w:p>
    <w:p w:rsidR="001B1A6E" w:rsidRPr="00A3167E" w:rsidRDefault="001B1A6E" w:rsidP="001B1A6E">
      <w:pPr>
        <w:rPr>
          <w:rStyle w:val="s0"/>
        </w:rPr>
      </w:pPr>
      <w:r w:rsidRPr="00A3167E">
        <w:rPr>
          <w:rStyle w:val="s0"/>
          <w:lang w:val="en-US"/>
        </w:rPr>
        <w:t>D</w:t>
      </w:r>
      <w:r w:rsidRPr="00A3167E">
        <w:rPr>
          <w:rStyle w:val="s0"/>
        </w:rPr>
        <w:t>) Является задачей ВС страны.</w:t>
      </w:r>
    </w:p>
    <w:p w:rsidR="001B1A6E" w:rsidRPr="00A3167E" w:rsidRDefault="001B1A6E" w:rsidP="001B1A6E">
      <w:pPr>
        <w:rPr>
          <w:rStyle w:val="s0"/>
        </w:rPr>
      </w:pPr>
      <w:r w:rsidRPr="00A3167E">
        <w:rPr>
          <w:rStyle w:val="s0"/>
          <w:lang w:val="en-US"/>
        </w:rPr>
        <w:t>E</w:t>
      </w:r>
      <w:r w:rsidRPr="00A3167E">
        <w:rPr>
          <w:rStyle w:val="s0"/>
        </w:rPr>
        <w:t>) Дело всех граждан страны.</w:t>
      </w:r>
    </w:p>
    <w:p w:rsidR="001B1A6E" w:rsidRPr="00A3167E" w:rsidRDefault="001B1A6E" w:rsidP="001B1A6E">
      <w:pPr>
        <w:rPr>
          <w:rStyle w:val="s0"/>
        </w:rPr>
      </w:pPr>
      <w:r w:rsidRPr="00A3167E">
        <w:rPr>
          <w:rStyle w:val="s0"/>
        </w:rPr>
        <w:t xml:space="preserve">F) </w:t>
      </w:r>
      <w:r w:rsidRPr="00A3167E">
        <w:rPr>
          <w:sz w:val="24"/>
          <w:szCs w:val="24"/>
          <w:lang w:val="kk-KZ"/>
        </w:rPr>
        <w:t>Патриотическое воспитание старшекласников.</w:t>
      </w:r>
    </w:p>
    <w:p w:rsidR="001B1A6E" w:rsidRPr="00A3167E" w:rsidRDefault="001B1A6E" w:rsidP="001B1A6E">
      <w:pPr>
        <w:rPr>
          <w:rStyle w:val="s0"/>
        </w:rPr>
      </w:pPr>
      <w:r w:rsidRPr="00A3167E">
        <w:rPr>
          <w:rStyle w:val="s0"/>
        </w:rPr>
        <w:t xml:space="preserve">G) </w:t>
      </w:r>
      <w:r w:rsidRPr="00A3167E">
        <w:rPr>
          <w:sz w:val="24"/>
          <w:szCs w:val="24"/>
          <w:lang w:val="kk-KZ"/>
        </w:rPr>
        <w:t>Организация патриотического воспитания учеников в процессе обучения.</w:t>
      </w:r>
    </w:p>
    <w:p w:rsidR="001B1A6E" w:rsidRPr="00A3167E" w:rsidRDefault="001B1A6E" w:rsidP="001B1A6E">
      <w:pPr>
        <w:rPr>
          <w:rStyle w:val="s0"/>
        </w:rPr>
      </w:pPr>
      <w:r w:rsidRPr="00A3167E">
        <w:rPr>
          <w:rStyle w:val="s0"/>
        </w:rPr>
        <w:t xml:space="preserve">H) </w:t>
      </w:r>
      <w:r w:rsidRPr="00A3167E">
        <w:rPr>
          <w:sz w:val="24"/>
          <w:szCs w:val="24"/>
          <w:lang w:val="kk-KZ"/>
        </w:rPr>
        <w:t>Организация военно-патриотического воспитания молодежи.</w:t>
      </w:r>
    </w:p>
    <w:p w:rsidR="001B1A6E" w:rsidRPr="00EE4555" w:rsidRDefault="001B1A6E" w:rsidP="001B1A6E">
      <w:pPr>
        <w:rPr>
          <w:sz w:val="24"/>
          <w:szCs w:val="24"/>
        </w:rPr>
      </w:pPr>
    </w:p>
    <w:p w:rsidR="001B1A6E" w:rsidRPr="00A3167E" w:rsidRDefault="001B1A6E" w:rsidP="001B1A6E">
      <w:pPr>
        <w:rPr>
          <w:rStyle w:val="s0"/>
        </w:rPr>
      </w:pPr>
      <w:r w:rsidRPr="00A3167E">
        <w:rPr>
          <w:sz w:val="24"/>
          <w:szCs w:val="24"/>
        </w:rPr>
        <w:t>11</w:t>
      </w:r>
      <w:r w:rsidRPr="00EE4555">
        <w:rPr>
          <w:sz w:val="24"/>
          <w:szCs w:val="24"/>
        </w:rPr>
        <w:t>3</w:t>
      </w:r>
      <w:r w:rsidRPr="00A3167E">
        <w:rPr>
          <w:sz w:val="24"/>
          <w:szCs w:val="24"/>
        </w:rPr>
        <w:t>. Этническим центром казахов является</w:t>
      </w:r>
    </w:p>
    <w:p w:rsidR="001B1A6E" w:rsidRPr="00A3167E" w:rsidRDefault="001B1A6E" w:rsidP="001B1A6E">
      <w:pPr>
        <w:rPr>
          <w:rStyle w:val="s0"/>
        </w:rPr>
      </w:pPr>
      <w:r w:rsidRPr="00A3167E">
        <w:rPr>
          <w:rStyle w:val="s0"/>
          <w:lang w:val="en-US"/>
        </w:rPr>
        <w:t>A</w:t>
      </w:r>
      <w:r w:rsidRPr="00A3167E">
        <w:rPr>
          <w:rStyle w:val="s0"/>
        </w:rPr>
        <w:t>) Ордабасы.</w:t>
      </w:r>
    </w:p>
    <w:p w:rsidR="001B1A6E" w:rsidRPr="00A3167E" w:rsidRDefault="001B1A6E" w:rsidP="001B1A6E">
      <w:pPr>
        <w:rPr>
          <w:rStyle w:val="s0"/>
        </w:rPr>
      </w:pPr>
      <w:r w:rsidRPr="00A3167E">
        <w:rPr>
          <w:rStyle w:val="s0"/>
        </w:rPr>
        <w:t xml:space="preserve">B) </w:t>
      </w:r>
      <w:r w:rsidRPr="00A3167E">
        <w:rPr>
          <w:rStyle w:val="s0"/>
          <w:lang w:val="kk-KZ"/>
        </w:rPr>
        <w:t>Туркестан</w:t>
      </w:r>
    </w:p>
    <w:p w:rsidR="001B1A6E" w:rsidRPr="00A3167E" w:rsidRDefault="001B1A6E" w:rsidP="001B1A6E">
      <w:pPr>
        <w:rPr>
          <w:rStyle w:val="s0"/>
        </w:rPr>
      </w:pPr>
      <w:r w:rsidRPr="00A3167E">
        <w:rPr>
          <w:rStyle w:val="s0"/>
          <w:lang w:val="en-US"/>
        </w:rPr>
        <w:t>C</w:t>
      </w:r>
      <w:r w:rsidRPr="00A3167E">
        <w:rPr>
          <w:rStyle w:val="s0"/>
        </w:rPr>
        <w:t>) Кызыл-орда</w:t>
      </w:r>
    </w:p>
    <w:p w:rsidR="001B1A6E" w:rsidRPr="00A3167E" w:rsidRDefault="001B1A6E" w:rsidP="001B1A6E">
      <w:pPr>
        <w:rPr>
          <w:rStyle w:val="s0"/>
        </w:rPr>
      </w:pPr>
      <w:r w:rsidRPr="00A3167E">
        <w:rPr>
          <w:rStyle w:val="s0"/>
          <w:lang w:val="en-US"/>
        </w:rPr>
        <w:t>D</w:t>
      </w:r>
      <w:r w:rsidRPr="00A3167E">
        <w:rPr>
          <w:rStyle w:val="s0"/>
        </w:rPr>
        <w:t>) Сары-Арка.</w:t>
      </w:r>
    </w:p>
    <w:p w:rsidR="001B1A6E" w:rsidRPr="00A3167E" w:rsidRDefault="001B1A6E" w:rsidP="001B1A6E">
      <w:pPr>
        <w:rPr>
          <w:rStyle w:val="s0"/>
        </w:rPr>
      </w:pPr>
      <w:r w:rsidRPr="00A3167E">
        <w:rPr>
          <w:rStyle w:val="s0"/>
          <w:lang w:val="en-US"/>
        </w:rPr>
        <w:t>E</w:t>
      </w:r>
      <w:r w:rsidRPr="00A3167E">
        <w:rPr>
          <w:rStyle w:val="s0"/>
        </w:rPr>
        <w:t xml:space="preserve">) </w:t>
      </w:r>
      <w:r w:rsidRPr="00A3167E">
        <w:rPr>
          <w:sz w:val="24"/>
          <w:szCs w:val="24"/>
        </w:rPr>
        <w:t>Казахстан.</w:t>
      </w:r>
    </w:p>
    <w:p w:rsidR="001B1A6E" w:rsidRPr="00A3167E" w:rsidRDefault="001B1A6E" w:rsidP="001B1A6E">
      <w:pPr>
        <w:rPr>
          <w:rStyle w:val="s0"/>
          <w:lang w:val="kk-KZ"/>
        </w:rPr>
      </w:pPr>
      <w:r w:rsidRPr="00A3167E">
        <w:rPr>
          <w:rStyle w:val="s0"/>
        </w:rPr>
        <w:t xml:space="preserve">F) </w:t>
      </w:r>
      <w:r w:rsidRPr="00A3167E">
        <w:rPr>
          <w:rStyle w:val="s0"/>
          <w:lang w:val="kk-KZ"/>
        </w:rPr>
        <w:t>Балхаш</w:t>
      </w:r>
    </w:p>
    <w:p w:rsidR="001B1A6E" w:rsidRPr="00A3167E" w:rsidRDefault="001B1A6E" w:rsidP="001B1A6E">
      <w:pPr>
        <w:rPr>
          <w:rStyle w:val="s0"/>
          <w:lang w:val="kk-KZ"/>
        </w:rPr>
      </w:pPr>
      <w:r w:rsidRPr="00A3167E">
        <w:rPr>
          <w:rStyle w:val="s0"/>
        </w:rPr>
        <w:t xml:space="preserve"> G) </w:t>
      </w:r>
      <w:r w:rsidRPr="00A3167E">
        <w:rPr>
          <w:rStyle w:val="s0"/>
          <w:lang w:val="kk-KZ"/>
        </w:rPr>
        <w:t>Караганда</w:t>
      </w:r>
    </w:p>
    <w:p w:rsidR="001B1A6E" w:rsidRPr="00A3167E" w:rsidRDefault="001B1A6E" w:rsidP="001B1A6E">
      <w:pPr>
        <w:rPr>
          <w:rStyle w:val="s0"/>
        </w:rPr>
      </w:pPr>
      <w:r w:rsidRPr="00A3167E">
        <w:rPr>
          <w:rStyle w:val="s0"/>
        </w:rPr>
        <w:t>H)</w:t>
      </w:r>
      <w:r w:rsidRPr="00A3167E">
        <w:rPr>
          <w:rStyle w:val="s0"/>
          <w:lang w:val="kk-KZ"/>
        </w:rPr>
        <w:t xml:space="preserve"> </w:t>
      </w:r>
      <w:r w:rsidRPr="00A3167E">
        <w:rPr>
          <w:rStyle w:val="s0"/>
        </w:rPr>
        <w:t>Аккорда.</w:t>
      </w:r>
    </w:p>
    <w:p w:rsidR="001B1A6E" w:rsidRPr="00A3167E" w:rsidRDefault="001B1A6E" w:rsidP="001B1A6E">
      <w:pPr>
        <w:rPr>
          <w:sz w:val="24"/>
          <w:szCs w:val="24"/>
        </w:rPr>
      </w:pPr>
    </w:p>
    <w:p w:rsidR="001B1A6E" w:rsidRPr="00A3167E" w:rsidRDefault="001B1A6E" w:rsidP="001B1A6E">
      <w:pPr>
        <w:rPr>
          <w:sz w:val="24"/>
          <w:szCs w:val="24"/>
        </w:rPr>
      </w:pPr>
      <w:r w:rsidRPr="00A3167E">
        <w:rPr>
          <w:sz w:val="24"/>
          <w:szCs w:val="24"/>
        </w:rPr>
        <w:t>114.Символами государственной идентичности являются</w:t>
      </w:r>
    </w:p>
    <w:p w:rsidR="001B1A6E" w:rsidRPr="00A3167E" w:rsidRDefault="001B1A6E" w:rsidP="001B1A6E">
      <w:pPr>
        <w:rPr>
          <w:rStyle w:val="s0"/>
        </w:rPr>
      </w:pPr>
      <w:r w:rsidRPr="00A3167E">
        <w:rPr>
          <w:rStyle w:val="s0"/>
          <w:lang w:val="en-US"/>
        </w:rPr>
        <w:t>A</w:t>
      </w:r>
      <w:r w:rsidRPr="00A3167E">
        <w:rPr>
          <w:rStyle w:val="s0"/>
        </w:rPr>
        <w:t>) Развитая экономика.</w:t>
      </w:r>
    </w:p>
    <w:p w:rsidR="001B1A6E" w:rsidRPr="00A3167E" w:rsidRDefault="001B1A6E" w:rsidP="001B1A6E">
      <w:pPr>
        <w:rPr>
          <w:rStyle w:val="s0"/>
        </w:rPr>
      </w:pPr>
      <w:r w:rsidRPr="00A3167E">
        <w:rPr>
          <w:rStyle w:val="s0"/>
        </w:rPr>
        <w:t xml:space="preserve">B) </w:t>
      </w:r>
      <w:r w:rsidRPr="00A3167E">
        <w:rPr>
          <w:sz w:val="24"/>
          <w:szCs w:val="24"/>
        </w:rPr>
        <w:t xml:space="preserve">Флаг, </w:t>
      </w:r>
      <w:r w:rsidRPr="00A3167E">
        <w:rPr>
          <w:bCs/>
          <w:sz w:val="24"/>
          <w:szCs w:val="24"/>
        </w:rPr>
        <w:t xml:space="preserve">Герб, </w:t>
      </w:r>
      <w:r w:rsidRPr="00A3167E">
        <w:rPr>
          <w:sz w:val="24"/>
          <w:szCs w:val="24"/>
        </w:rPr>
        <w:t>Гимн Казахстана.</w:t>
      </w:r>
    </w:p>
    <w:p w:rsidR="001B1A6E" w:rsidRPr="00A3167E" w:rsidRDefault="001B1A6E" w:rsidP="001B1A6E">
      <w:pPr>
        <w:rPr>
          <w:rStyle w:val="s0"/>
        </w:rPr>
      </w:pPr>
      <w:r w:rsidRPr="00A3167E">
        <w:rPr>
          <w:rStyle w:val="s0"/>
          <w:lang w:val="en-US"/>
        </w:rPr>
        <w:t>C</w:t>
      </w:r>
      <w:r w:rsidRPr="00A3167E">
        <w:rPr>
          <w:rStyle w:val="s0"/>
        </w:rPr>
        <w:t>) Высокая толерантность.</w:t>
      </w:r>
    </w:p>
    <w:p w:rsidR="001B1A6E" w:rsidRPr="00A3167E" w:rsidRDefault="001B1A6E" w:rsidP="001B1A6E">
      <w:pPr>
        <w:rPr>
          <w:rStyle w:val="s0"/>
        </w:rPr>
      </w:pPr>
      <w:r w:rsidRPr="00A3167E">
        <w:rPr>
          <w:rStyle w:val="s0"/>
          <w:lang w:val="en-US"/>
        </w:rPr>
        <w:t>D</w:t>
      </w:r>
      <w:r w:rsidRPr="00A3167E">
        <w:rPr>
          <w:rStyle w:val="s0"/>
        </w:rPr>
        <w:t>) Практичность и целесообразность.</w:t>
      </w:r>
    </w:p>
    <w:p w:rsidR="001B1A6E" w:rsidRPr="00A3167E" w:rsidRDefault="001B1A6E" w:rsidP="001B1A6E">
      <w:pPr>
        <w:rPr>
          <w:rStyle w:val="s0"/>
        </w:rPr>
      </w:pPr>
      <w:r w:rsidRPr="00A3167E">
        <w:rPr>
          <w:rStyle w:val="s0"/>
          <w:lang w:val="en-US"/>
        </w:rPr>
        <w:t>E</w:t>
      </w:r>
      <w:r w:rsidRPr="00A3167E">
        <w:rPr>
          <w:rStyle w:val="s0"/>
        </w:rPr>
        <w:t>) Союз единомыслия.</w:t>
      </w:r>
    </w:p>
    <w:p w:rsidR="001B1A6E" w:rsidRPr="00A3167E" w:rsidRDefault="001B1A6E" w:rsidP="001B1A6E">
      <w:pPr>
        <w:rPr>
          <w:rStyle w:val="s0"/>
        </w:rPr>
      </w:pPr>
      <w:r w:rsidRPr="00A3167E">
        <w:rPr>
          <w:rStyle w:val="s0"/>
        </w:rPr>
        <w:t xml:space="preserve">F) </w:t>
      </w:r>
      <w:r w:rsidRPr="00A3167E">
        <w:rPr>
          <w:sz w:val="24"/>
          <w:szCs w:val="24"/>
          <w:lang w:val="kk-KZ"/>
        </w:rPr>
        <w:t>Патриотическое воспитания учеников в ходе проведения спортивных соревновании.</w:t>
      </w:r>
    </w:p>
    <w:p w:rsidR="001B1A6E" w:rsidRPr="00A3167E" w:rsidRDefault="001B1A6E" w:rsidP="001B1A6E">
      <w:pPr>
        <w:rPr>
          <w:rStyle w:val="s0"/>
        </w:rPr>
      </w:pPr>
      <w:r w:rsidRPr="00A3167E">
        <w:rPr>
          <w:rStyle w:val="s0"/>
        </w:rPr>
        <w:lastRenderedPageBreak/>
        <w:t xml:space="preserve">G) </w:t>
      </w:r>
      <w:r w:rsidRPr="00A3167E">
        <w:rPr>
          <w:sz w:val="24"/>
          <w:szCs w:val="24"/>
          <w:lang w:val="kk-KZ"/>
        </w:rPr>
        <w:t>Организация военно-патриотического воспитания молодежи.</w:t>
      </w:r>
    </w:p>
    <w:p w:rsidR="001B1A6E" w:rsidRPr="00A3167E" w:rsidRDefault="001B1A6E" w:rsidP="001B1A6E">
      <w:pPr>
        <w:rPr>
          <w:rStyle w:val="s0"/>
        </w:rPr>
      </w:pPr>
      <w:r w:rsidRPr="00A3167E">
        <w:rPr>
          <w:rStyle w:val="s0"/>
        </w:rPr>
        <w:t xml:space="preserve">H) </w:t>
      </w:r>
      <w:r w:rsidRPr="00A3167E">
        <w:rPr>
          <w:sz w:val="24"/>
          <w:szCs w:val="24"/>
          <w:lang w:val="kk-KZ"/>
        </w:rPr>
        <w:t>Патриотическое воспитания учеников в ходе проведения спортивных соревновании.</w:t>
      </w:r>
    </w:p>
    <w:p w:rsidR="001B1A6E" w:rsidRPr="00EE4555" w:rsidRDefault="001B1A6E" w:rsidP="001B1A6E">
      <w:pPr>
        <w:rPr>
          <w:spacing w:val="-1"/>
          <w:sz w:val="24"/>
          <w:szCs w:val="24"/>
        </w:rPr>
      </w:pPr>
    </w:p>
    <w:p w:rsidR="001B1A6E" w:rsidRPr="00A3167E" w:rsidRDefault="001B1A6E" w:rsidP="001B1A6E">
      <w:pPr>
        <w:rPr>
          <w:rStyle w:val="s0"/>
        </w:rPr>
      </w:pPr>
      <w:r w:rsidRPr="00A3167E">
        <w:rPr>
          <w:spacing w:val="-1"/>
          <w:sz w:val="24"/>
          <w:szCs w:val="24"/>
        </w:rPr>
        <w:t>11</w:t>
      </w:r>
      <w:r w:rsidRPr="00EE4555">
        <w:rPr>
          <w:spacing w:val="-1"/>
          <w:sz w:val="24"/>
          <w:szCs w:val="24"/>
        </w:rPr>
        <w:t>5</w:t>
      </w:r>
      <w:r w:rsidRPr="00A3167E">
        <w:rPr>
          <w:spacing w:val="-1"/>
          <w:sz w:val="24"/>
          <w:szCs w:val="24"/>
        </w:rPr>
        <w:t>. Республика Казахстан является</w:t>
      </w:r>
    </w:p>
    <w:p w:rsidR="001B1A6E" w:rsidRPr="00A3167E" w:rsidRDefault="001B1A6E" w:rsidP="001B1A6E">
      <w:pPr>
        <w:rPr>
          <w:rStyle w:val="s0"/>
        </w:rPr>
      </w:pPr>
      <w:r w:rsidRPr="00A3167E">
        <w:rPr>
          <w:rStyle w:val="s0"/>
          <w:lang w:val="en-US"/>
        </w:rPr>
        <w:t>A</w:t>
      </w:r>
      <w:r w:rsidRPr="00A3167E">
        <w:rPr>
          <w:rStyle w:val="s0"/>
        </w:rPr>
        <w:t xml:space="preserve">) </w:t>
      </w:r>
      <w:r w:rsidRPr="00A3167E">
        <w:rPr>
          <w:rStyle w:val="s0"/>
          <w:lang w:val="kk-KZ"/>
        </w:rPr>
        <w:t>Д</w:t>
      </w:r>
      <w:r w:rsidRPr="00A3167E">
        <w:rPr>
          <w:rStyle w:val="s0"/>
        </w:rPr>
        <w:t>е</w:t>
      </w:r>
      <w:r w:rsidRPr="00A3167E">
        <w:rPr>
          <w:rStyle w:val="s0"/>
          <w:lang w:val="kk-KZ"/>
        </w:rPr>
        <w:t>м</w:t>
      </w:r>
      <w:r w:rsidRPr="00A3167E">
        <w:rPr>
          <w:rStyle w:val="s0"/>
        </w:rPr>
        <w:t>ократическим государством.</w:t>
      </w:r>
    </w:p>
    <w:p w:rsidR="001B1A6E" w:rsidRPr="00A3167E" w:rsidRDefault="001B1A6E" w:rsidP="001B1A6E">
      <w:pPr>
        <w:rPr>
          <w:rStyle w:val="s0"/>
        </w:rPr>
      </w:pPr>
      <w:r w:rsidRPr="00A3167E">
        <w:rPr>
          <w:rStyle w:val="s0"/>
        </w:rPr>
        <w:t xml:space="preserve">B) </w:t>
      </w:r>
      <w:r w:rsidRPr="00A3167E">
        <w:rPr>
          <w:rStyle w:val="s0"/>
          <w:lang w:val="kk-KZ"/>
        </w:rPr>
        <w:t>Безя</w:t>
      </w:r>
      <w:r w:rsidRPr="00A3167E">
        <w:rPr>
          <w:rStyle w:val="s0"/>
        </w:rPr>
        <w:t xml:space="preserve">дерным государством </w:t>
      </w:r>
    </w:p>
    <w:p w:rsidR="001B1A6E" w:rsidRPr="00A3167E" w:rsidRDefault="001B1A6E" w:rsidP="001B1A6E">
      <w:pPr>
        <w:rPr>
          <w:rStyle w:val="s0"/>
        </w:rPr>
      </w:pPr>
      <w:r w:rsidRPr="00A3167E">
        <w:rPr>
          <w:rStyle w:val="s0"/>
          <w:lang w:val="en-US"/>
        </w:rPr>
        <w:t>C</w:t>
      </w:r>
      <w:r w:rsidRPr="00A3167E">
        <w:rPr>
          <w:rStyle w:val="s0"/>
        </w:rPr>
        <w:t xml:space="preserve">) </w:t>
      </w:r>
      <w:r w:rsidRPr="00A3167E">
        <w:rPr>
          <w:spacing w:val="-1"/>
          <w:sz w:val="24"/>
          <w:szCs w:val="24"/>
        </w:rPr>
        <w:t>Унитарным государством.</w:t>
      </w:r>
    </w:p>
    <w:p w:rsidR="001B1A6E" w:rsidRPr="00A3167E" w:rsidRDefault="001B1A6E" w:rsidP="001B1A6E">
      <w:pPr>
        <w:rPr>
          <w:rStyle w:val="s0"/>
        </w:rPr>
      </w:pPr>
      <w:r w:rsidRPr="00A3167E">
        <w:rPr>
          <w:rStyle w:val="s0"/>
          <w:lang w:val="en-US"/>
        </w:rPr>
        <w:t>D</w:t>
      </w:r>
      <w:r w:rsidRPr="00A3167E">
        <w:rPr>
          <w:rStyle w:val="s0"/>
        </w:rPr>
        <w:t>) Коммунистическим государством.</w:t>
      </w:r>
    </w:p>
    <w:p w:rsidR="001B1A6E" w:rsidRPr="00A3167E" w:rsidRDefault="001B1A6E" w:rsidP="001B1A6E">
      <w:pPr>
        <w:rPr>
          <w:rStyle w:val="s0"/>
        </w:rPr>
      </w:pPr>
      <w:r w:rsidRPr="00A3167E">
        <w:rPr>
          <w:rStyle w:val="s0"/>
          <w:lang w:val="en-US"/>
        </w:rPr>
        <w:t>E</w:t>
      </w:r>
      <w:r w:rsidRPr="00A3167E">
        <w:rPr>
          <w:rStyle w:val="s0"/>
        </w:rPr>
        <w:t>) Исламским государством.</w:t>
      </w:r>
    </w:p>
    <w:p w:rsidR="001B1A6E" w:rsidRPr="00A3167E" w:rsidRDefault="001B1A6E" w:rsidP="001B1A6E">
      <w:pPr>
        <w:rPr>
          <w:sz w:val="24"/>
          <w:szCs w:val="24"/>
        </w:rPr>
      </w:pPr>
      <w:r w:rsidRPr="00A3167E">
        <w:rPr>
          <w:sz w:val="24"/>
          <w:szCs w:val="24"/>
        </w:rPr>
        <w:t xml:space="preserve">F) </w:t>
      </w:r>
      <w:r w:rsidRPr="00A3167E">
        <w:rPr>
          <w:sz w:val="24"/>
          <w:szCs w:val="24"/>
          <w:lang w:val="kk-KZ"/>
        </w:rPr>
        <w:t>Содержания работы «Подготовки молодежи к защите Родины».</w:t>
      </w:r>
    </w:p>
    <w:p w:rsidR="001B1A6E" w:rsidRPr="00A3167E" w:rsidRDefault="001B1A6E" w:rsidP="001B1A6E">
      <w:pPr>
        <w:rPr>
          <w:sz w:val="24"/>
          <w:szCs w:val="24"/>
        </w:rPr>
      </w:pPr>
      <w:r w:rsidRPr="00A3167E">
        <w:rPr>
          <w:sz w:val="24"/>
          <w:szCs w:val="24"/>
        </w:rPr>
        <w:t xml:space="preserve">G) </w:t>
      </w:r>
      <w:r w:rsidRPr="00A3167E">
        <w:rPr>
          <w:sz w:val="24"/>
          <w:szCs w:val="24"/>
          <w:lang w:val="kk-KZ"/>
        </w:rPr>
        <w:t>Патриотическое воспитание учеников на георических традициях ВС РК.</w:t>
      </w:r>
    </w:p>
    <w:p w:rsidR="001B1A6E" w:rsidRPr="00A3167E" w:rsidRDefault="001B1A6E" w:rsidP="001B1A6E">
      <w:pPr>
        <w:rPr>
          <w:sz w:val="24"/>
          <w:szCs w:val="24"/>
        </w:rPr>
      </w:pPr>
      <w:r w:rsidRPr="00A3167E">
        <w:rPr>
          <w:sz w:val="24"/>
          <w:szCs w:val="24"/>
        </w:rPr>
        <w:t xml:space="preserve">H) </w:t>
      </w:r>
      <w:r w:rsidRPr="00A3167E">
        <w:rPr>
          <w:sz w:val="24"/>
          <w:szCs w:val="24"/>
          <w:lang w:val="kk-KZ"/>
        </w:rPr>
        <w:t>Методология военно-патриотического воспитания.</w:t>
      </w:r>
    </w:p>
    <w:p w:rsidR="001B1A6E" w:rsidRPr="00EE4555" w:rsidRDefault="001B1A6E" w:rsidP="001B1A6E">
      <w:pPr>
        <w:rPr>
          <w:sz w:val="24"/>
          <w:szCs w:val="24"/>
        </w:rPr>
      </w:pPr>
    </w:p>
    <w:p w:rsidR="001B1A6E" w:rsidRPr="00A3167E" w:rsidRDefault="001B1A6E" w:rsidP="001B1A6E">
      <w:pPr>
        <w:rPr>
          <w:sz w:val="24"/>
          <w:szCs w:val="24"/>
        </w:rPr>
      </w:pPr>
      <w:r w:rsidRPr="00A3167E">
        <w:rPr>
          <w:sz w:val="24"/>
          <w:szCs w:val="24"/>
        </w:rPr>
        <w:t xml:space="preserve">116. Тождественность объекта с собой его </w:t>
      </w:r>
      <w:r w:rsidRPr="00A3167E">
        <w:rPr>
          <w:spacing w:val="1"/>
          <w:sz w:val="24"/>
          <w:szCs w:val="24"/>
        </w:rPr>
        <w:t xml:space="preserve">существование в четких границах определенность, его бытия относительная  неизменность </w:t>
      </w:r>
      <w:r w:rsidRPr="00A3167E">
        <w:rPr>
          <w:spacing w:val="-1"/>
          <w:sz w:val="24"/>
          <w:szCs w:val="24"/>
        </w:rPr>
        <w:t>подвижная стабильность целостность это</w:t>
      </w:r>
    </w:p>
    <w:p w:rsidR="001B1A6E" w:rsidRPr="00A3167E" w:rsidRDefault="001B1A6E" w:rsidP="001B1A6E">
      <w:pPr>
        <w:rPr>
          <w:rStyle w:val="s0"/>
        </w:rPr>
      </w:pPr>
      <w:r w:rsidRPr="00A3167E">
        <w:rPr>
          <w:rStyle w:val="s0"/>
          <w:lang w:val="en-US"/>
        </w:rPr>
        <w:t>A</w:t>
      </w:r>
      <w:r w:rsidRPr="00A3167E">
        <w:rPr>
          <w:rStyle w:val="s0"/>
        </w:rPr>
        <w:t>) Стабильность</w:t>
      </w:r>
    </w:p>
    <w:p w:rsidR="001B1A6E" w:rsidRPr="00A3167E" w:rsidRDefault="001B1A6E" w:rsidP="001B1A6E">
      <w:pPr>
        <w:rPr>
          <w:rStyle w:val="s0"/>
        </w:rPr>
      </w:pPr>
      <w:r w:rsidRPr="00A3167E">
        <w:rPr>
          <w:rStyle w:val="s0"/>
        </w:rPr>
        <w:t>B) Граница</w:t>
      </w:r>
    </w:p>
    <w:p w:rsidR="001B1A6E" w:rsidRPr="00A3167E" w:rsidRDefault="001B1A6E" w:rsidP="001B1A6E">
      <w:pPr>
        <w:rPr>
          <w:rStyle w:val="s0"/>
        </w:rPr>
      </w:pPr>
      <w:r w:rsidRPr="00A3167E">
        <w:rPr>
          <w:rStyle w:val="s0"/>
          <w:lang w:val="en-US"/>
        </w:rPr>
        <w:t>C</w:t>
      </w:r>
      <w:r w:rsidRPr="00A3167E">
        <w:rPr>
          <w:rStyle w:val="s0"/>
        </w:rPr>
        <w:t>) Объект охраны</w:t>
      </w:r>
    </w:p>
    <w:p w:rsidR="001B1A6E" w:rsidRPr="00A3167E" w:rsidRDefault="001B1A6E" w:rsidP="001B1A6E">
      <w:pPr>
        <w:rPr>
          <w:rStyle w:val="s0"/>
        </w:rPr>
      </w:pPr>
      <w:r w:rsidRPr="00A3167E">
        <w:rPr>
          <w:rStyle w:val="s0"/>
          <w:lang w:val="en-US"/>
        </w:rPr>
        <w:t>D</w:t>
      </w:r>
      <w:r w:rsidRPr="00A3167E">
        <w:rPr>
          <w:rStyle w:val="s0"/>
        </w:rPr>
        <w:t xml:space="preserve">) </w:t>
      </w:r>
      <w:r w:rsidRPr="00A3167E">
        <w:rPr>
          <w:spacing w:val="1"/>
          <w:sz w:val="24"/>
          <w:szCs w:val="24"/>
        </w:rPr>
        <w:t>Идентичность</w:t>
      </w:r>
    </w:p>
    <w:p w:rsidR="001B1A6E" w:rsidRPr="00A3167E" w:rsidRDefault="001B1A6E" w:rsidP="001B1A6E">
      <w:pPr>
        <w:rPr>
          <w:rStyle w:val="s0"/>
        </w:rPr>
      </w:pPr>
      <w:r w:rsidRPr="00A3167E">
        <w:rPr>
          <w:rStyle w:val="s0"/>
          <w:lang w:val="en-US"/>
        </w:rPr>
        <w:t>E</w:t>
      </w:r>
      <w:r w:rsidRPr="00A3167E">
        <w:rPr>
          <w:rStyle w:val="s0"/>
        </w:rPr>
        <w:t>) О</w:t>
      </w:r>
      <w:r w:rsidRPr="00A3167E">
        <w:rPr>
          <w:spacing w:val="1"/>
          <w:sz w:val="24"/>
          <w:szCs w:val="24"/>
        </w:rPr>
        <w:t>пределенность</w:t>
      </w:r>
    </w:p>
    <w:p w:rsidR="001B1A6E" w:rsidRPr="00A3167E" w:rsidRDefault="001B1A6E" w:rsidP="001B1A6E">
      <w:pPr>
        <w:rPr>
          <w:rStyle w:val="s0"/>
          <w:lang w:val="kk-KZ"/>
        </w:rPr>
      </w:pPr>
      <w:r w:rsidRPr="00A3167E">
        <w:rPr>
          <w:rStyle w:val="s0"/>
        </w:rPr>
        <w:t xml:space="preserve">F) </w:t>
      </w:r>
      <w:r w:rsidRPr="00A3167E">
        <w:rPr>
          <w:sz w:val="24"/>
          <w:szCs w:val="24"/>
          <w:lang w:val="kk-KZ"/>
        </w:rPr>
        <w:t>Модели государственности.</w:t>
      </w:r>
    </w:p>
    <w:p w:rsidR="001B1A6E" w:rsidRPr="00A3167E" w:rsidRDefault="001B1A6E" w:rsidP="001B1A6E">
      <w:pPr>
        <w:rPr>
          <w:rStyle w:val="s0"/>
        </w:rPr>
      </w:pPr>
      <w:r w:rsidRPr="00A3167E">
        <w:rPr>
          <w:rStyle w:val="s0"/>
        </w:rPr>
        <w:t xml:space="preserve">G) </w:t>
      </w:r>
      <w:r w:rsidRPr="00A3167E">
        <w:rPr>
          <w:sz w:val="24"/>
          <w:szCs w:val="24"/>
          <w:lang w:val="kk-KZ"/>
        </w:rPr>
        <w:t>Содержание концепции преемственности поколений.</w:t>
      </w:r>
    </w:p>
    <w:p w:rsidR="001B1A6E" w:rsidRPr="00A3167E" w:rsidRDefault="001B1A6E" w:rsidP="001B1A6E">
      <w:pPr>
        <w:rPr>
          <w:sz w:val="24"/>
          <w:szCs w:val="24"/>
          <w:lang w:val="kk-KZ"/>
        </w:rPr>
      </w:pPr>
      <w:r w:rsidRPr="00A3167E">
        <w:rPr>
          <w:rStyle w:val="s0"/>
        </w:rPr>
        <w:t>H)</w:t>
      </w:r>
      <w:r w:rsidRPr="00A3167E">
        <w:rPr>
          <w:rStyle w:val="s0"/>
          <w:lang w:val="kk-KZ"/>
        </w:rPr>
        <w:t xml:space="preserve"> </w:t>
      </w:r>
      <w:r w:rsidRPr="00A3167E">
        <w:rPr>
          <w:sz w:val="24"/>
          <w:szCs w:val="24"/>
          <w:lang w:val="kk-KZ"/>
        </w:rPr>
        <w:t>Походы по местам боевой и трудовой славы народа.</w:t>
      </w:r>
      <w:r w:rsidRPr="00A3167E">
        <w:rPr>
          <w:sz w:val="24"/>
          <w:szCs w:val="24"/>
        </w:rPr>
        <w:t>.</w:t>
      </w:r>
    </w:p>
    <w:p w:rsidR="001B1A6E" w:rsidRPr="00A3167E" w:rsidRDefault="001B1A6E" w:rsidP="001B1A6E">
      <w:pPr>
        <w:rPr>
          <w:rStyle w:val="s0"/>
          <w:lang w:val="kk-KZ"/>
        </w:rPr>
      </w:pPr>
    </w:p>
    <w:p w:rsidR="001B1A6E" w:rsidRPr="00A3167E" w:rsidRDefault="001B1A6E" w:rsidP="001B1A6E">
      <w:pPr>
        <w:rPr>
          <w:rStyle w:val="s0"/>
        </w:rPr>
      </w:pPr>
      <w:r w:rsidRPr="00A3167E">
        <w:rPr>
          <w:sz w:val="24"/>
          <w:szCs w:val="24"/>
        </w:rPr>
        <w:t xml:space="preserve">117. Процессами, </w:t>
      </w:r>
      <w:r w:rsidRPr="00A3167E">
        <w:rPr>
          <w:bCs/>
          <w:sz w:val="24"/>
          <w:szCs w:val="24"/>
        </w:rPr>
        <w:t xml:space="preserve">которые, </w:t>
      </w:r>
      <w:r w:rsidRPr="00A3167E">
        <w:rPr>
          <w:sz w:val="24"/>
          <w:szCs w:val="24"/>
        </w:rPr>
        <w:t>подводят объект к состоянию идентичности являются</w:t>
      </w:r>
    </w:p>
    <w:p w:rsidR="001B1A6E" w:rsidRPr="00A3167E" w:rsidRDefault="001B1A6E" w:rsidP="001B1A6E">
      <w:pPr>
        <w:rPr>
          <w:rStyle w:val="s0"/>
        </w:rPr>
      </w:pPr>
      <w:r w:rsidRPr="00A3167E">
        <w:rPr>
          <w:rStyle w:val="s0"/>
          <w:lang w:val="en-US"/>
        </w:rPr>
        <w:t>A</w:t>
      </w:r>
      <w:r w:rsidRPr="00A3167E">
        <w:rPr>
          <w:rStyle w:val="s0"/>
        </w:rPr>
        <w:t>) Обеспокоенность и озабоченность</w:t>
      </w:r>
    </w:p>
    <w:p w:rsidR="001B1A6E" w:rsidRPr="00A3167E" w:rsidRDefault="001B1A6E" w:rsidP="001B1A6E">
      <w:pPr>
        <w:shd w:val="clear" w:color="auto" w:fill="FFFFFF"/>
        <w:rPr>
          <w:rStyle w:val="s0"/>
          <w:b/>
        </w:rPr>
      </w:pPr>
      <w:r w:rsidRPr="00A3167E">
        <w:rPr>
          <w:rStyle w:val="s0"/>
        </w:rPr>
        <w:t xml:space="preserve">B) </w:t>
      </w:r>
      <w:r w:rsidRPr="00A3167E">
        <w:rPr>
          <w:sz w:val="24"/>
          <w:szCs w:val="24"/>
        </w:rPr>
        <w:t>Идентификация и самоидентификация.</w:t>
      </w:r>
    </w:p>
    <w:p w:rsidR="001B1A6E" w:rsidRPr="00A3167E" w:rsidRDefault="001B1A6E" w:rsidP="001B1A6E">
      <w:pPr>
        <w:rPr>
          <w:rStyle w:val="s0"/>
        </w:rPr>
      </w:pPr>
      <w:r w:rsidRPr="00A3167E">
        <w:rPr>
          <w:rStyle w:val="s0"/>
          <w:lang w:val="en-US"/>
        </w:rPr>
        <w:t>C</w:t>
      </w:r>
      <w:r w:rsidRPr="00A3167E">
        <w:rPr>
          <w:rStyle w:val="s0"/>
        </w:rPr>
        <w:t>) Непринуждённость и расслабленность</w:t>
      </w:r>
    </w:p>
    <w:p w:rsidR="001B1A6E" w:rsidRPr="00A3167E" w:rsidRDefault="001B1A6E" w:rsidP="001B1A6E">
      <w:pPr>
        <w:rPr>
          <w:rStyle w:val="s0"/>
        </w:rPr>
      </w:pPr>
      <w:r w:rsidRPr="00A3167E">
        <w:rPr>
          <w:rStyle w:val="s0"/>
          <w:lang w:val="en-US"/>
        </w:rPr>
        <w:t>D</w:t>
      </w:r>
      <w:r w:rsidRPr="00A3167E">
        <w:rPr>
          <w:rStyle w:val="s0"/>
        </w:rPr>
        <w:t>) Талант в деле большого бизнеса</w:t>
      </w:r>
    </w:p>
    <w:p w:rsidR="001B1A6E" w:rsidRPr="00A3167E" w:rsidRDefault="001B1A6E" w:rsidP="001B1A6E">
      <w:pPr>
        <w:rPr>
          <w:rStyle w:val="s0"/>
        </w:rPr>
      </w:pPr>
      <w:r w:rsidRPr="00A3167E">
        <w:rPr>
          <w:rStyle w:val="s0"/>
          <w:lang w:val="en-US"/>
        </w:rPr>
        <w:t>E</w:t>
      </w:r>
      <w:r w:rsidRPr="00A3167E">
        <w:rPr>
          <w:rStyle w:val="s0"/>
        </w:rPr>
        <w:t>) Объективная необходимость</w:t>
      </w:r>
    </w:p>
    <w:p w:rsidR="001B1A6E" w:rsidRPr="00A3167E" w:rsidRDefault="001B1A6E" w:rsidP="001B1A6E">
      <w:pPr>
        <w:rPr>
          <w:rStyle w:val="s0"/>
        </w:rPr>
      </w:pPr>
      <w:r w:rsidRPr="00A3167E">
        <w:rPr>
          <w:rStyle w:val="s0"/>
        </w:rPr>
        <w:t xml:space="preserve">F) </w:t>
      </w:r>
      <w:r w:rsidRPr="00A3167E">
        <w:rPr>
          <w:sz w:val="24"/>
          <w:szCs w:val="24"/>
          <w:lang w:val="kk-KZ"/>
        </w:rPr>
        <w:t xml:space="preserve">Формы и методы патриотического воспитания молодежи.  </w:t>
      </w:r>
    </w:p>
    <w:p w:rsidR="001B1A6E" w:rsidRPr="00A3167E" w:rsidRDefault="001B1A6E" w:rsidP="001B1A6E">
      <w:pPr>
        <w:rPr>
          <w:rStyle w:val="s0"/>
        </w:rPr>
      </w:pPr>
      <w:r w:rsidRPr="00A3167E">
        <w:rPr>
          <w:rStyle w:val="s0"/>
        </w:rPr>
        <w:t xml:space="preserve">G) </w:t>
      </w:r>
      <w:r w:rsidRPr="00A3167E">
        <w:rPr>
          <w:sz w:val="24"/>
          <w:szCs w:val="24"/>
          <w:lang w:val="kk-KZ"/>
        </w:rPr>
        <w:t>Общие вопросы военно-патриотического воспитания.</w:t>
      </w:r>
    </w:p>
    <w:p w:rsidR="001B1A6E" w:rsidRPr="00EE4555" w:rsidRDefault="001B1A6E" w:rsidP="001B1A6E">
      <w:pPr>
        <w:rPr>
          <w:rStyle w:val="s0"/>
        </w:rPr>
      </w:pPr>
      <w:r w:rsidRPr="00A3167E">
        <w:rPr>
          <w:rStyle w:val="s0"/>
        </w:rPr>
        <w:t>H)</w:t>
      </w:r>
      <w:r w:rsidRPr="00EE4555">
        <w:rPr>
          <w:rStyle w:val="s0"/>
        </w:rPr>
        <w:t xml:space="preserve"> </w:t>
      </w:r>
      <w:r w:rsidRPr="00A3167E">
        <w:rPr>
          <w:sz w:val="24"/>
          <w:szCs w:val="24"/>
          <w:lang w:val="kk-KZ"/>
        </w:rPr>
        <w:t>Государственная идентичность.</w:t>
      </w:r>
    </w:p>
    <w:p w:rsidR="001B1A6E" w:rsidRPr="00EE4555" w:rsidRDefault="001B1A6E" w:rsidP="001B1A6E">
      <w:pPr>
        <w:rPr>
          <w:sz w:val="24"/>
          <w:szCs w:val="24"/>
        </w:rPr>
      </w:pPr>
    </w:p>
    <w:p w:rsidR="001B1A6E" w:rsidRPr="00A3167E" w:rsidRDefault="001B1A6E" w:rsidP="001B1A6E">
      <w:pPr>
        <w:rPr>
          <w:rStyle w:val="s0"/>
        </w:rPr>
      </w:pPr>
      <w:r w:rsidRPr="00A3167E">
        <w:rPr>
          <w:sz w:val="24"/>
          <w:szCs w:val="24"/>
        </w:rPr>
        <w:t>11</w:t>
      </w:r>
      <w:r w:rsidRPr="00EE4555">
        <w:rPr>
          <w:sz w:val="24"/>
          <w:szCs w:val="24"/>
        </w:rPr>
        <w:t>8</w:t>
      </w:r>
      <w:r w:rsidRPr="00A3167E">
        <w:rPr>
          <w:sz w:val="24"/>
          <w:szCs w:val="24"/>
        </w:rPr>
        <w:t>. Термин «идентичность» может относиться и</w:t>
      </w:r>
    </w:p>
    <w:p w:rsidR="001B1A6E" w:rsidRPr="00A3167E" w:rsidRDefault="001B1A6E" w:rsidP="001B1A6E">
      <w:pPr>
        <w:rPr>
          <w:rStyle w:val="s0"/>
        </w:rPr>
      </w:pPr>
      <w:r w:rsidRPr="00A3167E">
        <w:rPr>
          <w:rStyle w:val="s0"/>
          <w:lang w:val="en-US"/>
        </w:rPr>
        <w:t>A</w:t>
      </w:r>
      <w:r w:rsidRPr="00A3167E">
        <w:rPr>
          <w:rStyle w:val="s0"/>
        </w:rPr>
        <w:t>) Ко всем близнецам в мире</w:t>
      </w:r>
    </w:p>
    <w:p w:rsidR="001B1A6E" w:rsidRPr="00A3167E" w:rsidRDefault="001B1A6E" w:rsidP="001B1A6E">
      <w:pPr>
        <w:rPr>
          <w:rStyle w:val="s0"/>
        </w:rPr>
      </w:pPr>
      <w:r w:rsidRPr="00A3167E">
        <w:rPr>
          <w:rStyle w:val="s0"/>
        </w:rPr>
        <w:t xml:space="preserve">B) </w:t>
      </w:r>
      <w:r w:rsidRPr="00A3167E">
        <w:rPr>
          <w:sz w:val="24"/>
          <w:szCs w:val="24"/>
        </w:rPr>
        <w:t xml:space="preserve">К отдельной личности и к социальной, группе и к </w:t>
      </w:r>
      <w:r w:rsidRPr="00A3167E">
        <w:rPr>
          <w:spacing w:val="-1"/>
          <w:sz w:val="24"/>
          <w:szCs w:val="24"/>
        </w:rPr>
        <w:t>этносу и к государству</w:t>
      </w:r>
    </w:p>
    <w:p w:rsidR="001B1A6E" w:rsidRPr="00A3167E" w:rsidRDefault="001B1A6E" w:rsidP="001B1A6E">
      <w:pPr>
        <w:rPr>
          <w:rStyle w:val="s0"/>
        </w:rPr>
      </w:pPr>
      <w:r w:rsidRPr="00A3167E">
        <w:rPr>
          <w:rStyle w:val="s0"/>
          <w:lang w:val="en-US"/>
        </w:rPr>
        <w:t>C</w:t>
      </w:r>
      <w:r w:rsidRPr="00A3167E">
        <w:rPr>
          <w:rStyle w:val="s0"/>
        </w:rPr>
        <w:t>) К представителям одного населённого пункта</w:t>
      </w:r>
    </w:p>
    <w:p w:rsidR="001B1A6E" w:rsidRPr="00A3167E" w:rsidRDefault="001B1A6E" w:rsidP="001B1A6E">
      <w:pPr>
        <w:rPr>
          <w:rStyle w:val="s0"/>
        </w:rPr>
      </w:pPr>
      <w:r w:rsidRPr="00A3167E">
        <w:rPr>
          <w:rStyle w:val="s0"/>
          <w:lang w:val="en-US"/>
        </w:rPr>
        <w:t>D</w:t>
      </w:r>
      <w:r w:rsidRPr="00A3167E">
        <w:rPr>
          <w:rStyle w:val="s0"/>
        </w:rPr>
        <w:t>) К представителям одного района и одного населённого пункта</w:t>
      </w:r>
    </w:p>
    <w:p w:rsidR="001B1A6E" w:rsidRPr="00A3167E" w:rsidRDefault="001B1A6E" w:rsidP="001B1A6E">
      <w:pPr>
        <w:rPr>
          <w:rStyle w:val="s0"/>
        </w:rPr>
      </w:pPr>
      <w:r w:rsidRPr="00A3167E">
        <w:rPr>
          <w:rStyle w:val="s0"/>
          <w:lang w:val="en-US"/>
        </w:rPr>
        <w:t>E</w:t>
      </w:r>
      <w:r w:rsidRPr="00A3167E">
        <w:rPr>
          <w:rStyle w:val="s0"/>
        </w:rPr>
        <w:t>) К людям одной профессии</w:t>
      </w:r>
    </w:p>
    <w:p w:rsidR="001B1A6E" w:rsidRPr="00A3167E" w:rsidRDefault="001B1A6E" w:rsidP="001B1A6E">
      <w:pPr>
        <w:rPr>
          <w:rStyle w:val="s0"/>
        </w:rPr>
      </w:pPr>
      <w:r w:rsidRPr="00A3167E">
        <w:rPr>
          <w:rStyle w:val="s0"/>
        </w:rPr>
        <w:t xml:space="preserve">F)  </w:t>
      </w:r>
      <w:r w:rsidRPr="00A3167E">
        <w:rPr>
          <w:sz w:val="24"/>
          <w:szCs w:val="24"/>
          <w:lang w:val="kk-KZ"/>
        </w:rPr>
        <w:t>Организация встречи с ветеранами труда, ВОВ и Афганской войны.</w:t>
      </w:r>
    </w:p>
    <w:p w:rsidR="001B1A6E" w:rsidRPr="00A3167E" w:rsidRDefault="001B1A6E" w:rsidP="001B1A6E">
      <w:pPr>
        <w:rPr>
          <w:rStyle w:val="s0"/>
        </w:rPr>
      </w:pPr>
      <w:r w:rsidRPr="00A3167E">
        <w:rPr>
          <w:rStyle w:val="s0"/>
        </w:rPr>
        <w:t xml:space="preserve">G)  </w:t>
      </w:r>
      <w:r w:rsidRPr="00A3167E">
        <w:rPr>
          <w:sz w:val="24"/>
          <w:szCs w:val="24"/>
          <w:lang w:val="kk-KZ"/>
        </w:rPr>
        <w:t>Создание музеев, комнат, уголков боевой и трудовой славы.</w:t>
      </w:r>
    </w:p>
    <w:p w:rsidR="001B1A6E" w:rsidRPr="00A3167E" w:rsidRDefault="001B1A6E" w:rsidP="001B1A6E">
      <w:pPr>
        <w:rPr>
          <w:rStyle w:val="s0"/>
        </w:rPr>
      </w:pPr>
      <w:r w:rsidRPr="00A3167E">
        <w:rPr>
          <w:rStyle w:val="s0"/>
        </w:rPr>
        <w:t xml:space="preserve">H) </w:t>
      </w:r>
      <w:r w:rsidRPr="00A3167E">
        <w:rPr>
          <w:sz w:val="24"/>
          <w:szCs w:val="24"/>
          <w:lang w:val="kk-KZ"/>
        </w:rPr>
        <w:t>Задачи и проблемы дальнейшего совершенствования ВПВ.</w:t>
      </w:r>
    </w:p>
    <w:p w:rsidR="001B1A6E" w:rsidRPr="00EE4555" w:rsidRDefault="001B1A6E" w:rsidP="001B1A6E">
      <w:pPr>
        <w:rPr>
          <w:sz w:val="24"/>
          <w:szCs w:val="24"/>
        </w:rPr>
      </w:pPr>
    </w:p>
    <w:p w:rsidR="001B1A6E" w:rsidRPr="00A3167E" w:rsidRDefault="001B1A6E" w:rsidP="001B1A6E">
      <w:pPr>
        <w:rPr>
          <w:sz w:val="24"/>
          <w:szCs w:val="24"/>
        </w:rPr>
      </w:pPr>
      <w:r w:rsidRPr="00A3167E">
        <w:rPr>
          <w:sz w:val="24"/>
          <w:szCs w:val="24"/>
        </w:rPr>
        <w:t>119. Главное условие развития для любого общества и для любого народа</w:t>
      </w:r>
    </w:p>
    <w:p w:rsidR="001B1A6E" w:rsidRPr="00A3167E" w:rsidRDefault="001B1A6E" w:rsidP="001B1A6E">
      <w:pPr>
        <w:rPr>
          <w:rStyle w:val="s0"/>
        </w:rPr>
      </w:pPr>
      <w:r w:rsidRPr="00A3167E">
        <w:rPr>
          <w:rStyle w:val="s0"/>
          <w:lang w:val="en-US"/>
        </w:rPr>
        <w:t>A</w:t>
      </w:r>
      <w:r w:rsidRPr="00A3167E">
        <w:rPr>
          <w:rStyle w:val="s0"/>
        </w:rPr>
        <w:t>) Полиэтничность</w:t>
      </w:r>
    </w:p>
    <w:p w:rsidR="001B1A6E" w:rsidRPr="00A3167E" w:rsidRDefault="001B1A6E" w:rsidP="001B1A6E">
      <w:pPr>
        <w:rPr>
          <w:rStyle w:val="s0"/>
        </w:rPr>
      </w:pPr>
      <w:r w:rsidRPr="00A3167E">
        <w:rPr>
          <w:rStyle w:val="s0"/>
        </w:rPr>
        <w:t>B) Моноэтнисность</w:t>
      </w:r>
    </w:p>
    <w:p w:rsidR="001B1A6E" w:rsidRPr="00A3167E" w:rsidRDefault="001B1A6E" w:rsidP="001B1A6E">
      <w:pPr>
        <w:rPr>
          <w:rStyle w:val="s0"/>
        </w:rPr>
      </w:pPr>
      <w:r w:rsidRPr="00A3167E">
        <w:rPr>
          <w:rStyle w:val="s0"/>
          <w:lang w:val="en-US"/>
        </w:rPr>
        <w:t>C</w:t>
      </w:r>
      <w:r w:rsidRPr="00A3167E">
        <w:rPr>
          <w:rStyle w:val="s0"/>
        </w:rPr>
        <w:t>) Трудолюбие</w:t>
      </w:r>
    </w:p>
    <w:p w:rsidR="001B1A6E" w:rsidRPr="00A3167E" w:rsidRDefault="001B1A6E" w:rsidP="001B1A6E">
      <w:pPr>
        <w:rPr>
          <w:rStyle w:val="s0"/>
        </w:rPr>
      </w:pPr>
      <w:r w:rsidRPr="00A3167E">
        <w:rPr>
          <w:rStyle w:val="s0"/>
          <w:lang w:val="en-US"/>
        </w:rPr>
        <w:t>D</w:t>
      </w:r>
      <w:r w:rsidRPr="00A3167E">
        <w:rPr>
          <w:rStyle w:val="s0"/>
        </w:rPr>
        <w:t>) Наличие в недрах полезных икопаемых</w:t>
      </w:r>
    </w:p>
    <w:p w:rsidR="001B1A6E" w:rsidRPr="00A3167E" w:rsidRDefault="001B1A6E" w:rsidP="001B1A6E">
      <w:pPr>
        <w:rPr>
          <w:rStyle w:val="s0"/>
        </w:rPr>
      </w:pPr>
      <w:r w:rsidRPr="00A3167E">
        <w:rPr>
          <w:rStyle w:val="s0"/>
          <w:lang w:val="en-US"/>
        </w:rPr>
        <w:t>E</w:t>
      </w:r>
      <w:r w:rsidRPr="00A3167E">
        <w:rPr>
          <w:rStyle w:val="s0"/>
        </w:rPr>
        <w:t xml:space="preserve">) </w:t>
      </w:r>
      <w:r w:rsidRPr="00A3167E">
        <w:rPr>
          <w:sz w:val="24"/>
          <w:szCs w:val="24"/>
        </w:rPr>
        <w:t>Государственность</w:t>
      </w:r>
    </w:p>
    <w:p w:rsidR="001B1A6E" w:rsidRPr="00A3167E" w:rsidRDefault="001B1A6E" w:rsidP="001B1A6E">
      <w:pPr>
        <w:rPr>
          <w:rStyle w:val="s0"/>
        </w:rPr>
      </w:pPr>
      <w:r w:rsidRPr="00A3167E">
        <w:rPr>
          <w:rStyle w:val="s0"/>
        </w:rPr>
        <w:t xml:space="preserve">F) </w:t>
      </w:r>
      <w:r w:rsidRPr="00A3167E">
        <w:rPr>
          <w:sz w:val="24"/>
          <w:szCs w:val="24"/>
          <w:lang w:val="kk-KZ"/>
        </w:rPr>
        <w:t>Предмет, цель и задачи военно-патриотического воспитания.</w:t>
      </w:r>
      <w:r w:rsidRPr="00A3167E">
        <w:rPr>
          <w:sz w:val="24"/>
          <w:szCs w:val="24"/>
        </w:rPr>
        <w:t>.</w:t>
      </w:r>
    </w:p>
    <w:p w:rsidR="001B1A6E" w:rsidRPr="00A3167E" w:rsidRDefault="001B1A6E" w:rsidP="001B1A6E">
      <w:pPr>
        <w:rPr>
          <w:rStyle w:val="s0"/>
        </w:rPr>
      </w:pPr>
      <w:r w:rsidRPr="00A3167E">
        <w:rPr>
          <w:rStyle w:val="s0"/>
        </w:rPr>
        <w:t xml:space="preserve">G) </w:t>
      </w:r>
      <w:r w:rsidRPr="00A3167E">
        <w:rPr>
          <w:sz w:val="24"/>
          <w:szCs w:val="24"/>
          <w:lang w:val="kk-KZ"/>
        </w:rPr>
        <w:t>Государственная идентичность-инварианты новой модели.</w:t>
      </w:r>
      <w:r w:rsidRPr="00A3167E">
        <w:rPr>
          <w:sz w:val="24"/>
          <w:szCs w:val="24"/>
        </w:rPr>
        <w:t>.</w:t>
      </w:r>
    </w:p>
    <w:p w:rsidR="001B1A6E" w:rsidRPr="00A3167E" w:rsidRDefault="001B1A6E" w:rsidP="001B1A6E">
      <w:pPr>
        <w:rPr>
          <w:rStyle w:val="s0"/>
        </w:rPr>
      </w:pPr>
      <w:r w:rsidRPr="00A3167E">
        <w:rPr>
          <w:rStyle w:val="s0"/>
        </w:rPr>
        <w:lastRenderedPageBreak/>
        <w:t xml:space="preserve">H) </w:t>
      </w:r>
      <w:r w:rsidRPr="00A3167E">
        <w:rPr>
          <w:sz w:val="24"/>
          <w:szCs w:val="24"/>
          <w:lang w:val="kk-KZ"/>
        </w:rPr>
        <w:t>Принципы военно-патриотического воспитания.</w:t>
      </w:r>
    </w:p>
    <w:p w:rsidR="001B1A6E" w:rsidRPr="00EE4555" w:rsidRDefault="001B1A6E" w:rsidP="001B1A6E">
      <w:pPr>
        <w:rPr>
          <w:sz w:val="24"/>
          <w:szCs w:val="24"/>
        </w:rPr>
      </w:pPr>
    </w:p>
    <w:p w:rsidR="001B1A6E" w:rsidRPr="00A3167E" w:rsidRDefault="001B1A6E" w:rsidP="001B1A6E">
      <w:pPr>
        <w:rPr>
          <w:rStyle w:val="s0"/>
        </w:rPr>
      </w:pPr>
      <w:r w:rsidRPr="00A3167E">
        <w:rPr>
          <w:sz w:val="24"/>
          <w:szCs w:val="24"/>
        </w:rPr>
        <w:t>1</w:t>
      </w:r>
      <w:r w:rsidRPr="00EE4555">
        <w:rPr>
          <w:sz w:val="24"/>
          <w:szCs w:val="24"/>
        </w:rPr>
        <w:t>20</w:t>
      </w:r>
      <w:r w:rsidRPr="00A3167E">
        <w:rPr>
          <w:sz w:val="24"/>
          <w:szCs w:val="24"/>
        </w:rPr>
        <w:t>. От государственности зависят</w:t>
      </w:r>
    </w:p>
    <w:p w:rsidR="001B1A6E" w:rsidRPr="00A3167E" w:rsidRDefault="001B1A6E" w:rsidP="001B1A6E">
      <w:pPr>
        <w:rPr>
          <w:rStyle w:val="s0"/>
        </w:rPr>
      </w:pPr>
      <w:r w:rsidRPr="00A3167E">
        <w:rPr>
          <w:rStyle w:val="s0"/>
          <w:lang w:val="en-US"/>
        </w:rPr>
        <w:t>A</w:t>
      </w:r>
      <w:r w:rsidRPr="00A3167E">
        <w:rPr>
          <w:rStyle w:val="s0"/>
        </w:rPr>
        <w:t xml:space="preserve">) </w:t>
      </w:r>
      <w:r w:rsidRPr="00A3167E">
        <w:rPr>
          <w:sz w:val="24"/>
          <w:szCs w:val="24"/>
        </w:rPr>
        <w:t>Судьбы людей их настоящее и будущее богатство, и процветание</w:t>
      </w:r>
    </w:p>
    <w:p w:rsidR="001B1A6E" w:rsidRPr="00A3167E" w:rsidRDefault="001B1A6E" w:rsidP="001B1A6E">
      <w:pPr>
        <w:rPr>
          <w:rStyle w:val="s0"/>
        </w:rPr>
      </w:pPr>
      <w:r w:rsidRPr="00A3167E">
        <w:rPr>
          <w:rStyle w:val="s0"/>
        </w:rPr>
        <w:t>B) Борьба с коррупцией и вымогательством</w:t>
      </w:r>
    </w:p>
    <w:p w:rsidR="001B1A6E" w:rsidRPr="00A3167E" w:rsidRDefault="001B1A6E" w:rsidP="001B1A6E">
      <w:pPr>
        <w:rPr>
          <w:rStyle w:val="s0"/>
        </w:rPr>
      </w:pPr>
      <w:r w:rsidRPr="00A3167E">
        <w:rPr>
          <w:rStyle w:val="s0"/>
          <w:lang w:val="en-US"/>
        </w:rPr>
        <w:t>C</w:t>
      </w:r>
      <w:r w:rsidRPr="00A3167E">
        <w:rPr>
          <w:rStyle w:val="s0"/>
        </w:rPr>
        <w:t>) Признание страны в ООН</w:t>
      </w:r>
    </w:p>
    <w:p w:rsidR="001B1A6E" w:rsidRPr="00A3167E" w:rsidRDefault="001B1A6E" w:rsidP="001B1A6E">
      <w:pPr>
        <w:rPr>
          <w:rStyle w:val="s0"/>
        </w:rPr>
      </w:pPr>
      <w:r w:rsidRPr="00A3167E">
        <w:rPr>
          <w:rStyle w:val="s0"/>
          <w:lang w:val="en-US"/>
        </w:rPr>
        <w:t>D</w:t>
      </w:r>
      <w:r w:rsidRPr="00A3167E">
        <w:rPr>
          <w:rStyle w:val="s0"/>
        </w:rPr>
        <w:t>) Членство во Всемирной торговой  организации</w:t>
      </w:r>
    </w:p>
    <w:p w:rsidR="001B1A6E" w:rsidRPr="00A3167E" w:rsidRDefault="001B1A6E" w:rsidP="001B1A6E">
      <w:pPr>
        <w:rPr>
          <w:rStyle w:val="s0"/>
        </w:rPr>
      </w:pPr>
      <w:r w:rsidRPr="00A3167E">
        <w:rPr>
          <w:rStyle w:val="s0"/>
          <w:lang w:val="en-US"/>
        </w:rPr>
        <w:t>E</w:t>
      </w:r>
      <w:r w:rsidRPr="00A3167E">
        <w:rPr>
          <w:rStyle w:val="s0"/>
        </w:rPr>
        <w:t>) Членство в НАТО и ОБСЕ</w:t>
      </w:r>
    </w:p>
    <w:p w:rsidR="001B1A6E" w:rsidRPr="00A3167E" w:rsidRDefault="001B1A6E" w:rsidP="001B1A6E">
      <w:pPr>
        <w:rPr>
          <w:rStyle w:val="s0"/>
        </w:rPr>
      </w:pPr>
      <w:r w:rsidRPr="00A3167E">
        <w:rPr>
          <w:rStyle w:val="s0"/>
        </w:rPr>
        <w:t xml:space="preserve">F) </w:t>
      </w:r>
      <w:r w:rsidRPr="00A3167E">
        <w:rPr>
          <w:sz w:val="24"/>
          <w:szCs w:val="24"/>
          <w:lang w:val="kk-KZ"/>
        </w:rPr>
        <w:t>Государственная идентичность- пути достижения.</w:t>
      </w:r>
    </w:p>
    <w:p w:rsidR="001B1A6E" w:rsidRPr="00A3167E" w:rsidRDefault="001B1A6E" w:rsidP="001B1A6E">
      <w:pPr>
        <w:rPr>
          <w:rStyle w:val="s0"/>
        </w:rPr>
      </w:pPr>
      <w:r w:rsidRPr="00A3167E">
        <w:rPr>
          <w:rStyle w:val="s0"/>
        </w:rPr>
        <w:t xml:space="preserve">G) </w:t>
      </w:r>
      <w:r w:rsidRPr="00A3167E">
        <w:rPr>
          <w:sz w:val="24"/>
          <w:szCs w:val="24"/>
          <w:lang w:val="kk-KZ"/>
        </w:rPr>
        <w:t>Военно-патриотическое воспитание студенческой молодежи.</w:t>
      </w:r>
    </w:p>
    <w:p w:rsidR="001B1A6E" w:rsidRPr="00A3167E" w:rsidRDefault="001B1A6E" w:rsidP="001B1A6E">
      <w:pPr>
        <w:rPr>
          <w:rStyle w:val="s0"/>
        </w:rPr>
      </w:pPr>
      <w:r w:rsidRPr="00A3167E">
        <w:rPr>
          <w:rStyle w:val="s0"/>
        </w:rPr>
        <w:t xml:space="preserve">H) </w:t>
      </w:r>
      <w:r w:rsidRPr="00A3167E">
        <w:rPr>
          <w:sz w:val="24"/>
          <w:szCs w:val="24"/>
          <w:lang w:val="kk-KZ"/>
        </w:rPr>
        <w:t>Основы военно-патриотического воспитания молодежи в законадательных актах РК.</w:t>
      </w:r>
    </w:p>
    <w:p w:rsidR="001B1A6E" w:rsidRPr="00EE4555" w:rsidRDefault="001B1A6E" w:rsidP="001B1A6E">
      <w:pPr>
        <w:rPr>
          <w:sz w:val="24"/>
          <w:szCs w:val="24"/>
        </w:rPr>
      </w:pPr>
    </w:p>
    <w:p w:rsidR="001B1A6E" w:rsidRPr="00A3167E" w:rsidRDefault="001B1A6E" w:rsidP="001B1A6E">
      <w:pPr>
        <w:rPr>
          <w:rStyle w:val="s0"/>
        </w:rPr>
      </w:pPr>
      <w:r w:rsidRPr="00A3167E">
        <w:rPr>
          <w:sz w:val="24"/>
          <w:szCs w:val="24"/>
        </w:rPr>
        <w:t>121. В настоящее время перед Казахстаном в развитии государства стоит задача</w:t>
      </w:r>
    </w:p>
    <w:p w:rsidR="001B1A6E" w:rsidRPr="00A3167E" w:rsidRDefault="001B1A6E" w:rsidP="001B1A6E">
      <w:pPr>
        <w:rPr>
          <w:rStyle w:val="s0"/>
        </w:rPr>
      </w:pPr>
      <w:r w:rsidRPr="00A3167E">
        <w:rPr>
          <w:rStyle w:val="s0"/>
          <w:lang w:val="en-US"/>
        </w:rPr>
        <w:t>A</w:t>
      </w:r>
      <w:r w:rsidRPr="00A3167E">
        <w:rPr>
          <w:rStyle w:val="s0"/>
        </w:rPr>
        <w:t>) Наиболее выгодная торговля полезными ископаемыми</w:t>
      </w:r>
    </w:p>
    <w:p w:rsidR="001B1A6E" w:rsidRPr="00A3167E" w:rsidRDefault="001B1A6E" w:rsidP="001B1A6E">
      <w:pPr>
        <w:rPr>
          <w:rStyle w:val="s0"/>
        </w:rPr>
      </w:pPr>
      <w:r w:rsidRPr="00A3167E">
        <w:rPr>
          <w:rStyle w:val="s0"/>
        </w:rPr>
        <w:t xml:space="preserve">B) </w:t>
      </w:r>
      <w:r w:rsidRPr="00A3167E">
        <w:rPr>
          <w:sz w:val="24"/>
          <w:szCs w:val="24"/>
        </w:rPr>
        <w:t>Укрепления и совершенствования государственности</w:t>
      </w:r>
    </w:p>
    <w:p w:rsidR="001B1A6E" w:rsidRPr="00A3167E" w:rsidRDefault="001B1A6E" w:rsidP="001B1A6E">
      <w:pPr>
        <w:rPr>
          <w:rStyle w:val="s0"/>
        </w:rPr>
      </w:pPr>
      <w:r w:rsidRPr="00A3167E">
        <w:rPr>
          <w:rStyle w:val="s0"/>
          <w:lang w:val="en-US"/>
        </w:rPr>
        <w:t>C</w:t>
      </w:r>
      <w:r w:rsidRPr="00A3167E">
        <w:rPr>
          <w:rStyle w:val="s0"/>
        </w:rPr>
        <w:t>) Усиление борьбы с коррупцией</w:t>
      </w:r>
    </w:p>
    <w:p w:rsidR="001B1A6E" w:rsidRPr="00A3167E" w:rsidRDefault="001B1A6E" w:rsidP="001B1A6E">
      <w:pPr>
        <w:rPr>
          <w:rStyle w:val="s0"/>
        </w:rPr>
      </w:pPr>
      <w:r w:rsidRPr="00A3167E">
        <w:rPr>
          <w:rStyle w:val="s0"/>
          <w:lang w:val="en-US"/>
        </w:rPr>
        <w:t>D</w:t>
      </w:r>
      <w:r w:rsidRPr="00A3167E">
        <w:rPr>
          <w:rStyle w:val="s0"/>
        </w:rPr>
        <w:t>) Борьба с диверсионно-разведывательными группами вероятного противника</w:t>
      </w:r>
    </w:p>
    <w:p w:rsidR="001B1A6E" w:rsidRPr="00A3167E" w:rsidRDefault="001B1A6E" w:rsidP="001B1A6E">
      <w:pPr>
        <w:rPr>
          <w:rStyle w:val="s0"/>
        </w:rPr>
      </w:pPr>
      <w:r w:rsidRPr="00A3167E">
        <w:rPr>
          <w:rStyle w:val="s0"/>
          <w:lang w:val="en-US"/>
        </w:rPr>
        <w:t>E</w:t>
      </w:r>
      <w:r w:rsidRPr="00A3167E">
        <w:rPr>
          <w:rStyle w:val="s0"/>
        </w:rPr>
        <w:t>) Создание новых пограничных отрядов и застав на рубежах нашего Государства</w:t>
      </w:r>
    </w:p>
    <w:p w:rsidR="001B1A6E" w:rsidRPr="00A3167E" w:rsidRDefault="001B1A6E" w:rsidP="001B1A6E">
      <w:pPr>
        <w:rPr>
          <w:rStyle w:val="s0"/>
        </w:rPr>
      </w:pPr>
      <w:r w:rsidRPr="00A3167E">
        <w:rPr>
          <w:rStyle w:val="s0"/>
        </w:rPr>
        <w:t xml:space="preserve">F) </w:t>
      </w:r>
      <w:r w:rsidRPr="00A3167E">
        <w:rPr>
          <w:sz w:val="24"/>
          <w:szCs w:val="24"/>
          <w:lang w:val="kk-KZ"/>
        </w:rPr>
        <w:t>Методы и формы военно-патриотического воспитания.</w:t>
      </w:r>
    </w:p>
    <w:p w:rsidR="001B1A6E" w:rsidRPr="00A3167E" w:rsidRDefault="001B1A6E" w:rsidP="001B1A6E">
      <w:pPr>
        <w:rPr>
          <w:rStyle w:val="s0"/>
        </w:rPr>
      </w:pPr>
      <w:r w:rsidRPr="00A3167E">
        <w:rPr>
          <w:rStyle w:val="s0"/>
        </w:rPr>
        <w:t xml:space="preserve">G) </w:t>
      </w:r>
      <w:r w:rsidRPr="00A3167E">
        <w:rPr>
          <w:sz w:val="24"/>
          <w:szCs w:val="24"/>
          <w:lang w:val="kk-KZ"/>
        </w:rPr>
        <w:t>Актуальные задачи патриотического воспитания в условиях социальной нестабильности.</w:t>
      </w:r>
    </w:p>
    <w:p w:rsidR="001B1A6E" w:rsidRPr="00A3167E" w:rsidRDefault="001B1A6E" w:rsidP="001B1A6E">
      <w:pPr>
        <w:rPr>
          <w:rStyle w:val="s0"/>
        </w:rPr>
      </w:pPr>
      <w:r w:rsidRPr="00A3167E">
        <w:rPr>
          <w:rStyle w:val="s0"/>
        </w:rPr>
        <w:t xml:space="preserve">H) </w:t>
      </w:r>
      <w:r w:rsidRPr="00A3167E">
        <w:rPr>
          <w:sz w:val="24"/>
          <w:szCs w:val="24"/>
          <w:lang w:val="kk-KZ"/>
        </w:rPr>
        <w:t>Сущность и содержание понятия «военно-патриотического воспитания студентов вуза».</w:t>
      </w:r>
      <w:r w:rsidRPr="00A3167E">
        <w:rPr>
          <w:sz w:val="24"/>
          <w:szCs w:val="24"/>
        </w:rPr>
        <w:t>.</w:t>
      </w:r>
    </w:p>
    <w:p w:rsidR="001B1A6E" w:rsidRPr="00EE4555" w:rsidRDefault="001B1A6E" w:rsidP="001B1A6E">
      <w:pPr>
        <w:rPr>
          <w:sz w:val="24"/>
          <w:szCs w:val="24"/>
        </w:rPr>
      </w:pPr>
    </w:p>
    <w:p w:rsidR="001B1A6E" w:rsidRPr="00A3167E" w:rsidRDefault="001B1A6E" w:rsidP="001B1A6E">
      <w:pPr>
        <w:rPr>
          <w:rStyle w:val="s0"/>
        </w:rPr>
      </w:pPr>
      <w:r w:rsidRPr="00A3167E">
        <w:rPr>
          <w:sz w:val="24"/>
          <w:szCs w:val="24"/>
        </w:rPr>
        <w:t>122. С целью развития государственности</w:t>
      </w:r>
      <w:r w:rsidRPr="00A3167E">
        <w:rPr>
          <w:b/>
          <w:sz w:val="24"/>
          <w:szCs w:val="24"/>
        </w:rPr>
        <w:t xml:space="preserve"> </w:t>
      </w:r>
      <w:r w:rsidRPr="00A3167E">
        <w:rPr>
          <w:sz w:val="24"/>
          <w:szCs w:val="24"/>
        </w:rPr>
        <w:t>Казахстану</w:t>
      </w:r>
      <w:r w:rsidRPr="00A3167E">
        <w:rPr>
          <w:b/>
          <w:sz w:val="24"/>
          <w:szCs w:val="24"/>
        </w:rPr>
        <w:t xml:space="preserve"> </w:t>
      </w:r>
      <w:r w:rsidRPr="00A3167E">
        <w:rPr>
          <w:sz w:val="24"/>
          <w:szCs w:val="24"/>
        </w:rPr>
        <w:t>предстоит преодолеть</w:t>
      </w:r>
    </w:p>
    <w:p w:rsidR="001B1A6E" w:rsidRPr="00A3167E" w:rsidRDefault="001B1A6E" w:rsidP="001B1A6E">
      <w:pPr>
        <w:rPr>
          <w:rStyle w:val="s0"/>
        </w:rPr>
      </w:pPr>
      <w:r w:rsidRPr="00A3167E">
        <w:rPr>
          <w:rStyle w:val="s0"/>
          <w:lang w:val="en-US"/>
        </w:rPr>
        <w:t>A</w:t>
      </w:r>
      <w:r w:rsidRPr="00A3167E">
        <w:rPr>
          <w:rStyle w:val="s0"/>
        </w:rPr>
        <w:t>) Создать мощные Вооружённые силы оснащённые новейшими видами вооружений</w:t>
      </w:r>
    </w:p>
    <w:p w:rsidR="001B1A6E" w:rsidRPr="00A3167E" w:rsidRDefault="001B1A6E" w:rsidP="001B1A6E">
      <w:pPr>
        <w:rPr>
          <w:rStyle w:val="s0"/>
        </w:rPr>
      </w:pPr>
      <w:r w:rsidRPr="00A3167E">
        <w:rPr>
          <w:rStyle w:val="s0"/>
        </w:rPr>
        <w:t>B) Отсталость сельского хозяйства  как двигателя передовой экономики</w:t>
      </w:r>
    </w:p>
    <w:p w:rsidR="001B1A6E" w:rsidRPr="00A3167E" w:rsidRDefault="001B1A6E" w:rsidP="001B1A6E">
      <w:pPr>
        <w:rPr>
          <w:rStyle w:val="s0"/>
        </w:rPr>
      </w:pPr>
      <w:r w:rsidRPr="00A3167E">
        <w:rPr>
          <w:rStyle w:val="s0"/>
          <w:lang w:val="en-US"/>
        </w:rPr>
        <w:t>C</w:t>
      </w:r>
      <w:r w:rsidRPr="00A3167E">
        <w:rPr>
          <w:rStyle w:val="s0"/>
        </w:rPr>
        <w:t>) Недостаточное развитие частного бизнеса как основы экономики</w:t>
      </w:r>
    </w:p>
    <w:p w:rsidR="001B1A6E" w:rsidRPr="00A3167E" w:rsidRDefault="001B1A6E" w:rsidP="001B1A6E">
      <w:pPr>
        <w:rPr>
          <w:rStyle w:val="s0"/>
        </w:rPr>
      </w:pPr>
      <w:r w:rsidRPr="00A3167E">
        <w:rPr>
          <w:rStyle w:val="s0"/>
          <w:lang w:val="en-US"/>
        </w:rPr>
        <w:t>D</w:t>
      </w:r>
      <w:r w:rsidRPr="00A3167E">
        <w:rPr>
          <w:rStyle w:val="s0"/>
        </w:rPr>
        <w:t>) Рутину, бюрократизм и взяточниство</w:t>
      </w:r>
    </w:p>
    <w:p w:rsidR="001B1A6E" w:rsidRPr="00A3167E" w:rsidRDefault="001B1A6E" w:rsidP="001B1A6E">
      <w:pPr>
        <w:rPr>
          <w:rStyle w:val="s0"/>
        </w:rPr>
      </w:pPr>
      <w:r w:rsidRPr="00A3167E">
        <w:rPr>
          <w:rStyle w:val="s0"/>
          <w:lang w:val="en-US"/>
        </w:rPr>
        <w:t>E</w:t>
      </w:r>
      <w:r w:rsidRPr="00A3167E">
        <w:rPr>
          <w:rStyle w:val="s0"/>
        </w:rPr>
        <w:t xml:space="preserve">) </w:t>
      </w:r>
      <w:r w:rsidRPr="00A3167E">
        <w:rPr>
          <w:sz w:val="24"/>
          <w:szCs w:val="24"/>
        </w:rPr>
        <w:t>Историческую инерцию прежней имперской государственности и заложенный ею колониальный инфантилизм</w:t>
      </w:r>
    </w:p>
    <w:p w:rsidR="001B1A6E" w:rsidRPr="00A3167E" w:rsidRDefault="001B1A6E" w:rsidP="001B1A6E">
      <w:pPr>
        <w:rPr>
          <w:rStyle w:val="s0"/>
        </w:rPr>
      </w:pPr>
      <w:r w:rsidRPr="00A3167E">
        <w:rPr>
          <w:rStyle w:val="s0"/>
        </w:rPr>
        <w:t xml:space="preserve">F) </w:t>
      </w:r>
      <w:r w:rsidRPr="00A3167E">
        <w:rPr>
          <w:sz w:val="24"/>
          <w:szCs w:val="24"/>
          <w:lang w:val="kk-KZ"/>
        </w:rPr>
        <w:t>Процесс обучения ВПВ студентов.</w:t>
      </w:r>
    </w:p>
    <w:p w:rsidR="001B1A6E" w:rsidRPr="00A3167E" w:rsidRDefault="001B1A6E" w:rsidP="001B1A6E">
      <w:pPr>
        <w:rPr>
          <w:rStyle w:val="s0"/>
        </w:rPr>
      </w:pPr>
      <w:r w:rsidRPr="00A3167E">
        <w:rPr>
          <w:rStyle w:val="s0"/>
        </w:rPr>
        <w:t xml:space="preserve">G) </w:t>
      </w:r>
      <w:r w:rsidRPr="00A3167E">
        <w:rPr>
          <w:sz w:val="24"/>
          <w:szCs w:val="24"/>
          <w:lang w:val="kk-KZ"/>
        </w:rPr>
        <w:t>Требования МО РК по военно-патриотическому воспитанию.</w:t>
      </w:r>
    </w:p>
    <w:p w:rsidR="001B1A6E" w:rsidRPr="00EE4555" w:rsidRDefault="001B1A6E" w:rsidP="001B1A6E">
      <w:pPr>
        <w:rPr>
          <w:sz w:val="24"/>
          <w:szCs w:val="24"/>
        </w:rPr>
      </w:pPr>
      <w:r w:rsidRPr="00A3167E">
        <w:rPr>
          <w:rStyle w:val="s0"/>
        </w:rPr>
        <w:t xml:space="preserve"> H) </w:t>
      </w:r>
      <w:r w:rsidRPr="00A3167E">
        <w:rPr>
          <w:sz w:val="24"/>
          <w:szCs w:val="24"/>
          <w:lang w:val="kk-KZ"/>
        </w:rPr>
        <w:t>Народные патриотические традиций и их роль в воспитаний у учащихся любви к Родине.</w:t>
      </w:r>
      <w:r w:rsidRPr="00A3167E">
        <w:rPr>
          <w:sz w:val="24"/>
          <w:szCs w:val="24"/>
        </w:rPr>
        <w:t>.</w:t>
      </w:r>
    </w:p>
    <w:p w:rsidR="001B1A6E" w:rsidRPr="00EE4555" w:rsidRDefault="001B1A6E" w:rsidP="001B1A6E">
      <w:pPr>
        <w:rPr>
          <w:rStyle w:val="s0"/>
        </w:rPr>
      </w:pPr>
    </w:p>
    <w:p w:rsidR="001B1A6E" w:rsidRPr="00A3167E" w:rsidRDefault="001B1A6E" w:rsidP="001B1A6E">
      <w:pPr>
        <w:rPr>
          <w:rStyle w:val="s0"/>
        </w:rPr>
      </w:pPr>
      <w:r w:rsidRPr="00A3167E">
        <w:rPr>
          <w:spacing w:val="-1"/>
          <w:sz w:val="24"/>
          <w:szCs w:val="24"/>
        </w:rPr>
        <w:t>123. Следует совершенствовать и укреплять нашу государственность с учётом</w:t>
      </w:r>
    </w:p>
    <w:p w:rsidR="001B1A6E" w:rsidRPr="00A3167E" w:rsidRDefault="001B1A6E" w:rsidP="001B1A6E">
      <w:pPr>
        <w:rPr>
          <w:rStyle w:val="s0"/>
        </w:rPr>
      </w:pPr>
      <w:r w:rsidRPr="00A3167E">
        <w:rPr>
          <w:rStyle w:val="s0"/>
          <w:lang w:val="en-US"/>
        </w:rPr>
        <w:t>A</w:t>
      </w:r>
      <w:r w:rsidRPr="00A3167E">
        <w:rPr>
          <w:rStyle w:val="s0"/>
        </w:rPr>
        <w:t>) Наличия в стране мощного бюрократического аппарата</w:t>
      </w:r>
    </w:p>
    <w:p w:rsidR="001B1A6E" w:rsidRPr="00A3167E" w:rsidRDefault="001B1A6E" w:rsidP="001B1A6E">
      <w:pPr>
        <w:rPr>
          <w:rStyle w:val="s0"/>
        </w:rPr>
      </w:pPr>
      <w:r w:rsidRPr="00A3167E">
        <w:rPr>
          <w:rStyle w:val="s0"/>
        </w:rPr>
        <w:t>B) Инфантильности населения её глубокого безразличия ко всему происходящему в мире</w:t>
      </w:r>
    </w:p>
    <w:p w:rsidR="001B1A6E" w:rsidRPr="00A3167E" w:rsidRDefault="001B1A6E" w:rsidP="001B1A6E">
      <w:pPr>
        <w:rPr>
          <w:rStyle w:val="s0"/>
        </w:rPr>
      </w:pPr>
      <w:r w:rsidRPr="00A3167E">
        <w:rPr>
          <w:rStyle w:val="s0"/>
          <w:lang w:val="en-US"/>
        </w:rPr>
        <w:t>C</w:t>
      </w:r>
      <w:r w:rsidRPr="00A3167E">
        <w:rPr>
          <w:rStyle w:val="s0"/>
        </w:rPr>
        <w:t xml:space="preserve">) </w:t>
      </w:r>
      <w:r w:rsidRPr="00A3167E">
        <w:rPr>
          <w:spacing w:val="-1"/>
          <w:sz w:val="24"/>
          <w:szCs w:val="24"/>
        </w:rPr>
        <w:t xml:space="preserve">Опыта государственного </w:t>
      </w:r>
      <w:r w:rsidRPr="00A3167E">
        <w:rPr>
          <w:sz w:val="24"/>
          <w:szCs w:val="24"/>
        </w:rPr>
        <w:t xml:space="preserve">строительства в других странах в соответствии с реалиями уже </w:t>
      </w:r>
      <w:r w:rsidRPr="00A3167E">
        <w:rPr>
          <w:sz w:val="24"/>
          <w:szCs w:val="24"/>
          <w:lang w:val="en-US"/>
        </w:rPr>
        <w:t>XXI</w:t>
      </w:r>
      <w:r w:rsidRPr="00A3167E">
        <w:rPr>
          <w:sz w:val="24"/>
          <w:szCs w:val="24"/>
        </w:rPr>
        <w:t xml:space="preserve"> века</w:t>
      </w:r>
    </w:p>
    <w:p w:rsidR="001B1A6E" w:rsidRPr="00A3167E" w:rsidRDefault="001B1A6E" w:rsidP="001B1A6E">
      <w:pPr>
        <w:rPr>
          <w:rStyle w:val="s0"/>
        </w:rPr>
      </w:pPr>
      <w:r w:rsidRPr="00A3167E">
        <w:rPr>
          <w:rStyle w:val="s0"/>
          <w:lang w:val="en-US"/>
        </w:rPr>
        <w:t>D</w:t>
      </w:r>
      <w:r w:rsidRPr="00A3167E">
        <w:rPr>
          <w:rStyle w:val="s0"/>
        </w:rPr>
        <w:t>) Малочисленности Вооружённых сил в республике</w:t>
      </w:r>
      <w:r w:rsidRPr="00A3167E">
        <w:rPr>
          <w:sz w:val="24"/>
          <w:szCs w:val="24"/>
        </w:rPr>
        <w:t xml:space="preserve"> в </w:t>
      </w:r>
      <w:r w:rsidRPr="00A3167E">
        <w:rPr>
          <w:sz w:val="24"/>
          <w:szCs w:val="24"/>
          <w:lang w:val="en-US"/>
        </w:rPr>
        <w:t>XXI</w:t>
      </w:r>
      <w:r w:rsidRPr="00A3167E">
        <w:rPr>
          <w:sz w:val="24"/>
          <w:szCs w:val="24"/>
        </w:rPr>
        <w:t xml:space="preserve"> веке</w:t>
      </w:r>
    </w:p>
    <w:p w:rsidR="001B1A6E" w:rsidRPr="00A3167E" w:rsidRDefault="001B1A6E" w:rsidP="001B1A6E">
      <w:pPr>
        <w:rPr>
          <w:rStyle w:val="s0"/>
        </w:rPr>
      </w:pPr>
      <w:r w:rsidRPr="00A3167E">
        <w:rPr>
          <w:rStyle w:val="s0"/>
          <w:lang w:val="en-US"/>
        </w:rPr>
        <w:t>E</w:t>
      </w:r>
      <w:r w:rsidRPr="00A3167E">
        <w:rPr>
          <w:rStyle w:val="s0"/>
        </w:rPr>
        <w:t xml:space="preserve">) Наличия огромного количества лиц подверженных коррупции в системе МВД </w:t>
      </w:r>
    </w:p>
    <w:p w:rsidR="001B1A6E" w:rsidRPr="00A3167E" w:rsidRDefault="001B1A6E" w:rsidP="001B1A6E">
      <w:pPr>
        <w:rPr>
          <w:rStyle w:val="s0"/>
        </w:rPr>
      </w:pPr>
      <w:r w:rsidRPr="00A3167E">
        <w:rPr>
          <w:rStyle w:val="s0"/>
        </w:rPr>
        <w:t xml:space="preserve">F) </w:t>
      </w:r>
      <w:r w:rsidRPr="00A3167E">
        <w:rPr>
          <w:sz w:val="24"/>
          <w:szCs w:val="24"/>
          <w:lang w:val="kk-KZ"/>
        </w:rPr>
        <w:t>Образовательная деятельность в формирований патриота</w:t>
      </w:r>
      <w:r w:rsidRPr="00A3167E">
        <w:rPr>
          <w:sz w:val="24"/>
          <w:szCs w:val="24"/>
        </w:rPr>
        <w:t>.</w:t>
      </w:r>
    </w:p>
    <w:p w:rsidR="001B1A6E" w:rsidRPr="00A3167E" w:rsidRDefault="001B1A6E" w:rsidP="001B1A6E">
      <w:pPr>
        <w:rPr>
          <w:rStyle w:val="s0"/>
        </w:rPr>
      </w:pPr>
      <w:r w:rsidRPr="00A3167E">
        <w:rPr>
          <w:rStyle w:val="s0"/>
        </w:rPr>
        <w:t xml:space="preserve">G) </w:t>
      </w:r>
      <w:r w:rsidRPr="00A3167E">
        <w:rPr>
          <w:sz w:val="24"/>
          <w:szCs w:val="24"/>
          <w:lang w:val="kk-KZ"/>
        </w:rPr>
        <w:t>Модель военно-патриотического воспитания студентов в условиях современного вуза</w:t>
      </w:r>
      <w:r w:rsidRPr="00A3167E">
        <w:rPr>
          <w:sz w:val="24"/>
          <w:szCs w:val="24"/>
        </w:rPr>
        <w:t>.</w:t>
      </w:r>
    </w:p>
    <w:p w:rsidR="001B1A6E" w:rsidRPr="00EE4555" w:rsidRDefault="001B1A6E" w:rsidP="001B1A6E">
      <w:pPr>
        <w:rPr>
          <w:sz w:val="24"/>
          <w:szCs w:val="24"/>
        </w:rPr>
      </w:pPr>
      <w:r w:rsidRPr="00A3167E">
        <w:rPr>
          <w:rStyle w:val="s0"/>
        </w:rPr>
        <w:t xml:space="preserve"> H) </w:t>
      </w:r>
      <w:r w:rsidRPr="00A3167E">
        <w:rPr>
          <w:sz w:val="24"/>
          <w:szCs w:val="24"/>
          <w:lang w:val="kk-KZ"/>
        </w:rPr>
        <w:t>Подготовка и проведение теоретических конференций.</w:t>
      </w:r>
    </w:p>
    <w:p w:rsidR="001B1A6E" w:rsidRPr="00EE4555" w:rsidRDefault="001B1A6E" w:rsidP="001B1A6E">
      <w:pPr>
        <w:rPr>
          <w:rStyle w:val="s0"/>
        </w:rPr>
      </w:pPr>
    </w:p>
    <w:p w:rsidR="001B1A6E" w:rsidRPr="00A3167E" w:rsidRDefault="001B1A6E" w:rsidP="001B1A6E">
      <w:pPr>
        <w:shd w:val="clear" w:color="auto" w:fill="FFFFFF"/>
        <w:rPr>
          <w:rStyle w:val="s0"/>
          <w:b/>
        </w:rPr>
      </w:pPr>
      <w:r w:rsidRPr="00A3167E">
        <w:rPr>
          <w:sz w:val="24"/>
          <w:szCs w:val="24"/>
        </w:rPr>
        <w:t>124. Применительно к Казахстану, сколько мы имеем условных моделей развития государственности</w:t>
      </w:r>
    </w:p>
    <w:p w:rsidR="001B1A6E" w:rsidRPr="00A3167E" w:rsidRDefault="001B1A6E" w:rsidP="001B1A6E">
      <w:pPr>
        <w:rPr>
          <w:rStyle w:val="s0"/>
        </w:rPr>
      </w:pPr>
      <w:r w:rsidRPr="00A3167E">
        <w:rPr>
          <w:rStyle w:val="s0"/>
          <w:lang w:val="en-US"/>
        </w:rPr>
        <w:t>A</w:t>
      </w:r>
      <w:r w:rsidRPr="00A3167E">
        <w:rPr>
          <w:rStyle w:val="s0"/>
        </w:rPr>
        <w:t>) Две модели</w:t>
      </w:r>
    </w:p>
    <w:p w:rsidR="001B1A6E" w:rsidRPr="00A3167E" w:rsidRDefault="001B1A6E" w:rsidP="001B1A6E">
      <w:pPr>
        <w:rPr>
          <w:rStyle w:val="s0"/>
        </w:rPr>
      </w:pPr>
      <w:r w:rsidRPr="00A3167E">
        <w:rPr>
          <w:rStyle w:val="s0"/>
        </w:rPr>
        <w:t xml:space="preserve">B) </w:t>
      </w:r>
      <w:r w:rsidRPr="00A3167E">
        <w:rPr>
          <w:sz w:val="24"/>
          <w:szCs w:val="24"/>
        </w:rPr>
        <w:t>Три модели</w:t>
      </w:r>
    </w:p>
    <w:p w:rsidR="001B1A6E" w:rsidRPr="00A3167E" w:rsidRDefault="001B1A6E" w:rsidP="001B1A6E">
      <w:pPr>
        <w:rPr>
          <w:rStyle w:val="s0"/>
        </w:rPr>
      </w:pPr>
      <w:r w:rsidRPr="00A3167E">
        <w:rPr>
          <w:rStyle w:val="s0"/>
          <w:lang w:val="en-US"/>
        </w:rPr>
        <w:t>C</w:t>
      </w:r>
      <w:r w:rsidRPr="00A3167E">
        <w:rPr>
          <w:rStyle w:val="s0"/>
        </w:rPr>
        <w:t>) Четыре модели</w:t>
      </w:r>
    </w:p>
    <w:p w:rsidR="001B1A6E" w:rsidRPr="00A3167E" w:rsidRDefault="001B1A6E" w:rsidP="001B1A6E">
      <w:pPr>
        <w:rPr>
          <w:rStyle w:val="s0"/>
        </w:rPr>
      </w:pPr>
      <w:r w:rsidRPr="00A3167E">
        <w:rPr>
          <w:rStyle w:val="s0"/>
          <w:lang w:val="en-US"/>
        </w:rPr>
        <w:t>D</w:t>
      </w:r>
      <w:r w:rsidRPr="00A3167E">
        <w:rPr>
          <w:rStyle w:val="s0"/>
        </w:rPr>
        <w:t>) Большое количество</w:t>
      </w:r>
    </w:p>
    <w:p w:rsidR="001B1A6E" w:rsidRPr="00A3167E" w:rsidRDefault="001B1A6E" w:rsidP="001B1A6E">
      <w:pPr>
        <w:rPr>
          <w:rStyle w:val="s0"/>
        </w:rPr>
      </w:pPr>
      <w:r w:rsidRPr="00A3167E">
        <w:rPr>
          <w:rStyle w:val="s0"/>
          <w:lang w:val="en-US"/>
        </w:rPr>
        <w:t>E</w:t>
      </w:r>
      <w:r w:rsidRPr="00A3167E">
        <w:rPr>
          <w:rStyle w:val="s0"/>
        </w:rPr>
        <w:t>) Страна развивается спонтанно</w:t>
      </w:r>
    </w:p>
    <w:p w:rsidR="001B1A6E" w:rsidRPr="00A3167E" w:rsidRDefault="001B1A6E" w:rsidP="001B1A6E">
      <w:pPr>
        <w:rPr>
          <w:sz w:val="24"/>
          <w:szCs w:val="24"/>
        </w:rPr>
      </w:pPr>
      <w:r w:rsidRPr="00A3167E">
        <w:rPr>
          <w:sz w:val="24"/>
          <w:szCs w:val="24"/>
        </w:rPr>
        <w:lastRenderedPageBreak/>
        <w:t xml:space="preserve">F)  </w:t>
      </w:r>
      <w:r w:rsidRPr="00A3167E">
        <w:rPr>
          <w:sz w:val="24"/>
          <w:szCs w:val="24"/>
          <w:lang w:val="kk-KZ"/>
        </w:rPr>
        <w:t>Пути решения по повышению ВПВ молодежи.</w:t>
      </w:r>
    </w:p>
    <w:p w:rsidR="001B1A6E" w:rsidRPr="00A3167E" w:rsidRDefault="001B1A6E" w:rsidP="001B1A6E">
      <w:pPr>
        <w:rPr>
          <w:sz w:val="24"/>
          <w:szCs w:val="24"/>
        </w:rPr>
      </w:pPr>
      <w:r w:rsidRPr="00A3167E">
        <w:rPr>
          <w:sz w:val="24"/>
          <w:szCs w:val="24"/>
        </w:rPr>
        <w:t xml:space="preserve">G) </w:t>
      </w:r>
      <w:r w:rsidRPr="00A3167E">
        <w:rPr>
          <w:sz w:val="24"/>
          <w:szCs w:val="24"/>
          <w:lang w:val="kk-KZ"/>
        </w:rPr>
        <w:t>Историческая память нароов в патриотическом воспитаний учащихся.</w:t>
      </w:r>
      <w:r w:rsidRPr="00A3167E">
        <w:rPr>
          <w:sz w:val="24"/>
          <w:szCs w:val="24"/>
        </w:rPr>
        <w:t>.</w:t>
      </w:r>
    </w:p>
    <w:p w:rsidR="001B1A6E" w:rsidRPr="00A3167E" w:rsidRDefault="001B1A6E" w:rsidP="001B1A6E">
      <w:pPr>
        <w:rPr>
          <w:sz w:val="24"/>
          <w:szCs w:val="24"/>
        </w:rPr>
      </w:pPr>
      <w:r w:rsidRPr="00A3167E">
        <w:rPr>
          <w:sz w:val="24"/>
          <w:szCs w:val="24"/>
        </w:rPr>
        <w:t xml:space="preserve">H) </w:t>
      </w:r>
      <w:r w:rsidRPr="00A3167E">
        <w:rPr>
          <w:sz w:val="24"/>
          <w:szCs w:val="24"/>
          <w:lang w:val="kk-KZ"/>
        </w:rPr>
        <w:t>Содержание военно-патриотической работы в среднем учебном заведений.</w:t>
      </w:r>
    </w:p>
    <w:p w:rsidR="001B1A6E" w:rsidRPr="00EE4555" w:rsidRDefault="001B1A6E" w:rsidP="001B1A6E">
      <w:pPr>
        <w:rPr>
          <w:sz w:val="24"/>
          <w:szCs w:val="24"/>
        </w:rPr>
      </w:pPr>
    </w:p>
    <w:p w:rsidR="001B1A6E" w:rsidRPr="00A3167E" w:rsidRDefault="001B1A6E" w:rsidP="001B1A6E">
      <w:pPr>
        <w:rPr>
          <w:sz w:val="24"/>
          <w:szCs w:val="24"/>
        </w:rPr>
      </w:pPr>
      <w:r w:rsidRPr="00A3167E">
        <w:rPr>
          <w:sz w:val="24"/>
          <w:szCs w:val="24"/>
        </w:rPr>
        <w:t xml:space="preserve">125. Основные параметры  развития модели государственности нашли отражение </w:t>
      </w:r>
    </w:p>
    <w:p w:rsidR="001B1A6E" w:rsidRPr="00A3167E" w:rsidRDefault="001B1A6E" w:rsidP="001B1A6E">
      <w:pPr>
        <w:rPr>
          <w:rStyle w:val="s0"/>
        </w:rPr>
      </w:pPr>
      <w:r w:rsidRPr="00A3167E">
        <w:rPr>
          <w:rStyle w:val="s0"/>
          <w:lang w:val="en-US"/>
        </w:rPr>
        <w:t>A</w:t>
      </w:r>
      <w:r w:rsidRPr="00A3167E">
        <w:rPr>
          <w:rStyle w:val="s0"/>
        </w:rPr>
        <w:t>) В ежегодном послании Президента РК</w:t>
      </w:r>
    </w:p>
    <w:p w:rsidR="001B1A6E" w:rsidRPr="00A3167E" w:rsidRDefault="001B1A6E" w:rsidP="001B1A6E">
      <w:pPr>
        <w:rPr>
          <w:rStyle w:val="s0"/>
        </w:rPr>
      </w:pPr>
      <w:r w:rsidRPr="00A3167E">
        <w:rPr>
          <w:rStyle w:val="s0"/>
        </w:rPr>
        <w:t>B) В Постановление правительства РК от2007 года</w:t>
      </w:r>
    </w:p>
    <w:p w:rsidR="001B1A6E" w:rsidRPr="00A3167E" w:rsidRDefault="001B1A6E" w:rsidP="001B1A6E">
      <w:pPr>
        <w:rPr>
          <w:rStyle w:val="s0"/>
        </w:rPr>
      </w:pPr>
      <w:r w:rsidRPr="00A3167E">
        <w:rPr>
          <w:rStyle w:val="s0"/>
          <w:lang w:val="en-US"/>
        </w:rPr>
        <w:t>C</w:t>
      </w:r>
      <w:r w:rsidRPr="00A3167E">
        <w:rPr>
          <w:rStyle w:val="s0"/>
        </w:rPr>
        <w:t>) В Указе Президента от  1987 года</w:t>
      </w:r>
    </w:p>
    <w:p w:rsidR="001B1A6E" w:rsidRPr="00A3167E" w:rsidRDefault="001B1A6E" w:rsidP="001B1A6E">
      <w:pPr>
        <w:rPr>
          <w:rStyle w:val="s0"/>
        </w:rPr>
      </w:pPr>
      <w:r w:rsidRPr="00A3167E">
        <w:rPr>
          <w:rStyle w:val="s0"/>
          <w:lang w:val="en-US"/>
        </w:rPr>
        <w:t>D</w:t>
      </w:r>
      <w:r w:rsidRPr="00A3167E">
        <w:rPr>
          <w:rStyle w:val="s0"/>
        </w:rPr>
        <w:t>) В распоряжении Премьер-министра</w:t>
      </w:r>
    </w:p>
    <w:p w:rsidR="001B1A6E" w:rsidRPr="00A3167E" w:rsidRDefault="001B1A6E" w:rsidP="001B1A6E">
      <w:pPr>
        <w:rPr>
          <w:sz w:val="24"/>
          <w:szCs w:val="24"/>
        </w:rPr>
      </w:pPr>
      <w:r w:rsidRPr="00A3167E">
        <w:rPr>
          <w:rStyle w:val="s0"/>
          <w:lang w:val="en-US"/>
        </w:rPr>
        <w:t>E</w:t>
      </w:r>
      <w:r w:rsidRPr="00A3167E">
        <w:rPr>
          <w:rStyle w:val="s0"/>
        </w:rPr>
        <w:t xml:space="preserve">) </w:t>
      </w:r>
      <w:r w:rsidRPr="00A3167E">
        <w:rPr>
          <w:sz w:val="24"/>
          <w:szCs w:val="24"/>
        </w:rPr>
        <w:t>В Конституции Республики Казахстан 1995 года</w:t>
      </w:r>
    </w:p>
    <w:p w:rsidR="001B1A6E" w:rsidRPr="00A3167E" w:rsidRDefault="001B1A6E" w:rsidP="001B1A6E">
      <w:pPr>
        <w:rPr>
          <w:rStyle w:val="s0"/>
        </w:rPr>
      </w:pPr>
      <w:r w:rsidRPr="00A3167E">
        <w:rPr>
          <w:rStyle w:val="s0"/>
        </w:rPr>
        <w:t xml:space="preserve">F) </w:t>
      </w:r>
      <w:r w:rsidRPr="00A3167E">
        <w:rPr>
          <w:sz w:val="24"/>
          <w:szCs w:val="24"/>
          <w:lang w:val="kk-KZ"/>
        </w:rPr>
        <w:t>Функции учебного процесса в формировании у учащихся готовности к защите Родины.</w:t>
      </w:r>
    </w:p>
    <w:p w:rsidR="001B1A6E" w:rsidRPr="00A3167E" w:rsidRDefault="001B1A6E" w:rsidP="001B1A6E">
      <w:pPr>
        <w:rPr>
          <w:rStyle w:val="s0"/>
        </w:rPr>
      </w:pPr>
      <w:r w:rsidRPr="00A3167E">
        <w:rPr>
          <w:rStyle w:val="s0"/>
        </w:rPr>
        <w:t xml:space="preserve">G) </w:t>
      </w:r>
      <w:r w:rsidRPr="00A3167E">
        <w:rPr>
          <w:sz w:val="24"/>
          <w:szCs w:val="24"/>
          <w:lang w:val="kk-KZ"/>
        </w:rPr>
        <w:t>Особенности ВПВ старшекласников.</w:t>
      </w:r>
    </w:p>
    <w:p w:rsidR="001B1A6E" w:rsidRPr="00EE4555" w:rsidRDefault="001B1A6E" w:rsidP="001B1A6E">
      <w:pPr>
        <w:rPr>
          <w:sz w:val="24"/>
          <w:szCs w:val="24"/>
        </w:rPr>
      </w:pPr>
      <w:r w:rsidRPr="00A3167E">
        <w:rPr>
          <w:rStyle w:val="s0"/>
        </w:rPr>
        <w:t xml:space="preserve">H) </w:t>
      </w:r>
      <w:r w:rsidRPr="00A3167E">
        <w:rPr>
          <w:sz w:val="24"/>
          <w:szCs w:val="24"/>
          <w:lang w:val="kk-KZ"/>
        </w:rPr>
        <w:t>Воспитание готовности молодежи к защите Родины.</w:t>
      </w:r>
    </w:p>
    <w:p w:rsidR="001B1A6E" w:rsidRPr="00EE4555" w:rsidRDefault="001B1A6E" w:rsidP="001B1A6E">
      <w:pPr>
        <w:rPr>
          <w:rStyle w:val="s0"/>
        </w:rPr>
      </w:pPr>
    </w:p>
    <w:p w:rsidR="001B1A6E" w:rsidRPr="00A3167E" w:rsidRDefault="001B1A6E" w:rsidP="001B1A6E">
      <w:pPr>
        <w:rPr>
          <w:rStyle w:val="s0"/>
        </w:rPr>
      </w:pPr>
      <w:r w:rsidRPr="00A3167E">
        <w:rPr>
          <w:sz w:val="24"/>
          <w:szCs w:val="24"/>
        </w:rPr>
        <w:t xml:space="preserve">126. Государство в развитии модели государственности должно учитывать </w:t>
      </w:r>
    </w:p>
    <w:p w:rsidR="001B1A6E" w:rsidRPr="00A3167E" w:rsidRDefault="001B1A6E" w:rsidP="001B1A6E">
      <w:pPr>
        <w:rPr>
          <w:rStyle w:val="s0"/>
        </w:rPr>
      </w:pPr>
      <w:r w:rsidRPr="00A3167E">
        <w:rPr>
          <w:rStyle w:val="s0"/>
          <w:lang w:val="en-US"/>
        </w:rPr>
        <w:t>A</w:t>
      </w:r>
      <w:r w:rsidRPr="00A3167E">
        <w:rPr>
          <w:rStyle w:val="s0"/>
        </w:rPr>
        <w:t>) Слабую развитость тяжёлой промышленности</w:t>
      </w:r>
    </w:p>
    <w:p w:rsidR="001B1A6E" w:rsidRPr="00A3167E" w:rsidRDefault="001B1A6E" w:rsidP="001B1A6E">
      <w:pPr>
        <w:rPr>
          <w:rStyle w:val="s0"/>
        </w:rPr>
      </w:pPr>
      <w:r w:rsidRPr="00A3167E">
        <w:rPr>
          <w:rStyle w:val="s0"/>
        </w:rPr>
        <w:t>B) Развитие нефтедобывающего сектора экономики</w:t>
      </w:r>
    </w:p>
    <w:p w:rsidR="001B1A6E" w:rsidRPr="00A3167E" w:rsidRDefault="001B1A6E" w:rsidP="001B1A6E">
      <w:pPr>
        <w:rPr>
          <w:rStyle w:val="s0"/>
        </w:rPr>
      </w:pPr>
      <w:r w:rsidRPr="00A3167E">
        <w:rPr>
          <w:rStyle w:val="s0"/>
          <w:lang w:val="en-US"/>
        </w:rPr>
        <w:t>C</w:t>
      </w:r>
      <w:r w:rsidRPr="00A3167E">
        <w:rPr>
          <w:rStyle w:val="s0"/>
        </w:rPr>
        <w:t>) Политкорректность ко всем террористическим организациям</w:t>
      </w:r>
    </w:p>
    <w:p w:rsidR="001B1A6E" w:rsidRPr="00A3167E" w:rsidRDefault="001B1A6E" w:rsidP="001B1A6E">
      <w:pPr>
        <w:rPr>
          <w:rStyle w:val="s0"/>
        </w:rPr>
      </w:pPr>
      <w:r w:rsidRPr="00A3167E">
        <w:rPr>
          <w:rStyle w:val="s0"/>
          <w:lang w:val="en-US"/>
        </w:rPr>
        <w:t>D</w:t>
      </w:r>
      <w:r w:rsidRPr="00A3167E">
        <w:rPr>
          <w:rStyle w:val="s0"/>
        </w:rPr>
        <w:t xml:space="preserve">) </w:t>
      </w:r>
      <w:r w:rsidRPr="00A3167E">
        <w:rPr>
          <w:sz w:val="24"/>
          <w:szCs w:val="24"/>
        </w:rPr>
        <w:t>Глобализацию мировых рынков, необходимость интеграционных процессов укрепление гражданского общества</w:t>
      </w:r>
    </w:p>
    <w:p w:rsidR="001B1A6E" w:rsidRPr="00A3167E" w:rsidRDefault="001B1A6E" w:rsidP="001B1A6E">
      <w:pPr>
        <w:rPr>
          <w:rStyle w:val="s0"/>
        </w:rPr>
      </w:pPr>
      <w:r w:rsidRPr="00A3167E">
        <w:rPr>
          <w:rStyle w:val="s0"/>
          <w:lang w:val="en-US"/>
        </w:rPr>
        <w:t>E</w:t>
      </w:r>
      <w:r w:rsidRPr="00A3167E">
        <w:rPr>
          <w:rStyle w:val="s0"/>
        </w:rPr>
        <w:t>) Патриотизм граждан, свободомыслие и высокую творческую активность населения</w:t>
      </w:r>
    </w:p>
    <w:p w:rsidR="001B1A6E" w:rsidRPr="00A3167E" w:rsidRDefault="001B1A6E" w:rsidP="001B1A6E">
      <w:pPr>
        <w:rPr>
          <w:rStyle w:val="s0"/>
        </w:rPr>
      </w:pPr>
      <w:r w:rsidRPr="00A3167E">
        <w:rPr>
          <w:rStyle w:val="s0"/>
        </w:rPr>
        <w:t xml:space="preserve">F) </w:t>
      </w:r>
      <w:r w:rsidRPr="00A3167E">
        <w:rPr>
          <w:sz w:val="24"/>
          <w:szCs w:val="24"/>
          <w:lang w:val="kk-KZ"/>
        </w:rPr>
        <w:t>Документация по ВПВ в средних учебных заведениях.</w:t>
      </w:r>
    </w:p>
    <w:p w:rsidR="001B1A6E" w:rsidRPr="00A3167E" w:rsidRDefault="001B1A6E" w:rsidP="001B1A6E">
      <w:pPr>
        <w:rPr>
          <w:rStyle w:val="s0"/>
        </w:rPr>
      </w:pPr>
      <w:r w:rsidRPr="00A3167E">
        <w:rPr>
          <w:rStyle w:val="s0"/>
        </w:rPr>
        <w:t xml:space="preserve">G) </w:t>
      </w:r>
      <w:r w:rsidRPr="00A3167E">
        <w:rPr>
          <w:sz w:val="24"/>
          <w:szCs w:val="24"/>
          <w:lang w:val="kk-KZ"/>
        </w:rPr>
        <w:t>ВПВ учащихся в процессе проведения оборонно-массовой и спортивной работы.</w:t>
      </w:r>
    </w:p>
    <w:p w:rsidR="001B1A6E" w:rsidRPr="00EE4555" w:rsidRDefault="001B1A6E" w:rsidP="001B1A6E">
      <w:pPr>
        <w:rPr>
          <w:sz w:val="24"/>
          <w:szCs w:val="24"/>
        </w:rPr>
      </w:pPr>
      <w:r w:rsidRPr="00A3167E">
        <w:rPr>
          <w:rStyle w:val="s0"/>
        </w:rPr>
        <w:t xml:space="preserve">H) </w:t>
      </w:r>
      <w:r w:rsidRPr="00A3167E">
        <w:rPr>
          <w:sz w:val="24"/>
          <w:szCs w:val="24"/>
          <w:lang w:val="kk-KZ"/>
        </w:rPr>
        <w:t>Психолого-педагогические особенности патриотического воспитания старшекласников.</w:t>
      </w:r>
    </w:p>
    <w:p w:rsidR="001B1A6E" w:rsidRPr="00EE4555" w:rsidRDefault="001B1A6E" w:rsidP="001B1A6E">
      <w:pPr>
        <w:rPr>
          <w:rStyle w:val="s0"/>
        </w:rPr>
      </w:pPr>
    </w:p>
    <w:p w:rsidR="001B1A6E" w:rsidRPr="00A3167E" w:rsidRDefault="001B1A6E" w:rsidP="001B1A6E">
      <w:pPr>
        <w:rPr>
          <w:sz w:val="24"/>
          <w:szCs w:val="24"/>
        </w:rPr>
      </w:pPr>
      <w:r w:rsidRPr="00A3167E">
        <w:rPr>
          <w:sz w:val="24"/>
          <w:szCs w:val="24"/>
        </w:rPr>
        <w:t xml:space="preserve">127. Военно-патриотическое воспитание учащихся и молодежи </w:t>
      </w:r>
    </w:p>
    <w:p w:rsidR="001B1A6E" w:rsidRPr="00A3167E" w:rsidRDefault="001B1A6E" w:rsidP="001B1A6E">
      <w:pPr>
        <w:rPr>
          <w:rStyle w:val="s0"/>
        </w:rPr>
      </w:pPr>
      <w:r w:rsidRPr="00A3167E">
        <w:rPr>
          <w:rStyle w:val="s0"/>
          <w:lang w:val="en-US"/>
        </w:rPr>
        <w:t>A</w:t>
      </w:r>
      <w:r w:rsidRPr="00A3167E">
        <w:rPr>
          <w:rStyle w:val="s0"/>
        </w:rPr>
        <w:t>) Дело чести всей молодёжи.</w:t>
      </w:r>
    </w:p>
    <w:p w:rsidR="001B1A6E" w:rsidRPr="00A3167E" w:rsidRDefault="001B1A6E" w:rsidP="001B1A6E">
      <w:pPr>
        <w:rPr>
          <w:rStyle w:val="s0"/>
        </w:rPr>
      </w:pPr>
      <w:r w:rsidRPr="00A3167E">
        <w:rPr>
          <w:rStyle w:val="s0"/>
        </w:rPr>
        <w:t>B) Дело Вооружённых Сил РК</w:t>
      </w:r>
    </w:p>
    <w:p w:rsidR="001B1A6E" w:rsidRPr="00A3167E" w:rsidRDefault="001B1A6E" w:rsidP="001B1A6E">
      <w:pPr>
        <w:rPr>
          <w:rStyle w:val="s0"/>
        </w:rPr>
      </w:pPr>
      <w:r w:rsidRPr="00A3167E">
        <w:rPr>
          <w:rStyle w:val="s0"/>
          <w:lang w:val="en-US"/>
        </w:rPr>
        <w:t>C</w:t>
      </w:r>
      <w:r w:rsidRPr="00A3167E">
        <w:rPr>
          <w:rStyle w:val="s0"/>
        </w:rPr>
        <w:t>) Обязанность образовательных учреждений министерства Образования РК.</w:t>
      </w:r>
    </w:p>
    <w:p w:rsidR="001B1A6E" w:rsidRPr="00A3167E" w:rsidRDefault="001B1A6E" w:rsidP="001B1A6E">
      <w:pPr>
        <w:rPr>
          <w:rStyle w:val="s0"/>
        </w:rPr>
      </w:pPr>
      <w:r w:rsidRPr="00A3167E">
        <w:rPr>
          <w:rStyle w:val="s0"/>
          <w:lang w:val="en-US"/>
        </w:rPr>
        <w:t>D</w:t>
      </w:r>
      <w:r w:rsidRPr="00A3167E">
        <w:rPr>
          <w:rStyle w:val="s0"/>
        </w:rPr>
        <w:t xml:space="preserve">) </w:t>
      </w:r>
      <w:r w:rsidRPr="00A3167E">
        <w:rPr>
          <w:sz w:val="24"/>
          <w:szCs w:val="24"/>
        </w:rPr>
        <w:t xml:space="preserve">Одна из важнейших областей </w:t>
      </w:r>
      <w:r w:rsidRPr="00A3167E">
        <w:rPr>
          <w:spacing w:val="-3"/>
          <w:sz w:val="24"/>
          <w:szCs w:val="24"/>
        </w:rPr>
        <w:t>деятельности нашего государства.</w:t>
      </w:r>
    </w:p>
    <w:p w:rsidR="001B1A6E" w:rsidRPr="00A3167E" w:rsidRDefault="001B1A6E" w:rsidP="001B1A6E">
      <w:pPr>
        <w:rPr>
          <w:rStyle w:val="s0"/>
        </w:rPr>
      </w:pPr>
      <w:r w:rsidRPr="00A3167E">
        <w:rPr>
          <w:rStyle w:val="s0"/>
          <w:lang w:val="en-US"/>
        </w:rPr>
        <w:t>E</w:t>
      </w:r>
      <w:r w:rsidRPr="00A3167E">
        <w:rPr>
          <w:rStyle w:val="s0"/>
        </w:rPr>
        <w:t>) Дело департаментов по делам обороны.</w:t>
      </w:r>
    </w:p>
    <w:p w:rsidR="001B1A6E" w:rsidRPr="00A3167E" w:rsidRDefault="001B1A6E" w:rsidP="001B1A6E">
      <w:pPr>
        <w:rPr>
          <w:rStyle w:val="s0"/>
        </w:rPr>
      </w:pPr>
      <w:r w:rsidRPr="00A3167E">
        <w:rPr>
          <w:rStyle w:val="s0"/>
        </w:rPr>
        <w:t xml:space="preserve">F) </w:t>
      </w:r>
      <w:r w:rsidRPr="00A3167E">
        <w:rPr>
          <w:sz w:val="24"/>
          <w:szCs w:val="24"/>
          <w:lang w:val="kk-KZ"/>
        </w:rPr>
        <w:t>Идейная консолидация общества</w:t>
      </w:r>
      <w:r w:rsidRPr="00A3167E">
        <w:rPr>
          <w:sz w:val="24"/>
          <w:szCs w:val="24"/>
        </w:rPr>
        <w:t>.</w:t>
      </w:r>
    </w:p>
    <w:p w:rsidR="001B1A6E" w:rsidRPr="00A3167E" w:rsidRDefault="001B1A6E" w:rsidP="001B1A6E">
      <w:pPr>
        <w:rPr>
          <w:rStyle w:val="s0"/>
        </w:rPr>
      </w:pPr>
      <w:r w:rsidRPr="00A3167E">
        <w:rPr>
          <w:rStyle w:val="s0"/>
        </w:rPr>
        <w:t xml:space="preserve">G)  </w:t>
      </w:r>
      <w:r w:rsidRPr="00A3167E">
        <w:rPr>
          <w:sz w:val="24"/>
          <w:szCs w:val="24"/>
          <w:lang w:val="kk-KZ"/>
        </w:rPr>
        <w:t>Воспитание готовности молодежи к защите Родины.</w:t>
      </w:r>
    </w:p>
    <w:p w:rsidR="001B1A6E" w:rsidRPr="00A3167E" w:rsidRDefault="001B1A6E" w:rsidP="001B1A6E">
      <w:pPr>
        <w:rPr>
          <w:rStyle w:val="s0"/>
        </w:rPr>
      </w:pPr>
      <w:r w:rsidRPr="00A3167E">
        <w:rPr>
          <w:rStyle w:val="s0"/>
        </w:rPr>
        <w:t xml:space="preserve">H) </w:t>
      </w:r>
      <w:r w:rsidRPr="00A3167E">
        <w:rPr>
          <w:sz w:val="24"/>
          <w:szCs w:val="24"/>
          <w:lang w:val="kk-KZ"/>
        </w:rPr>
        <w:t>Документация по ВПВ в средних учебных заведениях.</w:t>
      </w:r>
    </w:p>
    <w:p w:rsidR="001B1A6E" w:rsidRPr="00EE4555" w:rsidRDefault="001B1A6E" w:rsidP="001B1A6E">
      <w:pPr>
        <w:rPr>
          <w:spacing w:val="-3"/>
          <w:sz w:val="24"/>
          <w:szCs w:val="24"/>
        </w:rPr>
      </w:pPr>
    </w:p>
    <w:p w:rsidR="001B1A6E" w:rsidRPr="00A3167E" w:rsidRDefault="001B1A6E" w:rsidP="001B1A6E">
      <w:pPr>
        <w:rPr>
          <w:sz w:val="24"/>
          <w:szCs w:val="24"/>
        </w:rPr>
      </w:pPr>
      <w:r w:rsidRPr="00A3167E">
        <w:rPr>
          <w:spacing w:val="-3"/>
          <w:sz w:val="24"/>
          <w:szCs w:val="24"/>
        </w:rPr>
        <w:t>12</w:t>
      </w:r>
      <w:r w:rsidRPr="00EE4555">
        <w:rPr>
          <w:spacing w:val="-3"/>
          <w:sz w:val="24"/>
          <w:szCs w:val="24"/>
        </w:rPr>
        <w:t>8</w:t>
      </w:r>
      <w:r w:rsidRPr="00A3167E">
        <w:rPr>
          <w:spacing w:val="-3"/>
          <w:sz w:val="24"/>
          <w:szCs w:val="24"/>
        </w:rPr>
        <w:t xml:space="preserve">. Военно-патриотическое воспитание тесно связано </w:t>
      </w:r>
    </w:p>
    <w:p w:rsidR="001B1A6E" w:rsidRPr="00A3167E" w:rsidRDefault="001B1A6E" w:rsidP="001B1A6E">
      <w:pPr>
        <w:rPr>
          <w:rStyle w:val="s0"/>
        </w:rPr>
      </w:pPr>
      <w:r w:rsidRPr="00A3167E">
        <w:rPr>
          <w:rStyle w:val="s0"/>
          <w:lang w:val="en-US"/>
        </w:rPr>
        <w:t>A</w:t>
      </w:r>
      <w:r w:rsidRPr="00A3167E">
        <w:rPr>
          <w:rStyle w:val="s0"/>
        </w:rPr>
        <w:t>) Со службой в армии.</w:t>
      </w:r>
    </w:p>
    <w:p w:rsidR="001B1A6E" w:rsidRPr="00A3167E" w:rsidRDefault="001B1A6E" w:rsidP="001B1A6E">
      <w:pPr>
        <w:rPr>
          <w:rStyle w:val="s0"/>
        </w:rPr>
      </w:pPr>
      <w:r w:rsidRPr="00A3167E">
        <w:rPr>
          <w:rStyle w:val="s0"/>
        </w:rPr>
        <w:t>B) С подготовкой молодёжи для поступления в ВУЗы.</w:t>
      </w:r>
    </w:p>
    <w:p w:rsidR="001B1A6E" w:rsidRPr="00A3167E" w:rsidRDefault="001B1A6E" w:rsidP="001B1A6E">
      <w:pPr>
        <w:rPr>
          <w:rStyle w:val="s0"/>
        </w:rPr>
      </w:pPr>
      <w:r w:rsidRPr="00A3167E">
        <w:rPr>
          <w:rStyle w:val="s0"/>
          <w:lang w:val="en-US"/>
        </w:rPr>
        <w:t>C</w:t>
      </w:r>
      <w:r w:rsidRPr="00A3167E">
        <w:rPr>
          <w:rStyle w:val="s0"/>
        </w:rPr>
        <w:t>) С альтернативной службой.</w:t>
      </w:r>
    </w:p>
    <w:p w:rsidR="001B1A6E" w:rsidRPr="00A3167E" w:rsidRDefault="001B1A6E" w:rsidP="001B1A6E">
      <w:pPr>
        <w:rPr>
          <w:rStyle w:val="s0"/>
        </w:rPr>
      </w:pPr>
      <w:r w:rsidRPr="00A3167E">
        <w:rPr>
          <w:rStyle w:val="s0"/>
          <w:lang w:val="en-US"/>
        </w:rPr>
        <w:t>D</w:t>
      </w:r>
      <w:r w:rsidRPr="00A3167E">
        <w:rPr>
          <w:rStyle w:val="s0"/>
        </w:rPr>
        <w:t>) С обучением мастерским владением боевым оружием.</w:t>
      </w:r>
    </w:p>
    <w:p w:rsidR="001B1A6E" w:rsidRPr="00A3167E" w:rsidRDefault="001B1A6E" w:rsidP="001B1A6E">
      <w:pPr>
        <w:rPr>
          <w:sz w:val="24"/>
          <w:szCs w:val="24"/>
        </w:rPr>
      </w:pPr>
      <w:r w:rsidRPr="00A3167E">
        <w:rPr>
          <w:rStyle w:val="s0"/>
          <w:lang w:val="en-US"/>
        </w:rPr>
        <w:t>E</w:t>
      </w:r>
      <w:r w:rsidRPr="00A3167E">
        <w:rPr>
          <w:rStyle w:val="s0"/>
        </w:rPr>
        <w:t xml:space="preserve">) </w:t>
      </w:r>
      <w:r w:rsidRPr="00A3167E">
        <w:rPr>
          <w:spacing w:val="-3"/>
          <w:sz w:val="24"/>
          <w:szCs w:val="24"/>
        </w:rPr>
        <w:t xml:space="preserve">С начальной военной подготовкой и должно способствовать лучшему овладению молодежью военным делом, </w:t>
      </w:r>
      <w:r w:rsidRPr="00A3167E">
        <w:rPr>
          <w:sz w:val="24"/>
          <w:szCs w:val="24"/>
        </w:rPr>
        <w:t>средствами с способами защиты в чрезвычайных ситуациях.</w:t>
      </w:r>
    </w:p>
    <w:p w:rsidR="001B1A6E" w:rsidRPr="00A3167E" w:rsidRDefault="001B1A6E" w:rsidP="001B1A6E">
      <w:pPr>
        <w:rPr>
          <w:rStyle w:val="s0"/>
        </w:rPr>
      </w:pPr>
      <w:r w:rsidRPr="00A3167E">
        <w:rPr>
          <w:rStyle w:val="s0"/>
        </w:rPr>
        <w:t xml:space="preserve">F) </w:t>
      </w:r>
      <w:r w:rsidRPr="00A3167E">
        <w:rPr>
          <w:sz w:val="24"/>
          <w:szCs w:val="24"/>
          <w:lang w:val="kk-KZ"/>
        </w:rPr>
        <w:t>ВПВ учащихся в процессе проведения оборонно-массовой и спортивной работы..</w:t>
      </w:r>
    </w:p>
    <w:p w:rsidR="001B1A6E" w:rsidRPr="00A3167E" w:rsidRDefault="001B1A6E" w:rsidP="001B1A6E">
      <w:pPr>
        <w:rPr>
          <w:rStyle w:val="s0"/>
        </w:rPr>
      </w:pPr>
      <w:r w:rsidRPr="00A3167E">
        <w:rPr>
          <w:rStyle w:val="s0"/>
        </w:rPr>
        <w:t xml:space="preserve"> G) </w:t>
      </w:r>
      <w:r w:rsidRPr="00A3167E">
        <w:rPr>
          <w:sz w:val="24"/>
          <w:szCs w:val="24"/>
          <w:lang w:val="kk-KZ"/>
        </w:rPr>
        <w:t>Психолого-педагогические особенности патриотического воспитания старшекласников.</w:t>
      </w:r>
    </w:p>
    <w:p w:rsidR="001B1A6E" w:rsidRPr="00A3167E" w:rsidRDefault="001B1A6E" w:rsidP="001B1A6E">
      <w:pPr>
        <w:rPr>
          <w:rStyle w:val="s0"/>
        </w:rPr>
      </w:pPr>
      <w:r w:rsidRPr="00A3167E">
        <w:rPr>
          <w:rStyle w:val="s0"/>
        </w:rPr>
        <w:t xml:space="preserve">H) </w:t>
      </w:r>
      <w:r w:rsidRPr="00A3167E">
        <w:rPr>
          <w:sz w:val="24"/>
          <w:szCs w:val="24"/>
          <w:lang w:val="kk-KZ"/>
        </w:rPr>
        <w:t>Современно-общественно-политическая ситуация в Казахстане.</w:t>
      </w:r>
      <w:r w:rsidRPr="00A3167E">
        <w:rPr>
          <w:sz w:val="24"/>
          <w:szCs w:val="24"/>
        </w:rPr>
        <w:t>.</w:t>
      </w:r>
    </w:p>
    <w:p w:rsidR="001B1A6E" w:rsidRPr="00EE4555" w:rsidRDefault="001B1A6E" w:rsidP="001B1A6E">
      <w:pPr>
        <w:rPr>
          <w:spacing w:val="-2"/>
          <w:sz w:val="24"/>
          <w:szCs w:val="24"/>
        </w:rPr>
      </w:pPr>
    </w:p>
    <w:p w:rsidR="001B1A6E" w:rsidRPr="00A3167E" w:rsidRDefault="001B1A6E" w:rsidP="001B1A6E">
      <w:pPr>
        <w:rPr>
          <w:sz w:val="24"/>
          <w:szCs w:val="24"/>
        </w:rPr>
      </w:pPr>
      <w:r w:rsidRPr="00A3167E">
        <w:rPr>
          <w:spacing w:val="-2"/>
          <w:sz w:val="24"/>
          <w:szCs w:val="24"/>
        </w:rPr>
        <w:t>129. Когда</w:t>
      </w:r>
      <w:r w:rsidRPr="00A3167E">
        <w:rPr>
          <w:b/>
          <w:spacing w:val="-2"/>
          <w:sz w:val="24"/>
          <w:szCs w:val="24"/>
        </w:rPr>
        <w:t xml:space="preserve"> </w:t>
      </w:r>
      <w:r w:rsidRPr="00A3167E">
        <w:rPr>
          <w:spacing w:val="-2"/>
          <w:sz w:val="24"/>
          <w:szCs w:val="24"/>
        </w:rPr>
        <w:t>было ратифицировано</w:t>
      </w:r>
      <w:r w:rsidRPr="00A3167E">
        <w:rPr>
          <w:b/>
          <w:spacing w:val="-2"/>
          <w:sz w:val="24"/>
          <w:szCs w:val="24"/>
        </w:rPr>
        <w:t xml:space="preserve"> </w:t>
      </w:r>
      <w:r w:rsidRPr="00A3167E">
        <w:rPr>
          <w:spacing w:val="-2"/>
          <w:sz w:val="24"/>
          <w:szCs w:val="24"/>
        </w:rPr>
        <w:t xml:space="preserve">постановление Правительства Республики Казахстан о введении </w:t>
      </w:r>
      <w:r w:rsidRPr="00A3167E">
        <w:rPr>
          <w:spacing w:val="-4"/>
          <w:sz w:val="24"/>
          <w:szCs w:val="24"/>
        </w:rPr>
        <w:t xml:space="preserve">Начальной военной подготовки в общеобразовательных школах и в средних специальных учебных </w:t>
      </w:r>
      <w:r w:rsidRPr="00A3167E">
        <w:rPr>
          <w:spacing w:val="-2"/>
          <w:sz w:val="24"/>
          <w:szCs w:val="24"/>
        </w:rPr>
        <w:t>заведениях.</w:t>
      </w:r>
    </w:p>
    <w:p w:rsidR="001B1A6E" w:rsidRPr="00A3167E" w:rsidRDefault="001B1A6E" w:rsidP="001B1A6E">
      <w:pPr>
        <w:rPr>
          <w:rStyle w:val="s0"/>
        </w:rPr>
      </w:pPr>
      <w:r w:rsidRPr="00A3167E">
        <w:rPr>
          <w:rStyle w:val="s0"/>
          <w:lang w:val="en-US"/>
        </w:rPr>
        <w:t>A</w:t>
      </w:r>
      <w:r w:rsidRPr="00A3167E">
        <w:rPr>
          <w:rStyle w:val="s0"/>
        </w:rPr>
        <w:t xml:space="preserve">) </w:t>
      </w:r>
      <w:r w:rsidRPr="00A3167E">
        <w:rPr>
          <w:spacing w:val="-2"/>
          <w:sz w:val="24"/>
          <w:szCs w:val="24"/>
        </w:rPr>
        <w:t>1 ноября 1996 года.</w:t>
      </w:r>
    </w:p>
    <w:p w:rsidR="001B1A6E" w:rsidRPr="00A3167E" w:rsidRDefault="001B1A6E" w:rsidP="001B1A6E">
      <w:pPr>
        <w:rPr>
          <w:rStyle w:val="s0"/>
        </w:rPr>
      </w:pPr>
      <w:r w:rsidRPr="00A3167E">
        <w:rPr>
          <w:rStyle w:val="s0"/>
        </w:rPr>
        <w:t>B) 1 декабря 1996 года.</w:t>
      </w:r>
    </w:p>
    <w:p w:rsidR="001B1A6E" w:rsidRPr="00A3167E" w:rsidRDefault="001B1A6E" w:rsidP="001B1A6E">
      <w:pPr>
        <w:rPr>
          <w:rStyle w:val="s0"/>
        </w:rPr>
      </w:pPr>
      <w:r w:rsidRPr="00A3167E">
        <w:rPr>
          <w:rStyle w:val="s0"/>
          <w:lang w:val="en-US"/>
        </w:rPr>
        <w:t>C</w:t>
      </w:r>
      <w:r w:rsidRPr="00A3167E">
        <w:rPr>
          <w:rStyle w:val="s0"/>
        </w:rPr>
        <w:t>) 30 августа 1997 года.</w:t>
      </w:r>
    </w:p>
    <w:p w:rsidR="001B1A6E" w:rsidRPr="00A3167E" w:rsidRDefault="001B1A6E" w:rsidP="001B1A6E">
      <w:pPr>
        <w:rPr>
          <w:rStyle w:val="s0"/>
        </w:rPr>
      </w:pPr>
      <w:r w:rsidRPr="00A3167E">
        <w:rPr>
          <w:rStyle w:val="s0"/>
          <w:lang w:val="en-US"/>
        </w:rPr>
        <w:lastRenderedPageBreak/>
        <w:t>D</w:t>
      </w:r>
      <w:r w:rsidRPr="00A3167E">
        <w:rPr>
          <w:rStyle w:val="s0"/>
        </w:rPr>
        <w:t>) 25 октября 1998 года</w:t>
      </w:r>
    </w:p>
    <w:p w:rsidR="001B1A6E" w:rsidRPr="00A3167E" w:rsidRDefault="001B1A6E" w:rsidP="001B1A6E">
      <w:pPr>
        <w:rPr>
          <w:sz w:val="24"/>
          <w:szCs w:val="24"/>
        </w:rPr>
      </w:pPr>
      <w:r w:rsidRPr="00A3167E">
        <w:rPr>
          <w:rStyle w:val="s0"/>
          <w:lang w:val="en-US"/>
        </w:rPr>
        <w:t>E</w:t>
      </w:r>
      <w:r w:rsidRPr="00A3167E">
        <w:rPr>
          <w:rStyle w:val="s0"/>
        </w:rPr>
        <w:t>) 1 апреля 2000 года.</w:t>
      </w:r>
    </w:p>
    <w:p w:rsidR="001B1A6E" w:rsidRPr="00A3167E" w:rsidRDefault="001B1A6E" w:rsidP="001B1A6E">
      <w:pPr>
        <w:rPr>
          <w:sz w:val="24"/>
          <w:szCs w:val="24"/>
          <w:lang w:val="kk-KZ"/>
        </w:rPr>
      </w:pPr>
      <w:r w:rsidRPr="00A3167E">
        <w:rPr>
          <w:sz w:val="24"/>
          <w:szCs w:val="24"/>
        </w:rPr>
        <w:t>F)  2 ноября 1999 года</w:t>
      </w:r>
    </w:p>
    <w:p w:rsidR="001B1A6E" w:rsidRPr="00A3167E" w:rsidRDefault="001B1A6E" w:rsidP="001B1A6E">
      <w:pPr>
        <w:rPr>
          <w:sz w:val="24"/>
          <w:szCs w:val="24"/>
        </w:rPr>
      </w:pPr>
      <w:r w:rsidRPr="00A3167E">
        <w:rPr>
          <w:sz w:val="24"/>
          <w:szCs w:val="24"/>
        </w:rPr>
        <w:t>G)  7 декабря 1995 года</w:t>
      </w:r>
    </w:p>
    <w:p w:rsidR="001B1A6E" w:rsidRPr="00A3167E" w:rsidRDefault="001B1A6E" w:rsidP="001B1A6E">
      <w:pPr>
        <w:rPr>
          <w:sz w:val="24"/>
          <w:szCs w:val="24"/>
        </w:rPr>
      </w:pPr>
      <w:r w:rsidRPr="00A3167E">
        <w:rPr>
          <w:sz w:val="24"/>
          <w:szCs w:val="24"/>
        </w:rPr>
        <w:t>H)  22 августа 2001 года</w:t>
      </w:r>
    </w:p>
    <w:p w:rsidR="001B1A6E" w:rsidRPr="00A3167E" w:rsidRDefault="001B1A6E" w:rsidP="001B1A6E">
      <w:pPr>
        <w:rPr>
          <w:spacing w:val="-2"/>
          <w:sz w:val="24"/>
          <w:szCs w:val="24"/>
        </w:rPr>
      </w:pPr>
    </w:p>
    <w:p w:rsidR="001B1A6E" w:rsidRPr="00A3167E" w:rsidRDefault="001B1A6E" w:rsidP="001B1A6E">
      <w:pPr>
        <w:rPr>
          <w:sz w:val="24"/>
          <w:szCs w:val="24"/>
        </w:rPr>
      </w:pPr>
      <w:r w:rsidRPr="00A3167E">
        <w:rPr>
          <w:spacing w:val="-2"/>
          <w:sz w:val="24"/>
          <w:szCs w:val="24"/>
        </w:rPr>
        <w:t xml:space="preserve">130. Начальная военная подготовка организуется под руководством </w:t>
      </w:r>
    </w:p>
    <w:p w:rsidR="001B1A6E" w:rsidRPr="00A3167E" w:rsidRDefault="001B1A6E" w:rsidP="001B1A6E">
      <w:pPr>
        <w:rPr>
          <w:sz w:val="24"/>
          <w:szCs w:val="24"/>
        </w:rPr>
      </w:pPr>
      <w:r w:rsidRPr="00A3167E">
        <w:rPr>
          <w:rStyle w:val="s0"/>
          <w:lang w:val="en-US"/>
        </w:rPr>
        <w:t>A</w:t>
      </w:r>
      <w:r w:rsidRPr="00A3167E">
        <w:rPr>
          <w:rStyle w:val="s0"/>
        </w:rPr>
        <w:t>)</w:t>
      </w:r>
      <w:r w:rsidRPr="00A3167E">
        <w:rPr>
          <w:spacing w:val="-7"/>
          <w:sz w:val="24"/>
          <w:szCs w:val="24"/>
        </w:rPr>
        <w:t xml:space="preserve"> Местными исполнительными органами.</w:t>
      </w:r>
    </w:p>
    <w:p w:rsidR="001B1A6E" w:rsidRPr="00A3167E" w:rsidRDefault="001B1A6E" w:rsidP="001B1A6E">
      <w:pPr>
        <w:rPr>
          <w:rStyle w:val="s0"/>
        </w:rPr>
      </w:pPr>
      <w:r w:rsidRPr="00A3167E">
        <w:rPr>
          <w:sz w:val="24"/>
          <w:szCs w:val="24"/>
        </w:rPr>
        <w:t>B)</w:t>
      </w:r>
      <w:r w:rsidRPr="00A3167E">
        <w:rPr>
          <w:rStyle w:val="s0"/>
        </w:rPr>
        <w:t xml:space="preserve"> Министерством Обороны.</w:t>
      </w:r>
    </w:p>
    <w:p w:rsidR="001B1A6E" w:rsidRPr="00A3167E" w:rsidRDefault="001B1A6E" w:rsidP="001B1A6E">
      <w:pPr>
        <w:rPr>
          <w:rStyle w:val="s0"/>
        </w:rPr>
      </w:pPr>
      <w:r w:rsidRPr="00A3167E">
        <w:rPr>
          <w:rStyle w:val="s0"/>
          <w:lang w:val="en-US"/>
        </w:rPr>
        <w:t>C</w:t>
      </w:r>
      <w:r w:rsidRPr="00A3167E">
        <w:rPr>
          <w:rStyle w:val="s0"/>
        </w:rPr>
        <w:t>) Министерством Образования.</w:t>
      </w:r>
    </w:p>
    <w:p w:rsidR="001B1A6E" w:rsidRPr="00A3167E" w:rsidRDefault="001B1A6E" w:rsidP="001B1A6E">
      <w:pPr>
        <w:rPr>
          <w:sz w:val="24"/>
          <w:szCs w:val="24"/>
        </w:rPr>
      </w:pPr>
      <w:r w:rsidRPr="00A3167E">
        <w:rPr>
          <w:rStyle w:val="s0"/>
          <w:lang w:val="en-US"/>
        </w:rPr>
        <w:t>D</w:t>
      </w:r>
      <w:r w:rsidRPr="00A3167E">
        <w:rPr>
          <w:rStyle w:val="s0"/>
        </w:rPr>
        <w:t xml:space="preserve">) </w:t>
      </w:r>
      <w:r w:rsidRPr="00A3167E">
        <w:rPr>
          <w:spacing w:val="-2"/>
          <w:sz w:val="24"/>
          <w:szCs w:val="24"/>
        </w:rPr>
        <w:t xml:space="preserve">Правительства Республики </w:t>
      </w:r>
      <w:r w:rsidRPr="00A3167E">
        <w:rPr>
          <w:spacing w:val="-7"/>
          <w:sz w:val="24"/>
          <w:szCs w:val="24"/>
        </w:rPr>
        <w:t>Казахстан, министерствами и государственными комитетами, местными исполнительными органами.</w:t>
      </w:r>
    </w:p>
    <w:p w:rsidR="001B1A6E" w:rsidRPr="00A3167E" w:rsidRDefault="001B1A6E" w:rsidP="001B1A6E">
      <w:pPr>
        <w:rPr>
          <w:sz w:val="24"/>
          <w:szCs w:val="24"/>
        </w:rPr>
      </w:pPr>
      <w:r w:rsidRPr="00A3167E">
        <w:rPr>
          <w:rStyle w:val="s0"/>
          <w:lang w:val="en-US"/>
        </w:rPr>
        <w:t>E</w:t>
      </w:r>
      <w:r w:rsidRPr="00A3167E">
        <w:rPr>
          <w:rStyle w:val="s0"/>
        </w:rPr>
        <w:t xml:space="preserve">) </w:t>
      </w:r>
      <w:r w:rsidRPr="00A3167E">
        <w:rPr>
          <w:spacing w:val="-7"/>
          <w:sz w:val="24"/>
          <w:szCs w:val="24"/>
        </w:rPr>
        <w:t>Государственными комитетами, местными исполнительными органами.</w:t>
      </w:r>
    </w:p>
    <w:p w:rsidR="001B1A6E" w:rsidRPr="00A3167E" w:rsidRDefault="001B1A6E" w:rsidP="001B1A6E">
      <w:pPr>
        <w:rPr>
          <w:rStyle w:val="s0"/>
        </w:rPr>
      </w:pPr>
      <w:r w:rsidRPr="00A3167E">
        <w:rPr>
          <w:rStyle w:val="s0"/>
        </w:rPr>
        <w:t xml:space="preserve">F) </w:t>
      </w:r>
      <w:r w:rsidRPr="00A3167E">
        <w:rPr>
          <w:sz w:val="24"/>
          <w:szCs w:val="24"/>
          <w:lang w:val="kk-KZ"/>
        </w:rPr>
        <w:t>Планирование и проведение оборонно-массовой и спортивной работы.</w:t>
      </w:r>
    </w:p>
    <w:p w:rsidR="001B1A6E" w:rsidRPr="00A3167E" w:rsidRDefault="001B1A6E" w:rsidP="001B1A6E">
      <w:pPr>
        <w:rPr>
          <w:rStyle w:val="s0"/>
        </w:rPr>
      </w:pPr>
      <w:r w:rsidRPr="00A3167E">
        <w:rPr>
          <w:rStyle w:val="s0"/>
        </w:rPr>
        <w:t xml:space="preserve">G) </w:t>
      </w:r>
      <w:r w:rsidRPr="00A3167E">
        <w:rPr>
          <w:sz w:val="24"/>
          <w:szCs w:val="24"/>
          <w:lang w:val="kk-KZ"/>
        </w:rPr>
        <w:t>Роль Казахского героического эпоса в в патриотическом воспитаний старшекласников..</w:t>
      </w:r>
    </w:p>
    <w:p w:rsidR="001B1A6E" w:rsidRPr="00A3167E" w:rsidRDefault="001B1A6E" w:rsidP="001B1A6E">
      <w:pPr>
        <w:rPr>
          <w:rStyle w:val="s0"/>
        </w:rPr>
      </w:pPr>
      <w:r w:rsidRPr="00A3167E">
        <w:rPr>
          <w:rStyle w:val="s0"/>
        </w:rPr>
        <w:t xml:space="preserve">H) </w:t>
      </w:r>
      <w:r w:rsidRPr="00A3167E">
        <w:rPr>
          <w:sz w:val="24"/>
          <w:szCs w:val="24"/>
          <w:lang w:val="kk-KZ"/>
        </w:rPr>
        <w:t>Историческое значение независимости РК.</w:t>
      </w:r>
    </w:p>
    <w:p w:rsidR="001B1A6E" w:rsidRPr="00A3167E" w:rsidRDefault="001B1A6E" w:rsidP="001B1A6E">
      <w:pPr>
        <w:rPr>
          <w:spacing w:val="-3"/>
          <w:sz w:val="24"/>
          <w:szCs w:val="24"/>
        </w:rPr>
      </w:pPr>
      <w:r w:rsidRPr="00A3167E">
        <w:rPr>
          <w:spacing w:val="-3"/>
          <w:sz w:val="24"/>
          <w:szCs w:val="24"/>
        </w:rPr>
        <w:t xml:space="preserve"> </w:t>
      </w:r>
    </w:p>
    <w:p w:rsidR="001B1A6E" w:rsidRPr="00A3167E" w:rsidRDefault="001B1A6E" w:rsidP="001B1A6E">
      <w:pPr>
        <w:rPr>
          <w:rStyle w:val="s0"/>
        </w:rPr>
      </w:pPr>
      <w:r w:rsidRPr="00A3167E">
        <w:rPr>
          <w:spacing w:val="-3"/>
          <w:sz w:val="24"/>
          <w:szCs w:val="24"/>
        </w:rPr>
        <w:t>13</w:t>
      </w:r>
      <w:r w:rsidRPr="00EE4555">
        <w:rPr>
          <w:spacing w:val="-3"/>
          <w:sz w:val="24"/>
          <w:szCs w:val="24"/>
        </w:rPr>
        <w:t>1</w:t>
      </w:r>
      <w:r w:rsidRPr="00A3167E">
        <w:rPr>
          <w:spacing w:val="-3"/>
          <w:sz w:val="24"/>
          <w:szCs w:val="24"/>
        </w:rPr>
        <w:t xml:space="preserve">. Начальная военная подготовка молодежи проводится </w:t>
      </w:r>
    </w:p>
    <w:p w:rsidR="001B1A6E" w:rsidRPr="00A3167E" w:rsidRDefault="001B1A6E" w:rsidP="001B1A6E">
      <w:pPr>
        <w:rPr>
          <w:rStyle w:val="s0"/>
        </w:rPr>
      </w:pPr>
      <w:r w:rsidRPr="00A3167E">
        <w:rPr>
          <w:rStyle w:val="s0"/>
          <w:lang w:val="en-US"/>
        </w:rPr>
        <w:t>A</w:t>
      </w:r>
      <w:r w:rsidRPr="00A3167E">
        <w:rPr>
          <w:rStyle w:val="s0"/>
        </w:rPr>
        <w:t xml:space="preserve">) </w:t>
      </w:r>
      <w:r w:rsidRPr="00A3167E">
        <w:rPr>
          <w:spacing w:val="-3"/>
          <w:sz w:val="24"/>
          <w:szCs w:val="24"/>
        </w:rPr>
        <w:t>В целях изучения молодежью военных предметов для лучшей защиты своей Родины в ВС.</w:t>
      </w:r>
    </w:p>
    <w:p w:rsidR="001B1A6E" w:rsidRPr="00A3167E" w:rsidRDefault="001B1A6E" w:rsidP="001B1A6E">
      <w:pPr>
        <w:rPr>
          <w:rStyle w:val="s0"/>
        </w:rPr>
      </w:pPr>
      <w:r w:rsidRPr="00A3167E">
        <w:rPr>
          <w:rStyle w:val="s0"/>
        </w:rPr>
        <w:t xml:space="preserve">B) </w:t>
      </w:r>
      <w:r w:rsidRPr="00A3167E">
        <w:rPr>
          <w:spacing w:val="-3"/>
          <w:sz w:val="24"/>
          <w:szCs w:val="24"/>
        </w:rPr>
        <w:t xml:space="preserve">В целях изучения молодежью положений </w:t>
      </w:r>
      <w:r w:rsidRPr="00A3167E">
        <w:rPr>
          <w:spacing w:val="-1"/>
          <w:sz w:val="24"/>
          <w:szCs w:val="24"/>
        </w:rPr>
        <w:t>Конституций Республики Казахстан, основ обороны государства.</w:t>
      </w:r>
    </w:p>
    <w:p w:rsidR="001B1A6E" w:rsidRPr="00A3167E" w:rsidRDefault="001B1A6E" w:rsidP="001B1A6E">
      <w:pPr>
        <w:rPr>
          <w:rStyle w:val="s0"/>
        </w:rPr>
      </w:pPr>
      <w:r w:rsidRPr="00A3167E">
        <w:rPr>
          <w:rStyle w:val="s0"/>
          <w:lang w:val="en-US"/>
        </w:rPr>
        <w:t>C</w:t>
      </w:r>
      <w:r w:rsidRPr="00A3167E">
        <w:rPr>
          <w:rStyle w:val="s0"/>
        </w:rPr>
        <w:t xml:space="preserve">) </w:t>
      </w:r>
      <w:r w:rsidRPr="00A3167E">
        <w:rPr>
          <w:spacing w:val="-3"/>
          <w:sz w:val="24"/>
          <w:szCs w:val="24"/>
        </w:rPr>
        <w:t>В целях изучения молодежью основ и правил стрельбы из всех видов стрелкового оружия.</w:t>
      </w:r>
    </w:p>
    <w:p w:rsidR="001B1A6E" w:rsidRPr="00A3167E" w:rsidRDefault="001B1A6E" w:rsidP="001B1A6E">
      <w:pPr>
        <w:rPr>
          <w:rStyle w:val="s0"/>
        </w:rPr>
      </w:pPr>
      <w:r w:rsidRPr="00A3167E">
        <w:rPr>
          <w:rStyle w:val="s0"/>
          <w:lang w:val="en-US"/>
        </w:rPr>
        <w:t>D</w:t>
      </w:r>
      <w:r w:rsidRPr="00A3167E">
        <w:rPr>
          <w:rStyle w:val="s0"/>
        </w:rPr>
        <w:t xml:space="preserve">) </w:t>
      </w:r>
      <w:r w:rsidRPr="00A3167E">
        <w:rPr>
          <w:spacing w:val="-3"/>
          <w:sz w:val="24"/>
          <w:szCs w:val="24"/>
        </w:rPr>
        <w:t>В целях изучения молодежью армейского быта и жизни.</w:t>
      </w:r>
    </w:p>
    <w:p w:rsidR="001B1A6E" w:rsidRPr="00A3167E" w:rsidRDefault="001B1A6E" w:rsidP="001B1A6E">
      <w:pPr>
        <w:rPr>
          <w:sz w:val="24"/>
          <w:szCs w:val="24"/>
        </w:rPr>
      </w:pPr>
      <w:r w:rsidRPr="00A3167E">
        <w:rPr>
          <w:rStyle w:val="s0"/>
          <w:lang w:val="en-US"/>
        </w:rPr>
        <w:t>E</w:t>
      </w:r>
      <w:r w:rsidRPr="00A3167E">
        <w:rPr>
          <w:rStyle w:val="s0"/>
        </w:rPr>
        <w:t xml:space="preserve">) Потому, что эта дисциплина заложена в программу обучения </w:t>
      </w:r>
      <w:r w:rsidRPr="00A3167E">
        <w:rPr>
          <w:spacing w:val="-4"/>
          <w:sz w:val="24"/>
          <w:szCs w:val="24"/>
        </w:rPr>
        <w:t xml:space="preserve">в общеобразовательных школах и в средних специальных учебных </w:t>
      </w:r>
      <w:r w:rsidRPr="00A3167E">
        <w:rPr>
          <w:spacing w:val="-2"/>
          <w:sz w:val="24"/>
          <w:szCs w:val="24"/>
        </w:rPr>
        <w:t>заведениях.</w:t>
      </w:r>
    </w:p>
    <w:p w:rsidR="001B1A6E" w:rsidRPr="00A3167E" w:rsidRDefault="001B1A6E" w:rsidP="001B1A6E">
      <w:pPr>
        <w:rPr>
          <w:sz w:val="24"/>
          <w:szCs w:val="24"/>
        </w:rPr>
      </w:pPr>
      <w:r w:rsidRPr="00A3167E">
        <w:rPr>
          <w:sz w:val="24"/>
          <w:szCs w:val="24"/>
        </w:rPr>
        <w:t xml:space="preserve">F) </w:t>
      </w:r>
      <w:r w:rsidRPr="00A3167E">
        <w:rPr>
          <w:sz w:val="24"/>
          <w:szCs w:val="24"/>
          <w:lang w:val="kk-KZ"/>
        </w:rPr>
        <w:t>Идейное независимость</w:t>
      </w:r>
    </w:p>
    <w:p w:rsidR="001B1A6E" w:rsidRPr="00A3167E" w:rsidRDefault="001B1A6E" w:rsidP="001B1A6E">
      <w:pPr>
        <w:rPr>
          <w:sz w:val="24"/>
          <w:szCs w:val="24"/>
        </w:rPr>
      </w:pPr>
      <w:r w:rsidRPr="00A3167E">
        <w:rPr>
          <w:sz w:val="24"/>
          <w:szCs w:val="24"/>
        </w:rPr>
        <w:t xml:space="preserve">G) </w:t>
      </w:r>
      <w:r w:rsidRPr="00A3167E">
        <w:rPr>
          <w:sz w:val="24"/>
          <w:szCs w:val="24"/>
          <w:lang w:val="kk-KZ"/>
        </w:rPr>
        <w:t>Преемственность прошлого, настоящего и будущего в патриотическом воспитаний.</w:t>
      </w:r>
    </w:p>
    <w:p w:rsidR="001B1A6E" w:rsidRPr="00A3167E" w:rsidRDefault="001B1A6E" w:rsidP="001B1A6E">
      <w:pPr>
        <w:rPr>
          <w:sz w:val="24"/>
          <w:szCs w:val="24"/>
        </w:rPr>
      </w:pPr>
      <w:r w:rsidRPr="00A3167E">
        <w:rPr>
          <w:sz w:val="24"/>
          <w:szCs w:val="24"/>
        </w:rPr>
        <w:t xml:space="preserve">H) </w:t>
      </w:r>
      <w:r w:rsidRPr="00A3167E">
        <w:rPr>
          <w:sz w:val="24"/>
          <w:szCs w:val="24"/>
          <w:lang w:val="kk-KZ"/>
        </w:rPr>
        <w:t>Организация морально-политической, психологической военно-технической и физической подготовки студентов.</w:t>
      </w:r>
    </w:p>
    <w:p w:rsidR="001B1A6E" w:rsidRPr="00EE4555" w:rsidRDefault="001B1A6E" w:rsidP="001B1A6E">
      <w:pPr>
        <w:rPr>
          <w:sz w:val="24"/>
          <w:szCs w:val="24"/>
        </w:rPr>
      </w:pPr>
    </w:p>
    <w:p w:rsidR="001B1A6E" w:rsidRPr="00A3167E" w:rsidRDefault="001B1A6E" w:rsidP="001B1A6E">
      <w:pPr>
        <w:rPr>
          <w:sz w:val="24"/>
          <w:szCs w:val="24"/>
        </w:rPr>
      </w:pPr>
      <w:r w:rsidRPr="00A3167E">
        <w:rPr>
          <w:sz w:val="24"/>
          <w:szCs w:val="24"/>
        </w:rPr>
        <w:t>132. Что не включается в программу обучения НВП</w:t>
      </w:r>
    </w:p>
    <w:p w:rsidR="001B1A6E" w:rsidRPr="00A3167E" w:rsidRDefault="001B1A6E" w:rsidP="001B1A6E">
      <w:pPr>
        <w:rPr>
          <w:rStyle w:val="s0"/>
          <w:b/>
        </w:rPr>
      </w:pPr>
      <w:r w:rsidRPr="00A3167E">
        <w:rPr>
          <w:rStyle w:val="s0"/>
          <w:lang w:val="en-US"/>
        </w:rPr>
        <w:t>A</w:t>
      </w:r>
      <w:r w:rsidRPr="00A3167E">
        <w:rPr>
          <w:rStyle w:val="s0"/>
        </w:rPr>
        <w:t>)</w:t>
      </w:r>
      <w:r w:rsidRPr="00A3167E">
        <w:rPr>
          <w:b/>
          <w:sz w:val="24"/>
          <w:szCs w:val="24"/>
        </w:rPr>
        <w:t xml:space="preserve"> </w:t>
      </w:r>
      <w:r w:rsidRPr="00A3167E">
        <w:rPr>
          <w:sz w:val="24"/>
          <w:szCs w:val="24"/>
        </w:rPr>
        <w:t>Освоение основ безопасности жизнедеятельности человека в чрезвычайных ситуациях.</w:t>
      </w:r>
    </w:p>
    <w:p w:rsidR="001B1A6E" w:rsidRPr="00A3167E" w:rsidRDefault="001B1A6E" w:rsidP="001B1A6E">
      <w:pPr>
        <w:rPr>
          <w:rStyle w:val="s0"/>
        </w:rPr>
      </w:pPr>
      <w:r w:rsidRPr="00A3167E">
        <w:rPr>
          <w:rStyle w:val="s0"/>
        </w:rPr>
        <w:t>B)</w:t>
      </w:r>
      <w:r w:rsidRPr="00A3167E">
        <w:rPr>
          <w:b/>
          <w:spacing w:val="-2"/>
          <w:sz w:val="24"/>
          <w:szCs w:val="24"/>
        </w:rPr>
        <w:t xml:space="preserve"> </w:t>
      </w:r>
      <w:r w:rsidRPr="00A3167E">
        <w:rPr>
          <w:spacing w:val="-2"/>
          <w:sz w:val="24"/>
          <w:szCs w:val="24"/>
        </w:rPr>
        <w:t>Уяснения назначения Вооруженных сил Республики Казахстан, их характера и особенностей.</w:t>
      </w:r>
    </w:p>
    <w:p w:rsidR="001B1A6E" w:rsidRPr="00A3167E" w:rsidRDefault="001B1A6E" w:rsidP="001B1A6E">
      <w:pPr>
        <w:rPr>
          <w:rStyle w:val="s0"/>
        </w:rPr>
      </w:pPr>
      <w:r w:rsidRPr="00A3167E">
        <w:rPr>
          <w:rStyle w:val="s0"/>
          <w:lang w:val="en-US"/>
        </w:rPr>
        <w:t>C</w:t>
      </w:r>
      <w:r w:rsidRPr="00A3167E">
        <w:rPr>
          <w:rStyle w:val="s0"/>
        </w:rPr>
        <w:t>)</w:t>
      </w:r>
      <w:r w:rsidRPr="00A3167E">
        <w:rPr>
          <w:b/>
          <w:spacing w:val="-2"/>
          <w:sz w:val="24"/>
          <w:szCs w:val="24"/>
        </w:rPr>
        <w:t xml:space="preserve"> </w:t>
      </w:r>
      <w:r w:rsidRPr="00A3167E">
        <w:rPr>
          <w:spacing w:val="-2"/>
          <w:sz w:val="24"/>
          <w:szCs w:val="24"/>
        </w:rPr>
        <w:t>Уяснения значения воинской службы как почетной обязанности граждан Республики Казахстан.</w:t>
      </w:r>
    </w:p>
    <w:p w:rsidR="001B1A6E" w:rsidRPr="00A3167E" w:rsidRDefault="001B1A6E" w:rsidP="001B1A6E">
      <w:pPr>
        <w:rPr>
          <w:rStyle w:val="s0"/>
        </w:rPr>
      </w:pPr>
      <w:r w:rsidRPr="00A3167E">
        <w:rPr>
          <w:rStyle w:val="s0"/>
          <w:lang w:val="en-US"/>
        </w:rPr>
        <w:t>D</w:t>
      </w:r>
      <w:r w:rsidRPr="00A3167E">
        <w:rPr>
          <w:rStyle w:val="s0"/>
        </w:rPr>
        <w:t xml:space="preserve">) </w:t>
      </w:r>
      <w:r w:rsidRPr="00A3167E">
        <w:rPr>
          <w:spacing w:val="-2"/>
          <w:sz w:val="24"/>
          <w:szCs w:val="24"/>
        </w:rPr>
        <w:t>Уяснения</w:t>
      </w:r>
      <w:r w:rsidRPr="00A3167E">
        <w:rPr>
          <w:b/>
          <w:spacing w:val="-2"/>
          <w:sz w:val="24"/>
          <w:szCs w:val="24"/>
        </w:rPr>
        <w:t xml:space="preserve"> </w:t>
      </w:r>
      <w:r w:rsidRPr="00A3167E">
        <w:rPr>
          <w:spacing w:val="-2"/>
          <w:sz w:val="24"/>
          <w:szCs w:val="24"/>
        </w:rPr>
        <w:t xml:space="preserve">основных </w:t>
      </w:r>
      <w:r w:rsidRPr="00A3167E">
        <w:rPr>
          <w:spacing w:val="-1"/>
          <w:sz w:val="24"/>
          <w:szCs w:val="24"/>
        </w:rPr>
        <w:t>требований военной присяги уставов Вооруженных сил Республики Казахстан.</w:t>
      </w:r>
    </w:p>
    <w:p w:rsidR="001B1A6E" w:rsidRPr="00A3167E" w:rsidRDefault="001B1A6E" w:rsidP="001B1A6E">
      <w:pPr>
        <w:rPr>
          <w:rStyle w:val="s0"/>
        </w:rPr>
      </w:pPr>
      <w:r w:rsidRPr="00A3167E">
        <w:rPr>
          <w:rStyle w:val="s0"/>
          <w:lang w:val="en-US"/>
        </w:rPr>
        <w:t>E</w:t>
      </w:r>
      <w:r w:rsidRPr="00A3167E">
        <w:rPr>
          <w:rStyle w:val="s0"/>
        </w:rPr>
        <w:t xml:space="preserve">) </w:t>
      </w:r>
      <w:r w:rsidRPr="00A3167E">
        <w:rPr>
          <w:spacing w:val="-2"/>
          <w:sz w:val="24"/>
          <w:szCs w:val="24"/>
        </w:rPr>
        <w:t>Уяснения порядка и правил уклонения от несения воинской службы.</w:t>
      </w:r>
    </w:p>
    <w:p w:rsidR="001B1A6E" w:rsidRPr="00A3167E" w:rsidRDefault="001B1A6E" w:rsidP="001B1A6E">
      <w:pPr>
        <w:rPr>
          <w:rStyle w:val="s0"/>
        </w:rPr>
      </w:pPr>
      <w:r w:rsidRPr="00A3167E">
        <w:rPr>
          <w:rStyle w:val="s0"/>
        </w:rPr>
        <w:t xml:space="preserve">F) </w:t>
      </w:r>
      <w:r w:rsidRPr="00A3167E">
        <w:rPr>
          <w:sz w:val="24"/>
          <w:szCs w:val="24"/>
          <w:lang w:val="kk-KZ"/>
        </w:rPr>
        <w:t>Концепция формирования государствен-ной идентичности .</w:t>
      </w:r>
    </w:p>
    <w:p w:rsidR="001B1A6E" w:rsidRPr="00A3167E" w:rsidRDefault="001B1A6E" w:rsidP="001B1A6E">
      <w:pPr>
        <w:rPr>
          <w:rStyle w:val="s0"/>
        </w:rPr>
      </w:pPr>
      <w:r w:rsidRPr="00A3167E">
        <w:rPr>
          <w:rStyle w:val="s0"/>
        </w:rPr>
        <w:t xml:space="preserve">G) </w:t>
      </w:r>
      <w:r w:rsidRPr="00A3167E">
        <w:rPr>
          <w:sz w:val="24"/>
          <w:szCs w:val="24"/>
          <w:lang w:val="kk-KZ"/>
        </w:rPr>
        <w:t>Воспитание молодежи на боевых и трудовых традициях народа.</w:t>
      </w:r>
    </w:p>
    <w:p w:rsidR="001B1A6E" w:rsidRPr="00A3167E" w:rsidRDefault="001B1A6E" w:rsidP="001B1A6E">
      <w:pPr>
        <w:rPr>
          <w:rStyle w:val="s0"/>
        </w:rPr>
      </w:pPr>
      <w:r w:rsidRPr="00A3167E">
        <w:rPr>
          <w:rStyle w:val="s0"/>
        </w:rPr>
        <w:t xml:space="preserve">H) </w:t>
      </w:r>
      <w:r w:rsidRPr="00A3167E">
        <w:rPr>
          <w:sz w:val="24"/>
          <w:szCs w:val="24"/>
          <w:lang w:val="kk-KZ"/>
        </w:rPr>
        <w:t>Военно-патриотическое воспитание учащейся во внеурочное время</w:t>
      </w:r>
    </w:p>
    <w:p w:rsidR="001B1A6E" w:rsidRPr="00EE4555" w:rsidRDefault="001B1A6E" w:rsidP="001B1A6E">
      <w:pPr>
        <w:rPr>
          <w:spacing w:val="2"/>
          <w:sz w:val="24"/>
          <w:szCs w:val="24"/>
        </w:rPr>
      </w:pPr>
    </w:p>
    <w:p w:rsidR="001B1A6E" w:rsidRPr="00A3167E" w:rsidRDefault="001B1A6E" w:rsidP="001B1A6E">
      <w:pPr>
        <w:rPr>
          <w:sz w:val="24"/>
          <w:szCs w:val="24"/>
        </w:rPr>
      </w:pPr>
      <w:r w:rsidRPr="00A3167E">
        <w:rPr>
          <w:spacing w:val="2"/>
          <w:sz w:val="24"/>
          <w:szCs w:val="24"/>
        </w:rPr>
        <w:t xml:space="preserve">133. Всемерно </w:t>
      </w:r>
      <w:r w:rsidRPr="00A3167E">
        <w:rPr>
          <w:spacing w:val="-1"/>
          <w:sz w:val="24"/>
          <w:szCs w:val="24"/>
        </w:rPr>
        <w:t xml:space="preserve">развивать у молодежи идейную убежденность и преданность своему народу, воспитывать их в </w:t>
      </w:r>
      <w:r w:rsidRPr="00A3167E">
        <w:rPr>
          <w:spacing w:val="-7"/>
          <w:sz w:val="24"/>
          <w:szCs w:val="24"/>
        </w:rPr>
        <w:t xml:space="preserve">духе интернационалистического сознания, формировать постоянную готовность умело и мужественно </w:t>
      </w:r>
      <w:r w:rsidRPr="00A3167E">
        <w:rPr>
          <w:spacing w:val="-1"/>
          <w:sz w:val="24"/>
          <w:szCs w:val="24"/>
        </w:rPr>
        <w:t>с оружием в руках защищать свое отечество, добросовестно выполнять свой гражданский долг является</w:t>
      </w:r>
    </w:p>
    <w:p w:rsidR="001B1A6E" w:rsidRPr="00A3167E" w:rsidRDefault="001B1A6E" w:rsidP="001B1A6E">
      <w:pPr>
        <w:rPr>
          <w:rStyle w:val="s0"/>
        </w:rPr>
      </w:pPr>
      <w:r w:rsidRPr="00A3167E">
        <w:rPr>
          <w:rStyle w:val="s0"/>
          <w:lang w:val="en-US"/>
        </w:rPr>
        <w:t>A</w:t>
      </w:r>
      <w:r w:rsidRPr="00A3167E">
        <w:rPr>
          <w:rStyle w:val="s0"/>
        </w:rPr>
        <w:t>) Главной задачей Министерства обороны</w:t>
      </w:r>
    </w:p>
    <w:p w:rsidR="001B1A6E" w:rsidRPr="00A3167E" w:rsidRDefault="001B1A6E" w:rsidP="001B1A6E">
      <w:pPr>
        <w:rPr>
          <w:rStyle w:val="s0"/>
        </w:rPr>
      </w:pPr>
      <w:r w:rsidRPr="00A3167E">
        <w:rPr>
          <w:rStyle w:val="s0"/>
        </w:rPr>
        <w:t>B) Основной задачей Министерства чрезвычайных ситуаций</w:t>
      </w:r>
    </w:p>
    <w:p w:rsidR="001B1A6E" w:rsidRPr="00A3167E" w:rsidRDefault="001B1A6E" w:rsidP="001B1A6E">
      <w:pPr>
        <w:rPr>
          <w:rStyle w:val="s0"/>
        </w:rPr>
      </w:pPr>
      <w:r w:rsidRPr="00A3167E">
        <w:rPr>
          <w:rStyle w:val="s0"/>
          <w:lang w:val="en-US"/>
        </w:rPr>
        <w:t>C</w:t>
      </w:r>
      <w:r w:rsidRPr="00A3167E">
        <w:rPr>
          <w:rStyle w:val="s0"/>
        </w:rPr>
        <w:t>) Основной задачей Министерства образования.</w:t>
      </w:r>
    </w:p>
    <w:p w:rsidR="001B1A6E" w:rsidRPr="00A3167E" w:rsidRDefault="001B1A6E" w:rsidP="001B1A6E">
      <w:pPr>
        <w:rPr>
          <w:rStyle w:val="s0"/>
        </w:rPr>
      </w:pPr>
      <w:r w:rsidRPr="00A3167E">
        <w:rPr>
          <w:rStyle w:val="s0"/>
          <w:lang w:val="en-US"/>
        </w:rPr>
        <w:t>D</w:t>
      </w:r>
      <w:r w:rsidRPr="00A3167E">
        <w:rPr>
          <w:rStyle w:val="s0"/>
        </w:rPr>
        <w:t xml:space="preserve">) </w:t>
      </w:r>
      <w:r w:rsidRPr="00A3167E">
        <w:rPr>
          <w:spacing w:val="2"/>
          <w:sz w:val="24"/>
          <w:szCs w:val="24"/>
        </w:rPr>
        <w:t>Главными задачами военно-патриотического воспитания</w:t>
      </w:r>
    </w:p>
    <w:p w:rsidR="001B1A6E" w:rsidRPr="00A3167E" w:rsidRDefault="001B1A6E" w:rsidP="001B1A6E">
      <w:pPr>
        <w:rPr>
          <w:rStyle w:val="s0"/>
        </w:rPr>
      </w:pPr>
      <w:r w:rsidRPr="00A3167E">
        <w:rPr>
          <w:rStyle w:val="s0"/>
          <w:lang w:val="en-US"/>
        </w:rPr>
        <w:t>E</w:t>
      </w:r>
      <w:r w:rsidRPr="00A3167E">
        <w:rPr>
          <w:rStyle w:val="s0"/>
        </w:rPr>
        <w:t>) Главной обязанностью директоров школ.</w:t>
      </w:r>
    </w:p>
    <w:p w:rsidR="001B1A6E" w:rsidRPr="00A3167E" w:rsidRDefault="001B1A6E" w:rsidP="001B1A6E">
      <w:pPr>
        <w:rPr>
          <w:rStyle w:val="s0"/>
          <w:lang w:val="kk-KZ"/>
        </w:rPr>
      </w:pPr>
      <w:r w:rsidRPr="00A3167E">
        <w:rPr>
          <w:rStyle w:val="s0"/>
        </w:rPr>
        <w:lastRenderedPageBreak/>
        <w:t xml:space="preserve">F) </w:t>
      </w:r>
      <w:r w:rsidRPr="00A3167E">
        <w:rPr>
          <w:rStyle w:val="s0"/>
          <w:lang w:val="kk-KZ"/>
        </w:rPr>
        <w:t xml:space="preserve">Главной обязанностью директоров </w:t>
      </w:r>
    </w:p>
    <w:p w:rsidR="001B1A6E" w:rsidRPr="00A3167E" w:rsidRDefault="001B1A6E" w:rsidP="001B1A6E">
      <w:pPr>
        <w:rPr>
          <w:rStyle w:val="s0"/>
          <w:lang w:val="kk-KZ"/>
        </w:rPr>
      </w:pPr>
      <w:r w:rsidRPr="00A3167E">
        <w:rPr>
          <w:rStyle w:val="s0"/>
        </w:rPr>
        <w:t>G)</w:t>
      </w:r>
      <w:r w:rsidRPr="00A3167E">
        <w:rPr>
          <w:sz w:val="24"/>
          <w:szCs w:val="24"/>
          <w:lang w:val="kk-KZ"/>
        </w:rPr>
        <w:t xml:space="preserve"> Воспитание молодежи на боевых и трудовых традициях народа.</w:t>
      </w:r>
      <w:r w:rsidRPr="00A3167E">
        <w:rPr>
          <w:sz w:val="24"/>
          <w:szCs w:val="24"/>
        </w:rPr>
        <w:t xml:space="preserve"> </w:t>
      </w:r>
      <w:r w:rsidRPr="00A3167E">
        <w:rPr>
          <w:rStyle w:val="s0"/>
          <w:lang w:val="kk-KZ"/>
        </w:rPr>
        <w:t xml:space="preserve"> </w:t>
      </w:r>
    </w:p>
    <w:p w:rsidR="001B1A6E" w:rsidRPr="00A3167E" w:rsidRDefault="001B1A6E" w:rsidP="001B1A6E">
      <w:pPr>
        <w:rPr>
          <w:sz w:val="24"/>
          <w:szCs w:val="24"/>
          <w:lang w:val="kk-KZ"/>
        </w:rPr>
      </w:pPr>
      <w:r w:rsidRPr="00A3167E">
        <w:rPr>
          <w:rStyle w:val="s0"/>
        </w:rPr>
        <w:t xml:space="preserve"> H)</w:t>
      </w:r>
      <w:r w:rsidRPr="00A3167E">
        <w:rPr>
          <w:sz w:val="24"/>
          <w:szCs w:val="24"/>
          <w:lang w:val="kk-KZ"/>
        </w:rPr>
        <w:t xml:space="preserve"> Военно-патриотическое воспитание учащейся во внеурочное время</w:t>
      </w:r>
    </w:p>
    <w:p w:rsidR="001B1A6E" w:rsidRPr="00A3167E" w:rsidRDefault="001B1A6E" w:rsidP="001B1A6E">
      <w:pPr>
        <w:rPr>
          <w:rStyle w:val="s0"/>
        </w:rPr>
      </w:pPr>
    </w:p>
    <w:p w:rsidR="001B1A6E" w:rsidRPr="00A3167E" w:rsidRDefault="001B1A6E" w:rsidP="001B1A6E">
      <w:pPr>
        <w:rPr>
          <w:sz w:val="24"/>
          <w:szCs w:val="24"/>
        </w:rPr>
      </w:pPr>
      <w:r w:rsidRPr="00A3167E">
        <w:rPr>
          <w:rStyle w:val="s0"/>
        </w:rPr>
        <w:t>134.</w:t>
      </w:r>
      <w:r w:rsidRPr="00A3167E">
        <w:rPr>
          <w:b/>
          <w:spacing w:val="-2"/>
          <w:sz w:val="24"/>
          <w:szCs w:val="24"/>
        </w:rPr>
        <w:t xml:space="preserve"> </w:t>
      </w:r>
      <w:r w:rsidRPr="00A3167E">
        <w:rPr>
          <w:spacing w:val="-2"/>
          <w:sz w:val="24"/>
          <w:szCs w:val="24"/>
        </w:rPr>
        <w:t xml:space="preserve">Военно патриотическое воспитание призвано развивать у молодежи </w:t>
      </w:r>
    </w:p>
    <w:p w:rsidR="001B1A6E" w:rsidRPr="00A3167E" w:rsidRDefault="001B1A6E" w:rsidP="001B1A6E">
      <w:pPr>
        <w:rPr>
          <w:rStyle w:val="s0"/>
        </w:rPr>
      </w:pPr>
      <w:r w:rsidRPr="00A3167E">
        <w:rPr>
          <w:rStyle w:val="s0"/>
          <w:lang w:val="en-US"/>
        </w:rPr>
        <w:t>A</w:t>
      </w:r>
      <w:r w:rsidRPr="00A3167E">
        <w:rPr>
          <w:rStyle w:val="s0"/>
        </w:rPr>
        <w:t>) Физическую закалку, повысить успеваемость и дисциплину.</w:t>
      </w:r>
    </w:p>
    <w:p w:rsidR="001B1A6E" w:rsidRPr="00A3167E" w:rsidRDefault="001B1A6E" w:rsidP="001B1A6E">
      <w:pPr>
        <w:rPr>
          <w:sz w:val="24"/>
          <w:szCs w:val="24"/>
        </w:rPr>
      </w:pPr>
      <w:r w:rsidRPr="00A3167E">
        <w:rPr>
          <w:rStyle w:val="s0"/>
        </w:rPr>
        <w:t xml:space="preserve">B) </w:t>
      </w:r>
      <w:r w:rsidRPr="00A3167E">
        <w:rPr>
          <w:spacing w:val="-2"/>
          <w:sz w:val="24"/>
          <w:szCs w:val="24"/>
        </w:rPr>
        <w:t xml:space="preserve">Интерес к военному делу, </w:t>
      </w:r>
      <w:r w:rsidRPr="00A3167E">
        <w:rPr>
          <w:spacing w:val="2"/>
          <w:sz w:val="24"/>
          <w:szCs w:val="24"/>
        </w:rPr>
        <w:t xml:space="preserve">к овладению военными специальностями, способствовать ее подготовке к службе в радах </w:t>
      </w:r>
      <w:r w:rsidRPr="00A3167E">
        <w:rPr>
          <w:spacing w:val="-1"/>
          <w:sz w:val="24"/>
          <w:szCs w:val="24"/>
        </w:rPr>
        <w:t>Вооруженных сил Республики Казахстан.</w:t>
      </w:r>
    </w:p>
    <w:p w:rsidR="001B1A6E" w:rsidRPr="00A3167E" w:rsidRDefault="001B1A6E" w:rsidP="001B1A6E">
      <w:pPr>
        <w:rPr>
          <w:rStyle w:val="s0"/>
        </w:rPr>
      </w:pPr>
      <w:r w:rsidRPr="00A3167E">
        <w:rPr>
          <w:rStyle w:val="s0"/>
          <w:lang w:val="en-US"/>
        </w:rPr>
        <w:t>C</w:t>
      </w:r>
      <w:r w:rsidRPr="00A3167E">
        <w:rPr>
          <w:rStyle w:val="s0"/>
        </w:rPr>
        <w:t>) Мужество, отвагу и честь.</w:t>
      </w:r>
    </w:p>
    <w:p w:rsidR="001B1A6E" w:rsidRPr="00A3167E" w:rsidRDefault="001B1A6E" w:rsidP="001B1A6E">
      <w:pPr>
        <w:rPr>
          <w:sz w:val="24"/>
          <w:szCs w:val="24"/>
        </w:rPr>
      </w:pPr>
      <w:r w:rsidRPr="00A3167E">
        <w:rPr>
          <w:rStyle w:val="s0"/>
          <w:lang w:val="en-US"/>
        </w:rPr>
        <w:t>D</w:t>
      </w:r>
      <w:r w:rsidRPr="00A3167E">
        <w:rPr>
          <w:rStyle w:val="s0"/>
        </w:rPr>
        <w:t xml:space="preserve">) </w:t>
      </w:r>
      <w:r w:rsidRPr="00A3167E">
        <w:rPr>
          <w:spacing w:val="2"/>
          <w:sz w:val="24"/>
          <w:szCs w:val="24"/>
        </w:rPr>
        <w:t xml:space="preserve">Способствовать подготовке к защите Родины тех кто не служил в радах </w:t>
      </w:r>
      <w:r w:rsidRPr="00A3167E">
        <w:rPr>
          <w:spacing w:val="-1"/>
          <w:sz w:val="24"/>
          <w:szCs w:val="24"/>
        </w:rPr>
        <w:t>Вооруженных сил Республики Казахстан.</w:t>
      </w:r>
    </w:p>
    <w:p w:rsidR="001B1A6E" w:rsidRPr="00A3167E" w:rsidRDefault="001B1A6E" w:rsidP="001B1A6E">
      <w:pPr>
        <w:rPr>
          <w:rStyle w:val="s0"/>
        </w:rPr>
      </w:pPr>
      <w:r w:rsidRPr="00A3167E">
        <w:rPr>
          <w:rStyle w:val="s0"/>
          <w:lang w:val="en-US"/>
        </w:rPr>
        <w:t>E</w:t>
      </w:r>
      <w:r w:rsidRPr="00A3167E">
        <w:rPr>
          <w:rStyle w:val="s0"/>
        </w:rPr>
        <w:t xml:space="preserve">) </w:t>
      </w:r>
      <w:r w:rsidRPr="00A3167E">
        <w:rPr>
          <w:spacing w:val="-2"/>
          <w:sz w:val="24"/>
          <w:szCs w:val="24"/>
        </w:rPr>
        <w:t>Уяснения</w:t>
      </w:r>
      <w:r w:rsidRPr="00A3167E">
        <w:rPr>
          <w:b/>
          <w:spacing w:val="-2"/>
          <w:sz w:val="24"/>
          <w:szCs w:val="24"/>
        </w:rPr>
        <w:t xml:space="preserve"> </w:t>
      </w:r>
      <w:r w:rsidRPr="00A3167E">
        <w:rPr>
          <w:spacing w:val="-2"/>
          <w:sz w:val="24"/>
          <w:szCs w:val="24"/>
        </w:rPr>
        <w:t xml:space="preserve">основных </w:t>
      </w:r>
      <w:r w:rsidRPr="00A3167E">
        <w:rPr>
          <w:spacing w:val="-1"/>
          <w:sz w:val="24"/>
          <w:szCs w:val="24"/>
        </w:rPr>
        <w:t>требований военной присяги и боевого устава сухопутных войск  Вооруженных сил Республики Казахстан.</w:t>
      </w:r>
    </w:p>
    <w:p w:rsidR="001B1A6E" w:rsidRPr="00A3167E" w:rsidRDefault="001B1A6E" w:rsidP="001B1A6E">
      <w:pPr>
        <w:spacing w:after="200"/>
        <w:rPr>
          <w:rStyle w:val="s0"/>
        </w:rPr>
      </w:pPr>
      <w:r w:rsidRPr="00A3167E">
        <w:rPr>
          <w:rStyle w:val="s0"/>
        </w:rPr>
        <w:t>F)</w:t>
      </w:r>
      <w:r w:rsidRPr="00A3167E">
        <w:rPr>
          <w:sz w:val="24"/>
          <w:szCs w:val="24"/>
          <w:lang w:val="kk-KZ"/>
        </w:rPr>
        <w:t xml:space="preserve"> Выработка навыков организаций и проведение воспитательной работы с молодежью.</w:t>
      </w:r>
      <w:r w:rsidRPr="00A3167E">
        <w:rPr>
          <w:sz w:val="24"/>
          <w:szCs w:val="24"/>
        </w:rPr>
        <w:t xml:space="preserve">                         </w:t>
      </w:r>
      <w:r w:rsidRPr="00A3167E">
        <w:rPr>
          <w:rStyle w:val="s0"/>
        </w:rPr>
        <w:t>G)</w:t>
      </w:r>
      <w:r w:rsidRPr="00A3167E">
        <w:rPr>
          <w:sz w:val="24"/>
          <w:szCs w:val="24"/>
          <w:lang w:val="kk-KZ"/>
        </w:rPr>
        <w:t xml:space="preserve"> Выработка умений организаций и проведение воспитательной работы с молодежью.</w:t>
      </w:r>
      <w:r w:rsidRPr="00A3167E">
        <w:rPr>
          <w:sz w:val="24"/>
          <w:szCs w:val="24"/>
        </w:rPr>
        <w:t xml:space="preserve">                      </w:t>
      </w:r>
      <w:r w:rsidRPr="00A3167E">
        <w:rPr>
          <w:rStyle w:val="s0"/>
        </w:rPr>
        <w:t>H)</w:t>
      </w:r>
      <w:r w:rsidRPr="00A3167E">
        <w:rPr>
          <w:sz w:val="24"/>
          <w:szCs w:val="24"/>
          <w:lang w:val="kk-KZ"/>
        </w:rPr>
        <w:t xml:space="preserve"> Воспитание молодежи на боевых и трудовых традициях народа</w:t>
      </w:r>
    </w:p>
    <w:p w:rsidR="001B1A6E" w:rsidRPr="00A3167E" w:rsidRDefault="001B1A6E" w:rsidP="001B1A6E">
      <w:pPr>
        <w:rPr>
          <w:spacing w:val="-2"/>
          <w:sz w:val="24"/>
          <w:szCs w:val="24"/>
        </w:rPr>
      </w:pPr>
      <w:r w:rsidRPr="00A3167E">
        <w:rPr>
          <w:spacing w:val="-2"/>
          <w:sz w:val="24"/>
          <w:szCs w:val="24"/>
        </w:rPr>
        <w:t>135</w:t>
      </w:r>
      <w:r w:rsidRPr="00A3167E">
        <w:rPr>
          <w:spacing w:val="-2"/>
          <w:sz w:val="24"/>
          <w:szCs w:val="24"/>
          <w:lang w:val="kk-KZ"/>
        </w:rPr>
        <w:t xml:space="preserve">. </w:t>
      </w:r>
      <w:r w:rsidRPr="00A3167E">
        <w:rPr>
          <w:spacing w:val="-2"/>
          <w:sz w:val="24"/>
          <w:szCs w:val="24"/>
        </w:rPr>
        <w:t xml:space="preserve">Сердцевину военно-патриотического воспитания составляет формирование у молодых людей </w:t>
      </w:r>
    </w:p>
    <w:p w:rsidR="001B1A6E" w:rsidRPr="00A3167E" w:rsidRDefault="001B1A6E" w:rsidP="001B1A6E">
      <w:pPr>
        <w:rPr>
          <w:rStyle w:val="s0"/>
        </w:rPr>
      </w:pPr>
      <w:r w:rsidRPr="00A3167E">
        <w:rPr>
          <w:rStyle w:val="s0"/>
          <w:lang w:val="en-US"/>
        </w:rPr>
        <w:t>A</w:t>
      </w:r>
      <w:r w:rsidRPr="00A3167E">
        <w:rPr>
          <w:rStyle w:val="s0"/>
        </w:rPr>
        <w:t xml:space="preserve">) </w:t>
      </w:r>
      <w:r w:rsidRPr="00A3167E">
        <w:rPr>
          <w:sz w:val="24"/>
          <w:szCs w:val="24"/>
        </w:rPr>
        <w:t>Освоения основ безопасности жизнедеятельности человека в чрезвычайных ситуациях.</w:t>
      </w:r>
    </w:p>
    <w:p w:rsidR="001B1A6E" w:rsidRPr="00A3167E" w:rsidRDefault="001B1A6E" w:rsidP="001B1A6E">
      <w:pPr>
        <w:rPr>
          <w:rStyle w:val="s0"/>
        </w:rPr>
      </w:pPr>
      <w:r w:rsidRPr="00A3167E">
        <w:rPr>
          <w:rStyle w:val="s0"/>
        </w:rPr>
        <w:t xml:space="preserve">B) </w:t>
      </w:r>
      <w:r w:rsidRPr="00A3167E">
        <w:rPr>
          <w:spacing w:val="-5"/>
          <w:sz w:val="24"/>
          <w:szCs w:val="24"/>
        </w:rPr>
        <w:t>Морально-политических и психологических качеств защитников Родины.</w:t>
      </w:r>
    </w:p>
    <w:p w:rsidR="001B1A6E" w:rsidRPr="00A3167E" w:rsidRDefault="001B1A6E" w:rsidP="001B1A6E">
      <w:pPr>
        <w:rPr>
          <w:rStyle w:val="s0"/>
        </w:rPr>
      </w:pPr>
      <w:r w:rsidRPr="00A3167E">
        <w:rPr>
          <w:rStyle w:val="s0"/>
          <w:lang w:val="en-US"/>
        </w:rPr>
        <w:t>C</w:t>
      </w:r>
      <w:r w:rsidRPr="00A3167E">
        <w:rPr>
          <w:rStyle w:val="s0"/>
        </w:rPr>
        <w:t>)</w:t>
      </w:r>
      <w:r w:rsidRPr="00A3167E">
        <w:rPr>
          <w:spacing w:val="-2"/>
          <w:sz w:val="24"/>
          <w:szCs w:val="24"/>
        </w:rPr>
        <w:t xml:space="preserve"> Уяснения</w:t>
      </w:r>
      <w:r w:rsidRPr="00A3167E">
        <w:rPr>
          <w:b/>
          <w:spacing w:val="-2"/>
          <w:sz w:val="24"/>
          <w:szCs w:val="24"/>
        </w:rPr>
        <w:t xml:space="preserve"> </w:t>
      </w:r>
      <w:r w:rsidRPr="00A3167E">
        <w:rPr>
          <w:spacing w:val="-2"/>
          <w:sz w:val="24"/>
          <w:szCs w:val="24"/>
        </w:rPr>
        <w:t xml:space="preserve">основных </w:t>
      </w:r>
      <w:r w:rsidRPr="00A3167E">
        <w:rPr>
          <w:spacing w:val="-1"/>
          <w:sz w:val="24"/>
          <w:szCs w:val="24"/>
        </w:rPr>
        <w:t>требований военной присяги уставов Вооруженных сил Республики Казахстан.</w:t>
      </w:r>
    </w:p>
    <w:p w:rsidR="001B1A6E" w:rsidRPr="00A3167E" w:rsidRDefault="001B1A6E" w:rsidP="001B1A6E">
      <w:pPr>
        <w:rPr>
          <w:rStyle w:val="s0"/>
        </w:rPr>
      </w:pPr>
      <w:r w:rsidRPr="00A3167E">
        <w:rPr>
          <w:rStyle w:val="s0"/>
          <w:lang w:val="en-US"/>
        </w:rPr>
        <w:t>D</w:t>
      </w:r>
      <w:r w:rsidRPr="00A3167E">
        <w:rPr>
          <w:rStyle w:val="s0"/>
        </w:rPr>
        <w:t>) Чувства собственного достоинства.</w:t>
      </w:r>
    </w:p>
    <w:p w:rsidR="001B1A6E" w:rsidRPr="00A3167E" w:rsidRDefault="001B1A6E" w:rsidP="001B1A6E">
      <w:pPr>
        <w:rPr>
          <w:rStyle w:val="s0"/>
        </w:rPr>
      </w:pPr>
      <w:r w:rsidRPr="00A3167E">
        <w:rPr>
          <w:rStyle w:val="s0"/>
          <w:lang w:val="en-US"/>
        </w:rPr>
        <w:t>E</w:t>
      </w:r>
      <w:r w:rsidRPr="00A3167E">
        <w:rPr>
          <w:rStyle w:val="s0"/>
        </w:rPr>
        <w:t>) Физической выносливости.</w:t>
      </w:r>
    </w:p>
    <w:p w:rsidR="001B1A6E" w:rsidRPr="00A3167E" w:rsidRDefault="001B1A6E" w:rsidP="001B1A6E">
      <w:pPr>
        <w:rPr>
          <w:rStyle w:val="s0"/>
        </w:rPr>
      </w:pPr>
      <w:r w:rsidRPr="00A3167E">
        <w:rPr>
          <w:rStyle w:val="s0"/>
        </w:rPr>
        <w:t xml:space="preserve">F) </w:t>
      </w:r>
      <w:r w:rsidRPr="00A3167E">
        <w:rPr>
          <w:sz w:val="24"/>
          <w:szCs w:val="24"/>
          <w:lang w:val="kk-KZ"/>
        </w:rPr>
        <w:t>Идейная консолидация общества</w:t>
      </w:r>
    </w:p>
    <w:p w:rsidR="001B1A6E" w:rsidRPr="00A3167E" w:rsidRDefault="001B1A6E" w:rsidP="001B1A6E">
      <w:pPr>
        <w:rPr>
          <w:rStyle w:val="s0"/>
        </w:rPr>
      </w:pPr>
      <w:r w:rsidRPr="00A3167E">
        <w:rPr>
          <w:rStyle w:val="s0"/>
        </w:rPr>
        <w:t>G)</w:t>
      </w:r>
      <w:r w:rsidRPr="00A3167E">
        <w:rPr>
          <w:sz w:val="24"/>
          <w:szCs w:val="24"/>
          <w:lang w:val="kk-KZ"/>
        </w:rPr>
        <w:t xml:space="preserve"> Современно-общественно-политическая ситуация в Казахстане.</w:t>
      </w:r>
      <w:r w:rsidRPr="00A3167E">
        <w:rPr>
          <w:rStyle w:val="s0"/>
        </w:rPr>
        <w:t xml:space="preserve"> </w:t>
      </w:r>
    </w:p>
    <w:p w:rsidR="001B1A6E" w:rsidRPr="00A3167E" w:rsidRDefault="001B1A6E" w:rsidP="001B1A6E">
      <w:pPr>
        <w:tabs>
          <w:tab w:val="left" w:pos="0"/>
        </w:tabs>
        <w:spacing w:after="200"/>
        <w:rPr>
          <w:sz w:val="24"/>
          <w:szCs w:val="24"/>
          <w:lang w:val="kk-KZ"/>
        </w:rPr>
      </w:pPr>
      <w:r w:rsidRPr="00A3167E">
        <w:rPr>
          <w:rStyle w:val="s0"/>
        </w:rPr>
        <w:t>H)</w:t>
      </w:r>
      <w:r w:rsidRPr="00A3167E">
        <w:rPr>
          <w:sz w:val="24"/>
          <w:szCs w:val="24"/>
          <w:lang w:val="kk-KZ"/>
        </w:rPr>
        <w:t xml:space="preserve"> Историческое значение независимости РК.</w:t>
      </w:r>
    </w:p>
    <w:p w:rsidR="001B1A6E" w:rsidRPr="00A3167E" w:rsidRDefault="001B1A6E" w:rsidP="001B1A6E">
      <w:pPr>
        <w:rPr>
          <w:rStyle w:val="s0"/>
          <w:lang w:val="kk-KZ"/>
        </w:rPr>
      </w:pPr>
    </w:p>
    <w:p w:rsidR="001B1A6E" w:rsidRPr="00A3167E" w:rsidRDefault="001B1A6E" w:rsidP="001B1A6E">
      <w:pPr>
        <w:rPr>
          <w:spacing w:val="1"/>
          <w:sz w:val="24"/>
          <w:szCs w:val="24"/>
        </w:rPr>
      </w:pPr>
      <w:r w:rsidRPr="00A3167E">
        <w:rPr>
          <w:spacing w:val="1"/>
          <w:sz w:val="24"/>
          <w:szCs w:val="24"/>
        </w:rPr>
        <w:t>136</w:t>
      </w:r>
      <w:r w:rsidRPr="00A3167E">
        <w:rPr>
          <w:spacing w:val="1"/>
          <w:sz w:val="24"/>
          <w:szCs w:val="24"/>
          <w:lang w:val="kk-KZ"/>
        </w:rPr>
        <w:t xml:space="preserve">. </w:t>
      </w:r>
      <w:r w:rsidRPr="00A3167E">
        <w:rPr>
          <w:spacing w:val="1"/>
          <w:sz w:val="24"/>
          <w:szCs w:val="24"/>
        </w:rPr>
        <w:t xml:space="preserve">Неотъемлемой составной частью военно-патриотического воспитания молодежи является </w:t>
      </w:r>
    </w:p>
    <w:p w:rsidR="001B1A6E" w:rsidRPr="00A3167E" w:rsidRDefault="001B1A6E" w:rsidP="001B1A6E">
      <w:pPr>
        <w:rPr>
          <w:rStyle w:val="s0"/>
        </w:rPr>
      </w:pPr>
      <w:r w:rsidRPr="00A3167E">
        <w:rPr>
          <w:rStyle w:val="s0"/>
          <w:lang w:val="en-US"/>
        </w:rPr>
        <w:t>A</w:t>
      </w:r>
      <w:r w:rsidRPr="00A3167E">
        <w:rPr>
          <w:rStyle w:val="s0"/>
        </w:rPr>
        <w:t>) Воспитание добросовестных и порядочных граждан</w:t>
      </w:r>
    </w:p>
    <w:p w:rsidR="001B1A6E" w:rsidRPr="00A3167E" w:rsidRDefault="001B1A6E" w:rsidP="001B1A6E">
      <w:pPr>
        <w:rPr>
          <w:rStyle w:val="s0"/>
        </w:rPr>
      </w:pPr>
      <w:r w:rsidRPr="00A3167E">
        <w:rPr>
          <w:rStyle w:val="s0"/>
        </w:rPr>
        <w:t>B) Обучение снайперскому делу.</w:t>
      </w:r>
    </w:p>
    <w:p w:rsidR="001B1A6E" w:rsidRPr="00A3167E" w:rsidRDefault="001B1A6E" w:rsidP="001B1A6E">
      <w:pPr>
        <w:rPr>
          <w:sz w:val="24"/>
          <w:szCs w:val="24"/>
        </w:rPr>
      </w:pPr>
      <w:r w:rsidRPr="00A3167E">
        <w:rPr>
          <w:rStyle w:val="s0"/>
          <w:lang w:val="en-US"/>
        </w:rPr>
        <w:t>C</w:t>
      </w:r>
      <w:r w:rsidRPr="00A3167E">
        <w:rPr>
          <w:rStyle w:val="s0"/>
        </w:rPr>
        <w:t xml:space="preserve">) </w:t>
      </w:r>
      <w:r w:rsidRPr="00A3167E">
        <w:rPr>
          <w:spacing w:val="1"/>
          <w:sz w:val="24"/>
          <w:szCs w:val="24"/>
        </w:rPr>
        <w:t>Проведение оборонно-массовой и спортивной работы</w:t>
      </w:r>
    </w:p>
    <w:p w:rsidR="001B1A6E" w:rsidRPr="00A3167E" w:rsidRDefault="001B1A6E" w:rsidP="001B1A6E">
      <w:pPr>
        <w:rPr>
          <w:rStyle w:val="s0"/>
        </w:rPr>
      </w:pPr>
      <w:r w:rsidRPr="00A3167E">
        <w:rPr>
          <w:rStyle w:val="s0"/>
          <w:lang w:val="en-US"/>
        </w:rPr>
        <w:t>D</w:t>
      </w:r>
      <w:r w:rsidRPr="00A3167E">
        <w:rPr>
          <w:rStyle w:val="s0"/>
        </w:rPr>
        <w:t>) Оказание вежливости к пожилым людям.</w:t>
      </w:r>
    </w:p>
    <w:p w:rsidR="001B1A6E" w:rsidRPr="00A3167E" w:rsidRDefault="001B1A6E" w:rsidP="001B1A6E">
      <w:pPr>
        <w:rPr>
          <w:rStyle w:val="s0"/>
        </w:rPr>
      </w:pPr>
      <w:r w:rsidRPr="00A3167E">
        <w:rPr>
          <w:rStyle w:val="s0"/>
          <w:lang w:val="en-US"/>
        </w:rPr>
        <w:t>E</w:t>
      </w:r>
      <w:r w:rsidRPr="00A3167E">
        <w:rPr>
          <w:rStyle w:val="s0"/>
        </w:rPr>
        <w:t>) Игра в военно-спортивную игру «Калкан» во всех детсадах, школах и ПТУ.</w:t>
      </w:r>
    </w:p>
    <w:p w:rsidR="001B1A6E" w:rsidRPr="00A3167E" w:rsidRDefault="001B1A6E" w:rsidP="001B1A6E">
      <w:pPr>
        <w:tabs>
          <w:tab w:val="left" w:pos="0"/>
        </w:tabs>
        <w:spacing w:after="200"/>
        <w:rPr>
          <w:sz w:val="24"/>
          <w:szCs w:val="24"/>
          <w:lang w:val="kk-KZ"/>
        </w:rPr>
      </w:pPr>
      <w:r w:rsidRPr="00A3167E">
        <w:rPr>
          <w:rStyle w:val="s0"/>
        </w:rPr>
        <w:t>F)</w:t>
      </w:r>
      <w:r w:rsidRPr="00A3167E">
        <w:rPr>
          <w:sz w:val="24"/>
          <w:szCs w:val="24"/>
          <w:lang w:val="kk-KZ"/>
        </w:rPr>
        <w:t xml:space="preserve"> Модели государственности.                                                                                                                                      </w:t>
      </w:r>
      <w:r w:rsidRPr="00A3167E">
        <w:rPr>
          <w:rStyle w:val="s0"/>
        </w:rPr>
        <w:t>G)</w:t>
      </w:r>
      <w:r w:rsidRPr="00A3167E">
        <w:rPr>
          <w:sz w:val="24"/>
          <w:szCs w:val="24"/>
          <w:lang w:val="kk-KZ"/>
        </w:rPr>
        <w:t xml:space="preserve"> Государственная идентичность.</w:t>
      </w:r>
      <w:r w:rsidRPr="00A3167E">
        <w:rPr>
          <w:rStyle w:val="s0"/>
        </w:rPr>
        <w:t xml:space="preserve"> </w:t>
      </w:r>
      <w:r w:rsidRPr="00A3167E">
        <w:rPr>
          <w:rStyle w:val="s0"/>
          <w:lang w:val="kk-KZ"/>
        </w:rPr>
        <w:t xml:space="preserve">                                                                                                        </w:t>
      </w:r>
      <w:r w:rsidRPr="00A3167E">
        <w:rPr>
          <w:rStyle w:val="s0"/>
        </w:rPr>
        <w:t>H)</w:t>
      </w:r>
      <w:r w:rsidRPr="00A3167E">
        <w:rPr>
          <w:sz w:val="24"/>
          <w:szCs w:val="24"/>
          <w:lang w:val="kk-KZ"/>
        </w:rPr>
        <w:t xml:space="preserve"> Государственная идентичность-и варианты новой модели.</w:t>
      </w:r>
    </w:p>
    <w:p w:rsidR="001B1A6E" w:rsidRPr="00A3167E" w:rsidRDefault="001B1A6E" w:rsidP="001B1A6E">
      <w:pPr>
        <w:rPr>
          <w:rStyle w:val="s0"/>
        </w:rPr>
      </w:pPr>
      <w:r w:rsidRPr="00A3167E">
        <w:rPr>
          <w:spacing w:val="-4"/>
          <w:sz w:val="24"/>
          <w:szCs w:val="24"/>
        </w:rPr>
        <w:t>137</w:t>
      </w:r>
      <w:r w:rsidRPr="00A3167E">
        <w:rPr>
          <w:spacing w:val="-4"/>
          <w:sz w:val="24"/>
          <w:szCs w:val="24"/>
          <w:lang w:val="kk-KZ"/>
        </w:rPr>
        <w:t xml:space="preserve">. </w:t>
      </w:r>
      <w:r w:rsidRPr="00A3167E">
        <w:rPr>
          <w:spacing w:val="-4"/>
          <w:sz w:val="24"/>
          <w:szCs w:val="24"/>
        </w:rPr>
        <w:t>Кто</w:t>
      </w:r>
      <w:r w:rsidRPr="00A3167E">
        <w:rPr>
          <w:b/>
          <w:spacing w:val="-4"/>
          <w:sz w:val="24"/>
          <w:szCs w:val="24"/>
        </w:rPr>
        <w:t xml:space="preserve"> </w:t>
      </w:r>
      <w:r w:rsidRPr="00A3167E">
        <w:rPr>
          <w:spacing w:val="-4"/>
          <w:sz w:val="24"/>
          <w:szCs w:val="24"/>
        </w:rPr>
        <w:t>несет непосредственную ответственность за организацию и проведение работы по разделам НВП.</w:t>
      </w:r>
    </w:p>
    <w:p w:rsidR="001B1A6E" w:rsidRPr="00A3167E" w:rsidRDefault="001B1A6E" w:rsidP="001B1A6E">
      <w:pPr>
        <w:rPr>
          <w:rStyle w:val="s0"/>
        </w:rPr>
      </w:pPr>
      <w:r w:rsidRPr="00A3167E">
        <w:rPr>
          <w:rStyle w:val="s0"/>
          <w:lang w:val="en-US"/>
        </w:rPr>
        <w:t>A</w:t>
      </w:r>
      <w:r w:rsidRPr="00A3167E">
        <w:rPr>
          <w:rStyle w:val="s0"/>
        </w:rPr>
        <w:t>) Министерство обороны РК.</w:t>
      </w:r>
    </w:p>
    <w:p w:rsidR="001B1A6E" w:rsidRPr="00A3167E" w:rsidRDefault="001B1A6E" w:rsidP="001B1A6E">
      <w:pPr>
        <w:rPr>
          <w:rStyle w:val="s0"/>
        </w:rPr>
      </w:pPr>
      <w:r w:rsidRPr="00A3167E">
        <w:rPr>
          <w:rStyle w:val="s0"/>
        </w:rPr>
        <w:t>B) Министерство образования  РК.</w:t>
      </w:r>
    </w:p>
    <w:p w:rsidR="001B1A6E" w:rsidRPr="00A3167E" w:rsidRDefault="001B1A6E" w:rsidP="001B1A6E">
      <w:pPr>
        <w:rPr>
          <w:rStyle w:val="s0"/>
        </w:rPr>
      </w:pPr>
      <w:r w:rsidRPr="00A3167E">
        <w:rPr>
          <w:rStyle w:val="s0"/>
          <w:lang w:val="en-US"/>
        </w:rPr>
        <w:t>C</w:t>
      </w:r>
      <w:r w:rsidRPr="00A3167E">
        <w:rPr>
          <w:rStyle w:val="s0"/>
        </w:rPr>
        <w:t>) Департаменты по делам обороны.</w:t>
      </w:r>
    </w:p>
    <w:p w:rsidR="001B1A6E" w:rsidRPr="00A3167E" w:rsidRDefault="001B1A6E" w:rsidP="001B1A6E">
      <w:pPr>
        <w:rPr>
          <w:rStyle w:val="s0"/>
        </w:rPr>
      </w:pPr>
      <w:r w:rsidRPr="00A3167E">
        <w:rPr>
          <w:rStyle w:val="s0"/>
          <w:lang w:val="en-US"/>
        </w:rPr>
        <w:t>D</w:t>
      </w:r>
      <w:r w:rsidRPr="00A3167E">
        <w:rPr>
          <w:rStyle w:val="s0"/>
        </w:rPr>
        <w:t xml:space="preserve">) </w:t>
      </w:r>
      <w:r w:rsidRPr="00A3167E">
        <w:rPr>
          <w:spacing w:val="-4"/>
          <w:sz w:val="24"/>
          <w:szCs w:val="24"/>
        </w:rPr>
        <w:t>Военный руководитель</w:t>
      </w:r>
    </w:p>
    <w:p w:rsidR="001B1A6E" w:rsidRPr="00A3167E" w:rsidRDefault="001B1A6E" w:rsidP="001B1A6E">
      <w:pPr>
        <w:rPr>
          <w:rStyle w:val="s0"/>
        </w:rPr>
      </w:pPr>
      <w:r w:rsidRPr="00A3167E">
        <w:rPr>
          <w:rStyle w:val="s0"/>
          <w:lang w:val="en-US"/>
        </w:rPr>
        <w:t>E</w:t>
      </w:r>
      <w:r w:rsidRPr="00A3167E">
        <w:rPr>
          <w:rStyle w:val="s0"/>
        </w:rPr>
        <w:t>) Воинские части гарнизонов дислоцированных в одном населённом пункте со школой.</w:t>
      </w:r>
    </w:p>
    <w:p w:rsidR="001B1A6E" w:rsidRPr="00A3167E" w:rsidRDefault="001B1A6E" w:rsidP="001B1A6E">
      <w:pPr>
        <w:tabs>
          <w:tab w:val="left" w:pos="0"/>
        </w:tabs>
        <w:spacing w:after="200"/>
        <w:rPr>
          <w:rStyle w:val="s0"/>
        </w:rPr>
      </w:pPr>
      <w:r w:rsidRPr="00A3167E">
        <w:rPr>
          <w:rStyle w:val="s0"/>
        </w:rPr>
        <w:t>F)</w:t>
      </w:r>
      <w:r w:rsidRPr="00A3167E">
        <w:rPr>
          <w:sz w:val="24"/>
          <w:szCs w:val="24"/>
          <w:lang w:val="kk-KZ"/>
        </w:rPr>
        <w:t xml:space="preserve"> Воспитание готовности молодежи к защите Родины.                                                                                         </w:t>
      </w:r>
      <w:r w:rsidRPr="00A3167E">
        <w:rPr>
          <w:rStyle w:val="s0"/>
        </w:rPr>
        <w:t xml:space="preserve">G) </w:t>
      </w:r>
      <w:r w:rsidRPr="00A3167E">
        <w:rPr>
          <w:sz w:val="24"/>
          <w:szCs w:val="24"/>
          <w:lang w:val="kk-KZ"/>
        </w:rPr>
        <w:t xml:space="preserve">Порядок ведения ВПВ в среднем учебном заведений                                                                                     </w:t>
      </w:r>
      <w:r w:rsidRPr="00A3167E">
        <w:rPr>
          <w:rStyle w:val="s0"/>
        </w:rPr>
        <w:t>H)</w:t>
      </w:r>
      <w:r w:rsidRPr="00A3167E">
        <w:rPr>
          <w:sz w:val="24"/>
          <w:szCs w:val="24"/>
          <w:lang w:val="kk-KZ"/>
        </w:rPr>
        <w:t xml:space="preserve"> ВПВ учащихся младшего, среднего и старшего возрастов</w:t>
      </w:r>
    </w:p>
    <w:p w:rsidR="00A46D37" w:rsidRPr="00183BD9" w:rsidRDefault="00A46D37" w:rsidP="00A46D37">
      <w:pPr>
        <w:jc w:val="center"/>
        <w:rPr>
          <w:i/>
          <w:sz w:val="28"/>
          <w:szCs w:val="28"/>
          <w:lang w:val="kk-KZ"/>
        </w:rPr>
      </w:pPr>
      <w:r w:rsidRPr="00183BD9">
        <w:rPr>
          <w:i/>
          <w:sz w:val="28"/>
          <w:szCs w:val="28"/>
          <w:lang w:val="kk-KZ"/>
        </w:rPr>
        <w:lastRenderedPageBreak/>
        <w:t>Вопросы для экзаменационных билетов по дисциплине «Основы военно-патриотического воспитания»</w:t>
      </w:r>
    </w:p>
    <w:p w:rsidR="00A46D37" w:rsidRPr="00A46D37" w:rsidRDefault="00A46D37" w:rsidP="00A46D37">
      <w:pPr>
        <w:jc w:val="both"/>
        <w:rPr>
          <w:b/>
          <w:sz w:val="28"/>
          <w:szCs w:val="28"/>
        </w:rPr>
      </w:pPr>
      <w:r w:rsidRPr="00A46D37">
        <w:rPr>
          <w:b/>
          <w:sz w:val="28"/>
          <w:szCs w:val="28"/>
          <w:lang w:val="kk-KZ"/>
        </w:rPr>
        <w:t xml:space="preserve"> І-уровень</w:t>
      </w:r>
    </w:p>
    <w:p w:rsidR="00A46D37" w:rsidRPr="00A46D37" w:rsidRDefault="00A46D37" w:rsidP="00A46D37">
      <w:pPr>
        <w:jc w:val="both"/>
        <w:rPr>
          <w:b/>
          <w:sz w:val="28"/>
          <w:szCs w:val="28"/>
          <w:lang w:val="kk-KZ"/>
        </w:rPr>
      </w:pPr>
      <w:r w:rsidRPr="00A46D37">
        <w:rPr>
          <w:b/>
          <w:sz w:val="28"/>
          <w:szCs w:val="28"/>
          <w:lang w:val="kk-KZ"/>
        </w:rPr>
        <w:t>Тема№1.Методология военно-патриотического воспитания.</w:t>
      </w:r>
    </w:p>
    <w:p w:rsidR="00A46D37" w:rsidRPr="00A46D37" w:rsidRDefault="00A46D37" w:rsidP="00A46D37">
      <w:pPr>
        <w:jc w:val="both"/>
        <w:rPr>
          <w:sz w:val="28"/>
          <w:szCs w:val="28"/>
          <w:lang w:val="kk-KZ"/>
        </w:rPr>
      </w:pPr>
      <w:r w:rsidRPr="00A46D37">
        <w:rPr>
          <w:sz w:val="28"/>
          <w:szCs w:val="28"/>
          <w:lang w:val="kk-KZ"/>
        </w:rPr>
        <w:t>1. Методология военно-патриотического воспитания.</w:t>
      </w:r>
    </w:p>
    <w:p w:rsidR="00A46D37" w:rsidRPr="00A46D37" w:rsidRDefault="00A46D37" w:rsidP="00A46D37">
      <w:pPr>
        <w:jc w:val="both"/>
        <w:rPr>
          <w:sz w:val="28"/>
          <w:szCs w:val="28"/>
          <w:lang w:val="kk-KZ"/>
        </w:rPr>
      </w:pPr>
      <w:r w:rsidRPr="00A46D37">
        <w:rPr>
          <w:sz w:val="28"/>
          <w:szCs w:val="28"/>
          <w:lang w:val="kk-KZ"/>
        </w:rPr>
        <w:t xml:space="preserve">2. Общие вопросы военно-патриотического воспитания. </w:t>
      </w:r>
    </w:p>
    <w:p w:rsidR="00A46D37" w:rsidRPr="00A46D37" w:rsidRDefault="00A46D37" w:rsidP="00A46D37">
      <w:pPr>
        <w:jc w:val="both"/>
        <w:rPr>
          <w:sz w:val="28"/>
          <w:szCs w:val="28"/>
          <w:lang w:val="kk-KZ"/>
        </w:rPr>
      </w:pPr>
      <w:r w:rsidRPr="00A46D37">
        <w:rPr>
          <w:sz w:val="28"/>
          <w:szCs w:val="28"/>
          <w:lang w:val="kk-KZ"/>
        </w:rPr>
        <w:t>3. Предмет, цель и задачи военно-патриотического воспитания.</w:t>
      </w:r>
    </w:p>
    <w:p w:rsidR="00A46D37" w:rsidRPr="00A46D37" w:rsidRDefault="00A46D37" w:rsidP="00A46D37">
      <w:pPr>
        <w:tabs>
          <w:tab w:val="left" w:pos="0"/>
        </w:tabs>
        <w:jc w:val="both"/>
        <w:rPr>
          <w:b/>
          <w:sz w:val="28"/>
          <w:szCs w:val="28"/>
        </w:rPr>
      </w:pPr>
    </w:p>
    <w:p w:rsidR="00A46D37" w:rsidRPr="00A46D37" w:rsidRDefault="00A46D37" w:rsidP="00A46D37">
      <w:pPr>
        <w:tabs>
          <w:tab w:val="left" w:pos="0"/>
        </w:tabs>
        <w:jc w:val="both"/>
        <w:rPr>
          <w:sz w:val="28"/>
          <w:szCs w:val="28"/>
          <w:lang w:val="kk-KZ"/>
        </w:rPr>
      </w:pPr>
      <w:r w:rsidRPr="00A46D37">
        <w:rPr>
          <w:b/>
          <w:sz w:val="28"/>
          <w:szCs w:val="28"/>
          <w:lang w:val="kk-KZ"/>
        </w:rPr>
        <w:t xml:space="preserve">Тема№2. Идейная консолидация общества-как условие прогресса Казахстана </w:t>
      </w:r>
    </w:p>
    <w:p w:rsidR="00A46D37" w:rsidRPr="00A46D37" w:rsidRDefault="00A46D37" w:rsidP="00A46D37">
      <w:pPr>
        <w:tabs>
          <w:tab w:val="left" w:pos="0"/>
        </w:tabs>
        <w:jc w:val="both"/>
        <w:rPr>
          <w:sz w:val="28"/>
          <w:szCs w:val="28"/>
          <w:lang w:val="kk-KZ"/>
        </w:rPr>
      </w:pPr>
      <w:r w:rsidRPr="00A46D37">
        <w:rPr>
          <w:sz w:val="28"/>
          <w:szCs w:val="28"/>
          <w:lang w:val="kk-KZ"/>
        </w:rPr>
        <w:t>1.Идейная консолидация общества</w:t>
      </w:r>
    </w:p>
    <w:p w:rsidR="00A46D37" w:rsidRPr="00A46D37" w:rsidRDefault="00A46D37" w:rsidP="00A46D37">
      <w:pPr>
        <w:tabs>
          <w:tab w:val="left" w:pos="0"/>
        </w:tabs>
        <w:jc w:val="both"/>
        <w:rPr>
          <w:sz w:val="28"/>
          <w:szCs w:val="28"/>
          <w:lang w:val="kk-KZ"/>
        </w:rPr>
      </w:pPr>
      <w:r w:rsidRPr="00A46D37">
        <w:rPr>
          <w:sz w:val="28"/>
          <w:szCs w:val="28"/>
          <w:lang w:val="kk-KZ"/>
        </w:rPr>
        <w:t>2.Современно-общественно-политическая ситуация в Казахстане.</w:t>
      </w:r>
    </w:p>
    <w:p w:rsidR="00A46D37" w:rsidRPr="00A46D37" w:rsidRDefault="00A46D37" w:rsidP="00A46D37">
      <w:pPr>
        <w:tabs>
          <w:tab w:val="left" w:pos="0"/>
        </w:tabs>
        <w:jc w:val="both"/>
        <w:rPr>
          <w:sz w:val="28"/>
          <w:szCs w:val="28"/>
          <w:lang w:val="kk-KZ"/>
        </w:rPr>
      </w:pPr>
      <w:r w:rsidRPr="00A46D37">
        <w:rPr>
          <w:sz w:val="28"/>
          <w:szCs w:val="28"/>
          <w:lang w:val="kk-KZ"/>
        </w:rPr>
        <w:t>3. Историческое значение независимости РК.</w:t>
      </w:r>
    </w:p>
    <w:p w:rsidR="00A46D37" w:rsidRPr="00A46D37" w:rsidRDefault="00A46D37" w:rsidP="00A46D37">
      <w:pPr>
        <w:tabs>
          <w:tab w:val="left" w:pos="0"/>
        </w:tabs>
        <w:jc w:val="both"/>
        <w:rPr>
          <w:sz w:val="28"/>
          <w:szCs w:val="28"/>
          <w:lang w:val="kk-KZ"/>
        </w:rPr>
      </w:pPr>
    </w:p>
    <w:p w:rsidR="00A46D37" w:rsidRPr="00A46D37" w:rsidRDefault="00A46D37" w:rsidP="00A46D37">
      <w:pPr>
        <w:tabs>
          <w:tab w:val="left" w:pos="0"/>
        </w:tabs>
        <w:jc w:val="both"/>
        <w:rPr>
          <w:b/>
          <w:sz w:val="28"/>
          <w:szCs w:val="28"/>
          <w:lang w:val="kk-KZ"/>
        </w:rPr>
      </w:pPr>
      <w:r w:rsidRPr="00A46D37">
        <w:rPr>
          <w:b/>
          <w:sz w:val="28"/>
          <w:szCs w:val="28"/>
          <w:lang w:val="kk-KZ"/>
        </w:rPr>
        <w:t>Тема№3 Концепция формирования государственной идентичности .</w:t>
      </w:r>
    </w:p>
    <w:p w:rsidR="00A46D37" w:rsidRPr="00A46D37" w:rsidRDefault="00A46D37" w:rsidP="00A46D37">
      <w:pPr>
        <w:tabs>
          <w:tab w:val="left" w:pos="0"/>
        </w:tabs>
        <w:jc w:val="both"/>
        <w:rPr>
          <w:sz w:val="28"/>
          <w:szCs w:val="28"/>
          <w:lang w:val="kk-KZ"/>
        </w:rPr>
      </w:pPr>
      <w:r w:rsidRPr="00A46D37">
        <w:rPr>
          <w:sz w:val="28"/>
          <w:szCs w:val="28"/>
          <w:lang w:val="kk-KZ"/>
        </w:rPr>
        <w:t>1 Модели государственности.</w:t>
      </w:r>
    </w:p>
    <w:p w:rsidR="00A46D37" w:rsidRPr="00A46D37" w:rsidRDefault="00A46D37" w:rsidP="00A46D37">
      <w:pPr>
        <w:tabs>
          <w:tab w:val="left" w:pos="0"/>
        </w:tabs>
        <w:jc w:val="both"/>
        <w:rPr>
          <w:sz w:val="28"/>
          <w:szCs w:val="28"/>
          <w:lang w:val="kk-KZ"/>
        </w:rPr>
      </w:pPr>
      <w:r w:rsidRPr="00A46D37">
        <w:rPr>
          <w:sz w:val="28"/>
          <w:szCs w:val="28"/>
          <w:lang w:val="kk-KZ"/>
        </w:rPr>
        <w:t>2. Государственная идентичность.</w:t>
      </w:r>
    </w:p>
    <w:p w:rsidR="00A46D37" w:rsidRPr="00A46D37" w:rsidRDefault="00A46D37" w:rsidP="00A46D37">
      <w:pPr>
        <w:tabs>
          <w:tab w:val="left" w:pos="0"/>
        </w:tabs>
        <w:jc w:val="both"/>
        <w:rPr>
          <w:sz w:val="28"/>
          <w:szCs w:val="28"/>
          <w:lang w:val="kk-KZ"/>
        </w:rPr>
      </w:pPr>
      <w:r w:rsidRPr="00A46D37">
        <w:rPr>
          <w:sz w:val="28"/>
          <w:szCs w:val="28"/>
          <w:lang w:val="kk-KZ"/>
        </w:rPr>
        <w:t>3. Государственная идентичность-и варианты новой модели.</w:t>
      </w:r>
    </w:p>
    <w:p w:rsidR="00A46D37" w:rsidRPr="00A46D37" w:rsidRDefault="00A46D37" w:rsidP="00A46D37">
      <w:pPr>
        <w:tabs>
          <w:tab w:val="left" w:pos="0"/>
        </w:tabs>
        <w:jc w:val="both"/>
        <w:rPr>
          <w:b/>
          <w:sz w:val="28"/>
          <w:szCs w:val="28"/>
          <w:lang w:val="kk-KZ"/>
        </w:rPr>
      </w:pPr>
    </w:p>
    <w:p w:rsidR="00A46D37" w:rsidRPr="00A46D37" w:rsidRDefault="00A46D37" w:rsidP="00A46D37">
      <w:pPr>
        <w:tabs>
          <w:tab w:val="left" w:pos="0"/>
        </w:tabs>
        <w:jc w:val="both"/>
        <w:rPr>
          <w:b/>
          <w:sz w:val="28"/>
          <w:szCs w:val="28"/>
          <w:lang w:val="kk-KZ"/>
        </w:rPr>
      </w:pPr>
      <w:r w:rsidRPr="00A46D37">
        <w:rPr>
          <w:b/>
          <w:sz w:val="28"/>
          <w:szCs w:val="28"/>
          <w:lang w:val="kk-KZ"/>
        </w:rPr>
        <w:t>Тема№4 Содержание военно-патриотической работы в среднем учебном заведений.</w:t>
      </w:r>
    </w:p>
    <w:p w:rsidR="00A46D37" w:rsidRPr="00A46D37" w:rsidRDefault="00A46D37" w:rsidP="00A46D37">
      <w:pPr>
        <w:tabs>
          <w:tab w:val="left" w:pos="0"/>
        </w:tabs>
        <w:jc w:val="both"/>
        <w:rPr>
          <w:sz w:val="28"/>
          <w:szCs w:val="28"/>
          <w:lang w:val="kk-KZ"/>
        </w:rPr>
      </w:pPr>
      <w:r w:rsidRPr="00A46D37">
        <w:rPr>
          <w:sz w:val="28"/>
          <w:szCs w:val="28"/>
          <w:lang w:val="kk-KZ"/>
        </w:rPr>
        <w:t>1.Воспитание готовности молодежи к защите Родины.</w:t>
      </w:r>
    </w:p>
    <w:p w:rsidR="00A46D37" w:rsidRPr="00A46D37" w:rsidRDefault="00A46D37" w:rsidP="00A46D37">
      <w:pPr>
        <w:tabs>
          <w:tab w:val="left" w:pos="0"/>
        </w:tabs>
        <w:jc w:val="both"/>
        <w:rPr>
          <w:sz w:val="28"/>
          <w:szCs w:val="28"/>
          <w:lang w:val="kk-KZ"/>
        </w:rPr>
      </w:pPr>
      <w:r w:rsidRPr="00A46D37">
        <w:rPr>
          <w:sz w:val="28"/>
          <w:szCs w:val="28"/>
          <w:lang w:val="kk-KZ"/>
        </w:rPr>
        <w:t>2.Порядок ведения ВПВ в среднем учебном заведений.</w:t>
      </w:r>
    </w:p>
    <w:p w:rsidR="00A46D37" w:rsidRPr="00A46D37" w:rsidRDefault="00A46D37" w:rsidP="00A46D37">
      <w:pPr>
        <w:tabs>
          <w:tab w:val="left" w:pos="0"/>
        </w:tabs>
        <w:jc w:val="both"/>
        <w:rPr>
          <w:sz w:val="28"/>
          <w:szCs w:val="28"/>
          <w:lang w:val="kk-KZ"/>
        </w:rPr>
      </w:pPr>
      <w:r w:rsidRPr="00A46D37">
        <w:rPr>
          <w:sz w:val="28"/>
          <w:szCs w:val="28"/>
          <w:lang w:val="kk-KZ"/>
        </w:rPr>
        <w:t>3. ВПВ учащихся младшего, среднего и старшего возрастов.</w:t>
      </w:r>
    </w:p>
    <w:p w:rsidR="00A46D37" w:rsidRPr="00A46D37" w:rsidRDefault="00A46D37" w:rsidP="00A46D37">
      <w:pPr>
        <w:jc w:val="both"/>
        <w:rPr>
          <w:b/>
          <w:sz w:val="28"/>
          <w:szCs w:val="28"/>
          <w:lang w:val="kk-KZ"/>
        </w:rPr>
      </w:pPr>
    </w:p>
    <w:p w:rsidR="00A46D37" w:rsidRPr="00A46D37" w:rsidRDefault="00A46D37" w:rsidP="00A46D37">
      <w:pPr>
        <w:jc w:val="both"/>
        <w:rPr>
          <w:b/>
          <w:sz w:val="28"/>
          <w:szCs w:val="28"/>
          <w:lang w:val="kk-KZ"/>
        </w:rPr>
      </w:pPr>
      <w:r w:rsidRPr="00A46D37">
        <w:rPr>
          <w:b/>
          <w:sz w:val="28"/>
          <w:szCs w:val="28"/>
          <w:lang w:val="kk-KZ"/>
        </w:rPr>
        <w:t>Тема№5. Воспитание молодежи на боевых и трудовых традициях народа.</w:t>
      </w:r>
    </w:p>
    <w:p w:rsidR="00A46D37" w:rsidRPr="00A46D37" w:rsidRDefault="00A46D37" w:rsidP="00A46D37">
      <w:pPr>
        <w:jc w:val="both"/>
        <w:rPr>
          <w:sz w:val="28"/>
          <w:szCs w:val="28"/>
          <w:lang w:val="kk-KZ"/>
        </w:rPr>
      </w:pPr>
      <w:r w:rsidRPr="00A46D37">
        <w:rPr>
          <w:sz w:val="28"/>
          <w:szCs w:val="28"/>
          <w:lang w:val="kk-KZ"/>
        </w:rPr>
        <w:t>1. Сущность боевых и трудовых традиций и их воспитательное значение.</w:t>
      </w:r>
    </w:p>
    <w:p w:rsidR="00A46D37" w:rsidRPr="00A46D37" w:rsidRDefault="00A46D37" w:rsidP="00A46D37">
      <w:pPr>
        <w:jc w:val="both"/>
        <w:rPr>
          <w:sz w:val="28"/>
          <w:szCs w:val="28"/>
          <w:lang w:val="kk-KZ"/>
        </w:rPr>
      </w:pPr>
      <w:r w:rsidRPr="00A46D37">
        <w:rPr>
          <w:sz w:val="28"/>
          <w:szCs w:val="28"/>
          <w:lang w:val="kk-KZ"/>
        </w:rPr>
        <w:t>2. Методика проведения открытых занятий по ВПВ.</w:t>
      </w:r>
    </w:p>
    <w:p w:rsidR="00A46D37" w:rsidRPr="00A46D37" w:rsidRDefault="00A46D37" w:rsidP="00A46D37">
      <w:pPr>
        <w:jc w:val="both"/>
        <w:rPr>
          <w:sz w:val="28"/>
          <w:szCs w:val="28"/>
          <w:lang w:val="kk-KZ"/>
        </w:rPr>
      </w:pPr>
      <w:r w:rsidRPr="00A46D37">
        <w:rPr>
          <w:sz w:val="28"/>
          <w:szCs w:val="28"/>
          <w:lang w:val="kk-KZ"/>
        </w:rPr>
        <w:t>3.Содержание концепции преемственности поколений.</w:t>
      </w:r>
    </w:p>
    <w:p w:rsidR="00A46D37" w:rsidRPr="00A46D37" w:rsidRDefault="00A46D37" w:rsidP="00A46D37">
      <w:pPr>
        <w:jc w:val="both"/>
        <w:rPr>
          <w:b/>
          <w:sz w:val="28"/>
          <w:szCs w:val="28"/>
        </w:rPr>
      </w:pPr>
      <w:r w:rsidRPr="00A46D37">
        <w:rPr>
          <w:b/>
          <w:sz w:val="28"/>
          <w:szCs w:val="28"/>
          <w:lang w:val="kk-KZ"/>
        </w:rPr>
        <w:t>Тема№6 Военно-патриотическое воспитание молодежи на занятиях по начальной военной подготовке и на др. занятиях.</w:t>
      </w:r>
    </w:p>
    <w:p w:rsidR="00A46D37" w:rsidRPr="00A46D37" w:rsidRDefault="00A46D37" w:rsidP="00A46D37">
      <w:pPr>
        <w:jc w:val="both"/>
        <w:rPr>
          <w:sz w:val="28"/>
          <w:szCs w:val="28"/>
          <w:lang w:val="kk-KZ"/>
        </w:rPr>
      </w:pPr>
      <w:r w:rsidRPr="00A46D37">
        <w:rPr>
          <w:sz w:val="28"/>
          <w:szCs w:val="28"/>
          <w:lang w:val="kk-KZ"/>
        </w:rPr>
        <w:t>1.Теоретико-методологические основы военно-патриотического воспитания студенческой молодежи.</w:t>
      </w:r>
    </w:p>
    <w:p w:rsidR="00A46D37" w:rsidRPr="00A46D37" w:rsidRDefault="00A46D37" w:rsidP="00A46D37">
      <w:pPr>
        <w:jc w:val="both"/>
        <w:rPr>
          <w:sz w:val="28"/>
          <w:szCs w:val="28"/>
          <w:lang w:val="kk-KZ"/>
        </w:rPr>
      </w:pPr>
      <w:r w:rsidRPr="00A46D37">
        <w:rPr>
          <w:sz w:val="28"/>
          <w:szCs w:val="28"/>
          <w:lang w:val="kk-KZ"/>
        </w:rPr>
        <w:t>2. Сущность и содержание понятия «военно-патриотического воспитания студентов вуза».</w:t>
      </w:r>
    </w:p>
    <w:p w:rsidR="00A46D37" w:rsidRPr="00A46D37" w:rsidRDefault="00A46D37" w:rsidP="00A46D37">
      <w:pPr>
        <w:jc w:val="both"/>
        <w:rPr>
          <w:sz w:val="28"/>
          <w:szCs w:val="28"/>
          <w:lang w:val="kk-KZ"/>
        </w:rPr>
      </w:pPr>
      <w:r w:rsidRPr="00A46D37">
        <w:rPr>
          <w:sz w:val="28"/>
          <w:szCs w:val="28"/>
          <w:lang w:val="kk-KZ"/>
        </w:rPr>
        <w:t>3. Модель военно-патриотического воспитания студентов в условиях современного вуза</w:t>
      </w:r>
    </w:p>
    <w:p w:rsidR="00A46D37" w:rsidRPr="00A46D37" w:rsidRDefault="00A46D37" w:rsidP="00A46D37">
      <w:pPr>
        <w:jc w:val="both"/>
        <w:rPr>
          <w:b/>
          <w:sz w:val="28"/>
          <w:szCs w:val="28"/>
        </w:rPr>
      </w:pPr>
    </w:p>
    <w:p w:rsidR="00A46D37" w:rsidRPr="00A46D37" w:rsidRDefault="00A46D37" w:rsidP="00A46D37">
      <w:pPr>
        <w:jc w:val="both"/>
        <w:rPr>
          <w:b/>
          <w:sz w:val="28"/>
          <w:szCs w:val="28"/>
          <w:lang w:val="kk-KZ"/>
        </w:rPr>
      </w:pPr>
      <w:r w:rsidRPr="00A46D37">
        <w:rPr>
          <w:b/>
          <w:sz w:val="28"/>
          <w:szCs w:val="28"/>
          <w:lang w:val="kk-KZ"/>
        </w:rPr>
        <w:t>Тема№7 Военно-патриотическое воспитание учащейся во внеурочное время.</w:t>
      </w:r>
    </w:p>
    <w:p w:rsidR="00A46D37" w:rsidRPr="00A46D37" w:rsidRDefault="00A46D37" w:rsidP="00A46D37">
      <w:pPr>
        <w:jc w:val="both"/>
        <w:rPr>
          <w:sz w:val="28"/>
          <w:szCs w:val="28"/>
          <w:lang w:val="kk-KZ"/>
        </w:rPr>
      </w:pPr>
      <w:r w:rsidRPr="00A46D37">
        <w:rPr>
          <w:sz w:val="28"/>
          <w:szCs w:val="28"/>
          <w:lang w:val="kk-KZ"/>
        </w:rPr>
        <w:t>1. Использование разнообразных форм ВПВ учащейся молодежи.</w:t>
      </w:r>
    </w:p>
    <w:p w:rsidR="00A46D37" w:rsidRPr="00A46D37" w:rsidRDefault="00A46D37" w:rsidP="00A46D37">
      <w:pPr>
        <w:jc w:val="both"/>
        <w:rPr>
          <w:sz w:val="28"/>
          <w:szCs w:val="28"/>
          <w:lang w:val="kk-KZ"/>
        </w:rPr>
      </w:pPr>
      <w:r w:rsidRPr="00A46D37">
        <w:rPr>
          <w:sz w:val="28"/>
          <w:szCs w:val="28"/>
          <w:lang w:val="kk-KZ"/>
        </w:rPr>
        <w:t>2.  Походы по местам боевой и трудовой славы народа.</w:t>
      </w:r>
    </w:p>
    <w:p w:rsidR="00A46D37" w:rsidRPr="00A46D37" w:rsidRDefault="00A46D37" w:rsidP="00A46D37">
      <w:pPr>
        <w:jc w:val="both"/>
        <w:rPr>
          <w:sz w:val="28"/>
          <w:szCs w:val="28"/>
          <w:lang w:val="kk-KZ"/>
        </w:rPr>
      </w:pPr>
      <w:r w:rsidRPr="00A46D37">
        <w:rPr>
          <w:sz w:val="28"/>
          <w:szCs w:val="28"/>
          <w:lang w:val="kk-KZ"/>
        </w:rPr>
        <w:t xml:space="preserve">3. Создание музеев, комнат, уголков боевой и трудовой славы. </w:t>
      </w:r>
    </w:p>
    <w:p w:rsidR="00A46D37" w:rsidRPr="00A46D37" w:rsidRDefault="00A46D37" w:rsidP="00A46D37">
      <w:pPr>
        <w:jc w:val="both"/>
        <w:rPr>
          <w:b/>
          <w:sz w:val="28"/>
          <w:szCs w:val="28"/>
        </w:rPr>
      </w:pPr>
    </w:p>
    <w:p w:rsidR="00A46D37" w:rsidRPr="00A46D37" w:rsidRDefault="00A46D37" w:rsidP="00A46D37">
      <w:pPr>
        <w:jc w:val="both"/>
        <w:rPr>
          <w:b/>
          <w:sz w:val="28"/>
          <w:szCs w:val="28"/>
          <w:lang w:val="kk-KZ"/>
        </w:rPr>
      </w:pPr>
      <w:r w:rsidRPr="00A46D37">
        <w:rPr>
          <w:b/>
          <w:sz w:val="28"/>
          <w:szCs w:val="28"/>
          <w:lang w:val="kk-KZ"/>
        </w:rPr>
        <w:t xml:space="preserve">Тема №8  ВПВ учащихся в процессе проведения оборонно-массовой и </w:t>
      </w:r>
      <w:r w:rsidRPr="00A46D37">
        <w:rPr>
          <w:b/>
          <w:sz w:val="28"/>
          <w:szCs w:val="28"/>
          <w:lang w:val="kk-KZ"/>
        </w:rPr>
        <w:lastRenderedPageBreak/>
        <w:t>спортивной работы.</w:t>
      </w:r>
    </w:p>
    <w:p w:rsidR="00A46D37" w:rsidRPr="00A46D37" w:rsidRDefault="00A46D37" w:rsidP="00A46D37">
      <w:pPr>
        <w:jc w:val="both"/>
        <w:rPr>
          <w:sz w:val="28"/>
          <w:szCs w:val="28"/>
        </w:rPr>
      </w:pPr>
      <w:r w:rsidRPr="00A46D37">
        <w:rPr>
          <w:sz w:val="28"/>
          <w:szCs w:val="28"/>
          <w:lang w:val="kk-KZ"/>
        </w:rPr>
        <w:t>1. Планирование и проведение оборонно-массовой и спортивной работы.</w:t>
      </w:r>
    </w:p>
    <w:p w:rsidR="00A46D37" w:rsidRPr="00A46D37" w:rsidRDefault="00A46D37" w:rsidP="00A46D37">
      <w:pPr>
        <w:jc w:val="both"/>
        <w:rPr>
          <w:sz w:val="28"/>
          <w:szCs w:val="28"/>
        </w:rPr>
      </w:pPr>
      <w:r w:rsidRPr="00A46D37">
        <w:rPr>
          <w:sz w:val="28"/>
          <w:szCs w:val="28"/>
          <w:lang w:val="kk-KZ"/>
        </w:rPr>
        <w:t xml:space="preserve">2. Использование разнообразных форм и методов оборонно массовой работы в учебном заведении. </w:t>
      </w:r>
    </w:p>
    <w:p w:rsidR="00A46D37" w:rsidRPr="00A46D37" w:rsidRDefault="00A46D37" w:rsidP="00A46D37">
      <w:pPr>
        <w:jc w:val="both"/>
        <w:rPr>
          <w:b/>
          <w:sz w:val="28"/>
          <w:szCs w:val="28"/>
          <w:lang w:val="kk-KZ"/>
        </w:rPr>
      </w:pPr>
      <w:r w:rsidRPr="00A46D37">
        <w:rPr>
          <w:b/>
          <w:sz w:val="28"/>
          <w:szCs w:val="28"/>
          <w:lang w:val="kk-KZ"/>
        </w:rPr>
        <w:t>Тема№9 Задачи и проблемы дальнейшего совершенствования ВПВ.</w:t>
      </w:r>
    </w:p>
    <w:p w:rsidR="00A46D37" w:rsidRPr="00A46D37" w:rsidRDefault="00A46D37" w:rsidP="00A46D37">
      <w:pPr>
        <w:jc w:val="both"/>
        <w:rPr>
          <w:sz w:val="28"/>
          <w:szCs w:val="28"/>
          <w:lang w:val="kk-KZ"/>
        </w:rPr>
      </w:pPr>
      <w:r w:rsidRPr="00A46D37">
        <w:rPr>
          <w:sz w:val="28"/>
          <w:szCs w:val="28"/>
          <w:lang w:val="kk-KZ"/>
        </w:rPr>
        <w:t>1. Вопросы дальнейшего совершенствования патриотического и военно-патриотического воспитания молодежи.</w:t>
      </w:r>
    </w:p>
    <w:p w:rsidR="00A46D37" w:rsidRPr="00A46D37" w:rsidRDefault="00A46D37" w:rsidP="00A46D37">
      <w:pPr>
        <w:jc w:val="both"/>
        <w:rPr>
          <w:sz w:val="28"/>
          <w:szCs w:val="28"/>
          <w:lang w:val="kk-KZ"/>
        </w:rPr>
      </w:pPr>
      <w:r w:rsidRPr="00A46D37">
        <w:rPr>
          <w:sz w:val="28"/>
          <w:szCs w:val="28"/>
          <w:lang w:val="kk-KZ"/>
        </w:rPr>
        <w:t>2.  Основы военно-патриотического воспитания молодежи в законадательных актах РК.</w:t>
      </w:r>
    </w:p>
    <w:p w:rsidR="00A46D37" w:rsidRPr="00A46D37" w:rsidRDefault="00A46D37" w:rsidP="00A46D37">
      <w:pPr>
        <w:jc w:val="both"/>
        <w:rPr>
          <w:b/>
          <w:sz w:val="28"/>
          <w:szCs w:val="28"/>
        </w:rPr>
      </w:pPr>
      <w:r w:rsidRPr="00A46D37">
        <w:rPr>
          <w:b/>
          <w:sz w:val="28"/>
          <w:szCs w:val="28"/>
          <w:lang w:val="kk-KZ"/>
        </w:rPr>
        <w:t>ІІ-уровень</w:t>
      </w:r>
    </w:p>
    <w:p w:rsidR="00A46D37" w:rsidRPr="00A46D37" w:rsidRDefault="00A46D37" w:rsidP="00A46D37">
      <w:pPr>
        <w:jc w:val="both"/>
        <w:rPr>
          <w:b/>
          <w:sz w:val="28"/>
          <w:szCs w:val="28"/>
          <w:lang w:val="kk-KZ"/>
        </w:rPr>
      </w:pPr>
      <w:r w:rsidRPr="00A46D37">
        <w:rPr>
          <w:b/>
          <w:sz w:val="28"/>
          <w:szCs w:val="28"/>
          <w:lang w:val="kk-KZ"/>
        </w:rPr>
        <w:t>Тема№1.Методология военно-патриотического воспитания.</w:t>
      </w:r>
    </w:p>
    <w:p w:rsidR="00A46D37" w:rsidRPr="00A46D37" w:rsidRDefault="00A46D37" w:rsidP="00A46D37">
      <w:pPr>
        <w:jc w:val="both"/>
        <w:rPr>
          <w:sz w:val="28"/>
          <w:szCs w:val="28"/>
          <w:lang w:val="kk-KZ"/>
        </w:rPr>
      </w:pPr>
      <w:r w:rsidRPr="00A46D37">
        <w:rPr>
          <w:sz w:val="28"/>
          <w:szCs w:val="28"/>
          <w:lang w:val="kk-KZ"/>
        </w:rPr>
        <w:t>1. Принципы военно-патриотического воспитания.</w:t>
      </w:r>
    </w:p>
    <w:p w:rsidR="00A46D37" w:rsidRPr="00A46D37" w:rsidRDefault="00A46D37" w:rsidP="00A46D37">
      <w:pPr>
        <w:jc w:val="both"/>
        <w:rPr>
          <w:sz w:val="28"/>
          <w:szCs w:val="28"/>
          <w:lang w:val="kk-KZ"/>
        </w:rPr>
      </w:pPr>
      <w:r w:rsidRPr="00A46D37">
        <w:rPr>
          <w:sz w:val="28"/>
          <w:szCs w:val="28"/>
          <w:lang w:val="kk-KZ"/>
        </w:rPr>
        <w:t>2  Методы и формы военно-патриотического воспитания.</w:t>
      </w:r>
    </w:p>
    <w:p w:rsidR="00A46D37" w:rsidRPr="00A46D37" w:rsidRDefault="00A46D37" w:rsidP="00A46D37">
      <w:pPr>
        <w:jc w:val="both"/>
        <w:rPr>
          <w:sz w:val="28"/>
          <w:szCs w:val="28"/>
          <w:lang w:val="kk-KZ"/>
        </w:rPr>
      </w:pPr>
      <w:r w:rsidRPr="00A46D37">
        <w:rPr>
          <w:sz w:val="28"/>
          <w:szCs w:val="28"/>
          <w:lang w:val="kk-KZ"/>
        </w:rPr>
        <w:t>3. Народные патриотические традиций и их роль в воспитаний у учащихся любви к Родине.</w:t>
      </w:r>
    </w:p>
    <w:p w:rsidR="00A46D37" w:rsidRPr="00A46D37" w:rsidRDefault="00A46D37" w:rsidP="00A46D37">
      <w:pPr>
        <w:tabs>
          <w:tab w:val="left" w:pos="0"/>
        </w:tabs>
        <w:jc w:val="both"/>
        <w:rPr>
          <w:b/>
          <w:sz w:val="28"/>
          <w:szCs w:val="28"/>
        </w:rPr>
      </w:pPr>
    </w:p>
    <w:p w:rsidR="00A46D37" w:rsidRPr="00A46D37" w:rsidRDefault="00A46D37" w:rsidP="00A46D37">
      <w:pPr>
        <w:tabs>
          <w:tab w:val="left" w:pos="0"/>
        </w:tabs>
        <w:jc w:val="both"/>
        <w:rPr>
          <w:sz w:val="28"/>
          <w:szCs w:val="28"/>
          <w:lang w:val="kk-KZ"/>
        </w:rPr>
      </w:pPr>
      <w:r w:rsidRPr="00A46D37">
        <w:rPr>
          <w:b/>
          <w:sz w:val="28"/>
          <w:szCs w:val="28"/>
          <w:lang w:val="kk-KZ"/>
        </w:rPr>
        <w:t xml:space="preserve">Тема№2. Идейная консолидация общества-как условие прогресса Казахстана </w:t>
      </w:r>
    </w:p>
    <w:p w:rsidR="00A46D37" w:rsidRPr="00A46D37" w:rsidRDefault="00A46D37" w:rsidP="00A46D37">
      <w:pPr>
        <w:tabs>
          <w:tab w:val="left" w:pos="0"/>
        </w:tabs>
        <w:jc w:val="both"/>
        <w:rPr>
          <w:sz w:val="28"/>
          <w:szCs w:val="28"/>
          <w:lang w:val="kk-KZ"/>
        </w:rPr>
      </w:pPr>
      <w:r w:rsidRPr="00A46D37">
        <w:rPr>
          <w:sz w:val="28"/>
          <w:szCs w:val="28"/>
          <w:lang w:val="kk-KZ"/>
        </w:rPr>
        <w:t>1. Идейное независимость.</w:t>
      </w:r>
    </w:p>
    <w:p w:rsidR="00A46D37" w:rsidRPr="00A46D37" w:rsidRDefault="00A46D37" w:rsidP="00A46D37">
      <w:pPr>
        <w:tabs>
          <w:tab w:val="left" w:pos="0"/>
        </w:tabs>
        <w:jc w:val="both"/>
        <w:rPr>
          <w:sz w:val="28"/>
          <w:szCs w:val="28"/>
          <w:lang w:val="kk-KZ"/>
        </w:rPr>
      </w:pPr>
      <w:r w:rsidRPr="00A46D37">
        <w:rPr>
          <w:sz w:val="28"/>
          <w:szCs w:val="28"/>
          <w:lang w:val="kk-KZ"/>
        </w:rPr>
        <w:t>2 Преемственность прошлого, настоящего и будущего в патриотическом воспитаний.</w:t>
      </w:r>
    </w:p>
    <w:p w:rsidR="00A46D37" w:rsidRPr="00A46D37" w:rsidRDefault="00A46D37" w:rsidP="00A46D37">
      <w:pPr>
        <w:tabs>
          <w:tab w:val="left" w:pos="0"/>
        </w:tabs>
        <w:jc w:val="both"/>
        <w:rPr>
          <w:sz w:val="28"/>
          <w:szCs w:val="28"/>
          <w:lang w:val="kk-KZ"/>
        </w:rPr>
      </w:pPr>
      <w:r w:rsidRPr="00A46D37">
        <w:rPr>
          <w:sz w:val="28"/>
          <w:szCs w:val="28"/>
          <w:lang w:val="kk-KZ"/>
        </w:rPr>
        <w:t>3. Народность- основа патриотического воспитания школьников.</w:t>
      </w:r>
    </w:p>
    <w:p w:rsidR="00A46D37" w:rsidRPr="00A46D37" w:rsidRDefault="00A46D37" w:rsidP="00A46D37">
      <w:pPr>
        <w:tabs>
          <w:tab w:val="left" w:pos="0"/>
        </w:tabs>
        <w:jc w:val="both"/>
        <w:rPr>
          <w:sz w:val="28"/>
          <w:szCs w:val="28"/>
          <w:lang w:val="kk-KZ"/>
        </w:rPr>
      </w:pPr>
    </w:p>
    <w:p w:rsidR="00A46D37" w:rsidRPr="00A46D37" w:rsidRDefault="00A46D37" w:rsidP="00A46D37">
      <w:pPr>
        <w:tabs>
          <w:tab w:val="left" w:pos="0"/>
        </w:tabs>
        <w:jc w:val="both"/>
        <w:rPr>
          <w:b/>
          <w:sz w:val="28"/>
          <w:szCs w:val="28"/>
          <w:lang w:val="kk-KZ"/>
        </w:rPr>
      </w:pPr>
      <w:r w:rsidRPr="00A46D37">
        <w:rPr>
          <w:b/>
          <w:sz w:val="28"/>
          <w:szCs w:val="28"/>
          <w:lang w:val="kk-KZ"/>
        </w:rPr>
        <w:t>Тема№3 Концепция формирования государствен-ной идентичности .</w:t>
      </w:r>
    </w:p>
    <w:p w:rsidR="00A46D37" w:rsidRPr="00A46D37" w:rsidRDefault="00A46D37" w:rsidP="00A46D37">
      <w:pPr>
        <w:tabs>
          <w:tab w:val="left" w:pos="0"/>
        </w:tabs>
        <w:jc w:val="both"/>
        <w:rPr>
          <w:sz w:val="28"/>
          <w:szCs w:val="28"/>
          <w:lang w:val="kk-KZ"/>
        </w:rPr>
      </w:pPr>
      <w:r w:rsidRPr="00A46D37">
        <w:rPr>
          <w:sz w:val="28"/>
          <w:szCs w:val="28"/>
          <w:lang w:val="kk-KZ"/>
        </w:rPr>
        <w:t>1. Государственная идентичность- пути достижения.</w:t>
      </w:r>
    </w:p>
    <w:p w:rsidR="00A46D37" w:rsidRPr="00A46D37" w:rsidRDefault="00A46D37" w:rsidP="00A46D37">
      <w:pPr>
        <w:tabs>
          <w:tab w:val="left" w:pos="0"/>
        </w:tabs>
        <w:jc w:val="both"/>
        <w:rPr>
          <w:b/>
          <w:sz w:val="28"/>
          <w:szCs w:val="28"/>
          <w:lang w:val="kk-KZ"/>
        </w:rPr>
      </w:pPr>
      <w:r w:rsidRPr="00A46D37">
        <w:rPr>
          <w:sz w:val="28"/>
          <w:szCs w:val="28"/>
          <w:lang w:val="kk-KZ"/>
        </w:rPr>
        <w:t>2 .Актуальные задачи патриотического воспитания в условиях социальной нестабильности.</w:t>
      </w:r>
      <w:r w:rsidRPr="00A46D37">
        <w:rPr>
          <w:b/>
          <w:sz w:val="28"/>
          <w:szCs w:val="28"/>
          <w:lang w:val="kk-KZ"/>
        </w:rPr>
        <w:t xml:space="preserve"> .</w:t>
      </w:r>
    </w:p>
    <w:p w:rsidR="00A46D37" w:rsidRPr="00A46D37" w:rsidRDefault="00A46D37" w:rsidP="00A46D37">
      <w:pPr>
        <w:jc w:val="both"/>
        <w:rPr>
          <w:sz w:val="28"/>
          <w:szCs w:val="28"/>
          <w:lang w:val="kk-KZ"/>
        </w:rPr>
      </w:pPr>
      <w:r w:rsidRPr="00A46D37">
        <w:rPr>
          <w:sz w:val="28"/>
          <w:szCs w:val="28"/>
          <w:lang w:val="kk-KZ"/>
        </w:rPr>
        <w:t>3.Образовательная деятельность в формирований патриота.</w:t>
      </w:r>
    </w:p>
    <w:p w:rsidR="00A46D37" w:rsidRPr="00A46D37" w:rsidRDefault="00A46D37" w:rsidP="00A46D37">
      <w:pPr>
        <w:tabs>
          <w:tab w:val="left" w:pos="0"/>
        </w:tabs>
        <w:jc w:val="both"/>
        <w:rPr>
          <w:b/>
          <w:sz w:val="28"/>
          <w:szCs w:val="28"/>
          <w:lang w:val="kk-KZ"/>
        </w:rPr>
      </w:pPr>
    </w:p>
    <w:p w:rsidR="00A46D37" w:rsidRPr="00A46D37" w:rsidRDefault="00A46D37" w:rsidP="00A46D37">
      <w:pPr>
        <w:tabs>
          <w:tab w:val="left" w:pos="0"/>
        </w:tabs>
        <w:jc w:val="both"/>
        <w:rPr>
          <w:b/>
          <w:sz w:val="28"/>
          <w:szCs w:val="28"/>
          <w:lang w:val="kk-KZ"/>
        </w:rPr>
      </w:pPr>
      <w:r w:rsidRPr="00A46D37">
        <w:rPr>
          <w:b/>
          <w:sz w:val="28"/>
          <w:szCs w:val="28"/>
          <w:lang w:val="kk-KZ"/>
        </w:rPr>
        <w:t>Тема№4 Содержание военно-патриотической работы в среднем учебном заведений.</w:t>
      </w:r>
    </w:p>
    <w:p w:rsidR="00A46D37" w:rsidRPr="00A46D37" w:rsidRDefault="00A46D37" w:rsidP="00A46D37">
      <w:pPr>
        <w:tabs>
          <w:tab w:val="left" w:pos="0"/>
        </w:tabs>
        <w:jc w:val="both"/>
        <w:rPr>
          <w:sz w:val="28"/>
          <w:szCs w:val="28"/>
          <w:lang w:val="kk-KZ"/>
        </w:rPr>
      </w:pPr>
      <w:r w:rsidRPr="00A46D37">
        <w:rPr>
          <w:sz w:val="28"/>
          <w:szCs w:val="28"/>
          <w:lang w:val="kk-KZ"/>
        </w:rPr>
        <w:t>1. Руководства ВПВ учащейся молодежи.</w:t>
      </w:r>
    </w:p>
    <w:p w:rsidR="00A46D37" w:rsidRPr="00A46D37" w:rsidRDefault="00A46D37" w:rsidP="00A46D37">
      <w:pPr>
        <w:tabs>
          <w:tab w:val="left" w:pos="0"/>
        </w:tabs>
        <w:jc w:val="both"/>
        <w:rPr>
          <w:sz w:val="28"/>
          <w:szCs w:val="28"/>
          <w:lang w:val="kk-KZ"/>
        </w:rPr>
      </w:pPr>
      <w:r w:rsidRPr="00A46D37">
        <w:rPr>
          <w:sz w:val="28"/>
          <w:szCs w:val="28"/>
          <w:lang w:val="kk-KZ"/>
        </w:rPr>
        <w:t>2. Патриотическое воспитание с формированием гуманности в сфере межнациональных отношений.</w:t>
      </w:r>
    </w:p>
    <w:p w:rsidR="00A46D37" w:rsidRPr="00A46D37" w:rsidRDefault="00A46D37" w:rsidP="00A46D37">
      <w:pPr>
        <w:jc w:val="both"/>
        <w:rPr>
          <w:b/>
          <w:sz w:val="28"/>
          <w:szCs w:val="28"/>
          <w:lang w:val="kk-KZ"/>
        </w:rPr>
      </w:pPr>
      <w:r w:rsidRPr="00A46D37">
        <w:rPr>
          <w:sz w:val="28"/>
          <w:szCs w:val="28"/>
          <w:lang w:val="kk-KZ"/>
        </w:rPr>
        <w:t>3. Общие вопросы военно-патриотического воспитания.</w:t>
      </w:r>
    </w:p>
    <w:p w:rsidR="00A46D37" w:rsidRPr="00A46D37" w:rsidRDefault="00A46D37" w:rsidP="00A46D37">
      <w:pPr>
        <w:jc w:val="both"/>
        <w:rPr>
          <w:b/>
          <w:sz w:val="28"/>
          <w:szCs w:val="28"/>
          <w:lang w:val="kk-KZ"/>
        </w:rPr>
      </w:pPr>
      <w:r w:rsidRPr="00A46D37">
        <w:rPr>
          <w:b/>
          <w:sz w:val="28"/>
          <w:szCs w:val="28"/>
          <w:lang w:val="kk-KZ"/>
        </w:rPr>
        <w:t>Тема№5. Воспитание молодежи на боевых и трудовых традициях народа.</w:t>
      </w:r>
    </w:p>
    <w:p w:rsidR="00A46D37" w:rsidRPr="00A46D37" w:rsidRDefault="00A46D37" w:rsidP="00A46D37">
      <w:pPr>
        <w:jc w:val="both"/>
        <w:rPr>
          <w:sz w:val="28"/>
          <w:szCs w:val="28"/>
          <w:lang w:val="kk-KZ"/>
        </w:rPr>
      </w:pPr>
      <w:r w:rsidRPr="00A46D37">
        <w:rPr>
          <w:sz w:val="28"/>
          <w:szCs w:val="28"/>
          <w:lang w:val="kk-KZ"/>
        </w:rPr>
        <w:t>1. Организация встречи с ветеранами труда, ВОВ и Афганской войны.</w:t>
      </w:r>
    </w:p>
    <w:p w:rsidR="00A46D37" w:rsidRPr="00A46D37" w:rsidRDefault="00A46D37" w:rsidP="00A46D37">
      <w:pPr>
        <w:jc w:val="both"/>
        <w:rPr>
          <w:sz w:val="28"/>
          <w:szCs w:val="28"/>
          <w:lang w:val="kk-KZ"/>
        </w:rPr>
      </w:pPr>
      <w:r w:rsidRPr="00A46D37">
        <w:rPr>
          <w:sz w:val="28"/>
          <w:szCs w:val="28"/>
          <w:lang w:val="kk-KZ"/>
        </w:rPr>
        <w:t>2.Военно-патриотическое воспитание молодежи на занятиях по начальной военной подготовке и на др. занятиях.</w:t>
      </w:r>
    </w:p>
    <w:p w:rsidR="00A46D37" w:rsidRPr="00A46D37" w:rsidRDefault="00A46D37" w:rsidP="00A46D37">
      <w:pPr>
        <w:jc w:val="both"/>
        <w:rPr>
          <w:sz w:val="28"/>
          <w:szCs w:val="28"/>
          <w:lang w:val="kk-KZ"/>
        </w:rPr>
      </w:pPr>
      <w:r w:rsidRPr="00A46D37">
        <w:rPr>
          <w:sz w:val="28"/>
          <w:szCs w:val="28"/>
          <w:lang w:val="kk-KZ"/>
        </w:rPr>
        <w:t>3. Основные признаки суверинитета и независимости.</w:t>
      </w:r>
    </w:p>
    <w:p w:rsidR="00A46D37" w:rsidRPr="00A46D37" w:rsidRDefault="00A46D37" w:rsidP="00A46D37">
      <w:pPr>
        <w:jc w:val="both"/>
        <w:rPr>
          <w:b/>
          <w:sz w:val="28"/>
          <w:szCs w:val="28"/>
        </w:rPr>
      </w:pPr>
      <w:r w:rsidRPr="00A46D37">
        <w:rPr>
          <w:b/>
          <w:sz w:val="28"/>
          <w:szCs w:val="28"/>
          <w:lang w:val="kk-KZ"/>
        </w:rPr>
        <w:t>Тема№6 Военно-патриотическое воспитание молодежи на занятиях по начальной военной подготовке и на др. занятиях.</w:t>
      </w:r>
    </w:p>
    <w:p w:rsidR="00A46D37" w:rsidRPr="00A46D37" w:rsidRDefault="00A46D37" w:rsidP="00A46D37">
      <w:pPr>
        <w:jc w:val="both"/>
        <w:rPr>
          <w:sz w:val="28"/>
          <w:szCs w:val="28"/>
          <w:lang w:val="kk-KZ"/>
        </w:rPr>
      </w:pPr>
      <w:r w:rsidRPr="00A46D37">
        <w:rPr>
          <w:sz w:val="28"/>
          <w:szCs w:val="28"/>
          <w:lang w:val="kk-KZ"/>
        </w:rPr>
        <w:t>1 .Функции учебного процесса в формировании у учащихся готовности к защите Родины.</w:t>
      </w:r>
    </w:p>
    <w:p w:rsidR="00A46D37" w:rsidRPr="00A46D37" w:rsidRDefault="00A46D37" w:rsidP="00A46D37">
      <w:pPr>
        <w:jc w:val="both"/>
        <w:rPr>
          <w:sz w:val="28"/>
          <w:szCs w:val="28"/>
          <w:lang w:val="kk-KZ"/>
        </w:rPr>
      </w:pPr>
      <w:r w:rsidRPr="00A46D37">
        <w:rPr>
          <w:sz w:val="28"/>
          <w:szCs w:val="28"/>
          <w:lang w:val="kk-KZ"/>
        </w:rPr>
        <w:t>2. Документация по ВПВ в средних учебных заведениях.</w:t>
      </w:r>
    </w:p>
    <w:p w:rsidR="00A46D37" w:rsidRPr="00A46D37" w:rsidRDefault="00A46D37" w:rsidP="00A46D37">
      <w:pPr>
        <w:jc w:val="both"/>
        <w:rPr>
          <w:sz w:val="28"/>
          <w:szCs w:val="28"/>
          <w:lang w:val="kk-KZ"/>
        </w:rPr>
      </w:pPr>
      <w:r w:rsidRPr="00A46D37">
        <w:rPr>
          <w:sz w:val="28"/>
          <w:szCs w:val="28"/>
          <w:lang w:val="kk-KZ"/>
        </w:rPr>
        <w:lastRenderedPageBreak/>
        <w:t xml:space="preserve">3 .Система работы учителя по формированию у учащихся готовности к защите Родины на занятиях по тактической, огневой, строевой подготовке а также на уроках по истории, литературе, географии и других предметах.  </w:t>
      </w:r>
    </w:p>
    <w:p w:rsidR="00A46D37" w:rsidRPr="00A46D37" w:rsidRDefault="00A46D37" w:rsidP="00A46D37">
      <w:pPr>
        <w:jc w:val="both"/>
        <w:rPr>
          <w:b/>
          <w:sz w:val="28"/>
          <w:szCs w:val="28"/>
        </w:rPr>
      </w:pPr>
    </w:p>
    <w:p w:rsidR="00A46D37" w:rsidRPr="00A46D37" w:rsidRDefault="00A46D37" w:rsidP="00A46D37">
      <w:pPr>
        <w:jc w:val="both"/>
        <w:rPr>
          <w:b/>
          <w:sz w:val="28"/>
          <w:szCs w:val="28"/>
          <w:lang w:val="kk-KZ"/>
        </w:rPr>
      </w:pPr>
      <w:r w:rsidRPr="00A46D37">
        <w:rPr>
          <w:b/>
          <w:sz w:val="28"/>
          <w:szCs w:val="28"/>
          <w:lang w:val="kk-KZ"/>
        </w:rPr>
        <w:t>Тема№7 Военно-патриотическое воспитание учащейся во внеурочное время.</w:t>
      </w:r>
    </w:p>
    <w:p w:rsidR="00A46D37" w:rsidRPr="00A46D37" w:rsidRDefault="00A46D37" w:rsidP="00A46D37">
      <w:pPr>
        <w:jc w:val="both"/>
        <w:rPr>
          <w:sz w:val="28"/>
          <w:szCs w:val="28"/>
          <w:lang w:val="kk-KZ"/>
        </w:rPr>
      </w:pPr>
      <w:r w:rsidRPr="00A46D37">
        <w:rPr>
          <w:sz w:val="28"/>
          <w:szCs w:val="28"/>
          <w:lang w:val="kk-KZ"/>
        </w:rPr>
        <w:t xml:space="preserve">1. Организация и проведение общественно-политических чтений, информаций, тематических вечеров, встреч с ветеранами. </w:t>
      </w:r>
    </w:p>
    <w:p w:rsidR="00A46D37" w:rsidRPr="00A46D37" w:rsidRDefault="00A46D37" w:rsidP="00A46D37">
      <w:pPr>
        <w:jc w:val="both"/>
        <w:rPr>
          <w:sz w:val="28"/>
          <w:szCs w:val="28"/>
          <w:lang w:val="kk-KZ"/>
        </w:rPr>
      </w:pPr>
      <w:r w:rsidRPr="00A46D37">
        <w:rPr>
          <w:sz w:val="28"/>
          <w:szCs w:val="28"/>
          <w:lang w:val="kk-KZ"/>
        </w:rPr>
        <w:t>2. Военно-патриотическое воспитание студенческой молодежи.</w:t>
      </w:r>
    </w:p>
    <w:p w:rsidR="00A46D37" w:rsidRPr="00A46D37" w:rsidRDefault="00A46D37" w:rsidP="00A46D37">
      <w:pPr>
        <w:jc w:val="both"/>
        <w:rPr>
          <w:sz w:val="28"/>
          <w:szCs w:val="28"/>
          <w:lang w:val="kk-KZ"/>
        </w:rPr>
      </w:pPr>
      <w:r w:rsidRPr="00A46D37">
        <w:rPr>
          <w:sz w:val="28"/>
          <w:szCs w:val="28"/>
          <w:lang w:val="kk-KZ"/>
        </w:rPr>
        <w:t>3. Процесс обучения ВПВ студентов.</w:t>
      </w:r>
    </w:p>
    <w:p w:rsidR="00A46D37" w:rsidRPr="00A46D37" w:rsidRDefault="00A46D37" w:rsidP="00A46D37">
      <w:pPr>
        <w:jc w:val="both"/>
        <w:rPr>
          <w:b/>
          <w:sz w:val="28"/>
          <w:szCs w:val="28"/>
        </w:rPr>
      </w:pPr>
    </w:p>
    <w:p w:rsidR="00A46D37" w:rsidRPr="00A46D37" w:rsidRDefault="00A46D37" w:rsidP="00A46D37">
      <w:pPr>
        <w:jc w:val="both"/>
        <w:rPr>
          <w:b/>
          <w:sz w:val="28"/>
          <w:szCs w:val="28"/>
          <w:lang w:val="kk-KZ"/>
        </w:rPr>
      </w:pPr>
      <w:r w:rsidRPr="00A46D37">
        <w:rPr>
          <w:b/>
          <w:sz w:val="28"/>
          <w:szCs w:val="28"/>
          <w:lang w:val="kk-KZ"/>
        </w:rPr>
        <w:t>Тема №8  ВПВ учащихся в процессе проведения оборонно-массовой и спортивной работы.</w:t>
      </w:r>
    </w:p>
    <w:p w:rsidR="00A46D37" w:rsidRPr="00A46D37" w:rsidRDefault="00A46D37" w:rsidP="00A46D37">
      <w:pPr>
        <w:jc w:val="both"/>
        <w:rPr>
          <w:sz w:val="28"/>
          <w:szCs w:val="28"/>
          <w:lang w:val="kk-KZ"/>
        </w:rPr>
      </w:pPr>
      <w:r w:rsidRPr="00A46D37">
        <w:rPr>
          <w:sz w:val="28"/>
          <w:szCs w:val="28"/>
          <w:lang w:val="kk-KZ"/>
        </w:rPr>
        <w:t>1. Организация и проведение военно-спортивных игр «Алау», «Улан» и др.</w:t>
      </w:r>
    </w:p>
    <w:p w:rsidR="00A46D37" w:rsidRPr="00A46D37" w:rsidRDefault="00A46D37" w:rsidP="00A46D37">
      <w:pPr>
        <w:jc w:val="both"/>
        <w:rPr>
          <w:sz w:val="28"/>
          <w:szCs w:val="28"/>
          <w:lang w:val="kk-KZ"/>
        </w:rPr>
      </w:pPr>
      <w:r w:rsidRPr="00A46D37">
        <w:rPr>
          <w:sz w:val="28"/>
          <w:szCs w:val="28"/>
          <w:lang w:val="kk-KZ"/>
        </w:rPr>
        <w:t xml:space="preserve">2.  Выполнение «Президентских тестов» по физической подготовке.    </w:t>
      </w:r>
    </w:p>
    <w:p w:rsidR="00A46D37" w:rsidRPr="00A46D37" w:rsidRDefault="00A46D37" w:rsidP="00A46D37">
      <w:pPr>
        <w:jc w:val="both"/>
        <w:rPr>
          <w:b/>
          <w:sz w:val="28"/>
          <w:szCs w:val="28"/>
          <w:lang w:val="kk-KZ"/>
        </w:rPr>
      </w:pPr>
    </w:p>
    <w:p w:rsidR="00A46D37" w:rsidRPr="00A46D37" w:rsidRDefault="00A46D37" w:rsidP="00A46D37">
      <w:pPr>
        <w:jc w:val="both"/>
        <w:rPr>
          <w:b/>
          <w:sz w:val="28"/>
          <w:szCs w:val="28"/>
          <w:lang w:val="kk-KZ"/>
        </w:rPr>
      </w:pPr>
      <w:r w:rsidRPr="00A46D37">
        <w:rPr>
          <w:b/>
          <w:sz w:val="28"/>
          <w:szCs w:val="28"/>
          <w:lang w:val="kk-KZ"/>
        </w:rPr>
        <w:t>Тема№9 Задачи и проблемы дальнейшего совершенствования ВПВ.</w:t>
      </w:r>
    </w:p>
    <w:p w:rsidR="00A46D37" w:rsidRPr="00A46D37" w:rsidRDefault="00A46D37" w:rsidP="00A46D37">
      <w:pPr>
        <w:jc w:val="both"/>
        <w:rPr>
          <w:sz w:val="28"/>
          <w:szCs w:val="28"/>
          <w:lang w:val="kk-KZ"/>
        </w:rPr>
      </w:pPr>
      <w:r w:rsidRPr="00A46D37">
        <w:rPr>
          <w:sz w:val="28"/>
          <w:szCs w:val="28"/>
          <w:lang w:val="kk-KZ"/>
        </w:rPr>
        <w:t>1. Требования МО РК по военно-патриотическому воспитанию.</w:t>
      </w:r>
    </w:p>
    <w:p w:rsidR="00A46D37" w:rsidRPr="00A46D37" w:rsidRDefault="00A46D37" w:rsidP="00A46D37">
      <w:pPr>
        <w:jc w:val="both"/>
        <w:rPr>
          <w:b/>
          <w:sz w:val="28"/>
          <w:szCs w:val="28"/>
          <w:lang w:val="kk-KZ"/>
        </w:rPr>
      </w:pPr>
      <w:r w:rsidRPr="00A46D37">
        <w:rPr>
          <w:sz w:val="28"/>
          <w:szCs w:val="28"/>
          <w:lang w:val="kk-KZ"/>
        </w:rPr>
        <w:t>2. Пути решения по повышению ВПВ молодежи.</w:t>
      </w:r>
    </w:p>
    <w:p w:rsidR="00A46D37" w:rsidRPr="00A46D37" w:rsidRDefault="00A46D37" w:rsidP="00A46D37">
      <w:pPr>
        <w:jc w:val="both"/>
        <w:rPr>
          <w:b/>
          <w:sz w:val="28"/>
          <w:szCs w:val="28"/>
        </w:rPr>
      </w:pPr>
      <w:r w:rsidRPr="00A46D37">
        <w:rPr>
          <w:b/>
          <w:sz w:val="28"/>
          <w:szCs w:val="28"/>
          <w:lang w:val="kk-KZ"/>
        </w:rPr>
        <w:t>ІІІ-уровень</w:t>
      </w:r>
    </w:p>
    <w:p w:rsidR="00A46D37" w:rsidRPr="00A46D37" w:rsidRDefault="00A46D37" w:rsidP="00A46D37">
      <w:pPr>
        <w:jc w:val="both"/>
        <w:rPr>
          <w:b/>
          <w:sz w:val="28"/>
          <w:szCs w:val="28"/>
          <w:lang w:val="kk-KZ"/>
        </w:rPr>
      </w:pPr>
      <w:r w:rsidRPr="00A46D37">
        <w:rPr>
          <w:b/>
          <w:sz w:val="28"/>
          <w:szCs w:val="28"/>
          <w:lang w:val="kk-KZ"/>
        </w:rPr>
        <w:t>Тема№1.Методология военно-патриотического воспитания.</w:t>
      </w:r>
    </w:p>
    <w:p w:rsidR="00A46D37" w:rsidRPr="00A46D37" w:rsidRDefault="00A46D37" w:rsidP="00A46D37">
      <w:pPr>
        <w:jc w:val="both"/>
        <w:rPr>
          <w:sz w:val="28"/>
          <w:szCs w:val="28"/>
          <w:lang w:val="kk-KZ"/>
        </w:rPr>
      </w:pPr>
      <w:r w:rsidRPr="00A46D37">
        <w:rPr>
          <w:sz w:val="28"/>
          <w:szCs w:val="28"/>
          <w:lang w:val="kk-KZ"/>
        </w:rPr>
        <w:t xml:space="preserve">1.  Основы государственной концепции патриотического воспитания молодежи. </w:t>
      </w:r>
    </w:p>
    <w:p w:rsidR="00A46D37" w:rsidRPr="00A46D37" w:rsidRDefault="00A46D37" w:rsidP="00A46D37">
      <w:pPr>
        <w:jc w:val="both"/>
        <w:rPr>
          <w:sz w:val="28"/>
          <w:szCs w:val="28"/>
          <w:lang w:val="kk-KZ"/>
        </w:rPr>
      </w:pPr>
      <w:r w:rsidRPr="00A46D37">
        <w:rPr>
          <w:sz w:val="28"/>
          <w:szCs w:val="28"/>
          <w:lang w:val="kk-KZ"/>
        </w:rPr>
        <w:t xml:space="preserve">2.  Содержания работы «Подготовки молодежи к защите Родины». </w:t>
      </w:r>
    </w:p>
    <w:p w:rsidR="00A46D37" w:rsidRPr="00A46D37" w:rsidRDefault="00A46D37" w:rsidP="00A46D37">
      <w:pPr>
        <w:jc w:val="both"/>
        <w:rPr>
          <w:sz w:val="28"/>
          <w:szCs w:val="28"/>
          <w:lang w:val="kk-KZ"/>
        </w:rPr>
      </w:pPr>
      <w:r w:rsidRPr="00A46D37">
        <w:rPr>
          <w:sz w:val="28"/>
          <w:szCs w:val="28"/>
          <w:lang w:val="kk-KZ"/>
        </w:rPr>
        <w:t>3.  Патриотическое воспитание учеников на георических традициях ВС РК.</w:t>
      </w:r>
    </w:p>
    <w:p w:rsidR="00A46D37" w:rsidRPr="00A46D37" w:rsidRDefault="00A46D37" w:rsidP="00A46D37">
      <w:pPr>
        <w:jc w:val="both"/>
        <w:rPr>
          <w:sz w:val="28"/>
          <w:szCs w:val="28"/>
          <w:lang w:val="kk-KZ"/>
        </w:rPr>
      </w:pPr>
    </w:p>
    <w:p w:rsidR="00A46D37" w:rsidRPr="00A46D37" w:rsidRDefault="00A46D37" w:rsidP="00A46D37">
      <w:pPr>
        <w:tabs>
          <w:tab w:val="left" w:pos="0"/>
        </w:tabs>
        <w:jc w:val="both"/>
        <w:rPr>
          <w:sz w:val="28"/>
          <w:szCs w:val="28"/>
          <w:lang w:val="kk-KZ"/>
        </w:rPr>
      </w:pPr>
      <w:r w:rsidRPr="00A46D37">
        <w:rPr>
          <w:b/>
          <w:sz w:val="28"/>
          <w:szCs w:val="28"/>
          <w:lang w:val="kk-KZ"/>
        </w:rPr>
        <w:t xml:space="preserve">Тема№2. Идейная консолидация общества-как условие прогресса Казахстана </w:t>
      </w:r>
    </w:p>
    <w:p w:rsidR="00A46D37" w:rsidRPr="00A46D37" w:rsidRDefault="00A46D37" w:rsidP="00A46D37">
      <w:pPr>
        <w:tabs>
          <w:tab w:val="left" w:pos="0"/>
        </w:tabs>
        <w:jc w:val="both"/>
        <w:rPr>
          <w:sz w:val="28"/>
          <w:szCs w:val="28"/>
          <w:lang w:val="kk-KZ"/>
        </w:rPr>
      </w:pPr>
      <w:r w:rsidRPr="00A46D37">
        <w:rPr>
          <w:sz w:val="28"/>
          <w:szCs w:val="28"/>
          <w:lang w:val="kk-KZ"/>
        </w:rPr>
        <w:t>1. Проблемы патриотизма и патриотических ценностей в условиях обновления российского общества.</w:t>
      </w:r>
    </w:p>
    <w:p w:rsidR="00A46D37" w:rsidRPr="00A46D37" w:rsidRDefault="00A46D37" w:rsidP="00A46D37">
      <w:pPr>
        <w:tabs>
          <w:tab w:val="left" w:pos="0"/>
        </w:tabs>
        <w:jc w:val="both"/>
        <w:rPr>
          <w:sz w:val="28"/>
          <w:szCs w:val="28"/>
          <w:lang w:val="kk-KZ"/>
        </w:rPr>
      </w:pPr>
      <w:r w:rsidRPr="00A46D37">
        <w:rPr>
          <w:sz w:val="28"/>
          <w:szCs w:val="28"/>
          <w:lang w:val="kk-KZ"/>
        </w:rPr>
        <w:t>2. Задачи, сущность и содержание патриотического воспитания школьников в современных условиях..</w:t>
      </w:r>
    </w:p>
    <w:p w:rsidR="00A46D37" w:rsidRPr="00A46D37" w:rsidRDefault="00A46D37" w:rsidP="00A46D37">
      <w:pPr>
        <w:tabs>
          <w:tab w:val="left" w:pos="0"/>
        </w:tabs>
        <w:jc w:val="both"/>
        <w:rPr>
          <w:sz w:val="28"/>
          <w:szCs w:val="28"/>
          <w:lang w:val="kk-KZ"/>
        </w:rPr>
      </w:pPr>
      <w:r w:rsidRPr="00A46D37">
        <w:rPr>
          <w:sz w:val="28"/>
          <w:szCs w:val="28"/>
          <w:lang w:val="kk-KZ"/>
        </w:rPr>
        <w:t xml:space="preserve">3. Интегративная структурно-логическая модель патриотического воспитания старшеклассников...48- </w:t>
      </w:r>
    </w:p>
    <w:p w:rsidR="00A46D37" w:rsidRPr="00A46D37" w:rsidRDefault="00A46D37" w:rsidP="00A46D37">
      <w:pPr>
        <w:tabs>
          <w:tab w:val="left" w:pos="0"/>
        </w:tabs>
        <w:jc w:val="both"/>
        <w:rPr>
          <w:b/>
          <w:sz w:val="28"/>
          <w:szCs w:val="28"/>
          <w:lang w:val="kk-KZ"/>
        </w:rPr>
      </w:pPr>
      <w:r w:rsidRPr="00A46D37">
        <w:rPr>
          <w:b/>
          <w:sz w:val="28"/>
          <w:szCs w:val="28"/>
          <w:lang w:val="kk-KZ"/>
        </w:rPr>
        <w:t>Тема№3 Концепция формирования государствен-ной идентичности .</w:t>
      </w:r>
    </w:p>
    <w:p w:rsidR="00A46D37" w:rsidRPr="00A46D37" w:rsidRDefault="00A46D37" w:rsidP="00A46D37">
      <w:pPr>
        <w:tabs>
          <w:tab w:val="left" w:pos="0"/>
        </w:tabs>
        <w:jc w:val="both"/>
        <w:rPr>
          <w:sz w:val="28"/>
          <w:szCs w:val="28"/>
          <w:lang w:val="kk-KZ"/>
        </w:rPr>
      </w:pPr>
      <w:r w:rsidRPr="00A46D37">
        <w:rPr>
          <w:sz w:val="28"/>
          <w:szCs w:val="28"/>
          <w:lang w:val="kk-KZ"/>
        </w:rPr>
        <w:t>1. Руководства ВПВ учащейся молодежи.</w:t>
      </w:r>
    </w:p>
    <w:p w:rsidR="00A46D37" w:rsidRPr="00A46D37" w:rsidRDefault="00A46D37" w:rsidP="00A46D37">
      <w:pPr>
        <w:tabs>
          <w:tab w:val="left" w:pos="0"/>
        </w:tabs>
        <w:jc w:val="both"/>
        <w:rPr>
          <w:sz w:val="28"/>
          <w:szCs w:val="28"/>
          <w:lang w:val="kk-KZ"/>
        </w:rPr>
      </w:pPr>
      <w:r w:rsidRPr="00A46D37">
        <w:rPr>
          <w:sz w:val="28"/>
          <w:szCs w:val="28"/>
          <w:lang w:val="kk-KZ"/>
        </w:rPr>
        <w:t>2. Патриотическое воспитание с формированием гуманности в сфере межнациональных отношений.</w:t>
      </w:r>
    </w:p>
    <w:p w:rsidR="00A46D37" w:rsidRPr="00A46D37" w:rsidRDefault="00A46D37" w:rsidP="00A46D37">
      <w:pPr>
        <w:jc w:val="both"/>
        <w:rPr>
          <w:sz w:val="28"/>
          <w:szCs w:val="28"/>
        </w:rPr>
      </w:pPr>
      <w:r w:rsidRPr="00A46D37">
        <w:rPr>
          <w:sz w:val="28"/>
          <w:szCs w:val="28"/>
          <w:lang w:val="kk-KZ"/>
        </w:rPr>
        <w:t>3. Воспитание молодежи на боевых и трудовых традициях народа.</w:t>
      </w:r>
    </w:p>
    <w:p w:rsidR="00A46D37" w:rsidRPr="00A46D37" w:rsidRDefault="00A46D37" w:rsidP="00A46D37">
      <w:pPr>
        <w:tabs>
          <w:tab w:val="left" w:pos="0"/>
        </w:tabs>
        <w:jc w:val="both"/>
        <w:rPr>
          <w:b/>
          <w:sz w:val="28"/>
          <w:szCs w:val="28"/>
          <w:lang w:val="kk-KZ"/>
        </w:rPr>
      </w:pPr>
      <w:r w:rsidRPr="00A46D37">
        <w:rPr>
          <w:b/>
          <w:sz w:val="28"/>
          <w:szCs w:val="28"/>
          <w:lang w:val="kk-KZ"/>
        </w:rPr>
        <w:t>Тема№4 Содержание военно-патриотической работы в среднем учебном заведений.</w:t>
      </w:r>
    </w:p>
    <w:p w:rsidR="00A46D37" w:rsidRPr="00A46D37" w:rsidRDefault="00A46D37" w:rsidP="00A46D37">
      <w:pPr>
        <w:tabs>
          <w:tab w:val="left" w:pos="0"/>
        </w:tabs>
        <w:jc w:val="both"/>
        <w:rPr>
          <w:sz w:val="28"/>
          <w:szCs w:val="28"/>
          <w:lang w:val="kk-KZ"/>
        </w:rPr>
      </w:pPr>
      <w:r w:rsidRPr="00A46D37">
        <w:rPr>
          <w:sz w:val="28"/>
          <w:szCs w:val="28"/>
          <w:lang w:val="kk-KZ"/>
        </w:rPr>
        <w:t>1. Содержание и методика военно-патриотической работы в среднем учебном заведений.</w:t>
      </w:r>
    </w:p>
    <w:p w:rsidR="00A46D37" w:rsidRPr="00A46D37" w:rsidRDefault="00A46D37" w:rsidP="00A46D37">
      <w:pPr>
        <w:tabs>
          <w:tab w:val="left" w:pos="0"/>
        </w:tabs>
        <w:jc w:val="both"/>
        <w:rPr>
          <w:sz w:val="28"/>
          <w:szCs w:val="28"/>
          <w:lang w:val="kk-KZ"/>
        </w:rPr>
      </w:pPr>
      <w:r w:rsidRPr="00A46D37">
        <w:rPr>
          <w:sz w:val="28"/>
          <w:szCs w:val="28"/>
          <w:lang w:val="kk-KZ"/>
        </w:rPr>
        <w:t xml:space="preserve">2. Патриотическое воспитание старшеклассников в учебном процессе. </w:t>
      </w:r>
    </w:p>
    <w:p w:rsidR="00A46D37" w:rsidRPr="00A46D37" w:rsidRDefault="00A46D37" w:rsidP="00A46D37">
      <w:pPr>
        <w:tabs>
          <w:tab w:val="left" w:pos="0"/>
        </w:tabs>
        <w:jc w:val="both"/>
        <w:rPr>
          <w:sz w:val="28"/>
          <w:szCs w:val="28"/>
          <w:lang w:val="kk-KZ"/>
        </w:rPr>
      </w:pPr>
      <w:r w:rsidRPr="00A46D37">
        <w:rPr>
          <w:sz w:val="28"/>
          <w:szCs w:val="28"/>
          <w:lang w:val="kk-KZ"/>
        </w:rPr>
        <w:t>3. Приобщение школьников к системе патриотических ценностей в процессе внеклассной и внешкольной работы.</w:t>
      </w:r>
    </w:p>
    <w:p w:rsidR="00A46D37" w:rsidRPr="00A46D37" w:rsidRDefault="00A46D37" w:rsidP="00A46D37">
      <w:pPr>
        <w:tabs>
          <w:tab w:val="left" w:pos="0"/>
        </w:tabs>
        <w:jc w:val="both"/>
        <w:rPr>
          <w:b/>
          <w:sz w:val="28"/>
          <w:szCs w:val="28"/>
          <w:lang w:val="kk-KZ"/>
        </w:rPr>
      </w:pPr>
    </w:p>
    <w:p w:rsidR="00A46D37" w:rsidRPr="00A46D37" w:rsidRDefault="00A46D37" w:rsidP="00A46D37">
      <w:pPr>
        <w:jc w:val="both"/>
        <w:rPr>
          <w:b/>
          <w:sz w:val="28"/>
          <w:szCs w:val="28"/>
          <w:lang w:val="kk-KZ"/>
        </w:rPr>
      </w:pPr>
      <w:r w:rsidRPr="00A46D37">
        <w:rPr>
          <w:b/>
          <w:sz w:val="28"/>
          <w:szCs w:val="28"/>
          <w:lang w:val="kk-KZ"/>
        </w:rPr>
        <w:t>Тема№5. Воспитание молодежи на боевых и трудовых традициях народа.</w:t>
      </w:r>
    </w:p>
    <w:p w:rsidR="00A46D37" w:rsidRPr="00A46D37" w:rsidRDefault="00A46D37" w:rsidP="00A46D37">
      <w:pPr>
        <w:tabs>
          <w:tab w:val="left" w:pos="0"/>
        </w:tabs>
        <w:jc w:val="both"/>
        <w:rPr>
          <w:sz w:val="28"/>
          <w:szCs w:val="28"/>
          <w:lang w:val="kk-KZ"/>
        </w:rPr>
      </w:pPr>
      <w:r w:rsidRPr="00A46D37">
        <w:rPr>
          <w:sz w:val="28"/>
          <w:szCs w:val="28"/>
          <w:lang w:val="kk-KZ"/>
        </w:rPr>
        <w:t>1. Подготовка учителей к реализации задач по патриотическому воспитанию школьников.</w:t>
      </w:r>
    </w:p>
    <w:p w:rsidR="00A46D37" w:rsidRPr="00A46D37" w:rsidRDefault="00A46D37" w:rsidP="00A46D37">
      <w:pPr>
        <w:tabs>
          <w:tab w:val="left" w:pos="0"/>
        </w:tabs>
        <w:jc w:val="both"/>
        <w:rPr>
          <w:sz w:val="28"/>
          <w:szCs w:val="28"/>
          <w:lang w:val="kk-KZ"/>
        </w:rPr>
      </w:pPr>
      <w:r w:rsidRPr="00A46D37">
        <w:rPr>
          <w:sz w:val="28"/>
          <w:szCs w:val="28"/>
          <w:lang w:val="kk-KZ"/>
        </w:rPr>
        <w:t xml:space="preserve">ведение 3 </w:t>
      </w:r>
    </w:p>
    <w:p w:rsidR="00A46D37" w:rsidRPr="00A46D37" w:rsidRDefault="00A46D37" w:rsidP="00A46D37">
      <w:pPr>
        <w:tabs>
          <w:tab w:val="left" w:pos="0"/>
        </w:tabs>
        <w:jc w:val="both"/>
        <w:rPr>
          <w:sz w:val="28"/>
          <w:szCs w:val="28"/>
          <w:lang w:val="kk-KZ"/>
        </w:rPr>
      </w:pPr>
      <w:r w:rsidRPr="00A46D37">
        <w:rPr>
          <w:sz w:val="28"/>
          <w:szCs w:val="28"/>
          <w:lang w:val="kk-KZ"/>
        </w:rPr>
        <w:t xml:space="preserve">2. Теоретические и прикладные аспекты проблемы патриотического воспитания молодежи.  </w:t>
      </w:r>
    </w:p>
    <w:p w:rsidR="00A46D37" w:rsidRPr="00A46D37" w:rsidRDefault="00A46D37" w:rsidP="00A46D37">
      <w:pPr>
        <w:tabs>
          <w:tab w:val="left" w:pos="0"/>
        </w:tabs>
        <w:jc w:val="both"/>
        <w:rPr>
          <w:sz w:val="28"/>
          <w:szCs w:val="28"/>
          <w:lang w:val="kk-KZ"/>
        </w:rPr>
      </w:pPr>
      <w:r w:rsidRPr="00A46D37">
        <w:rPr>
          <w:sz w:val="28"/>
          <w:szCs w:val="28"/>
          <w:lang w:val="kk-KZ"/>
        </w:rPr>
        <w:t xml:space="preserve">3. Содержание патриотического воспитания 6 </w:t>
      </w:r>
    </w:p>
    <w:p w:rsidR="00A46D37" w:rsidRPr="00A46D37" w:rsidRDefault="00A46D37" w:rsidP="00A46D37">
      <w:pPr>
        <w:jc w:val="both"/>
        <w:rPr>
          <w:b/>
          <w:sz w:val="28"/>
          <w:szCs w:val="28"/>
          <w:lang w:val="kk-KZ"/>
        </w:rPr>
      </w:pPr>
      <w:r w:rsidRPr="00A46D37">
        <w:rPr>
          <w:b/>
          <w:sz w:val="28"/>
          <w:szCs w:val="28"/>
          <w:lang w:val="kk-KZ"/>
        </w:rPr>
        <w:t>Тема№6 Военно-патриотическое воспитание молодежи на занятиях по начальной военной подготовке и на др. занятиях.</w:t>
      </w:r>
    </w:p>
    <w:p w:rsidR="00A46D37" w:rsidRPr="00A46D37" w:rsidRDefault="00A46D37" w:rsidP="00A46D37">
      <w:pPr>
        <w:jc w:val="both"/>
        <w:rPr>
          <w:sz w:val="28"/>
          <w:szCs w:val="28"/>
          <w:lang w:val="kk-KZ"/>
        </w:rPr>
      </w:pPr>
      <w:r w:rsidRPr="00A46D37">
        <w:rPr>
          <w:sz w:val="28"/>
          <w:szCs w:val="28"/>
          <w:lang w:val="kk-KZ"/>
        </w:rPr>
        <w:t xml:space="preserve">1. Система работы учителя по формированию у учащихся готовности к защите Родины на занятиях по тактической  подготовке. </w:t>
      </w:r>
    </w:p>
    <w:p w:rsidR="00A46D37" w:rsidRPr="00A46D37" w:rsidRDefault="00A46D37" w:rsidP="00A46D37">
      <w:pPr>
        <w:jc w:val="both"/>
        <w:rPr>
          <w:sz w:val="28"/>
          <w:szCs w:val="28"/>
          <w:lang w:val="kk-KZ"/>
        </w:rPr>
      </w:pPr>
      <w:r w:rsidRPr="00A46D37">
        <w:rPr>
          <w:sz w:val="28"/>
          <w:szCs w:val="28"/>
          <w:lang w:val="kk-KZ"/>
        </w:rPr>
        <w:t>2. Система работы учителя по формированию у учащихся готовности к защите Родины на занятиях по огневой подготовке.</w:t>
      </w:r>
    </w:p>
    <w:p w:rsidR="00A46D37" w:rsidRPr="00A46D37" w:rsidRDefault="00A46D37" w:rsidP="00A46D37">
      <w:pPr>
        <w:jc w:val="both"/>
        <w:rPr>
          <w:sz w:val="28"/>
          <w:szCs w:val="28"/>
          <w:lang w:val="kk-KZ"/>
        </w:rPr>
      </w:pPr>
      <w:r w:rsidRPr="00A46D37">
        <w:rPr>
          <w:sz w:val="28"/>
          <w:szCs w:val="28"/>
          <w:lang w:val="kk-KZ"/>
        </w:rPr>
        <w:t>3. Система работы учителя по формированию у учащихся готовности к защите Родины на занятиях по строевой подготовке.</w:t>
      </w:r>
    </w:p>
    <w:p w:rsidR="00A46D37" w:rsidRPr="00A46D37" w:rsidRDefault="00A46D37" w:rsidP="00A46D37">
      <w:pPr>
        <w:jc w:val="both"/>
        <w:rPr>
          <w:b/>
          <w:sz w:val="28"/>
          <w:szCs w:val="28"/>
        </w:rPr>
      </w:pPr>
    </w:p>
    <w:p w:rsidR="00A46D37" w:rsidRPr="00A46D37" w:rsidRDefault="00A46D37" w:rsidP="00A46D37">
      <w:pPr>
        <w:jc w:val="both"/>
        <w:rPr>
          <w:b/>
          <w:sz w:val="28"/>
          <w:szCs w:val="28"/>
          <w:lang w:val="kk-KZ"/>
        </w:rPr>
      </w:pPr>
      <w:r w:rsidRPr="00A46D37">
        <w:rPr>
          <w:b/>
          <w:sz w:val="28"/>
          <w:szCs w:val="28"/>
          <w:lang w:val="kk-KZ"/>
        </w:rPr>
        <w:t>Тема№7 Военно-патриотическое воспитание учащейся во внеурочное время.</w:t>
      </w:r>
    </w:p>
    <w:p w:rsidR="00A46D37" w:rsidRPr="00A46D37" w:rsidRDefault="00A46D37" w:rsidP="00A46D37">
      <w:pPr>
        <w:jc w:val="both"/>
        <w:rPr>
          <w:sz w:val="28"/>
          <w:szCs w:val="28"/>
          <w:lang w:val="kk-KZ"/>
        </w:rPr>
      </w:pPr>
      <w:r w:rsidRPr="00A46D37">
        <w:rPr>
          <w:sz w:val="28"/>
          <w:szCs w:val="28"/>
          <w:lang w:val="kk-KZ"/>
        </w:rPr>
        <w:t>1. Подготовка и проведение теоретических конференций.</w:t>
      </w:r>
    </w:p>
    <w:p w:rsidR="00A46D37" w:rsidRPr="00A46D37" w:rsidRDefault="00A46D37" w:rsidP="00A46D37">
      <w:pPr>
        <w:jc w:val="both"/>
        <w:rPr>
          <w:sz w:val="28"/>
          <w:szCs w:val="28"/>
          <w:lang w:val="kk-KZ"/>
        </w:rPr>
      </w:pPr>
      <w:r w:rsidRPr="00A46D37">
        <w:rPr>
          <w:sz w:val="28"/>
          <w:szCs w:val="28"/>
          <w:lang w:val="kk-KZ"/>
        </w:rPr>
        <w:t xml:space="preserve">2. Методика разработки лекций и проведение читательской конференции по военно-патриотической тематике. </w:t>
      </w:r>
    </w:p>
    <w:p w:rsidR="00A46D37" w:rsidRPr="00A46D37" w:rsidRDefault="00A46D37" w:rsidP="00A46D37">
      <w:pPr>
        <w:jc w:val="both"/>
        <w:rPr>
          <w:sz w:val="28"/>
          <w:szCs w:val="28"/>
          <w:lang w:val="kk-KZ"/>
        </w:rPr>
      </w:pPr>
      <w:r w:rsidRPr="00A46D37">
        <w:rPr>
          <w:sz w:val="28"/>
          <w:szCs w:val="28"/>
          <w:lang w:val="kk-KZ"/>
        </w:rPr>
        <w:t>3. ВПВ учащихся в процессе проведения оборонно-массовой и спортивной работы.</w:t>
      </w:r>
    </w:p>
    <w:p w:rsidR="00A46D37" w:rsidRPr="00A46D37" w:rsidRDefault="00A46D37" w:rsidP="00A46D37">
      <w:pPr>
        <w:jc w:val="both"/>
        <w:rPr>
          <w:b/>
          <w:sz w:val="28"/>
          <w:szCs w:val="28"/>
        </w:rPr>
      </w:pPr>
    </w:p>
    <w:p w:rsidR="00A46D37" w:rsidRPr="00A46D37" w:rsidRDefault="00A46D37" w:rsidP="00A46D37">
      <w:pPr>
        <w:jc w:val="both"/>
        <w:rPr>
          <w:b/>
          <w:sz w:val="28"/>
          <w:szCs w:val="28"/>
          <w:lang w:val="kk-KZ"/>
        </w:rPr>
      </w:pPr>
      <w:r w:rsidRPr="00A46D37">
        <w:rPr>
          <w:b/>
          <w:sz w:val="28"/>
          <w:szCs w:val="28"/>
          <w:lang w:val="kk-KZ"/>
        </w:rPr>
        <w:t>Тема №8  ВПВ учащихся в процессе проведения оборонно-массовой и спортивной работы.</w:t>
      </w:r>
    </w:p>
    <w:p w:rsidR="00A46D37" w:rsidRPr="00A46D37" w:rsidRDefault="00A46D37" w:rsidP="00A46D37">
      <w:pPr>
        <w:jc w:val="both"/>
        <w:rPr>
          <w:sz w:val="28"/>
          <w:szCs w:val="28"/>
          <w:lang w:val="kk-KZ"/>
        </w:rPr>
      </w:pPr>
      <w:r w:rsidRPr="00A46D37">
        <w:rPr>
          <w:sz w:val="28"/>
          <w:szCs w:val="28"/>
          <w:lang w:val="kk-KZ"/>
        </w:rPr>
        <w:t>1.Организация морально-политической, психологической военно-технической и физической подготовки студентов.</w:t>
      </w:r>
    </w:p>
    <w:p w:rsidR="00A46D37" w:rsidRPr="00A46D37" w:rsidRDefault="00A46D37" w:rsidP="00A46D37">
      <w:pPr>
        <w:jc w:val="both"/>
        <w:rPr>
          <w:sz w:val="28"/>
          <w:szCs w:val="28"/>
          <w:lang w:val="kk-KZ"/>
        </w:rPr>
      </w:pPr>
      <w:r w:rsidRPr="00A46D37">
        <w:rPr>
          <w:sz w:val="28"/>
          <w:szCs w:val="28"/>
          <w:lang w:val="kk-KZ"/>
        </w:rPr>
        <w:t>2. Выработка умений и навыков организаций и проведение воспитательной работы с молодежью.</w:t>
      </w:r>
    </w:p>
    <w:p w:rsidR="00A46D37" w:rsidRPr="00A46D37" w:rsidRDefault="00A46D37" w:rsidP="00A46D37">
      <w:pPr>
        <w:jc w:val="both"/>
        <w:rPr>
          <w:sz w:val="28"/>
          <w:szCs w:val="28"/>
        </w:rPr>
      </w:pPr>
    </w:p>
    <w:p w:rsidR="00A46D37" w:rsidRPr="00A46D37" w:rsidRDefault="00A46D37" w:rsidP="00A46D37">
      <w:pPr>
        <w:jc w:val="both"/>
        <w:rPr>
          <w:b/>
          <w:sz w:val="28"/>
          <w:szCs w:val="28"/>
          <w:lang w:val="kk-KZ"/>
        </w:rPr>
      </w:pPr>
      <w:r w:rsidRPr="00A46D37">
        <w:rPr>
          <w:b/>
          <w:sz w:val="28"/>
          <w:szCs w:val="28"/>
          <w:lang w:val="kk-KZ"/>
        </w:rPr>
        <w:t>Тема№9 Задачи и проблемы дальнейшего совершенствования ВПВ.</w:t>
      </w:r>
    </w:p>
    <w:p w:rsidR="00A46D37" w:rsidRPr="00A46D37" w:rsidRDefault="00A46D37" w:rsidP="00A46D37">
      <w:pPr>
        <w:jc w:val="both"/>
        <w:rPr>
          <w:sz w:val="28"/>
          <w:szCs w:val="28"/>
          <w:lang w:val="kk-KZ"/>
        </w:rPr>
      </w:pPr>
      <w:r w:rsidRPr="00A46D37">
        <w:rPr>
          <w:sz w:val="28"/>
          <w:szCs w:val="28"/>
          <w:lang w:val="kk-KZ"/>
        </w:rPr>
        <w:t>1. Особенности ВПВ старшекласников.</w:t>
      </w:r>
    </w:p>
    <w:p w:rsidR="00A46D37" w:rsidRPr="00A46D37" w:rsidRDefault="00A46D37" w:rsidP="00A46D37">
      <w:pPr>
        <w:jc w:val="both"/>
        <w:rPr>
          <w:sz w:val="28"/>
          <w:szCs w:val="28"/>
          <w:lang w:val="kk-KZ"/>
        </w:rPr>
      </w:pPr>
      <w:r w:rsidRPr="00A46D37">
        <w:rPr>
          <w:sz w:val="28"/>
          <w:szCs w:val="28"/>
          <w:lang w:val="kk-KZ"/>
        </w:rPr>
        <w:t>2. Психолого-педагогические особенности патриотического воспитания старшекласников.</w:t>
      </w:r>
    </w:p>
    <w:p w:rsidR="00A46D37" w:rsidRPr="00A46D37" w:rsidRDefault="00A46D37" w:rsidP="00A46D37">
      <w:pPr>
        <w:jc w:val="both"/>
        <w:rPr>
          <w:b/>
          <w:sz w:val="28"/>
          <w:szCs w:val="28"/>
        </w:rPr>
      </w:pPr>
      <w:r w:rsidRPr="00A46D37">
        <w:rPr>
          <w:sz w:val="28"/>
          <w:szCs w:val="28"/>
          <w:lang w:val="kk-KZ"/>
        </w:rPr>
        <w:t>.</w:t>
      </w:r>
      <w:r w:rsidRPr="00A46D37">
        <w:rPr>
          <w:b/>
          <w:sz w:val="28"/>
          <w:szCs w:val="28"/>
          <w:lang w:val="kk-KZ"/>
        </w:rPr>
        <w:t>4-уровень</w:t>
      </w:r>
    </w:p>
    <w:p w:rsidR="00A46D37" w:rsidRPr="00A46D37" w:rsidRDefault="00A46D37" w:rsidP="00A46D37">
      <w:pPr>
        <w:jc w:val="both"/>
        <w:rPr>
          <w:b/>
          <w:sz w:val="28"/>
          <w:szCs w:val="28"/>
          <w:lang w:val="kk-KZ"/>
        </w:rPr>
      </w:pPr>
      <w:r w:rsidRPr="00A46D37">
        <w:rPr>
          <w:b/>
          <w:sz w:val="28"/>
          <w:szCs w:val="28"/>
          <w:lang w:val="kk-KZ"/>
        </w:rPr>
        <w:t>Тема№1.Методология военно-патриотического воспитания.</w:t>
      </w:r>
    </w:p>
    <w:p w:rsidR="00A46D37" w:rsidRPr="00A46D37" w:rsidRDefault="00A46D37" w:rsidP="00A46D37">
      <w:pPr>
        <w:tabs>
          <w:tab w:val="left" w:pos="0"/>
        </w:tabs>
        <w:jc w:val="both"/>
        <w:rPr>
          <w:sz w:val="28"/>
          <w:szCs w:val="28"/>
          <w:lang w:val="kk-KZ"/>
        </w:rPr>
      </w:pPr>
      <w:r w:rsidRPr="00A46D37">
        <w:rPr>
          <w:sz w:val="28"/>
          <w:szCs w:val="28"/>
          <w:lang w:val="kk-KZ"/>
        </w:rPr>
        <w:t xml:space="preserve">1. Особенности деятельности институтов государства и общества по патриотическому воспитанию граждан . </w:t>
      </w:r>
    </w:p>
    <w:p w:rsidR="00A46D37" w:rsidRPr="00A46D37" w:rsidRDefault="00A46D37" w:rsidP="00A46D37">
      <w:pPr>
        <w:tabs>
          <w:tab w:val="left" w:pos="0"/>
        </w:tabs>
        <w:jc w:val="both"/>
        <w:rPr>
          <w:sz w:val="28"/>
          <w:szCs w:val="28"/>
          <w:lang w:val="kk-KZ"/>
        </w:rPr>
      </w:pPr>
      <w:r w:rsidRPr="00A46D37">
        <w:rPr>
          <w:sz w:val="28"/>
          <w:szCs w:val="28"/>
          <w:lang w:val="kk-KZ"/>
        </w:rPr>
        <w:t xml:space="preserve">2. Разнообразие форм работы педагога-организатора по патриотическому воспитанию.  </w:t>
      </w:r>
    </w:p>
    <w:p w:rsidR="00A46D37" w:rsidRPr="00A46D37" w:rsidRDefault="00A46D37" w:rsidP="00A46D37">
      <w:pPr>
        <w:tabs>
          <w:tab w:val="left" w:pos="0"/>
        </w:tabs>
        <w:jc w:val="both"/>
        <w:rPr>
          <w:sz w:val="28"/>
          <w:szCs w:val="28"/>
          <w:lang w:val="kk-KZ"/>
        </w:rPr>
      </w:pPr>
      <w:r w:rsidRPr="00A46D37">
        <w:rPr>
          <w:sz w:val="28"/>
          <w:szCs w:val="28"/>
          <w:lang w:val="kk-KZ"/>
        </w:rPr>
        <w:t xml:space="preserve">3. Место и роль организатора воспитательной деятельности в процессе формирования патриота-гражданина. </w:t>
      </w:r>
    </w:p>
    <w:p w:rsidR="00A46D37" w:rsidRPr="00A46D37" w:rsidRDefault="00A46D37" w:rsidP="00A46D37">
      <w:pPr>
        <w:tabs>
          <w:tab w:val="left" w:pos="0"/>
        </w:tabs>
        <w:jc w:val="both"/>
        <w:rPr>
          <w:b/>
          <w:sz w:val="28"/>
          <w:szCs w:val="28"/>
          <w:lang w:val="kk-KZ"/>
        </w:rPr>
      </w:pPr>
    </w:p>
    <w:p w:rsidR="00A46D37" w:rsidRPr="00A46D37" w:rsidRDefault="00A46D37" w:rsidP="00A46D37">
      <w:pPr>
        <w:tabs>
          <w:tab w:val="left" w:pos="0"/>
        </w:tabs>
        <w:jc w:val="both"/>
        <w:rPr>
          <w:sz w:val="28"/>
          <w:szCs w:val="28"/>
          <w:lang w:val="kk-KZ"/>
        </w:rPr>
      </w:pPr>
      <w:r w:rsidRPr="00A46D37">
        <w:rPr>
          <w:b/>
          <w:sz w:val="28"/>
          <w:szCs w:val="28"/>
          <w:lang w:val="kk-KZ"/>
        </w:rPr>
        <w:lastRenderedPageBreak/>
        <w:t xml:space="preserve">Тема№2. Идейная консолидация общества-как условие прогресса Казахстана </w:t>
      </w:r>
    </w:p>
    <w:p w:rsidR="00A46D37" w:rsidRPr="00A46D37" w:rsidRDefault="00A46D37" w:rsidP="00A46D37">
      <w:pPr>
        <w:tabs>
          <w:tab w:val="left" w:pos="0"/>
        </w:tabs>
        <w:jc w:val="both"/>
        <w:rPr>
          <w:sz w:val="28"/>
          <w:szCs w:val="28"/>
          <w:lang w:val="kk-KZ"/>
        </w:rPr>
      </w:pPr>
      <w:r w:rsidRPr="00A46D37">
        <w:rPr>
          <w:sz w:val="28"/>
          <w:szCs w:val="28"/>
          <w:lang w:val="kk-KZ"/>
        </w:rPr>
        <w:t xml:space="preserve">1. Диагностика представлений детей о патриотизме и уровня сформированнности патриотических чувств . </w:t>
      </w:r>
    </w:p>
    <w:p w:rsidR="00A46D37" w:rsidRPr="00A46D37" w:rsidRDefault="00A46D37" w:rsidP="00A46D37">
      <w:pPr>
        <w:tabs>
          <w:tab w:val="left" w:pos="0"/>
        </w:tabs>
        <w:jc w:val="both"/>
        <w:rPr>
          <w:sz w:val="28"/>
          <w:szCs w:val="28"/>
          <w:lang w:val="kk-KZ"/>
        </w:rPr>
      </w:pPr>
      <w:r w:rsidRPr="00A46D37">
        <w:rPr>
          <w:sz w:val="28"/>
          <w:szCs w:val="28"/>
          <w:lang w:val="kk-KZ"/>
        </w:rPr>
        <w:t>2. Теоретические и прикладные аспекты проблемы патриотического воспитания молодежи.</w:t>
      </w:r>
    </w:p>
    <w:p w:rsidR="00A46D37" w:rsidRPr="00A46D37" w:rsidRDefault="00A46D37" w:rsidP="00A46D37">
      <w:pPr>
        <w:tabs>
          <w:tab w:val="left" w:pos="0"/>
        </w:tabs>
        <w:jc w:val="both"/>
        <w:rPr>
          <w:sz w:val="28"/>
          <w:szCs w:val="28"/>
          <w:lang w:val="kk-KZ"/>
        </w:rPr>
      </w:pPr>
      <w:r w:rsidRPr="00A46D37">
        <w:rPr>
          <w:sz w:val="28"/>
          <w:szCs w:val="28"/>
          <w:lang w:val="kk-KZ"/>
        </w:rPr>
        <w:t>3. Содержание патриотического воспитания.</w:t>
      </w:r>
    </w:p>
    <w:p w:rsidR="00A46D37" w:rsidRPr="00A46D37" w:rsidRDefault="00A46D37" w:rsidP="00A46D37">
      <w:pPr>
        <w:tabs>
          <w:tab w:val="left" w:pos="0"/>
        </w:tabs>
        <w:jc w:val="both"/>
        <w:rPr>
          <w:sz w:val="28"/>
          <w:szCs w:val="28"/>
          <w:lang w:val="kk-KZ"/>
        </w:rPr>
      </w:pPr>
    </w:p>
    <w:p w:rsidR="00A46D37" w:rsidRPr="00A46D37" w:rsidRDefault="00A46D37" w:rsidP="00A46D37">
      <w:pPr>
        <w:tabs>
          <w:tab w:val="left" w:pos="0"/>
        </w:tabs>
        <w:jc w:val="both"/>
        <w:rPr>
          <w:b/>
          <w:sz w:val="28"/>
          <w:szCs w:val="28"/>
          <w:lang w:val="kk-KZ"/>
        </w:rPr>
      </w:pPr>
      <w:r w:rsidRPr="00A46D37">
        <w:rPr>
          <w:b/>
          <w:sz w:val="28"/>
          <w:szCs w:val="28"/>
          <w:lang w:val="kk-KZ"/>
        </w:rPr>
        <w:t>Тема№3 Концепция формирования государствен-ной идентичности .</w:t>
      </w:r>
    </w:p>
    <w:p w:rsidR="00A46D37" w:rsidRPr="00A46D37" w:rsidRDefault="00A46D37" w:rsidP="00A46D37">
      <w:pPr>
        <w:tabs>
          <w:tab w:val="left" w:pos="0"/>
        </w:tabs>
        <w:jc w:val="both"/>
        <w:rPr>
          <w:sz w:val="28"/>
          <w:szCs w:val="28"/>
          <w:lang w:val="kk-KZ"/>
        </w:rPr>
      </w:pPr>
      <w:r w:rsidRPr="00A46D37">
        <w:rPr>
          <w:sz w:val="28"/>
          <w:szCs w:val="28"/>
          <w:lang w:val="kk-KZ"/>
        </w:rPr>
        <w:t xml:space="preserve">1. Особенности деятельности институтов государства и общества по патриотическому воспитанию граждан </w:t>
      </w:r>
    </w:p>
    <w:p w:rsidR="00A46D37" w:rsidRPr="00A46D37" w:rsidRDefault="00A46D37" w:rsidP="00A46D37">
      <w:pPr>
        <w:tabs>
          <w:tab w:val="left" w:pos="0"/>
        </w:tabs>
        <w:jc w:val="both"/>
        <w:rPr>
          <w:sz w:val="28"/>
          <w:szCs w:val="28"/>
          <w:lang w:val="kk-KZ"/>
        </w:rPr>
      </w:pPr>
      <w:r w:rsidRPr="00A46D37">
        <w:rPr>
          <w:sz w:val="28"/>
          <w:szCs w:val="28"/>
          <w:lang w:val="kk-KZ"/>
        </w:rPr>
        <w:t>2. Разнообразие форм работы педагога-организатора по патриотическому воспитанию 13</w:t>
      </w:r>
    </w:p>
    <w:p w:rsidR="00A46D37" w:rsidRPr="00A46D37" w:rsidRDefault="00A46D37" w:rsidP="00A46D37">
      <w:pPr>
        <w:tabs>
          <w:tab w:val="left" w:pos="0"/>
        </w:tabs>
        <w:jc w:val="both"/>
        <w:rPr>
          <w:sz w:val="28"/>
          <w:szCs w:val="28"/>
          <w:lang w:val="kk-KZ"/>
        </w:rPr>
      </w:pPr>
      <w:r w:rsidRPr="00A46D37">
        <w:rPr>
          <w:sz w:val="28"/>
          <w:szCs w:val="28"/>
          <w:lang w:val="kk-KZ"/>
        </w:rPr>
        <w:t>3. Место и роль организатора воспитательной деятельности в процессе формирования патриота-гражданина.</w:t>
      </w:r>
    </w:p>
    <w:p w:rsidR="00A46D37" w:rsidRPr="00A46D37" w:rsidRDefault="00A46D37" w:rsidP="00A46D37">
      <w:pPr>
        <w:tabs>
          <w:tab w:val="left" w:pos="0"/>
        </w:tabs>
        <w:jc w:val="both"/>
        <w:rPr>
          <w:b/>
          <w:sz w:val="28"/>
          <w:szCs w:val="28"/>
          <w:lang w:val="kk-KZ"/>
        </w:rPr>
      </w:pPr>
    </w:p>
    <w:p w:rsidR="00A46D37" w:rsidRPr="00A46D37" w:rsidRDefault="00A46D37" w:rsidP="00A46D37">
      <w:pPr>
        <w:tabs>
          <w:tab w:val="left" w:pos="0"/>
        </w:tabs>
        <w:jc w:val="both"/>
        <w:rPr>
          <w:b/>
          <w:sz w:val="28"/>
          <w:szCs w:val="28"/>
          <w:lang w:val="kk-KZ"/>
        </w:rPr>
      </w:pPr>
      <w:r w:rsidRPr="00A46D37">
        <w:rPr>
          <w:b/>
          <w:sz w:val="28"/>
          <w:szCs w:val="28"/>
          <w:lang w:val="kk-KZ"/>
        </w:rPr>
        <w:t>Тема№4 Содержание военно-патриотической работы в среднем учебном заведений.</w:t>
      </w:r>
    </w:p>
    <w:p w:rsidR="00A46D37" w:rsidRPr="00A46D37" w:rsidRDefault="00A46D37" w:rsidP="00A46D37">
      <w:pPr>
        <w:jc w:val="both"/>
        <w:rPr>
          <w:sz w:val="28"/>
          <w:szCs w:val="28"/>
          <w:lang w:val="kk-KZ"/>
        </w:rPr>
      </w:pPr>
      <w:r w:rsidRPr="00A46D37">
        <w:rPr>
          <w:sz w:val="28"/>
          <w:szCs w:val="28"/>
          <w:lang w:val="kk-KZ"/>
        </w:rPr>
        <w:t>1. Определение основных процессов, видов и форм гражданско-патриотического воспитания;</w:t>
      </w:r>
    </w:p>
    <w:p w:rsidR="00A46D37" w:rsidRPr="00A46D37" w:rsidRDefault="00A46D37" w:rsidP="00A46D37">
      <w:pPr>
        <w:jc w:val="both"/>
        <w:rPr>
          <w:sz w:val="28"/>
          <w:szCs w:val="28"/>
          <w:lang w:val="kk-KZ"/>
        </w:rPr>
      </w:pPr>
      <w:r w:rsidRPr="00A46D37">
        <w:rPr>
          <w:sz w:val="28"/>
          <w:szCs w:val="28"/>
          <w:lang w:val="kk-KZ"/>
        </w:rPr>
        <w:t>2. Анализ проблем сущности и реализации гражданско-патриотического воспитания молодежи</w:t>
      </w:r>
    </w:p>
    <w:p w:rsidR="00A46D37" w:rsidRPr="00A46D37" w:rsidRDefault="00A46D37" w:rsidP="00A46D37">
      <w:pPr>
        <w:jc w:val="both"/>
        <w:rPr>
          <w:sz w:val="28"/>
          <w:szCs w:val="28"/>
          <w:lang w:val="kk-KZ"/>
        </w:rPr>
      </w:pPr>
    </w:p>
    <w:p w:rsidR="00A46D37" w:rsidRPr="00A46D37" w:rsidRDefault="00A46D37" w:rsidP="00A46D37">
      <w:pPr>
        <w:jc w:val="both"/>
        <w:rPr>
          <w:sz w:val="28"/>
          <w:szCs w:val="28"/>
          <w:lang w:val="kk-KZ"/>
        </w:rPr>
      </w:pPr>
      <w:r w:rsidRPr="00A46D37">
        <w:rPr>
          <w:sz w:val="28"/>
          <w:szCs w:val="28"/>
          <w:lang w:val="kk-KZ"/>
        </w:rPr>
        <w:t>3. Внедрения инновационных форм и методов в своей деятельности.</w:t>
      </w:r>
    </w:p>
    <w:p w:rsidR="00A46D37" w:rsidRPr="00A46D37" w:rsidRDefault="00A46D37" w:rsidP="00A46D37">
      <w:pPr>
        <w:jc w:val="both"/>
        <w:rPr>
          <w:b/>
          <w:sz w:val="28"/>
          <w:szCs w:val="28"/>
          <w:lang w:val="kk-KZ"/>
        </w:rPr>
      </w:pPr>
    </w:p>
    <w:p w:rsidR="00A46D37" w:rsidRPr="00A46D37" w:rsidRDefault="00A46D37" w:rsidP="00A46D37">
      <w:pPr>
        <w:jc w:val="both"/>
        <w:rPr>
          <w:b/>
          <w:sz w:val="28"/>
          <w:szCs w:val="28"/>
          <w:lang w:val="kk-KZ"/>
        </w:rPr>
      </w:pPr>
      <w:r w:rsidRPr="00A46D37">
        <w:rPr>
          <w:b/>
          <w:sz w:val="28"/>
          <w:szCs w:val="28"/>
          <w:lang w:val="kk-KZ"/>
        </w:rPr>
        <w:t>Тема№5. Воспитание молодежи на боевых и трудовых традициях народа.</w:t>
      </w:r>
    </w:p>
    <w:p w:rsidR="00A46D37" w:rsidRPr="00A46D37" w:rsidRDefault="00A46D37" w:rsidP="00A46D37">
      <w:pPr>
        <w:jc w:val="both"/>
        <w:rPr>
          <w:sz w:val="28"/>
          <w:szCs w:val="28"/>
          <w:lang w:val="kk-KZ"/>
        </w:rPr>
      </w:pPr>
      <w:r w:rsidRPr="00A46D37">
        <w:rPr>
          <w:sz w:val="28"/>
          <w:szCs w:val="28"/>
          <w:lang w:val="kk-KZ"/>
        </w:rPr>
        <w:t>1.Проработка и адаптация к собственной деятельности показателей гражданско-патриотического воспитания молодежи;</w:t>
      </w:r>
    </w:p>
    <w:p w:rsidR="00A46D37" w:rsidRPr="00A46D37" w:rsidRDefault="00A46D37" w:rsidP="00A46D37">
      <w:pPr>
        <w:jc w:val="both"/>
        <w:rPr>
          <w:sz w:val="28"/>
          <w:szCs w:val="28"/>
          <w:lang w:val="kk-KZ"/>
        </w:rPr>
      </w:pPr>
      <w:r w:rsidRPr="00A46D37">
        <w:rPr>
          <w:sz w:val="28"/>
          <w:szCs w:val="28"/>
          <w:lang w:val="kk-KZ"/>
        </w:rPr>
        <w:t>2. Разработка методов измерения критериев и показателей гражданско-патриотического воспитания молодежи.</w:t>
      </w:r>
    </w:p>
    <w:p w:rsidR="00A46D37" w:rsidRPr="00A46D37" w:rsidRDefault="00A46D37" w:rsidP="00A46D37">
      <w:pPr>
        <w:jc w:val="both"/>
        <w:rPr>
          <w:sz w:val="28"/>
          <w:szCs w:val="28"/>
          <w:lang w:val="kk-KZ"/>
        </w:rPr>
      </w:pPr>
      <w:r w:rsidRPr="00A46D37">
        <w:rPr>
          <w:sz w:val="28"/>
          <w:szCs w:val="28"/>
          <w:lang w:val="kk-KZ"/>
        </w:rPr>
        <w:t>3. Система работы по гражданско-патриотическому воспитанию</w:t>
      </w:r>
    </w:p>
    <w:p w:rsidR="00A46D37" w:rsidRPr="00A46D37" w:rsidRDefault="00A46D37" w:rsidP="00A46D37">
      <w:pPr>
        <w:jc w:val="both"/>
        <w:rPr>
          <w:sz w:val="28"/>
          <w:szCs w:val="28"/>
          <w:lang w:val="kk-KZ"/>
        </w:rPr>
      </w:pPr>
    </w:p>
    <w:p w:rsidR="00A46D37" w:rsidRPr="00A46D37" w:rsidRDefault="00A46D37" w:rsidP="00A46D37">
      <w:pPr>
        <w:jc w:val="both"/>
        <w:rPr>
          <w:b/>
          <w:sz w:val="28"/>
          <w:szCs w:val="28"/>
        </w:rPr>
      </w:pPr>
      <w:r w:rsidRPr="00A46D37">
        <w:rPr>
          <w:b/>
          <w:sz w:val="28"/>
          <w:szCs w:val="28"/>
          <w:lang w:val="kk-KZ"/>
        </w:rPr>
        <w:t>Тема№6 Военно-патриотическое воспитание молодежи на занятиях по начальной военной подготовке и на др. занятиях.</w:t>
      </w:r>
    </w:p>
    <w:p w:rsidR="00A46D37" w:rsidRPr="00A46D37" w:rsidRDefault="00A46D37" w:rsidP="00A46D37">
      <w:pPr>
        <w:jc w:val="both"/>
        <w:rPr>
          <w:sz w:val="28"/>
          <w:szCs w:val="28"/>
          <w:lang w:val="kk-KZ"/>
        </w:rPr>
      </w:pPr>
      <w:r w:rsidRPr="00A46D37">
        <w:rPr>
          <w:sz w:val="28"/>
          <w:szCs w:val="28"/>
          <w:lang w:val="kk-KZ"/>
        </w:rPr>
        <w:t xml:space="preserve">1. Система работы учителя по формированию у учащихся готовности к защите Родины  на уроках по истории, литературе, географии и других предметах.  </w:t>
      </w:r>
    </w:p>
    <w:p w:rsidR="00A46D37" w:rsidRPr="00A46D37" w:rsidRDefault="00A46D37" w:rsidP="00A46D37">
      <w:pPr>
        <w:jc w:val="both"/>
        <w:rPr>
          <w:sz w:val="28"/>
          <w:szCs w:val="28"/>
          <w:lang w:val="kk-KZ"/>
        </w:rPr>
      </w:pPr>
      <w:r w:rsidRPr="00A46D37">
        <w:rPr>
          <w:sz w:val="28"/>
          <w:szCs w:val="28"/>
          <w:lang w:val="kk-KZ"/>
        </w:rPr>
        <w:t>2.  Военно-патриотическое воспитание учащейся во внеурочное время.</w:t>
      </w:r>
    </w:p>
    <w:p w:rsidR="00A46D37" w:rsidRPr="00A46D37" w:rsidRDefault="00A46D37" w:rsidP="00A46D37">
      <w:pPr>
        <w:jc w:val="both"/>
        <w:rPr>
          <w:sz w:val="28"/>
          <w:szCs w:val="28"/>
          <w:lang w:val="kk-KZ"/>
        </w:rPr>
      </w:pPr>
      <w:r w:rsidRPr="00A46D37">
        <w:rPr>
          <w:sz w:val="28"/>
          <w:szCs w:val="28"/>
          <w:lang w:val="kk-KZ"/>
        </w:rPr>
        <w:t>3</w:t>
      </w:r>
      <w:r w:rsidRPr="00A46D37">
        <w:rPr>
          <w:b/>
          <w:sz w:val="28"/>
          <w:szCs w:val="28"/>
          <w:lang w:val="kk-KZ"/>
        </w:rPr>
        <w:t xml:space="preserve">. </w:t>
      </w:r>
      <w:r w:rsidRPr="00A46D37">
        <w:rPr>
          <w:sz w:val="28"/>
          <w:szCs w:val="28"/>
          <w:lang w:val="kk-KZ"/>
        </w:rPr>
        <w:t xml:space="preserve">Военно-патриотическое воспитание учащихся на экскурсиях в войнскую часть. </w:t>
      </w:r>
    </w:p>
    <w:p w:rsidR="00A46D37" w:rsidRPr="00A46D37" w:rsidRDefault="00A46D37" w:rsidP="00A46D37">
      <w:pPr>
        <w:jc w:val="both"/>
        <w:rPr>
          <w:b/>
          <w:sz w:val="28"/>
          <w:szCs w:val="28"/>
          <w:lang w:val="kk-KZ"/>
        </w:rPr>
      </w:pPr>
    </w:p>
    <w:p w:rsidR="00A46D37" w:rsidRPr="00A46D37" w:rsidRDefault="00A46D37" w:rsidP="00A46D37">
      <w:pPr>
        <w:jc w:val="both"/>
        <w:rPr>
          <w:b/>
          <w:sz w:val="28"/>
          <w:szCs w:val="28"/>
          <w:lang w:val="kk-KZ"/>
        </w:rPr>
      </w:pPr>
      <w:r w:rsidRPr="00A46D37">
        <w:rPr>
          <w:b/>
          <w:sz w:val="28"/>
          <w:szCs w:val="28"/>
          <w:lang w:val="kk-KZ"/>
        </w:rPr>
        <w:t>Тема№7 Военно-патриотическое воспитание учащейся во внеурочное время.</w:t>
      </w:r>
    </w:p>
    <w:p w:rsidR="00A46D37" w:rsidRPr="00A46D37" w:rsidRDefault="00A46D37" w:rsidP="00A46D37">
      <w:pPr>
        <w:jc w:val="both"/>
        <w:rPr>
          <w:sz w:val="28"/>
          <w:szCs w:val="28"/>
          <w:lang w:val="kk-KZ"/>
        </w:rPr>
      </w:pPr>
      <w:r w:rsidRPr="00A46D37">
        <w:rPr>
          <w:sz w:val="28"/>
          <w:szCs w:val="28"/>
          <w:lang w:val="kk-KZ"/>
        </w:rPr>
        <w:t xml:space="preserve">1. Система работы по гражданско-патриотическому воспитанию учащихся в условиях общеобразовательной школы  </w:t>
      </w:r>
    </w:p>
    <w:p w:rsidR="00A46D37" w:rsidRPr="00A46D37" w:rsidRDefault="00A46D37" w:rsidP="00A46D37">
      <w:pPr>
        <w:jc w:val="both"/>
        <w:rPr>
          <w:sz w:val="28"/>
          <w:szCs w:val="28"/>
          <w:lang w:val="kk-KZ"/>
        </w:rPr>
      </w:pPr>
      <w:r w:rsidRPr="00A46D37">
        <w:rPr>
          <w:sz w:val="28"/>
          <w:szCs w:val="28"/>
          <w:lang w:val="kk-KZ"/>
        </w:rPr>
        <w:t xml:space="preserve">2.Роль органов местного самоуправления в формировании системы </w:t>
      </w:r>
      <w:r w:rsidRPr="00A46D37">
        <w:rPr>
          <w:sz w:val="28"/>
          <w:szCs w:val="28"/>
          <w:lang w:val="kk-KZ"/>
        </w:rPr>
        <w:lastRenderedPageBreak/>
        <w:t>патриотического воспитания молодежи.</w:t>
      </w:r>
    </w:p>
    <w:p w:rsidR="00A46D37" w:rsidRPr="00A46D37" w:rsidRDefault="00A46D37" w:rsidP="00A46D37">
      <w:pPr>
        <w:jc w:val="both"/>
        <w:rPr>
          <w:sz w:val="28"/>
          <w:szCs w:val="28"/>
          <w:lang w:val="kk-KZ"/>
        </w:rPr>
      </w:pPr>
      <w:r w:rsidRPr="00A46D37">
        <w:rPr>
          <w:sz w:val="28"/>
          <w:szCs w:val="28"/>
          <w:lang w:val="kk-KZ"/>
        </w:rPr>
        <w:t>3.Гражданско-патриотическое воспитание в системе работы общеобразовательных учреждений</w:t>
      </w:r>
    </w:p>
    <w:p w:rsidR="00A46D37" w:rsidRPr="00A46D37" w:rsidRDefault="00A46D37" w:rsidP="00A46D37">
      <w:pPr>
        <w:jc w:val="both"/>
        <w:rPr>
          <w:b/>
          <w:sz w:val="28"/>
          <w:szCs w:val="28"/>
          <w:lang w:val="kk-KZ"/>
        </w:rPr>
      </w:pPr>
    </w:p>
    <w:p w:rsidR="00A46D37" w:rsidRPr="00A46D37" w:rsidRDefault="00A46D37" w:rsidP="00A46D37">
      <w:pPr>
        <w:jc w:val="both"/>
        <w:rPr>
          <w:b/>
          <w:sz w:val="28"/>
          <w:szCs w:val="28"/>
          <w:lang w:val="kk-KZ"/>
        </w:rPr>
      </w:pPr>
      <w:r w:rsidRPr="00A46D37">
        <w:rPr>
          <w:b/>
          <w:sz w:val="28"/>
          <w:szCs w:val="28"/>
          <w:lang w:val="kk-KZ"/>
        </w:rPr>
        <w:t>Тема №8  ВПВ учащихся в процессе проведения оборонно-массовой и спортивной работы.</w:t>
      </w:r>
    </w:p>
    <w:p w:rsidR="00A46D37" w:rsidRPr="00A46D37" w:rsidRDefault="00A46D37" w:rsidP="00A46D37">
      <w:pPr>
        <w:jc w:val="both"/>
        <w:rPr>
          <w:b/>
          <w:sz w:val="28"/>
          <w:szCs w:val="28"/>
          <w:lang w:val="kk-KZ"/>
        </w:rPr>
      </w:pPr>
      <w:r w:rsidRPr="00A46D37">
        <w:rPr>
          <w:sz w:val="28"/>
          <w:szCs w:val="28"/>
          <w:lang w:val="kk-KZ"/>
        </w:rPr>
        <w:t xml:space="preserve">1. Формы и методы патриотического воспитания молодежи.  </w:t>
      </w:r>
    </w:p>
    <w:p w:rsidR="00A46D37" w:rsidRPr="00A46D37" w:rsidRDefault="00A46D37" w:rsidP="00A46D37">
      <w:pPr>
        <w:jc w:val="both"/>
        <w:rPr>
          <w:sz w:val="28"/>
          <w:szCs w:val="28"/>
          <w:lang w:val="kk-KZ"/>
        </w:rPr>
      </w:pPr>
      <w:r w:rsidRPr="00A46D37">
        <w:rPr>
          <w:sz w:val="28"/>
          <w:szCs w:val="28"/>
          <w:lang w:val="kk-KZ"/>
        </w:rPr>
        <w:t>2. Задачи и проблемы дальнейшего совершенствования ВПВ.</w:t>
      </w:r>
    </w:p>
    <w:p w:rsidR="00A46D37" w:rsidRPr="00A46D37" w:rsidRDefault="00A46D37" w:rsidP="00A46D37">
      <w:pPr>
        <w:jc w:val="both"/>
        <w:rPr>
          <w:sz w:val="28"/>
          <w:szCs w:val="28"/>
        </w:rPr>
      </w:pPr>
    </w:p>
    <w:p w:rsidR="00A46D37" w:rsidRPr="00A46D37" w:rsidRDefault="00A46D37" w:rsidP="00A46D37">
      <w:pPr>
        <w:jc w:val="both"/>
        <w:rPr>
          <w:b/>
          <w:sz w:val="28"/>
          <w:szCs w:val="28"/>
          <w:lang w:val="kk-KZ"/>
        </w:rPr>
      </w:pPr>
      <w:r w:rsidRPr="00A46D37">
        <w:rPr>
          <w:b/>
          <w:sz w:val="28"/>
          <w:szCs w:val="28"/>
          <w:lang w:val="kk-KZ"/>
        </w:rPr>
        <w:t>Тема№9 Задачи и проблемы дальнейшего совершенствования ВПВ.</w:t>
      </w:r>
    </w:p>
    <w:p w:rsidR="00A46D37" w:rsidRPr="00A46D37" w:rsidRDefault="00A46D37" w:rsidP="00A46D37">
      <w:pPr>
        <w:jc w:val="both"/>
        <w:rPr>
          <w:sz w:val="28"/>
          <w:szCs w:val="28"/>
          <w:lang w:val="kk-KZ"/>
        </w:rPr>
      </w:pPr>
      <w:r w:rsidRPr="00A46D37">
        <w:rPr>
          <w:sz w:val="28"/>
          <w:szCs w:val="28"/>
          <w:lang w:val="kk-KZ"/>
        </w:rPr>
        <w:t>1. Роль Казахского героического эпоса в в патриотическом воспитаний старшекласников.</w:t>
      </w:r>
    </w:p>
    <w:p w:rsidR="00A46D37" w:rsidRPr="00A46D37" w:rsidRDefault="00A46D37" w:rsidP="00A46D37">
      <w:pPr>
        <w:jc w:val="both"/>
        <w:rPr>
          <w:sz w:val="28"/>
          <w:szCs w:val="28"/>
          <w:lang w:val="kk-KZ"/>
        </w:rPr>
      </w:pPr>
      <w:r w:rsidRPr="00A46D37">
        <w:rPr>
          <w:sz w:val="28"/>
          <w:szCs w:val="28"/>
          <w:lang w:val="kk-KZ"/>
        </w:rPr>
        <w:t>2. Содержание концепции преемственности поколений.</w:t>
      </w:r>
    </w:p>
    <w:p w:rsidR="00A46D37" w:rsidRPr="00A46D37" w:rsidRDefault="00A46D37" w:rsidP="00A46D37">
      <w:pPr>
        <w:jc w:val="both"/>
        <w:rPr>
          <w:sz w:val="28"/>
          <w:szCs w:val="28"/>
          <w:lang w:val="kk-KZ"/>
        </w:rPr>
      </w:pPr>
    </w:p>
    <w:p w:rsidR="00A46D37" w:rsidRPr="00A46D37" w:rsidRDefault="00A46D37" w:rsidP="00A46D37">
      <w:pPr>
        <w:jc w:val="both"/>
        <w:rPr>
          <w:b/>
          <w:sz w:val="28"/>
          <w:szCs w:val="28"/>
        </w:rPr>
      </w:pPr>
      <w:r w:rsidRPr="00A46D37">
        <w:rPr>
          <w:b/>
          <w:sz w:val="28"/>
          <w:szCs w:val="28"/>
          <w:lang w:val="kk-KZ"/>
        </w:rPr>
        <w:t>5-уровень</w:t>
      </w:r>
    </w:p>
    <w:p w:rsidR="00A46D37" w:rsidRPr="00A46D37" w:rsidRDefault="00A46D37" w:rsidP="00A46D37">
      <w:pPr>
        <w:jc w:val="both"/>
        <w:rPr>
          <w:b/>
          <w:sz w:val="28"/>
          <w:szCs w:val="28"/>
          <w:lang w:val="kk-KZ"/>
        </w:rPr>
      </w:pPr>
      <w:r w:rsidRPr="00A46D37">
        <w:rPr>
          <w:b/>
          <w:sz w:val="28"/>
          <w:szCs w:val="28"/>
          <w:lang w:val="kk-KZ"/>
        </w:rPr>
        <w:t>Тема№1.Методология военно-патриотического воспитания.</w:t>
      </w:r>
    </w:p>
    <w:p w:rsidR="00A46D37" w:rsidRPr="00A46D37" w:rsidRDefault="00A46D37" w:rsidP="00A46D37">
      <w:pPr>
        <w:jc w:val="both"/>
        <w:rPr>
          <w:sz w:val="28"/>
          <w:szCs w:val="28"/>
          <w:lang w:val="kk-KZ"/>
        </w:rPr>
      </w:pPr>
      <w:r w:rsidRPr="00A46D37">
        <w:rPr>
          <w:sz w:val="28"/>
          <w:szCs w:val="28"/>
          <w:lang w:val="kk-KZ"/>
        </w:rPr>
        <w:t xml:space="preserve">1. Организация работы по духовно-нравственному воспитанию </w:t>
      </w:r>
    </w:p>
    <w:p w:rsidR="00A46D37" w:rsidRPr="00A46D37" w:rsidRDefault="00A46D37" w:rsidP="00A46D37">
      <w:pPr>
        <w:jc w:val="both"/>
        <w:rPr>
          <w:sz w:val="28"/>
          <w:szCs w:val="28"/>
          <w:lang w:val="kk-KZ"/>
        </w:rPr>
      </w:pPr>
      <w:r w:rsidRPr="00A46D37">
        <w:rPr>
          <w:sz w:val="28"/>
          <w:szCs w:val="28"/>
          <w:lang w:val="kk-KZ"/>
        </w:rPr>
        <w:t>2. Технология включения учащихся в деятельность по гражданско-патриотическому воспитанию</w:t>
      </w:r>
    </w:p>
    <w:p w:rsidR="00A46D37" w:rsidRPr="00A46D37" w:rsidRDefault="00A46D37" w:rsidP="00A46D37">
      <w:pPr>
        <w:jc w:val="both"/>
        <w:rPr>
          <w:sz w:val="28"/>
          <w:szCs w:val="28"/>
          <w:lang w:val="kk-KZ"/>
        </w:rPr>
      </w:pPr>
      <w:r w:rsidRPr="00A46D37">
        <w:rPr>
          <w:sz w:val="28"/>
          <w:szCs w:val="28"/>
          <w:lang w:val="kk-KZ"/>
        </w:rPr>
        <w:t xml:space="preserve">3. Роль средств массовой информации в военно-патриотическом воспитании граждан </w:t>
      </w:r>
    </w:p>
    <w:p w:rsidR="00A46D37" w:rsidRPr="00A46D37" w:rsidRDefault="00A46D37" w:rsidP="00A46D37">
      <w:pPr>
        <w:tabs>
          <w:tab w:val="left" w:pos="0"/>
        </w:tabs>
        <w:jc w:val="both"/>
        <w:rPr>
          <w:b/>
          <w:sz w:val="28"/>
          <w:szCs w:val="28"/>
          <w:lang w:val="kk-KZ"/>
        </w:rPr>
      </w:pPr>
    </w:p>
    <w:p w:rsidR="00A46D37" w:rsidRPr="00A46D37" w:rsidRDefault="00A46D37" w:rsidP="00A46D37">
      <w:pPr>
        <w:tabs>
          <w:tab w:val="left" w:pos="0"/>
        </w:tabs>
        <w:jc w:val="both"/>
        <w:rPr>
          <w:b/>
          <w:sz w:val="28"/>
          <w:szCs w:val="28"/>
          <w:lang w:val="kk-KZ"/>
        </w:rPr>
      </w:pPr>
      <w:r w:rsidRPr="00A46D37">
        <w:rPr>
          <w:b/>
          <w:sz w:val="28"/>
          <w:szCs w:val="28"/>
          <w:lang w:val="kk-KZ"/>
        </w:rPr>
        <w:t xml:space="preserve">Тема№2. Идейная консолидация общества-как условие прогресса Казахстана </w:t>
      </w:r>
    </w:p>
    <w:p w:rsidR="00A46D37" w:rsidRPr="00A46D37" w:rsidRDefault="00A46D37" w:rsidP="00A46D37">
      <w:pPr>
        <w:jc w:val="both"/>
        <w:rPr>
          <w:sz w:val="28"/>
          <w:szCs w:val="28"/>
          <w:lang w:val="kk-KZ"/>
        </w:rPr>
      </w:pPr>
      <w:r w:rsidRPr="00A46D37">
        <w:rPr>
          <w:sz w:val="28"/>
          <w:szCs w:val="28"/>
          <w:lang w:val="kk-KZ"/>
        </w:rPr>
        <w:t>1. Вопросы разработки и реализации программ отдыха, оздоровления и занятости детей и молодежи;</w:t>
      </w:r>
    </w:p>
    <w:p w:rsidR="00A46D37" w:rsidRPr="00A46D37" w:rsidRDefault="00A46D37" w:rsidP="00A46D37">
      <w:pPr>
        <w:jc w:val="both"/>
        <w:rPr>
          <w:sz w:val="28"/>
          <w:szCs w:val="28"/>
          <w:lang w:val="kk-KZ"/>
        </w:rPr>
      </w:pPr>
      <w:r w:rsidRPr="00A46D37">
        <w:rPr>
          <w:sz w:val="28"/>
          <w:szCs w:val="28"/>
          <w:lang w:val="kk-KZ"/>
        </w:rPr>
        <w:t>2. Проблемы разработки и внедрения новых методов и технологий преподавания в дополнительном образовании;</w:t>
      </w:r>
    </w:p>
    <w:p w:rsidR="00A46D37" w:rsidRPr="00A46D37" w:rsidRDefault="00A46D37" w:rsidP="00A46D37">
      <w:pPr>
        <w:jc w:val="both"/>
        <w:rPr>
          <w:sz w:val="28"/>
          <w:szCs w:val="28"/>
          <w:lang w:val="kk-KZ"/>
        </w:rPr>
      </w:pPr>
      <w:r w:rsidRPr="00A46D37">
        <w:rPr>
          <w:sz w:val="28"/>
          <w:szCs w:val="28"/>
          <w:lang w:val="kk-KZ"/>
        </w:rPr>
        <w:t>3.Проблема патриотического воспитания как предмет.</w:t>
      </w:r>
    </w:p>
    <w:p w:rsidR="00A46D37" w:rsidRPr="00A46D37" w:rsidRDefault="00A46D37" w:rsidP="00A46D37">
      <w:pPr>
        <w:jc w:val="both"/>
        <w:rPr>
          <w:sz w:val="28"/>
          <w:szCs w:val="28"/>
          <w:lang w:val="kk-KZ"/>
        </w:rPr>
      </w:pPr>
    </w:p>
    <w:p w:rsidR="00A46D37" w:rsidRPr="00A46D37" w:rsidRDefault="00A46D37" w:rsidP="00A46D37">
      <w:pPr>
        <w:tabs>
          <w:tab w:val="left" w:pos="0"/>
        </w:tabs>
        <w:jc w:val="both"/>
        <w:rPr>
          <w:b/>
          <w:sz w:val="28"/>
          <w:szCs w:val="28"/>
          <w:lang w:val="kk-KZ"/>
        </w:rPr>
      </w:pPr>
      <w:r w:rsidRPr="00A46D37">
        <w:rPr>
          <w:b/>
          <w:sz w:val="28"/>
          <w:szCs w:val="28"/>
          <w:lang w:val="kk-KZ"/>
        </w:rPr>
        <w:t>Тема№3 Концепция формирования государствен-ной идентичности .</w:t>
      </w:r>
    </w:p>
    <w:p w:rsidR="00A46D37" w:rsidRPr="00A46D37" w:rsidRDefault="00A46D37" w:rsidP="00A46D37">
      <w:pPr>
        <w:jc w:val="both"/>
        <w:rPr>
          <w:sz w:val="28"/>
          <w:szCs w:val="28"/>
          <w:lang w:val="kk-KZ"/>
        </w:rPr>
      </w:pPr>
      <w:r w:rsidRPr="00A46D37">
        <w:rPr>
          <w:sz w:val="28"/>
          <w:szCs w:val="28"/>
          <w:lang w:val="kk-KZ"/>
        </w:rPr>
        <w:t>1. Сущность понятия "гражданско-патриотическое воспитание"</w:t>
      </w:r>
    </w:p>
    <w:p w:rsidR="00A46D37" w:rsidRPr="00A46D37" w:rsidRDefault="00A46D37" w:rsidP="00A46D37">
      <w:pPr>
        <w:jc w:val="both"/>
        <w:rPr>
          <w:sz w:val="28"/>
          <w:szCs w:val="28"/>
          <w:lang w:val="kk-KZ"/>
        </w:rPr>
      </w:pPr>
      <w:r w:rsidRPr="00A46D37">
        <w:rPr>
          <w:sz w:val="28"/>
          <w:szCs w:val="28"/>
          <w:lang w:val="kk-KZ"/>
        </w:rPr>
        <w:t>2. Педагогические условия эффективного формирования патриотических качеств личности.</w:t>
      </w:r>
    </w:p>
    <w:p w:rsidR="00A46D37" w:rsidRPr="00A46D37" w:rsidRDefault="00A46D37" w:rsidP="00A46D37">
      <w:pPr>
        <w:jc w:val="both"/>
        <w:rPr>
          <w:sz w:val="28"/>
          <w:szCs w:val="28"/>
          <w:lang w:val="kk-KZ"/>
        </w:rPr>
      </w:pPr>
      <w:r w:rsidRPr="00A46D37">
        <w:rPr>
          <w:sz w:val="28"/>
          <w:szCs w:val="28"/>
          <w:lang w:val="kk-KZ"/>
        </w:rPr>
        <w:t>3. Патриотическое воспитаниев процессе обучения дисциплинам гуманитарного цикла .</w:t>
      </w:r>
    </w:p>
    <w:p w:rsidR="00A46D37" w:rsidRPr="00A46D37" w:rsidRDefault="00A46D37" w:rsidP="00A46D37">
      <w:pPr>
        <w:tabs>
          <w:tab w:val="left" w:pos="0"/>
        </w:tabs>
        <w:jc w:val="both"/>
        <w:rPr>
          <w:b/>
          <w:sz w:val="28"/>
          <w:szCs w:val="28"/>
          <w:lang w:val="kk-KZ"/>
        </w:rPr>
      </w:pPr>
    </w:p>
    <w:p w:rsidR="00A46D37" w:rsidRPr="00A46D37" w:rsidRDefault="00A46D37" w:rsidP="00A46D37">
      <w:pPr>
        <w:tabs>
          <w:tab w:val="left" w:pos="0"/>
        </w:tabs>
        <w:jc w:val="both"/>
        <w:rPr>
          <w:b/>
          <w:sz w:val="28"/>
          <w:szCs w:val="28"/>
          <w:lang w:val="kk-KZ"/>
        </w:rPr>
      </w:pPr>
      <w:r w:rsidRPr="00A46D37">
        <w:rPr>
          <w:b/>
          <w:sz w:val="28"/>
          <w:szCs w:val="28"/>
          <w:lang w:val="kk-KZ"/>
        </w:rPr>
        <w:t>Тема№4 Содержание военно-патриотической работы в среднем учебном заведений.</w:t>
      </w:r>
    </w:p>
    <w:p w:rsidR="00A46D37" w:rsidRPr="00A46D37" w:rsidRDefault="00A46D37" w:rsidP="00A46D37">
      <w:pPr>
        <w:jc w:val="both"/>
        <w:rPr>
          <w:sz w:val="28"/>
          <w:szCs w:val="28"/>
          <w:lang w:val="kk-KZ"/>
        </w:rPr>
      </w:pPr>
      <w:r w:rsidRPr="00A46D37">
        <w:rPr>
          <w:sz w:val="28"/>
          <w:szCs w:val="28"/>
          <w:lang w:val="kk-KZ"/>
        </w:rPr>
        <w:t>1. Региональные и этнические традиции как средство формирования патриотизма у старших школьников</w:t>
      </w:r>
    </w:p>
    <w:p w:rsidR="00A46D37" w:rsidRPr="00A46D37" w:rsidRDefault="00A46D37" w:rsidP="00A46D37">
      <w:pPr>
        <w:jc w:val="both"/>
        <w:rPr>
          <w:sz w:val="28"/>
          <w:szCs w:val="28"/>
          <w:lang w:val="kk-KZ"/>
        </w:rPr>
      </w:pPr>
      <w:r w:rsidRPr="00A46D37">
        <w:rPr>
          <w:sz w:val="28"/>
          <w:szCs w:val="28"/>
          <w:lang w:val="kk-KZ"/>
        </w:rPr>
        <w:t>2. Вопросы подготовки будущего учителя к эстетическому воспитанию учащихся .</w:t>
      </w:r>
    </w:p>
    <w:p w:rsidR="00A46D37" w:rsidRPr="00A46D37" w:rsidRDefault="00A46D37" w:rsidP="00A46D37">
      <w:pPr>
        <w:jc w:val="both"/>
        <w:rPr>
          <w:sz w:val="28"/>
          <w:szCs w:val="28"/>
          <w:lang w:val="kk-KZ"/>
        </w:rPr>
      </w:pPr>
      <w:r w:rsidRPr="00A46D37">
        <w:rPr>
          <w:sz w:val="28"/>
          <w:szCs w:val="28"/>
          <w:lang w:val="kk-KZ"/>
        </w:rPr>
        <w:t xml:space="preserve">3. Идейно-политическое воспитание учащихся старших классов. </w:t>
      </w:r>
    </w:p>
    <w:p w:rsidR="00A46D37" w:rsidRPr="00A46D37" w:rsidRDefault="00A46D37" w:rsidP="00A46D37">
      <w:pPr>
        <w:jc w:val="both"/>
        <w:rPr>
          <w:b/>
          <w:sz w:val="28"/>
          <w:szCs w:val="28"/>
          <w:lang w:val="kk-KZ"/>
        </w:rPr>
      </w:pPr>
    </w:p>
    <w:p w:rsidR="00A46D37" w:rsidRPr="00A46D37" w:rsidRDefault="00A46D37" w:rsidP="00A46D37">
      <w:pPr>
        <w:jc w:val="both"/>
        <w:rPr>
          <w:b/>
          <w:sz w:val="28"/>
          <w:szCs w:val="28"/>
          <w:lang w:val="kk-KZ"/>
        </w:rPr>
      </w:pPr>
      <w:r w:rsidRPr="00A46D37">
        <w:rPr>
          <w:b/>
          <w:sz w:val="28"/>
          <w:szCs w:val="28"/>
          <w:lang w:val="kk-KZ"/>
        </w:rPr>
        <w:lastRenderedPageBreak/>
        <w:t>Тема№5. Воспитание молодежи на боевых и трудовых традициях народа.</w:t>
      </w:r>
    </w:p>
    <w:p w:rsidR="00A46D37" w:rsidRPr="00A46D37" w:rsidRDefault="00A46D37" w:rsidP="00A46D37">
      <w:pPr>
        <w:jc w:val="both"/>
        <w:rPr>
          <w:sz w:val="28"/>
          <w:szCs w:val="28"/>
          <w:lang w:val="kk-KZ"/>
        </w:rPr>
      </w:pPr>
      <w:r w:rsidRPr="00A46D37">
        <w:rPr>
          <w:sz w:val="28"/>
          <w:szCs w:val="28"/>
          <w:lang w:val="kk-KZ"/>
        </w:rPr>
        <w:t>1.  Военно-патриотическое воспитание студентов в учебном процессе вуза.</w:t>
      </w:r>
    </w:p>
    <w:p w:rsidR="00A46D37" w:rsidRPr="00A46D37" w:rsidRDefault="00A46D37" w:rsidP="00A46D37">
      <w:pPr>
        <w:jc w:val="both"/>
        <w:rPr>
          <w:sz w:val="28"/>
          <w:szCs w:val="28"/>
          <w:lang w:val="kk-KZ"/>
        </w:rPr>
      </w:pPr>
      <w:r w:rsidRPr="00A46D37">
        <w:rPr>
          <w:sz w:val="28"/>
          <w:szCs w:val="28"/>
          <w:lang w:val="kk-KZ"/>
        </w:rPr>
        <w:t>2. Патриотическое воспитание старшекласников.</w:t>
      </w:r>
    </w:p>
    <w:p w:rsidR="00A46D37" w:rsidRPr="00A46D37" w:rsidRDefault="00A46D37" w:rsidP="00A46D37">
      <w:pPr>
        <w:jc w:val="both"/>
        <w:rPr>
          <w:sz w:val="28"/>
          <w:szCs w:val="28"/>
          <w:lang w:val="kk-KZ"/>
        </w:rPr>
      </w:pPr>
      <w:r w:rsidRPr="00A46D37">
        <w:rPr>
          <w:sz w:val="28"/>
          <w:szCs w:val="28"/>
          <w:lang w:val="kk-KZ"/>
        </w:rPr>
        <w:t>3. Содержание патриотического воспитания.</w:t>
      </w:r>
    </w:p>
    <w:p w:rsidR="00A46D37" w:rsidRPr="00A46D37" w:rsidRDefault="00A46D37" w:rsidP="00A46D37">
      <w:pPr>
        <w:jc w:val="both"/>
        <w:rPr>
          <w:sz w:val="28"/>
          <w:szCs w:val="28"/>
          <w:lang w:val="kk-KZ"/>
        </w:rPr>
      </w:pPr>
    </w:p>
    <w:p w:rsidR="00A46D37" w:rsidRPr="00A46D37" w:rsidRDefault="00A46D37" w:rsidP="00A46D37">
      <w:pPr>
        <w:jc w:val="both"/>
        <w:rPr>
          <w:b/>
          <w:sz w:val="28"/>
          <w:szCs w:val="28"/>
        </w:rPr>
      </w:pPr>
      <w:r w:rsidRPr="00A46D37">
        <w:rPr>
          <w:b/>
          <w:sz w:val="28"/>
          <w:szCs w:val="28"/>
          <w:lang w:val="kk-KZ"/>
        </w:rPr>
        <w:t>Тема№6 Военно-патриотическое воспитание молодежи на занятиях по начальной военной подготовке и на др. занятиях.</w:t>
      </w:r>
    </w:p>
    <w:p w:rsidR="00A46D37" w:rsidRPr="00A46D37" w:rsidRDefault="00A46D37" w:rsidP="00A46D37">
      <w:pPr>
        <w:jc w:val="both"/>
        <w:rPr>
          <w:sz w:val="28"/>
          <w:szCs w:val="28"/>
          <w:lang w:val="kk-KZ"/>
        </w:rPr>
      </w:pPr>
      <w:r w:rsidRPr="00A46D37">
        <w:rPr>
          <w:sz w:val="28"/>
          <w:szCs w:val="28"/>
          <w:lang w:val="kk-KZ"/>
        </w:rPr>
        <w:t xml:space="preserve"> 1. Эстетическое воспитание старшеклассников общеобразовательных школ .</w:t>
      </w:r>
    </w:p>
    <w:p w:rsidR="00A46D37" w:rsidRPr="00A46D37" w:rsidRDefault="00A46D37" w:rsidP="00A46D37">
      <w:pPr>
        <w:jc w:val="both"/>
        <w:rPr>
          <w:sz w:val="28"/>
          <w:szCs w:val="28"/>
          <w:lang w:val="kk-KZ"/>
        </w:rPr>
      </w:pPr>
      <w:r w:rsidRPr="00A46D37">
        <w:rPr>
          <w:sz w:val="28"/>
          <w:szCs w:val="28"/>
          <w:lang w:val="kk-KZ"/>
        </w:rPr>
        <w:t xml:space="preserve"> 2. Психолого-педагогическая поддержка личностного становления школьника в социально-воспитательной работе</w:t>
      </w:r>
    </w:p>
    <w:p w:rsidR="00A46D37" w:rsidRPr="00A46D37" w:rsidRDefault="00A46D37" w:rsidP="00A46D37">
      <w:pPr>
        <w:jc w:val="both"/>
        <w:rPr>
          <w:sz w:val="28"/>
          <w:szCs w:val="28"/>
          <w:lang w:val="kk-KZ"/>
        </w:rPr>
      </w:pPr>
      <w:r w:rsidRPr="00A46D37">
        <w:rPr>
          <w:sz w:val="28"/>
          <w:szCs w:val="28"/>
          <w:lang w:val="kk-KZ"/>
        </w:rPr>
        <w:t xml:space="preserve">3. Музыкально-педагогическая подготовка студентов </w:t>
      </w:r>
    </w:p>
    <w:p w:rsidR="00A46D37" w:rsidRPr="00A46D37" w:rsidRDefault="00A46D37" w:rsidP="00A46D37">
      <w:pPr>
        <w:jc w:val="both"/>
        <w:rPr>
          <w:b/>
          <w:sz w:val="28"/>
          <w:szCs w:val="28"/>
        </w:rPr>
      </w:pPr>
    </w:p>
    <w:p w:rsidR="00A46D37" w:rsidRPr="00A46D37" w:rsidRDefault="00A46D37" w:rsidP="00A46D37">
      <w:pPr>
        <w:jc w:val="both"/>
        <w:rPr>
          <w:b/>
          <w:sz w:val="28"/>
          <w:szCs w:val="28"/>
          <w:lang w:val="kk-KZ"/>
        </w:rPr>
      </w:pPr>
      <w:r w:rsidRPr="00A46D37">
        <w:rPr>
          <w:b/>
          <w:sz w:val="28"/>
          <w:szCs w:val="28"/>
          <w:lang w:val="kk-KZ"/>
        </w:rPr>
        <w:t>Тема№7 Военно-патриотическое воспитание учащейся во внеурочное время.</w:t>
      </w:r>
    </w:p>
    <w:p w:rsidR="00A46D37" w:rsidRPr="00A46D37" w:rsidRDefault="00A46D37" w:rsidP="00A46D37">
      <w:pPr>
        <w:jc w:val="both"/>
        <w:rPr>
          <w:sz w:val="28"/>
          <w:szCs w:val="28"/>
          <w:lang w:val="kk-KZ"/>
        </w:rPr>
      </w:pPr>
      <w:r w:rsidRPr="00A46D37">
        <w:rPr>
          <w:sz w:val="28"/>
          <w:szCs w:val="28"/>
          <w:lang w:val="kk-KZ"/>
        </w:rPr>
        <w:t xml:space="preserve">1.  Организация патриотического воспитания учеников в процессе обучения. </w:t>
      </w:r>
    </w:p>
    <w:p w:rsidR="00A46D37" w:rsidRPr="00A46D37" w:rsidRDefault="00A46D37" w:rsidP="00A46D37">
      <w:pPr>
        <w:jc w:val="both"/>
        <w:rPr>
          <w:sz w:val="28"/>
          <w:szCs w:val="28"/>
          <w:lang w:val="kk-KZ"/>
        </w:rPr>
      </w:pPr>
      <w:r w:rsidRPr="00A46D37">
        <w:rPr>
          <w:sz w:val="28"/>
          <w:szCs w:val="28"/>
          <w:lang w:val="kk-KZ"/>
        </w:rPr>
        <w:t>2.  Организация военно-патриотического воспитания молодежи.</w:t>
      </w:r>
    </w:p>
    <w:p w:rsidR="00A46D37" w:rsidRPr="00A46D37" w:rsidRDefault="00A46D37" w:rsidP="00A46D37">
      <w:pPr>
        <w:jc w:val="both"/>
        <w:rPr>
          <w:sz w:val="28"/>
          <w:szCs w:val="28"/>
          <w:lang w:val="kk-KZ"/>
        </w:rPr>
      </w:pPr>
      <w:r w:rsidRPr="00A46D37">
        <w:rPr>
          <w:sz w:val="28"/>
          <w:szCs w:val="28"/>
          <w:lang w:val="kk-KZ"/>
        </w:rPr>
        <w:t>3.  Патриотическое воспитания учеников в ходе проведения спортивных соревновании.</w:t>
      </w:r>
    </w:p>
    <w:p w:rsidR="00A46D37" w:rsidRPr="00A46D37" w:rsidRDefault="00A46D37" w:rsidP="00A46D37">
      <w:pPr>
        <w:jc w:val="both"/>
        <w:rPr>
          <w:sz w:val="28"/>
          <w:szCs w:val="28"/>
          <w:lang w:val="kk-KZ"/>
        </w:rPr>
      </w:pPr>
    </w:p>
    <w:p w:rsidR="00A46D37" w:rsidRPr="00A46D37" w:rsidRDefault="00A46D37" w:rsidP="00A46D37">
      <w:pPr>
        <w:jc w:val="both"/>
        <w:rPr>
          <w:b/>
          <w:sz w:val="28"/>
          <w:szCs w:val="28"/>
          <w:lang w:val="kk-KZ"/>
        </w:rPr>
      </w:pPr>
      <w:r w:rsidRPr="00A46D37">
        <w:rPr>
          <w:b/>
          <w:sz w:val="28"/>
          <w:szCs w:val="28"/>
          <w:lang w:val="kk-KZ"/>
        </w:rPr>
        <w:t>Тема №8  ВПВ учащихся в процессе проведения оборонно-массовой и спортивной работы.</w:t>
      </w:r>
    </w:p>
    <w:p w:rsidR="00A46D37" w:rsidRPr="00A46D37" w:rsidRDefault="00A46D37" w:rsidP="00A46D37">
      <w:pPr>
        <w:jc w:val="both"/>
        <w:rPr>
          <w:sz w:val="28"/>
          <w:szCs w:val="28"/>
          <w:lang w:val="kk-KZ"/>
        </w:rPr>
      </w:pPr>
      <w:r w:rsidRPr="00A46D37">
        <w:rPr>
          <w:sz w:val="28"/>
          <w:szCs w:val="28"/>
          <w:lang w:val="kk-KZ"/>
        </w:rPr>
        <w:t>1.  Организация военно-патриотического воспитания молодежи.</w:t>
      </w:r>
    </w:p>
    <w:p w:rsidR="00A46D37" w:rsidRPr="00A46D37" w:rsidRDefault="00A46D37" w:rsidP="00A46D37">
      <w:pPr>
        <w:jc w:val="both"/>
        <w:rPr>
          <w:sz w:val="28"/>
          <w:szCs w:val="28"/>
          <w:lang w:val="kk-KZ"/>
        </w:rPr>
      </w:pPr>
      <w:r w:rsidRPr="00A46D37">
        <w:rPr>
          <w:sz w:val="28"/>
          <w:szCs w:val="28"/>
          <w:lang w:val="kk-KZ"/>
        </w:rPr>
        <w:t>2.  Патриотическое воспитания учеников в ходе проведения спортивных соревновании.</w:t>
      </w:r>
    </w:p>
    <w:p w:rsidR="00A46D37" w:rsidRPr="00A46D37" w:rsidRDefault="00A46D37" w:rsidP="00A46D37">
      <w:pPr>
        <w:jc w:val="both"/>
        <w:rPr>
          <w:sz w:val="28"/>
          <w:szCs w:val="28"/>
          <w:lang w:val="kk-KZ"/>
        </w:rPr>
      </w:pPr>
    </w:p>
    <w:p w:rsidR="00A46D37" w:rsidRPr="00A46D37" w:rsidRDefault="00A46D37" w:rsidP="00A46D37">
      <w:pPr>
        <w:jc w:val="both"/>
        <w:rPr>
          <w:b/>
          <w:sz w:val="28"/>
          <w:szCs w:val="28"/>
          <w:lang w:val="kk-KZ"/>
        </w:rPr>
      </w:pPr>
      <w:r w:rsidRPr="00A46D37">
        <w:rPr>
          <w:b/>
          <w:sz w:val="28"/>
          <w:szCs w:val="28"/>
          <w:lang w:val="kk-KZ"/>
        </w:rPr>
        <w:t>Тема№9 Задачи и проблемы дальнейшего совершенствования ВПВ.</w:t>
      </w:r>
    </w:p>
    <w:p w:rsidR="00A46D37" w:rsidRPr="00A46D37" w:rsidRDefault="00A46D37" w:rsidP="00A46D37">
      <w:pPr>
        <w:jc w:val="both"/>
        <w:rPr>
          <w:sz w:val="28"/>
          <w:szCs w:val="28"/>
          <w:lang w:val="kk-KZ"/>
        </w:rPr>
      </w:pPr>
      <w:r w:rsidRPr="00A46D37">
        <w:rPr>
          <w:sz w:val="28"/>
          <w:szCs w:val="28"/>
          <w:lang w:val="kk-KZ"/>
        </w:rPr>
        <w:t xml:space="preserve">1.  Содержания работы «Подготовки молодежи к защите Родины». </w:t>
      </w:r>
    </w:p>
    <w:p w:rsidR="00A46D37" w:rsidRPr="00A46D37" w:rsidRDefault="00A46D37" w:rsidP="00A46D37">
      <w:pPr>
        <w:jc w:val="both"/>
        <w:rPr>
          <w:sz w:val="28"/>
          <w:szCs w:val="28"/>
          <w:lang w:val="kk-KZ"/>
        </w:rPr>
      </w:pPr>
      <w:r w:rsidRPr="00A46D37">
        <w:rPr>
          <w:sz w:val="28"/>
          <w:szCs w:val="28"/>
          <w:lang w:val="kk-KZ"/>
        </w:rPr>
        <w:t>2.  Патриотическое воспитание учеников на георических традициях ВС РК.</w:t>
      </w:r>
    </w:p>
    <w:p w:rsidR="00A46D37" w:rsidRPr="00A46D37" w:rsidRDefault="00A46D37" w:rsidP="00A46D37">
      <w:pPr>
        <w:jc w:val="both"/>
        <w:rPr>
          <w:sz w:val="28"/>
          <w:szCs w:val="28"/>
          <w:lang w:val="kk-KZ"/>
        </w:rPr>
      </w:pPr>
    </w:p>
    <w:p w:rsidR="00A46D37" w:rsidRPr="00A46D37" w:rsidRDefault="00A46D37" w:rsidP="00A46D37">
      <w:pPr>
        <w:jc w:val="both"/>
        <w:rPr>
          <w:sz w:val="28"/>
          <w:szCs w:val="28"/>
          <w:lang w:val="kk-KZ"/>
        </w:rPr>
      </w:pPr>
    </w:p>
    <w:p w:rsidR="00A46D37" w:rsidRPr="00A46D37" w:rsidRDefault="00A46D37" w:rsidP="00A46D37">
      <w:pPr>
        <w:jc w:val="both"/>
        <w:rPr>
          <w:sz w:val="28"/>
          <w:szCs w:val="28"/>
          <w:lang w:val="kk-KZ"/>
        </w:rPr>
      </w:pPr>
    </w:p>
    <w:p w:rsidR="00A46D37" w:rsidRPr="00A46D37" w:rsidRDefault="00A46D37" w:rsidP="00A46D37">
      <w:pPr>
        <w:jc w:val="both"/>
        <w:rPr>
          <w:sz w:val="28"/>
          <w:szCs w:val="28"/>
          <w:lang w:val="kk-KZ"/>
        </w:rPr>
      </w:pPr>
    </w:p>
    <w:p w:rsidR="00A46D37" w:rsidRPr="00A46D37" w:rsidRDefault="00A46D37" w:rsidP="00A46D37">
      <w:pPr>
        <w:jc w:val="both"/>
        <w:rPr>
          <w:sz w:val="28"/>
          <w:szCs w:val="28"/>
          <w:lang w:val="kk-KZ"/>
        </w:rPr>
      </w:pPr>
    </w:p>
    <w:p w:rsidR="007F16FB" w:rsidRPr="00A46D37" w:rsidRDefault="007F16FB" w:rsidP="00A46D37">
      <w:pPr>
        <w:jc w:val="both"/>
        <w:rPr>
          <w:b/>
          <w:sz w:val="28"/>
          <w:szCs w:val="28"/>
          <w:lang w:val="kk-KZ"/>
        </w:rPr>
      </w:pPr>
    </w:p>
    <w:p w:rsidR="007F16FB" w:rsidRPr="00A46D37" w:rsidRDefault="007F16FB" w:rsidP="00A46D37">
      <w:pPr>
        <w:jc w:val="both"/>
        <w:rPr>
          <w:b/>
          <w:sz w:val="28"/>
          <w:szCs w:val="28"/>
          <w:lang w:val="kk-KZ"/>
        </w:rPr>
      </w:pPr>
    </w:p>
    <w:p w:rsidR="007F16FB" w:rsidRPr="00A46D37" w:rsidRDefault="007F16FB" w:rsidP="00A46D37">
      <w:pPr>
        <w:jc w:val="both"/>
        <w:rPr>
          <w:b/>
          <w:sz w:val="28"/>
          <w:szCs w:val="28"/>
          <w:lang w:val="kk-KZ"/>
        </w:rPr>
      </w:pPr>
    </w:p>
    <w:p w:rsidR="007F16FB" w:rsidRPr="00A46D37" w:rsidRDefault="007F16FB" w:rsidP="00A46D37">
      <w:pPr>
        <w:jc w:val="both"/>
        <w:rPr>
          <w:b/>
          <w:sz w:val="28"/>
          <w:szCs w:val="28"/>
          <w:lang w:val="kk-KZ"/>
        </w:rPr>
      </w:pPr>
    </w:p>
    <w:p w:rsidR="007F16FB" w:rsidRPr="00A46D37" w:rsidRDefault="007F16FB" w:rsidP="00A46D37">
      <w:pPr>
        <w:jc w:val="both"/>
        <w:rPr>
          <w:b/>
          <w:sz w:val="28"/>
          <w:szCs w:val="28"/>
          <w:lang w:val="kk-KZ"/>
        </w:rPr>
      </w:pPr>
    </w:p>
    <w:p w:rsidR="007F16FB" w:rsidRPr="00A46D37" w:rsidRDefault="007F16FB" w:rsidP="00A46D37">
      <w:pPr>
        <w:jc w:val="both"/>
        <w:rPr>
          <w:b/>
          <w:sz w:val="28"/>
          <w:szCs w:val="28"/>
          <w:lang w:val="kk-KZ"/>
        </w:rPr>
      </w:pPr>
    </w:p>
    <w:p w:rsidR="007F16FB" w:rsidRPr="00A46D37" w:rsidRDefault="007F16FB" w:rsidP="00A46D37">
      <w:pPr>
        <w:jc w:val="both"/>
        <w:rPr>
          <w:b/>
          <w:sz w:val="28"/>
          <w:szCs w:val="28"/>
          <w:lang w:val="kk-KZ"/>
        </w:rPr>
      </w:pPr>
    </w:p>
    <w:p w:rsidR="007F16FB" w:rsidRPr="007F16FB" w:rsidRDefault="007F16FB" w:rsidP="007F16FB">
      <w:pPr>
        <w:jc w:val="center"/>
        <w:rPr>
          <w:b/>
          <w:sz w:val="24"/>
          <w:szCs w:val="24"/>
          <w:lang w:val="kk-KZ"/>
        </w:rPr>
      </w:pPr>
    </w:p>
    <w:p w:rsidR="007F16FB" w:rsidRPr="007F16FB" w:rsidRDefault="007F16FB" w:rsidP="007F16FB">
      <w:pPr>
        <w:jc w:val="center"/>
        <w:rPr>
          <w:b/>
          <w:sz w:val="24"/>
          <w:szCs w:val="24"/>
          <w:lang w:val="kk-KZ"/>
        </w:rPr>
      </w:pPr>
    </w:p>
    <w:p w:rsidR="007F16FB" w:rsidRPr="007F16FB" w:rsidRDefault="007F16FB" w:rsidP="007F16FB">
      <w:pPr>
        <w:jc w:val="center"/>
        <w:rPr>
          <w:b/>
          <w:sz w:val="24"/>
          <w:szCs w:val="24"/>
          <w:lang w:val="kk-KZ"/>
        </w:rPr>
      </w:pPr>
    </w:p>
    <w:p w:rsidR="007F16FB" w:rsidRPr="007F16FB" w:rsidRDefault="007F16FB" w:rsidP="007F16FB">
      <w:pPr>
        <w:jc w:val="center"/>
        <w:rPr>
          <w:b/>
          <w:sz w:val="24"/>
          <w:szCs w:val="24"/>
          <w:lang w:val="kk-KZ"/>
        </w:rPr>
      </w:pPr>
    </w:p>
    <w:p w:rsidR="007F16FB" w:rsidRPr="007F16FB" w:rsidRDefault="007F16FB" w:rsidP="007F16FB">
      <w:pPr>
        <w:jc w:val="center"/>
        <w:rPr>
          <w:b/>
          <w:sz w:val="24"/>
          <w:szCs w:val="24"/>
          <w:lang w:val="kk-KZ"/>
        </w:rPr>
      </w:pPr>
    </w:p>
    <w:p w:rsidR="00A46D37" w:rsidRDefault="00A46D37" w:rsidP="00A46D37">
      <w:pPr>
        <w:ind w:left="708"/>
        <w:jc w:val="center"/>
        <w:rPr>
          <w:sz w:val="28"/>
          <w:szCs w:val="28"/>
          <w:lang w:val="kk-KZ"/>
        </w:rPr>
      </w:pPr>
      <w:r>
        <w:rPr>
          <w:sz w:val="28"/>
          <w:szCs w:val="28"/>
          <w:lang w:val="kk-KZ"/>
        </w:rPr>
        <w:lastRenderedPageBreak/>
        <w:t>СПИСОК ЛИТЕРАТУРЫ ПО ПРЕДМЕТУ «ОСНОВЫ ВОЕННО-ПАТРИОТИЧЕСКОГО ВОСПИТАНИЯ»</w:t>
      </w:r>
    </w:p>
    <w:p w:rsidR="00A46D37" w:rsidRPr="00887DE3" w:rsidRDefault="00A46D37" w:rsidP="00A46D37">
      <w:pPr>
        <w:widowControl/>
        <w:numPr>
          <w:ilvl w:val="0"/>
          <w:numId w:val="36"/>
        </w:numPr>
        <w:autoSpaceDE/>
        <w:autoSpaceDN/>
        <w:adjustRightInd/>
        <w:spacing w:line="360" w:lineRule="auto"/>
        <w:rPr>
          <w:sz w:val="28"/>
          <w:szCs w:val="28"/>
          <w:lang w:val="kk-KZ"/>
        </w:rPr>
      </w:pPr>
      <w:r w:rsidRPr="00887DE3">
        <w:rPr>
          <w:sz w:val="28"/>
          <w:szCs w:val="28"/>
          <w:lang w:val="kk-KZ"/>
        </w:rPr>
        <w:t xml:space="preserve"> «Основы военно-патриотического воспитания» г.М,1988  г. Г.В.Средин</w:t>
      </w:r>
    </w:p>
    <w:p w:rsidR="00A46D37" w:rsidRPr="00887DE3" w:rsidRDefault="00A46D37" w:rsidP="00A46D37">
      <w:pPr>
        <w:widowControl/>
        <w:numPr>
          <w:ilvl w:val="0"/>
          <w:numId w:val="36"/>
        </w:numPr>
        <w:autoSpaceDE/>
        <w:autoSpaceDN/>
        <w:adjustRightInd/>
        <w:spacing w:line="360" w:lineRule="auto"/>
        <w:rPr>
          <w:sz w:val="28"/>
          <w:szCs w:val="28"/>
          <w:lang w:val="kk-KZ"/>
        </w:rPr>
      </w:pPr>
      <w:r w:rsidRPr="00887DE3">
        <w:rPr>
          <w:sz w:val="28"/>
          <w:szCs w:val="28"/>
          <w:lang w:val="kk-KZ"/>
        </w:rPr>
        <w:t>«Военно-патриотическое воспитание молодежи» г.М., 1991г. Ю.И.Дерюгин</w:t>
      </w:r>
    </w:p>
    <w:p w:rsidR="00A46D37" w:rsidRPr="00887DE3" w:rsidRDefault="00A46D37" w:rsidP="00A46D37">
      <w:pPr>
        <w:widowControl/>
        <w:numPr>
          <w:ilvl w:val="0"/>
          <w:numId w:val="36"/>
        </w:numPr>
        <w:autoSpaceDE/>
        <w:autoSpaceDN/>
        <w:adjustRightInd/>
        <w:spacing w:line="360" w:lineRule="auto"/>
        <w:rPr>
          <w:sz w:val="28"/>
          <w:szCs w:val="28"/>
          <w:lang w:val="kk-KZ"/>
        </w:rPr>
      </w:pPr>
      <w:r w:rsidRPr="00887DE3">
        <w:rPr>
          <w:sz w:val="28"/>
          <w:szCs w:val="28"/>
          <w:lang w:val="kk-KZ"/>
        </w:rPr>
        <w:t>«Военно-патриотическое воспитание учащихся на занятиях по НВП» г. М., 1988г., К.М.Катуков.</w:t>
      </w:r>
    </w:p>
    <w:p w:rsidR="00A46D37" w:rsidRPr="00887DE3" w:rsidRDefault="00A46D37" w:rsidP="00A46D37">
      <w:pPr>
        <w:spacing w:line="360" w:lineRule="auto"/>
        <w:ind w:left="708"/>
        <w:rPr>
          <w:sz w:val="28"/>
          <w:szCs w:val="28"/>
          <w:lang w:val="kk-KZ"/>
        </w:rPr>
      </w:pPr>
      <w:r w:rsidRPr="00887DE3">
        <w:rPr>
          <w:sz w:val="28"/>
          <w:szCs w:val="28"/>
          <w:lang w:val="kk-KZ"/>
        </w:rPr>
        <w:t>4     Организация внекласной работы по начальной военной подготовке и военно-патриотическому воспитанию учащихся. М.,Просвещение 1985г.</w:t>
      </w:r>
    </w:p>
    <w:p w:rsidR="00A46D37" w:rsidRPr="00887DE3" w:rsidRDefault="00A46D37" w:rsidP="00A46D37">
      <w:pPr>
        <w:widowControl/>
        <w:numPr>
          <w:ilvl w:val="0"/>
          <w:numId w:val="37"/>
        </w:numPr>
        <w:autoSpaceDE/>
        <w:autoSpaceDN/>
        <w:adjustRightInd/>
        <w:spacing w:line="360" w:lineRule="auto"/>
        <w:rPr>
          <w:sz w:val="28"/>
          <w:szCs w:val="28"/>
          <w:lang w:val="kk-KZ"/>
        </w:rPr>
      </w:pPr>
      <w:r w:rsidRPr="00887DE3">
        <w:rPr>
          <w:sz w:val="28"/>
          <w:szCs w:val="28"/>
          <w:lang w:val="kk-KZ"/>
        </w:rPr>
        <w:t xml:space="preserve">Положение о военно-спортивных играх  «Щит», «Улан». </w:t>
      </w:r>
    </w:p>
    <w:p w:rsidR="00A46D37" w:rsidRPr="00887DE3" w:rsidRDefault="00A46D37" w:rsidP="00A46D37">
      <w:pPr>
        <w:widowControl/>
        <w:numPr>
          <w:ilvl w:val="0"/>
          <w:numId w:val="37"/>
        </w:numPr>
        <w:autoSpaceDE/>
        <w:autoSpaceDN/>
        <w:adjustRightInd/>
        <w:spacing w:line="360" w:lineRule="auto"/>
        <w:rPr>
          <w:sz w:val="28"/>
          <w:szCs w:val="28"/>
          <w:lang w:val="kk-KZ"/>
        </w:rPr>
      </w:pPr>
      <w:r w:rsidRPr="00887DE3">
        <w:rPr>
          <w:sz w:val="28"/>
          <w:szCs w:val="28"/>
          <w:lang w:val="kk-KZ"/>
        </w:rPr>
        <w:t xml:space="preserve">Конституция РК </w:t>
      </w:r>
      <w:smartTag w:uri="urn:schemas-microsoft-com:office:smarttags" w:element="metricconverter">
        <w:smartTagPr>
          <w:attr w:name="ProductID" w:val="1995 г"/>
        </w:smartTagPr>
        <w:r w:rsidRPr="00887DE3">
          <w:rPr>
            <w:sz w:val="28"/>
            <w:szCs w:val="28"/>
            <w:lang w:val="kk-KZ"/>
          </w:rPr>
          <w:t>1995 г</w:t>
        </w:r>
      </w:smartTag>
      <w:r w:rsidRPr="00887DE3">
        <w:rPr>
          <w:sz w:val="28"/>
          <w:szCs w:val="28"/>
          <w:lang w:val="kk-KZ"/>
        </w:rPr>
        <w:t>., стр.36.</w:t>
      </w:r>
    </w:p>
    <w:p w:rsidR="00A46D37" w:rsidRPr="00887DE3" w:rsidRDefault="00A46D37" w:rsidP="00A46D37">
      <w:pPr>
        <w:widowControl/>
        <w:numPr>
          <w:ilvl w:val="0"/>
          <w:numId w:val="37"/>
        </w:numPr>
        <w:autoSpaceDE/>
        <w:autoSpaceDN/>
        <w:adjustRightInd/>
        <w:spacing w:line="360" w:lineRule="auto"/>
        <w:rPr>
          <w:sz w:val="28"/>
          <w:szCs w:val="28"/>
          <w:lang w:val="kk-KZ"/>
        </w:rPr>
      </w:pPr>
      <w:r w:rsidRPr="00887DE3">
        <w:rPr>
          <w:sz w:val="28"/>
          <w:szCs w:val="28"/>
          <w:lang w:val="kk-KZ"/>
        </w:rPr>
        <w:t xml:space="preserve">Закон РК «Об обороне и ВС РК», </w:t>
      </w:r>
      <w:smartTag w:uri="urn:schemas-microsoft-com:office:smarttags" w:element="metricconverter">
        <w:smartTagPr>
          <w:attr w:name="ProductID" w:val="1992 г"/>
        </w:smartTagPr>
        <w:r w:rsidRPr="00887DE3">
          <w:rPr>
            <w:sz w:val="28"/>
            <w:szCs w:val="28"/>
            <w:lang w:val="kk-KZ"/>
          </w:rPr>
          <w:t>1992 г</w:t>
        </w:r>
      </w:smartTag>
      <w:r w:rsidRPr="00887DE3">
        <w:rPr>
          <w:sz w:val="28"/>
          <w:szCs w:val="28"/>
          <w:lang w:val="kk-KZ"/>
        </w:rPr>
        <w:t>., стр.1,2,29,30.</w:t>
      </w:r>
    </w:p>
    <w:p w:rsidR="00A46D37" w:rsidRPr="00887DE3" w:rsidRDefault="00A46D37" w:rsidP="00A46D37">
      <w:pPr>
        <w:widowControl/>
        <w:numPr>
          <w:ilvl w:val="0"/>
          <w:numId w:val="37"/>
        </w:numPr>
        <w:autoSpaceDE/>
        <w:autoSpaceDN/>
        <w:adjustRightInd/>
        <w:spacing w:line="360" w:lineRule="auto"/>
        <w:rPr>
          <w:sz w:val="28"/>
          <w:szCs w:val="28"/>
          <w:lang w:val="kk-KZ"/>
        </w:rPr>
      </w:pPr>
      <w:r w:rsidRPr="00887DE3">
        <w:rPr>
          <w:sz w:val="28"/>
          <w:szCs w:val="28"/>
          <w:lang w:val="kk-KZ"/>
        </w:rPr>
        <w:t>Закон РК «О всеобщей воинской обязанности и военной службе», стр.1,2,8,8.1,9,10,11.</w:t>
      </w:r>
    </w:p>
    <w:p w:rsidR="00A46D37" w:rsidRPr="00887DE3" w:rsidRDefault="00A46D37" w:rsidP="00A46D37">
      <w:pPr>
        <w:widowControl/>
        <w:numPr>
          <w:ilvl w:val="0"/>
          <w:numId w:val="37"/>
        </w:numPr>
        <w:autoSpaceDE/>
        <w:autoSpaceDN/>
        <w:adjustRightInd/>
        <w:spacing w:line="360" w:lineRule="auto"/>
        <w:rPr>
          <w:sz w:val="28"/>
          <w:szCs w:val="28"/>
          <w:lang w:val="kk-KZ"/>
        </w:rPr>
      </w:pPr>
      <w:r w:rsidRPr="00887DE3">
        <w:rPr>
          <w:sz w:val="28"/>
          <w:szCs w:val="28"/>
          <w:lang w:val="kk-KZ"/>
        </w:rPr>
        <w:t xml:space="preserve">Военная Доктрина РК, </w:t>
      </w:r>
      <w:smartTag w:uri="urn:schemas-microsoft-com:office:smarttags" w:element="metricconverter">
        <w:smartTagPr>
          <w:attr w:name="ProductID" w:val="2000 г"/>
        </w:smartTagPr>
        <w:r w:rsidRPr="00887DE3">
          <w:rPr>
            <w:sz w:val="28"/>
            <w:szCs w:val="28"/>
            <w:lang w:val="kk-KZ"/>
          </w:rPr>
          <w:t>2000 г</w:t>
        </w:r>
      </w:smartTag>
      <w:r w:rsidRPr="00887DE3">
        <w:rPr>
          <w:sz w:val="28"/>
          <w:szCs w:val="28"/>
          <w:lang w:val="kk-KZ"/>
        </w:rPr>
        <w:t>. 1-раздел, Основные угрозы военной безопасности РК.</w:t>
      </w:r>
    </w:p>
    <w:p w:rsidR="00A46D37" w:rsidRDefault="00A46D37" w:rsidP="00A46D37">
      <w:pPr>
        <w:widowControl/>
        <w:numPr>
          <w:ilvl w:val="0"/>
          <w:numId w:val="37"/>
        </w:numPr>
        <w:autoSpaceDE/>
        <w:autoSpaceDN/>
        <w:adjustRightInd/>
        <w:spacing w:line="360" w:lineRule="auto"/>
        <w:rPr>
          <w:sz w:val="28"/>
          <w:szCs w:val="28"/>
          <w:lang w:val="kk-KZ"/>
        </w:rPr>
      </w:pPr>
      <w:r>
        <w:rPr>
          <w:sz w:val="28"/>
          <w:szCs w:val="28"/>
        </w:rPr>
        <w:t>Основы военной психологии и педагогика А</w:t>
      </w:r>
      <w:r>
        <w:rPr>
          <w:sz w:val="28"/>
          <w:szCs w:val="28"/>
          <w:lang w:val="kk-KZ"/>
        </w:rPr>
        <w:t>.В.Барабанщиков.-М.,</w:t>
      </w:r>
    </w:p>
    <w:p w:rsidR="00A46D37" w:rsidRDefault="00A46D37" w:rsidP="00A46D37">
      <w:pPr>
        <w:spacing w:line="360" w:lineRule="auto"/>
        <w:ind w:left="1068"/>
        <w:rPr>
          <w:sz w:val="28"/>
          <w:szCs w:val="28"/>
          <w:lang w:val="kk-KZ"/>
        </w:rPr>
      </w:pPr>
      <w:r>
        <w:rPr>
          <w:sz w:val="28"/>
          <w:szCs w:val="28"/>
          <w:lang w:val="kk-KZ"/>
        </w:rPr>
        <w:t>Просвещение, 1988.</w:t>
      </w:r>
    </w:p>
    <w:p w:rsidR="00A46D37" w:rsidRDefault="00A46D37" w:rsidP="00A46D37">
      <w:pPr>
        <w:widowControl/>
        <w:numPr>
          <w:ilvl w:val="0"/>
          <w:numId w:val="37"/>
        </w:numPr>
        <w:autoSpaceDE/>
        <w:autoSpaceDN/>
        <w:adjustRightInd/>
        <w:spacing w:line="360" w:lineRule="auto"/>
        <w:rPr>
          <w:sz w:val="28"/>
          <w:szCs w:val="28"/>
          <w:lang w:val="kk-KZ"/>
        </w:rPr>
      </w:pPr>
      <w:r>
        <w:rPr>
          <w:sz w:val="28"/>
          <w:szCs w:val="28"/>
          <w:lang w:val="kk-KZ"/>
        </w:rPr>
        <w:t>Военная педагогика и психология М., Воениздат 1986. А.В.Барабанщиков.</w:t>
      </w:r>
    </w:p>
    <w:p w:rsidR="00A46D37" w:rsidRDefault="00A46D37" w:rsidP="00A46D37">
      <w:pPr>
        <w:widowControl/>
        <w:numPr>
          <w:ilvl w:val="0"/>
          <w:numId w:val="37"/>
        </w:numPr>
        <w:autoSpaceDE/>
        <w:autoSpaceDN/>
        <w:adjustRightInd/>
        <w:spacing w:line="360" w:lineRule="auto"/>
        <w:rPr>
          <w:sz w:val="28"/>
          <w:szCs w:val="28"/>
          <w:lang w:val="kk-KZ"/>
        </w:rPr>
      </w:pPr>
      <w:r>
        <w:rPr>
          <w:sz w:val="28"/>
          <w:szCs w:val="28"/>
          <w:lang w:val="kk-KZ"/>
        </w:rPr>
        <w:t>Военная педагогическая психология.-М.,Воениздат,1986г.</w:t>
      </w:r>
    </w:p>
    <w:p w:rsidR="00A46D37" w:rsidRDefault="00A46D37" w:rsidP="00A46D37">
      <w:pPr>
        <w:spacing w:line="360" w:lineRule="auto"/>
        <w:ind w:left="708"/>
        <w:rPr>
          <w:sz w:val="28"/>
          <w:szCs w:val="28"/>
          <w:lang w:val="kk-KZ"/>
        </w:rPr>
      </w:pPr>
      <w:r>
        <w:rPr>
          <w:sz w:val="28"/>
          <w:szCs w:val="28"/>
          <w:lang w:val="kk-KZ"/>
        </w:rPr>
        <w:t>13 Педагогическая культура офицера. М.,Военздат,1985г А.В.Барабанщиков,С.С.Муцинов.</w:t>
      </w:r>
    </w:p>
    <w:p w:rsidR="00A46D37" w:rsidRDefault="00A46D37" w:rsidP="00A46D37">
      <w:pPr>
        <w:spacing w:line="360" w:lineRule="auto"/>
        <w:ind w:left="708"/>
        <w:rPr>
          <w:sz w:val="28"/>
          <w:szCs w:val="28"/>
          <w:lang w:val="kk-KZ"/>
        </w:rPr>
      </w:pPr>
      <w:r>
        <w:rPr>
          <w:sz w:val="28"/>
          <w:szCs w:val="28"/>
          <w:lang w:val="kk-KZ"/>
        </w:rPr>
        <w:t>14 Формирование личности офицера,-М., Воениздат,1986г.В.П.Иванов.</w:t>
      </w:r>
    </w:p>
    <w:p w:rsidR="00A46D37" w:rsidRDefault="00A46D37" w:rsidP="00A46D37">
      <w:pPr>
        <w:spacing w:line="360" w:lineRule="auto"/>
        <w:ind w:left="708"/>
        <w:rPr>
          <w:sz w:val="28"/>
          <w:szCs w:val="28"/>
          <w:lang w:val="kk-KZ"/>
        </w:rPr>
      </w:pPr>
      <w:r>
        <w:rPr>
          <w:sz w:val="28"/>
          <w:szCs w:val="28"/>
          <w:lang w:val="kk-KZ"/>
        </w:rPr>
        <w:t>15 Военная педагогика-М., Воениздат,1983г.</w:t>
      </w:r>
    </w:p>
    <w:p w:rsidR="00A46D37" w:rsidRDefault="00A46D37" w:rsidP="00A46D37">
      <w:pPr>
        <w:spacing w:line="360" w:lineRule="auto"/>
        <w:ind w:left="708"/>
        <w:rPr>
          <w:sz w:val="28"/>
          <w:szCs w:val="28"/>
          <w:lang w:val="kk-KZ"/>
        </w:rPr>
      </w:pPr>
      <w:r>
        <w:rPr>
          <w:sz w:val="28"/>
          <w:szCs w:val="28"/>
          <w:lang w:val="kk-KZ"/>
        </w:rPr>
        <w:t>16 Қазақстан Республикасының азаматтарына патриоттық тәрбие берудің 2006-2008 жылдарға арналған мемлекеттік бағдарламасы туралы Қазақстан</w:t>
      </w:r>
    </w:p>
    <w:p w:rsidR="00A46D37" w:rsidRPr="00ED4A55" w:rsidRDefault="00A46D37" w:rsidP="00A46D37">
      <w:pPr>
        <w:spacing w:line="360" w:lineRule="auto"/>
        <w:ind w:left="708"/>
        <w:rPr>
          <w:sz w:val="28"/>
          <w:szCs w:val="28"/>
          <w:lang w:val="kk-KZ"/>
        </w:rPr>
      </w:pPr>
      <w:r>
        <w:rPr>
          <w:sz w:val="28"/>
          <w:szCs w:val="28"/>
          <w:lang w:val="kk-KZ"/>
        </w:rPr>
        <w:t>Республикасы Президентінің 2006 жылғы 10 қазандағы №200 Жарлығы.</w:t>
      </w:r>
    </w:p>
    <w:p w:rsidR="00A46D37" w:rsidRPr="00887DE3" w:rsidRDefault="00A46D37" w:rsidP="00A46D37">
      <w:pPr>
        <w:spacing w:line="360" w:lineRule="auto"/>
        <w:rPr>
          <w:sz w:val="28"/>
          <w:szCs w:val="28"/>
          <w:lang w:val="kk-KZ"/>
        </w:rPr>
      </w:pPr>
    </w:p>
    <w:p w:rsidR="00AD2A60" w:rsidRPr="0033069D" w:rsidRDefault="00AD2A60" w:rsidP="002E4F4D">
      <w:pPr>
        <w:ind w:firstLine="426"/>
        <w:jc w:val="center"/>
        <w:rPr>
          <w:sz w:val="28"/>
          <w:szCs w:val="28"/>
        </w:rPr>
      </w:pPr>
      <w:r w:rsidRPr="0033069D">
        <w:rPr>
          <w:sz w:val="28"/>
          <w:szCs w:val="28"/>
        </w:rPr>
        <w:lastRenderedPageBreak/>
        <w:t>СОДЕРЖАНИЕ</w:t>
      </w:r>
    </w:p>
    <w:p w:rsidR="00AD2A60" w:rsidRPr="0033069D" w:rsidRDefault="00AD2A60" w:rsidP="002E4F4D">
      <w:pPr>
        <w:ind w:firstLine="426"/>
        <w:rPr>
          <w:sz w:val="28"/>
          <w:szCs w:val="28"/>
          <w:lang w:val="kk-KZ"/>
        </w:rPr>
      </w:pPr>
    </w:p>
    <w:p w:rsidR="00AD2A60" w:rsidRPr="0033069D" w:rsidRDefault="00AD2A60" w:rsidP="00103D53">
      <w:pPr>
        <w:rPr>
          <w:sz w:val="28"/>
          <w:szCs w:val="28"/>
          <w:lang w:val="kk-KZ"/>
        </w:rPr>
      </w:pPr>
      <w:r w:rsidRPr="0033069D">
        <w:rPr>
          <w:sz w:val="28"/>
          <w:szCs w:val="28"/>
        </w:rPr>
        <w:t>Предисловие ..................................................................................................</w:t>
      </w:r>
      <w:r w:rsidRPr="0033069D">
        <w:rPr>
          <w:sz w:val="28"/>
          <w:szCs w:val="28"/>
          <w:lang w:val="kk-KZ"/>
        </w:rPr>
        <w:t>...........</w:t>
      </w:r>
      <w:r w:rsidRPr="0033069D">
        <w:rPr>
          <w:sz w:val="28"/>
          <w:szCs w:val="28"/>
        </w:rPr>
        <w:t xml:space="preserve">.. </w:t>
      </w:r>
      <w:r w:rsidR="004F538A" w:rsidRPr="0033069D">
        <w:rPr>
          <w:sz w:val="28"/>
          <w:szCs w:val="28"/>
          <w:lang w:val="kk-KZ"/>
        </w:rPr>
        <w:t>5</w:t>
      </w:r>
    </w:p>
    <w:p w:rsidR="00AD2A60" w:rsidRPr="00183BD9" w:rsidRDefault="00103D53" w:rsidP="00103D53">
      <w:pPr>
        <w:jc w:val="both"/>
        <w:rPr>
          <w:sz w:val="28"/>
          <w:szCs w:val="28"/>
          <w:lang w:val="kk-KZ"/>
        </w:rPr>
      </w:pPr>
      <w:r w:rsidRPr="00103D53">
        <w:rPr>
          <w:sz w:val="28"/>
          <w:szCs w:val="28"/>
          <w:lang w:val="kk-KZ"/>
        </w:rPr>
        <w:t>Тема1.Методология военно-патриотического воспитания</w:t>
      </w:r>
      <w:r w:rsidR="00AD2A60" w:rsidRPr="00103D53">
        <w:rPr>
          <w:sz w:val="28"/>
          <w:szCs w:val="28"/>
        </w:rPr>
        <w:t>.</w:t>
      </w:r>
      <w:r>
        <w:rPr>
          <w:sz w:val="28"/>
          <w:szCs w:val="28"/>
          <w:lang w:val="kk-KZ"/>
        </w:rPr>
        <w:t>.......</w:t>
      </w:r>
      <w:r w:rsidR="00AD2A60" w:rsidRPr="00103D53">
        <w:rPr>
          <w:sz w:val="28"/>
          <w:szCs w:val="28"/>
        </w:rPr>
        <w:t>....</w:t>
      </w:r>
      <w:r w:rsidR="0050643A" w:rsidRPr="00103D53">
        <w:rPr>
          <w:sz w:val="28"/>
          <w:szCs w:val="28"/>
          <w:lang w:val="kk-KZ"/>
        </w:rPr>
        <w:t>.</w:t>
      </w:r>
      <w:r w:rsidR="00AD2A60" w:rsidRPr="00103D53">
        <w:rPr>
          <w:sz w:val="28"/>
          <w:szCs w:val="28"/>
          <w:lang w:val="kk-KZ"/>
        </w:rPr>
        <w:t>.....</w:t>
      </w:r>
      <w:r w:rsidR="00AD2A60" w:rsidRPr="00103D53">
        <w:rPr>
          <w:sz w:val="28"/>
          <w:szCs w:val="28"/>
        </w:rPr>
        <w:t>..</w:t>
      </w:r>
      <w:r w:rsidR="00183BD9">
        <w:rPr>
          <w:sz w:val="28"/>
          <w:szCs w:val="28"/>
          <w:lang w:val="kk-KZ"/>
        </w:rPr>
        <w:t>..</w:t>
      </w:r>
      <w:r w:rsidR="00AD2A60" w:rsidRPr="00103D53">
        <w:rPr>
          <w:sz w:val="28"/>
          <w:szCs w:val="28"/>
        </w:rPr>
        <w:t>............</w:t>
      </w:r>
      <w:r w:rsidR="00183BD9">
        <w:rPr>
          <w:sz w:val="28"/>
          <w:szCs w:val="28"/>
          <w:lang w:val="kk-KZ"/>
        </w:rPr>
        <w:t>11</w:t>
      </w:r>
    </w:p>
    <w:p w:rsidR="004F538A" w:rsidRPr="0033069D" w:rsidRDefault="004F538A" w:rsidP="00103D53">
      <w:pPr>
        <w:rPr>
          <w:sz w:val="28"/>
          <w:szCs w:val="28"/>
          <w:lang w:val="kk-KZ"/>
        </w:rPr>
      </w:pPr>
    </w:p>
    <w:p w:rsidR="00103D53" w:rsidRPr="00103D53" w:rsidRDefault="00103D53" w:rsidP="00103D53">
      <w:pPr>
        <w:framePr w:hSpace="180" w:wrap="around" w:vAnchor="text" w:hAnchor="text" w:x="-385" w:y="1"/>
        <w:suppressOverlap/>
        <w:jc w:val="both"/>
        <w:rPr>
          <w:sz w:val="28"/>
          <w:szCs w:val="28"/>
          <w:lang w:val="kk-KZ"/>
        </w:rPr>
      </w:pPr>
    </w:p>
    <w:p w:rsidR="00AD2A60" w:rsidRPr="0033069D" w:rsidRDefault="00103D53" w:rsidP="00103D53">
      <w:pPr>
        <w:rPr>
          <w:sz w:val="28"/>
          <w:szCs w:val="28"/>
          <w:lang w:val="kk-KZ"/>
        </w:rPr>
      </w:pPr>
      <w:r w:rsidRPr="00103D53">
        <w:rPr>
          <w:sz w:val="28"/>
          <w:szCs w:val="28"/>
          <w:lang w:val="kk-KZ"/>
        </w:rPr>
        <w:t>Тема 2</w:t>
      </w:r>
      <w:r w:rsidR="00183BD9">
        <w:rPr>
          <w:sz w:val="28"/>
          <w:szCs w:val="28"/>
          <w:lang w:val="kk-KZ"/>
        </w:rPr>
        <w:t>.</w:t>
      </w:r>
      <w:r w:rsidRPr="00103D53">
        <w:rPr>
          <w:sz w:val="28"/>
          <w:szCs w:val="28"/>
          <w:lang w:val="kk-KZ"/>
        </w:rPr>
        <w:t>Принципы военно-патриотического воспитания.</w:t>
      </w:r>
      <w:r w:rsidR="00AD2A60" w:rsidRPr="00103D53">
        <w:rPr>
          <w:sz w:val="28"/>
          <w:szCs w:val="28"/>
        </w:rPr>
        <w:t>.</w:t>
      </w:r>
      <w:r w:rsidR="00AD2A60" w:rsidRPr="0033069D">
        <w:rPr>
          <w:sz w:val="28"/>
          <w:szCs w:val="28"/>
          <w:lang w:val="kk-KZ"/>
        </w:rPr>
        <w:t>.</w:t>
      </w:r>
      <w:r w:rsidR="00AD2A60" w:rsidRPr="0033069D">
        <w:rPr>
          <w:sz w:val="28"/>
          <w:szCs w:val="28"/>
        </w:rPr>
        <w:t>......................</w:t>
      </w:r>
      <w:r w:rsidR="004F538A" w:rsidRPr="0033069D">
        <w:rPr>
          <w:sz w:val="28"/>
          <w:szCs w:val="28"/>
          <w:lang w:val="kk-KZ"/>
        </w:rPr>
        <w:t>..</w:t>
      </w:r>
      <w:r>
        <w:rPr>
          <w:sz w:val="28"/>
          <w:szCs w:val="28"/>
          <w:lang w:val="kk-KZ"/>
        </w:rPr>
        <w:t>..</w:t>
      </w:r>
      <w:r w:rsidR="00AD2A60" w:rsidRPr="0033069D">
        <w:rPr>
          <w:sz w:val="28"/>
          <w:szCs w:val="28"/>
        </w:rPr>
        <w:t>.......</w:t>
      </w:r>
      <w:r w:rsidR="0050643A" w:rsidRPr="0033069D">
        <w:rPr>
          <w:sz w:val="28"/>
          <w:szCs w:val="28"/>
          <w:lang w:val="kk-KZ"/>
        </w:rPr>
        <w:t>1</w:t>
      </w:r>
      <w:r w:rsidR="004F538A" w:rsidRPr="0033069D">
        <w:rPr>
          <w:sz w:val="28"/>
          <w:szCs w:val="28"/>
          <w:lang w:val="kk-KZ"/>
        </w:rPr>
        <w:t>5</w:t>
      </w:r>
    </w:p>
    <w:p w:rsidR="00AD2A60" w:rsidRPr="00183BD9" w:rsidRDefault="00103D53" w:rsidP="00103D53">
      <w:pPr>
        <w:tabs>
          <w:tab w:val="left" w:pos="0"/>
        </w:tabs>
        <w:rPr>
          <w:sz w:val="28"/>
          <w:szCs w:val="28"/>
          <w:lang w:val="kk-KZ"/>
        </w:rPr>
      </w:pPr>
      <w:r w:rsidRPr="00103D53">
        <w:rPr>
          <w:sz w:val="28"/>
          <w:szCs w:val="28"/>
          <w:lang w:val="kk-KZ"/>
        </w:rPr>
        <w:t>Тема 3</w:t>
      </w:r>
      <w:r w:rsidR="00183BD9">
        <w:rPr>
          <w:sz w:val="28"/>
          <w:szCs w:val="28"/>
          <w:lang w:val="kk-KZ"/>
        </w:rPr>
        <w:t>.</w:t>
      </w:r>
      <w:r w:rsidRPr="00103D53">
        <w:rPr>
          <w:sz w:val="28"/>
          <w:szCs w:val="28"/>
          <w:lang w:val="kk-KZ"/>
        </w:rPr>
        <w:t>дейная консолидация общества</w:t>
      </w:r>
      <w:r w:rsidR="00AD2A60" w:rsidRPr="00103D53">
        <w:rPr>
          <w:sz w:val="28"/>
          <w:szCs w:val="28"/>
          <w:lang w:val="kk-KZ"/>
        </w:rPr>
        <w:t>.................</w:t>
      </w:r>
      <w:r>
        <w:rPr>
          <w:sz w:val="28"/>
          <w:szCs w:val="28"/>
          <w:lang w:val="kk-KZ"/>
        </w:rPr>
        <w:t>.............</w:t>
      </w:r>
      <w:r w:rsidR="004F538A" w:rsidRPr="00103D53">
        <w:rPr>
          <w:sz w:val="28"/>
          <w:szCs w:val="28"/>
          <w:lang w:val="kk-KZ"/>
        </w:rPr>
        <w:t>.</w:t>
      </w:r>
      <w:r w:rsidR="00AD2A60" w:rsidRPr="00103D53">
        <w:rPr>
          <w:sz w:val="28"/>
          <w:szCs w:val="28"/>
          <w:lang w:val="kk-KZ"/>
        </w:rPr>
        <w:t>...</w:t>
      </w:r>
      <w:r w:rsidR="00183BD9">
        <w:rPr>
          <w:sz w:val="28"/>
          <w:szCs w:val="28"/>
          <w:lang w:val="kk-KZ"/>
        </w:rPr>
        <w:t>.....</w:t>
      </w:r>
      <w:r w:rsidR="00AD2A60" w:rsidRPr="00103D53">
        <w:rPr>
          <w:sz w:val="28"/>
          <w:szCs w:val="28"/>
          <w:lang w:val="kk-KZ"/>
        </w:rPr>
        <w:t>.........</w:t>
      </w:r>
      <w:r w:rsidR="00AD2A60" w:rsidRPr="00103D53">
        <w:rPr>
          <w:sz w:val="28"/>
          <w:szCs w:val="28"/>
        </w:rPr>
        <w:t>.........</w:t>
      </w:r>
      <w:r w:rsidR="0050643A" w:rsidRPr="00103D53">
        <w:rPr>
          <w:sz w:val="28"/>
          <w:szCs w:val="28"/>
          <w:lang w:val="kk-KZ"/>
        </w:rPr>
        <w:t>.....</w:t>
      </w:r>
      <w:r w:rsidR="00AD2A60" w:rsidRPr="00103D53">
        <w:rPr>
          <w:sz w:val="28"/>
          <w:szCs w:val="28"/>
        </w:rPr>
        <w:t xml:space="preserve">.. </w:t>
      </w:r>
      <w:r w:rsidR="00183BD9">
        <w:rPr>
          <w:sz w:val="28"/>
          <w:szCs w:val="28"/>
          <w:lang w:val="kk-KZ"/>
        </w:rPr>
        <w:t>18</w:t>
      </w:r>
    </w:p>
    <w:p w:rsidR="00103D53" w:rsidRPr="0033069D" w:rsidRDefault="00103D53" w:rsidP="00103D53">
      <w:pPr>
        <w:shd w:val="clear" w:color="auto" w:fill="FFFFFF"/>
        <w:rPr>
          <w:bCs/>
          <w:color w:val="000000"/>
          <w:sz w:val="28"/>
          <w:szCs w:val="28"/>
          <w:lang w:val="kk-KZ"/>
        </w:rPr>
      </w:pPr>
      <w:r w:rsidRPr="00103D53">
        <w:rPr>
          <w:sz w:val="28"/>
          <w:szCs w:val="28"/>
          <w:lang w:val="kk-KZ"/>
        </w:rPr>
        <w:t>Тема</w:t>
      </w:r>
      <w:r>
        <w:rPr>
          <w:sz w:val="28"/>
          <w:szCs w:val="28"/>
          <w:lang w:val="kk-KZ"/>
        </w:rPr>
        <w:t>4</w:t>
      </w:r>
      <w:r w:rsidR="00183BD9">
        <w:rPr>
          <w:sz w:val="28"/>
          <w:szCs w:val="28"/>
          <w:lang w:val="kk-KZ"/>
        </w:rPr>
        <w:t>.</w:t>
      </w:r>
      <w:r w:rsidRPr="00103D53">
        <w:rPr>
          <w:sz w:val="28"/>
          <w:szCs w:val="28"/>
          <w:lang w:val="kk-KZ"/>
        </w:rPr>
        <w:t>сторическое значение независимости РК</w:t>
      </w:r>
      <w:r w:rsidRPr="0033069D">
        <w:rPr>
          <w:bCs/>
          <w:color w:val="000000"/>
          <w:sz w:val="28"/>
          <w:szCs w:val="28"/>
          <w:lang w:val="kk-KZ"/>
        </w:rPr>
        <w:t>.............</w:t>
      </w:r>
      <w:r w:rsidR="00FF526A">
        <w:rPr>
          <w:bCs/>
          <w:color w:val="000000"/>
          <w:sz w:val="28"/>
          <w:szCs w:val="28"/>
          <w:lang w:val="kk-KZ"/>
        </w:rPr>
        <w:t>.</w:t>
      </w:r>
      <w:r w:rsidRPr="0033069D">
        <w:rPr>
          <w:bCs/>
          <w:color w:val="000000"/>
          <w:sz w:val="28"/>
          <w:szCs w:val="28"/>
          <w:lang w:val="kk-KZ"/>
        </w:rPr>
        <w:t>.....</w:t>
      </w:r>
      <w:r w:rsidR="00183BD9">
        <w:rPr>
          <w:bCs/>
          <w:color w:val="000000"/>
          <w:sz w:val="28"/>
          <w:szCs w:val="28"/>
          <w:lang w:val="kk-KZ"/>
        </w:rPr>
        <w:t>....</w:t>
      </w:r>
      <w:r w:rsidRPr="0033069D">
        <w:rPr>
          <w:bCs/>
          <w:color w:val="000000"/>
          <w:sz w:val="28"/>
          <w:szCs w:val="28"/>
          <w:lang w:val="kk-KZ"/>
        </w:rPr>
        <w:t>..........................</w:t>
      </w:r>
      <w:r w:rsidR="00183BD9">
        <w:rPr>
          <w:bCs/>
          <w:color w:val="000000"/>
          <w:sz w:val="28"/>
          <w:szCs w:val="28"/>
          <w:lang w:val="kk-KZ"/>
        </w:rPr>
        <w:t>24</w:t>
      </w:r>
    </w:p>
    <w:p w:rsidR="00103D53" w:rsidRDefault="00103D53" w:rsidP="00103D53">
      <w:pPr>
        <w:tabs>
          <w:tab w:val="left" w:pos="0"/>
        </w:tabs>
        <w:rPr>
          <w:lang w:val="kk-KZ"/>
        </w:rPr>
      </w:pPr>
    </w:p>
    <w:p w:rsidR="000F3778" w:rsidRPr="0033069D" w:rsidRDefault="00103D53" w:rsidP="00A46D37">
      <w:pPr>
        <w:shd w:val="clear" w:color="auto" w:fill="FFFFFF"/>
        <w:rPr>
          <w:bCs/>
          <w:color w:val="000000"/>
          <w:sz w:val="28"/>
          <w:szCs w:val="28"/>
          <w:lang w:val="kk-KZ"/>
        </w:rPr>
      </w:pPr>
      <w:r w:rsidRPr="00103D53">
        <w:rPr>
          <w:sz w:val="28"/>
          <w:szCs w:val="28"/>
          <w:lang w:val="kk-KZ"/>
        </w:rPr>
        <w:t>Тема</w:t>
      </w:r>
      <w:r w:rsidRPr="00FF526A">
        <w:rPr>
          <w:sz w:val="28"/>
          <w:szCs w:val="28"/>
          <w:lang w:val="kk-KZ"/>
        </w:rPr>
        <w:t>5</w:t>
      </w:r>
      <w:r w:rsidR="00183BD9">
        <w:rPr>
          <w:sz w:val="28"/>
          <w:szCs w:val="28"/>
          <w:lang w:val="kk-KZ"/>
        </w:rPr>
        <w:t>.</w:t>
      </w:r>
      <w:r w:rsidR="00FF526A" w:rsidRPr="00FF526A">
        <w:rPr>
          <w:sz w:val="28"/>
          <w:szCs w:val="28"/>
          <w:lang w:val="kk-KZ"/>
        </w:rPr>
        <w:t xml:space="preserve"> Модели государственности</w:t>
      </w:r>
      <w:r w:rsidR="000F3778" w:rsidRPr="00FF526A">
        <w:rPr>
          <w:bCs/>
          <w:color w:val="000000"/>
          <w:sz w:val="28"/>
          <w:szCs w:val="28"/>
          <w:lang w:val="kk-KZ"/>
        </w:rPr>
        <w:t>....</w:t>
      </w:r>
      <w:r w:rsidR="00FF526A">
        <w:rPr>
          <w:bCs/>
          <w:color w:val="000000"/>
          <w:sz w:val="28"/>
          <w:szCs w:val="28"/>
          <w:lang w:val="kk-KZ"/>
        </w:rPr>
        <w:t>....</w:t>
      </w:r>
      <w:r w:rsidR="000F3778" w:rsidRPr="00FF526A">
        <w:rPr>
          <w:bCs/>
          <w:color w:val="000000"/>
          <w:sz w:val="28"/>
          <w:szCs w:val="28"/>
          <w:lang w:val="kk-KZ"/>
        </w:rPr>
        <w:t>........................................................</w:t>
      </w:r>
      <w:r w:rsidR="0050643A" w:rsidRPr="00FF526A">
        <w:rPr>
          <w:bCs/>
          <w:color w:val="000000"/>
          <w:sz w:val="28"/>
          <w:szCs w:val="28"/>
          <w:lang w:val="kk-KZ"/>
        </w:rPr>
        <w:t>..</w:t>
      </w:r>
      <w:r w:rsidR="000F3778" w:rsidRPr="00FF526A">
        <w:rPr>
          <w:bCs/>
          <w:color w:val="000000"/>
          <w:sz w:val="28"/>
          <w:szCs w:val="28"/>
          <w:lang w:val="kk-KZ"/>
        </w:rPr>
        <w:t>.....</w:t>
      </w:r>
      <w:r w:rsidR="00183BD9">
        <w:rPr>
          <w:bCs/>
          <w:color w:val="000000"/>
          <w:sz w:val="28"/>
          <w:szCs w:val="28"/>
          <w:lang w:val="kk-KZ"/>
        </w:rPr>
        <w:t>28</w:t>
      </w:r>
    </w:p>
    <w:p w:rsidR="00103D53" w:rsidRPr="0033069D" w:rsidRDefault="00103D53" w:rsidP="00FF526A">
      <w:pPr>
        <w:tabs>
          <w:tab w:val="left" w:pos="0"/>
        </w:tabs>
        <w:rPr>
          <w:bCs/>
          <w:color w:val="000000"/>
          <w:sz w:val="28"/>
          <w:szCs w:val="28"/>
          <w:lang w:val="kk-KZ"/>
        </w:rPr>
      </w:pPr>
      <w:r w:rsidRPr="00103D53">
        <w:rPr>
          <w:sz w:val="28"/>
          <w:szCs w:val="28"/>
          <w:lang w:val="kk-KZ"/>
        </w:rPr>
        <w:t>Тема</w:t>
      </w:r>
      <w:r>
        <w:rPr>
          <w:sz w:val="28"/>
          <w:szCs w:val="28"/>
          <w:lang w:val="kk-KZ"/>
        </w:rPr>
        <w:t>6</w:t>
      </w:r>
      <w:r w:rsidR="00183BD9">
        <w:rPr>
          <w:lang w:val="kk-KZ"/>
        </w:rPr>
        <w:t xml:space="preserve">. </w:t>
      </w:r>
      <w:r w:rsidR="00FF526A" w:rsidRPr="00FF526A">
        <w:rPr>
          <w:sz w:val="28"/>
          <w:szCs w:val="28"/>
          <w:lang w:val="kk-KZ"/>
        </w:rPr>
        <w:t>Государственная идентичность-инварианты новой модели</w:t>
      </w:r>
      <w:r w:rsidRPr="0033069D">
        <w:rPr>
          <w:bCs/>
          <w:color w:val="000000"/>
          <w:sz w:val="28"/>
          <w:szCs w:val="28"/>
          <w:lang w:val="kk-KZ"/>
        </w:rPr>
        <w:t>..........</w:t>
      </w:r>
      <w:r w:rsidR="00FF526A">
        <w:rPr>
          <w:bCs/>
          <w:color w:val="000000"/>
          <w:sz w:val="28"/>
          <w:szCs w:val="28"/>
          <w:lang w:val="kk-KZ"/>
        </w:rPr>
        <w:t>.</w:t>
      </w:r>
      <w:r w:rsidRPr="0033069D">
        <w:rPr>
          <w:bCs/>
          <w:color w:val="000000"/>
          <w:sz w:val="28"/>
          <w:szCs w:val="28"/>
          <w:lang w:val="kk-KZ"/>
        </w:rPr>
        <w:t>.......</w:t>
      </w:r>
      <w:r w:rsidR="00183BD9">
        <w:rPr>
          <w:bCs/>
          <w:color w:val="000000"/>
          <w:sz w:val="28"/>
          <w:szCs w:val="28"/>
          <w:lang w:val="kk-KZ"/>
        </w:rPr>
        <w:t>33</w:t>
      </w:r>
    </w:p>
    <w:p w:rsidR="00103D53" w:rsidRPr="0033069D" w:rsidRDefault="00103D53" w:rsidP="00FF526A">
      <w:pPr>
        <w:tabs>
          <w:tab w:val="left" w:pos="0"/>
        </w:tabs>
        <w:jc w:val="both"/>
        <w:rPr>
          <w:bCs/>
          <w:color w:val="000000"/>
          <w:sz w:val="28"/>
          <w:szCs w:val="28"/>
          <w:lang w:val="kk-KZ"/>
        </w:rPr>
      </w:pPr>
      <w:r w:rsidRPr="00103D53">
        <w:rPr>
          <w:sz w:val="28"/>
          <w:szCs w:val="28"/>
          <w:lang w:val="kk-KZ"/>
        </w:rPr>
        <w:t>Тема</w:t>
      </w:r>
      <w:r>
        <w:rPr>
          <w:sz w:val="28"/>
          <w:szCs w:val="28"/>
          <w:lang w:val="kk-KZ"/>
        </w:rPr>
        <w:t>7</w:t>
      </w:r>
      <w:r w:rsidR="00183BD9">
        <w:rPr>
          <w:sz w:val="28"/>
          <w:szCs w:val="28"/>
          <w:lang w:val="kk-KZ"/>
        </w:rPr>
        <w:t>.</w:t>
      </w:r>
      <w:r w:rsidR="00FF526A" w:rsidRPr="00FF526A">
        <w:rPr>
          <w:sz w:val="28"/>
          <w:szCs w:val="28"/>
          <w:lang w:val="kk-KZ"/>
        </w:rPr>
        <w:t>Воспитание готовности молодежи к защите Родины</w:t>
      </w:r>
      <w:r w:rsidRPr="0033069D">
        <w:rPr>
          <w:bCs/>
          <w:color w:val="000000"/>
          <w:sz w:val="28"/>
          <w:szCs w:val="28"/>
          <w:lang w:val="kk-KZ"/>
        </w:rPr>
        <w:t>.........</w:t>
      </w:r>
      <w:r w:rsidR="00FF526A">
        <w:rPr>
          <w:bCs/>
          <w:color w:val="000000"/>
          <w:sz w:val="28"/>
          <w:szCs w:val="28"/>
          <w:lang w:val="kk-KZ"/>
        </w:rPr>
        <w:t>........</w:t>
      </w:r>
      <w:r w:rsidRPr="0033069D">
        <w:rPr>
          <w:bCs/>
          <w:color w:val="000000"/>
          <w:sz w:val="28"/>
          <w:szCs w:val="28"/>
          <w:lang w:val="kk-KZ"/>
        </w:rPr>
        <w:t>............</w:t>
      </w:r>
      <w:r w:rsidR="00183BD9">
        <w:rPr>
          <w:bCs/>
          <w:color w:val="000000"/>
          <w:sz w:val="28"/>
          <w:szCs w:val="28"/>
          <w:lang w:val="kk-KZ"/>
        </w:rPr>
        <w:t>38</w:t>
      </w:r>
    </w:p>
    <w:p w:rsidR="00103D53" w:rsidRPr="0033069D" w:rsidRDefault="00103D53" w:rsidP="00FF526A">
      <w:pPr>
        <w:tabs>
          <w:tab w:val="left" w:pos="0"/>
        </w:tabs>
        <w:jc w:val="both"/>
        <w:rPr>
          <w:bCs/>
          <w:color w:val="000000"/>
          <w:sz w:val="28"/>
          <w:szCs w:val="28"/>
          <w:lang w:val="kk-KZ"/>
        </w:rPr>
      </w:pPr>
      <w:r w:rsidRPr="00103D53">
        <w:rPr>
          <w:sz w:val="28"/>
          <w:szCs w:val="28"/>
          <w:lang w:val="kk-KZ"/>
        </w:rPr>
        <w:t>Тема</w:t>
      </w:r>
      <w:r>
        <w:rPr>
          <w:sz w:val="28"/>
          <w:szCs w:val="28"/>
          <w:lang w:val="kk-KZ"/>
        </w:rPr>
        <w:t>8</w:t>
      </w:r>
      <w:r w:rsidR="00183BD9">
        <w:rPr>
          <w:sz w:val="28"/>
          <w:szCs w:val="28"/>
          <w:lang w:val="kk-KZ"/>
        </w:rPr>
        <w:t>.</w:t>
      </w:r>
      <w:r w:rsidR="00FF526A" w:rsidRPr="00FF526A">
        <w:rPr>
          <w:sz w:val="28"/>
          <w:szCs w:val="28"/>
          <w:lang w:val="kk-KZ"/>
        </w:rPr>
        <w:t>ВПВ учащихся младшего, среднего и старшего возрастов</w:t>
      </w:r>
      <w:r w:rsidRPr="0033069D">
        <w:rPr>
          <w:bCs/>
          <w:color w:val="000000"/>
          <w:sz w:val="28"/>
          <w:szCs w:val="28"/>
          <w:lang w:val="kk-KZ"/>
        </w:rPr>
        <w:t>........</w:t>
      </w:r>
      <w:r w:rsidR="00FF526A">
        <w:rPr>
          <w:bCs/>
          <w:color w:val="000000"/>
          <w:sz w:val="28"/>
          <w:szCs w:val="28"/>
          <w:lang w:val="kk-KZ"/>
        </w:rPr>
        <w:t>......</w:t>
      </w:r>
      <w:r w:rsidRPr="0033069D">
        <w:rPr>
          <w:bCs/>
          <w:color w:val="000000"/>
          <w:sz w:val="28"/>
          <w:szCs w:val="28"/>
          <w:lang w:val="kk-KZ"/>
        </w:rPr>
        <w:t>......</w:t>
      </w:r>
      <w:r w:rsidR="00183BD9">
        <w:rPr>
          <w:bCs/>
          <w:color w:val="000000"/>
          <w:sz w:val="28"/>
          <w:szCs w:val="28"/>
          <w:lang w:val="kk-KZ"/>
        </w:rPr>
        <w:t>4</w:t>
      </w:r>
      <w:r w:rsidRPr="0033069D">
        <w:rPr>
          <w:bCs/>
          <w:color w:val="000000"/>
          <w:sz w:val="28"/>
          <w:szCs w:val="28"/>
          <w:lang w:val="kk-KZ"/>
        </w:rPr>
        <w:t>3</w:t>
      </w:r>
    </w:p>
    <w:p w:rsidR="00FF526A" w:rsidRDefault="00103D53" w:rsidP="00103D53">
      <w:pPr>
        <w:shd w:val="clear" w:color="auto" w:fill="FFFFFF"/>
        <w:rPr>
          <w:sz w:val="28"/>
          <w:szCs w:val="28"/>
          <w:lang w:val="kk-KZ"/>
        </w:rPr>
      </w:pPr>
      <w:r w:rsidRPr="00103D53">
        <w:rPr>
          <w:sz w:val="28"/>
          <w:szCs w:val="28"/>
          <w:lang w:val="kk-KZ"/>
        </w:rPr>
        <w:t>Тема</w:t>
      </w:r>
      <w:r>
        <w:rPr>
          <w:sz w:val="28"/>
          <w:szCs w:val="28"/>
          <w:lang w:val="kk-KZ"/>
        </w:rPr>
        <w:t>9</w:t>
      </w:r>
      <w:r w:rsidR="00183BD9">
        <w:rPr>
          <w:sz w:val="28"/>
          <w:szCs w:val="28"/>
          <w:lang w:val="kk-KZ"/>
        </w:rPr>
        <w:t>.</w:t>
      </w:r>
      <w:r w:rsidR="00FF526A" w:rsidRPr="00FF526A">
        <w:rPr>
          <w:sz w:val="28"/>
          <w:szCs w:val="28"/>
          <w:lang w:val="kk-KZ"/>
        </w:rPr>
        <w:t xml:space="preserve">Сущность боевых и трудовых традиций и их </w:t>
      </w:r>
    </w:p>
    <w:p w:rsidR="00103D53" w:rsidRPr="00FF526A" w:rsidRDefault="00FF526A" w:rsidP="00103D53">
      <w:pPr>
        <w:shd w:val="clear" w:color="auto" w:fill="FFFFFF"/>
        <w:rPr>
          <w:bCs/>
          <w:color w:val="000000"/>
          <w:sz w:val="28"/>
          <w:szCs w:val="28"/>
          <w:lang w:val="kk-KZ"/>
        </w:rPr>
      </w:pPr>
      <w:r w:rsidRPr="00FF526A">
        <w:rPr>
          <w:sz w:val="28"/>
          <w:szCs w:val="28"/>
          <w:lang w:val="kk-KZ"/>
        </w:rPr>
        <w:t>воспитательное значение</w:t>
      </w:r>
      <w:r w:rsidR="00103D53" w:rsidRPr="00FF526A">
        <w:rPr>
          <w:bCs/>
          <w:color w:val="000000"/>
          <w:sz w:val="28"/>
          <w:szCs w:val="28"/>
          <w:lang w:val="kk-KZ"/>
        </w:rPr>
        <w:t>...........................................</w:t>
      </w:r>
      <w:r>
        <w:rPr>
          <w:bCs/>
          <w:color w:val="000000"/>
          <w:sz w:val="28"/>
          <w:szCs w:val="28"/>
          <w:lang w:val="kk-KZ"/>
        </w:rPr>
        <w:t>..........</w:t>
      </w:r>
      <w:r w:rsidR="00103D53" w:rsidRPr="00FF526A">
        <w:rPr>
          <w:bCs/>
          <w:color w:val="000000"/>
          <w:sz w:val="28"/>
          <w:szCs w:val="28"/>
          <w:lang w:val="kk-KZ"/>
        </w:rPr>
        <w:t>.....................................</w:t>
      </w:r>
      <w:r w:rsidR="00183BD9">
        <w:rPr>
          <w:bCs/>
          <w:color w:val="000000"/>
          <w:sz w:val="28"/>
          <w:szCs w:val="28"/>
          <w:lang w:val="kk-KZ"/>
        </w:rPr>
        <w:t>51</w:t>
      </w:r>
    </w:p>
    <w:p w:rsidR="00FF526A" w:rsidRDefault="00103D53" w:rsidP="00FF526A">
      <w:pPr>
        <w:rPr>
          <w:sz w:val="28"/>
          <w:szCs w:val="28"/>
          <w:lang w:val="kk-KZ"/>
        </w:rPr>
      </w:pPr>
      <w:r w:rsidRPr="00103D53">
        <w:rPr>
          <w:sz w:val="28"/>
          <w:szCs w:val="28"/>
          <w:lang w:val="kk-KZ"/>
        </w:rPr>
        <w:t>Тема</w:t>
      </w:r>
      <w:r>
        <w:rPr>
          <w:sz w:val="28"/>
          <w:szCs w:val="28"/>
          <w:lang w:val="kk-KZ"/>
        </w:rPr>
        <w:t>10</w:t>
      </w:r>
      <w:r w:rsidR="00183BD9">
        <w:rPr>
          <w:sz w:val="28"/>
          <w:szCs w:val="28"/>
          <w:lang w:val="kk-KZ"/>
        </w:rPr>
        <w:t>.</w:t>
      </w:r>
      <w:r w:rsidR="00FF526A" w:rsidRPr="00FF526A">
        <w:rPr>
          <w:sz w:val="28"/>
          <w:szCs w:val="28"/>
          <w:lang w:val="kk-KZ"/>
        </w:rPr>
        <w:t xml:space="preserve">Содержание концепции преемственности </w:t>
      </w:r>
    </w:p>
    <w:p w:rsidR="00103D53" w:rsidRPr="0033069D" w:rsidRDefault="00FF526A" w:rsidP="00FF526A">
      <w:pPr>
        <w:rPr>
          <w:bCs/>
          <w:color w:val="000000"/>
          <w:sz w:val="28"/>
          <w:szCs w:val="28"/>
          <w:lang w:val="kk-KZ"/>
        </w:rPr>
      </w:pPr>
      <w:r w:rsidRPr="00FF526A">
        <w:rPr>
          <w:sz w:val="28"/>
          <w:szCs w:val="28"/>
          <w:lang w:val="kk-KZ"/>
        </w:rPr>
        <w:t>поколений</w:t>
      </w:r>
      <w:r w:rsidR="00103D53" w:rsidRPr="0033069D">
        <w:rPr>
          <w:bCs/>
          <w:color w:val="000000"/>
          <w:sz w:val="28"/>
          <w:szCs w:val="28"/>
          <w:lang w:val="kk-KZ"/>
        </w:rPr>
        <w:t>...............................................................</w:t>
      </w:r>
      <w:r>
        <w:rPr>
          <w:bCs/>
          <w:color w:val="000000"/>
          <w:sz w:val="28"/>
          <w:szCs w:val="28"/>
          <w:lang w:val="kk-KZ"/>
        </w:rPr>
        <w:t>...................................</w:t>
      </w:r>
      <w:r w:rsidR="00103D53" w:rsidRPr="0033069D">
        <w:rPr>
          <w:bCs/>
          <w:color w:val="000000"/>
          <w:sz w:val="28"/>
          <w:szCs w:val="28"/>
          <w:lang w:val="kk-KZ"/>
        </w:rPr>
        <w:t>.................</w:t>
      </w:r>
      <w:r w:rsidR="00183BD9">
        <w:rPr>
          <w:bCs/>
          <w:color w:val="000000"/>
          <w:sz w:val="28"/>
          <w:szCs w:val="28"/>
          <w:lang w:val="kk-KZ"/>
        </w:rPr>
        <w:t>58</w:t>
      </w:r>
    </w:p>
    <w:p w:rsidR="00FF526A" w:rsidRDefault="00103D53" w:rsidP="00FF526A">
      <w:pPr>
        <w:jc w:val="both"/>
        <w:rPr>
          <w:sz w:val="28"/>
          <w:szCs w:val="28"/>
          <w:lang w:val="kk-KZ"/>
        </w:rPr>
      </w:pPr>
      <w:r w:rsidRPr="00103D53">
        <w:rPr>
          <w:sz w:val="28"/>
          <w:szCs w:val="28"/>
          <w:lang w:val="kk-KZ"/>
        </w:rPr>
        <w:t>Тема</w:t>
      </w:r>
      <w:r>
        <w:rPr>
          <w:sz w:val="28"/>
          <w:szCs w:val="28"/>
          <w:lang w:val="kk-KZ"/>
        </w:rPr>
        <w:t>11</w:t>
      </w:r>
      <w:r w:rsidR="00183BD9">
        <w:rPr>
          <w:sz w:val="28"/>
          <w:szCs w:val="28"/>
          <w:lang w:val="kk-KZ"/>
        </w:rPr>
        <w:t>.</w:t>
      </w:r>
      <w:r w:rsidR="00FF526A" w:rsidRPr="00FF526A">
        <w:rPr>
          <w:sz w:val="28"/>
          <w:szCs w:val="28"/>
          <w:lang w:val="kk-KZ"/>
        </w:rPr>
        <w:t xml:space="preserve">Теоретико-методологические основы </w:t>
      </w:r>
    </w:p>
    <w:p w:rsidR="00103D53" w:rsidRPr="0033069D" w:rsidRDefault="00FF526A" w:rsidP="00FF526A">
      <w:pPr>
        <w:jc w:val="both"/>
        <w:rPr>
          <w:bCs/>
          <w:color w:val="000000"/>
          <w:sz w:val="28"/>
          <w:szCs w:val="28"/>
          <w:lang w:val="kk-KZ"/>
        </w:rPr>
      </w:pPr>
      <w:r w:rsidRPr="00FF526A">
        <w:rPr>
          <w:sz w:val="28"/>
          <w:szCs w:val="28"/>
          <w:lang w:val="kk-KZ"/>
        </w:rPr>
        <w:t>военно-патриотического воспитания студенческой молодежи</w:t>
      </w:r>
      <w:r w:rsidR="00103D53" w:rsidRPr="0033069D">
        <w:rPr>
          <w:bCs/>
          <w:color w:val="000000"/>
          <w:sz w:val="28"/>
          <w:szCs w:val="28"/>
          <w:lang w:val="kk-KZ"/>
        </w:rPr>
        <w:t>..............</w:t>
      </w:r>
      <w:r>
        <w:rPr>
          <w:bCs/>
          <w:color w:val="000000"/>
          <w:sz w:val="28"/>
          <w:szCs w:val="28"/>
          <w:lang w:val="kk-KZ"/>
        </w:rPr>
        <w:t>...</w:t>
      </w:r>
      <w:r w:rsidR="00103D53" w:rsidRPr="0033069D">
        <w:rPr>
          <w:bCs/>
          <w:color w:val="000000"/>
          <w:sz w:val="28"/>
          <w:szCs w:val="28"/>
          <w:lang w:val="kk-KZ"/>
        </w:rPr>
        <w:t>............6</w:t>
      </w:r>
      <w:r w:rsidR="00183BD9">
        <w:rPr>
          <w:bCs/>
          <w:color w:val="000000"/>
          <w:sz w:val="28"/>
          <w:szCs w:val="28"/>
          <w:lang w:val="kk-KZ"/>
        </w:rPr>
        <w:t>1</w:t>
      </w:r>
    </w:p>
    <w:p w:rsidR="00FF526A" w:rsidRDefault="00103D53" w:rsidP="00103D53">
      <w:pPr>
        <w:shd w:val="clear" w:color="auto" w:fill="FFFFFF"/>
        <w:rPr>
          <w:sz w:val="28"/>
          <w:szCs w:val="28"/>
          <w:lang w:val="kk-KZ"/>
        </w:rPr>
      </w:pPr>
      <w:r w:rsidRPr="00103D53">
        <w:rPr>
          <w:sz w:val="28"/>
          <w:szCs w:val="28"/>
          <w:lang w:val="kk-KZ"/>
        </w:rPr>
        <w:t>Тема</w:t>
      </w:r>
      <w:r>
        <w:rPr>
          <w:sz w:val="28"/>
          <w:szCs w:val="28"/>
          <w:lang w:val="kk-KZ"/>
        </w:rPr>
        <w:t>12</w:t>
      </w:r>
      <w:r w:rsidR="00183BD9">
        <w:rPr>
          <w:sz w:val="28"/>
          <w:szCs w:val="28"/>
          <w:lang w:val="kk-KZ"/>
        </w:rPr>
        <w:t>.</w:t>
      </w:r>
      <w:r w:rsidR="00FF526A" w:rsidRPr="00FF526A">
        <w:rPr>
          <w:sz w:val="28"/>
          <w:szCs w:val="28"/>
          <w:lang w:val="kk-KZ"/>
        </w:rPr>
        <w:t xml:space="preserve">Модель военно-патриотического воспитания студентов </w:t>
      </w:r>
    </w:p>
    <w:p w:rsidR="00103D53" w:rsidRPr="0033069D" w:rsidRDefault="00FF526A" w:rsidP="00103D53">
      <w:pPr>
        <w:shd w:val="clear" w:color="auto" w:fill="FFFFFF"/>
        <w:rPr>
          <w:bCs/>
          <w:color w:val="000000"/>
          <w:sz w:val="28"/>
          <w:szCs w:val="28"/>
          <w:lang w:val="kk-KZ"/>
        </w:rPr>
      </w:pPr>
      <w:r w:rsidRPr="00FF526A">
        <w:rPr>
          <w:sz w:val="28"/>
          <w:szCs w:val="28"/>
          <w:lang w:val="kk-KZ"/>
        </w:rPr>
        <w:t>в условиях современного вуза</w:t>
      </w:r>
      <w:r w:rsidR="00103D53" w:rsidRPr="00FF526A">
        <w:rPr>
          <w:bCs/>
          <w:color w:val="000000"/>
          <w:sz w:val="28"/>
          <w:szCs w:val="28"/>
          <w:lang w:val="kk-KZ"/>
        </w:rPr>
        <w:t>..........................</w:t>
      </w:r>
      <w:r>
        <w:rPr>
          <w:bCs/>
          <w:color w:val="000000"/>
          <w:sz w:val="28"/>
          <w:szCs w:val="28"/>
          <w:lang w:val="kk-KZ"/>
        </w:rPr>
        <w:t>...</w:t>
      </w:r>
      <w:r w:rsidR="00103D53" w:rsidRPr="00FF526A">
        <w:rPr>
          <w:bCs/>
          <w:color w:val="000000"/>
          <w:sz w:val="28"/>
          <w:szCs w:val="28"/>
          <w:lang w:val="kk-KZ"/>
        </w:rPr>
        <w:t>.....................................................</w:t>
      </w:r>
      <w:r w:rsidR="00103D53" w:rsidRPr="0033069D">
        <w:rPr>
          <w:bCs/>
          <w:color w:val="000000"/>
          <w:sz w:val="28"/>
          <w:szCs w:val="28"/>
          <w:lang w:val="kk-KZ"/>
        </w:rPr>
        <w:t>6</w:t>
      </w:r>
      <w:r w:rsidR="00183BD9">
        <w:rPr>
          <w:bCs/>
          <w:color w:val="000000"/>
          <w:sz w:val="28"/>
          <w:szCs w:val="28"/>
          <w:lang w:val="kk-KZ"/>
        </w:rPr>
        <w:t>7</w:t>
      </w:r>
    </w:p>
    <w:p w:rsidR="00FF526A" w:rsidRDefault="00103D53" w:rsidP="00103D53">
      <w:pPr>
        <w:shd w:val="clear" w:color="auto" w:fill="FFFFFF"/>
        <w:rPr>
          <w:sz w:val="28"/>
          <w:szCs w:val="28"/>
          <w:lang w:val="kk-KZ"/>
        </w:rPr>
      </w:pPr>
      <w:r w:rsidRPr="00103D53">
        <w:rPr>
          <w:sz w:val="28"/>
          <w:szCs w:val="28"/>
          <w:lang w:val="kk-KZ"/>
        </w:rPr>
        <w:t>Тема</w:t>
      </w:r>
      <w:r>
        <w:rPr>
          <w:sz w:val="28"/>
          <w:szCs w:val="28"/>
          <w:lang w:val="kk-KZ"/>
        </w:rPr>
        <w:t>1</w:t>
      </w:r>
      <w:r w:rsidRPr="00103D53">
        <w:rPr>
          <w:sz w:val="28"/>
          <w:szCs w:val="28"/>
          <w:lang w:val="kk-KZ"/>
        </w:rPr>
        <w:t>3</w:t>
      </w:r>
      <w:r w:rsidR="00183BD9">
        <w:rPr>
          <w:sz w:val="28"/>
          <w:szCs w:val="28"/>
          <w:lang w:val="kk-KZ"/>
        </w:rPr>
        <w:t>.</w:t>
      </w:r>
      <w:r w:rsidR="00FF526A" w:rsidRPr="00FF526A">
        <w:rPr>
          <w:sz w:val="28"/>
          <w:szCs w:val="28"/>
          <w:lang w:val="kk-KZ"/>
        </w:rPr>
        <w:t xml:space="preserve">Использование разнообразных форм ВПВ </w:t>
      </w:r>
    </w:p>
    <w:p w:rsidR="00103D53" w:rsidRPr="0033069D" w:rsidRDefault="00FF526A" w:rsidP="00103D53">
      <w:pPr>
        <w:shd w:val="clear" w:color="auto" w:fill="FFFFFF"/>
        <w:rPr>
          <w:bCs/>
          <w:color w:val="000000"/>
          <w:sz w:val="28"/>
          <w:szCs w:val="28"/>
          <w:lang w:val="kk-KZ"/>
        </w:rPr>
      </w:pPr>
      <w:r w:rsidRPr="00FF526A">
        <w:rPr>
          <w:sz w:val="28"/>
          <w:szCs w:val="28"/>
          <w:lang w:val="kk-KZ"/>
        </w:rPr>
        <w:t>учащейся молодежи</w:t>
      </w:r>
      <w:r w:rsidR="00103D53" w:rsidRPr="00FF526A">
        <w:rPr>
          <w:bCs/>
          <w:color w:val="000000"/>
          <w:sz w:val="28"/>
          <w:szCs w:val="28"/>
          <w:lang w:val="kk-KZ"/>
        </w:rPr>
        <w:t>.....</w:t>
      </w:r>
      <w:r w:rsidR="00103D53" w:rsidRPr="0033069D">
        <w:rPr>
          <w:bCs/>
          <w:color w:val="000000"/>
          <w:sz w:val="28"/>
          <w:szCs w:val="28"/>
          <w:lang w:val="kk-KZ"/>
        </w:rPr>
        <w:t>.......................................</w:t>
      </w:r>
      <w:r>
        <w:rPr>
          <w:bCs/>
          <w:color w:val="000000"/>
          <w:sz w:val="28"/>
          <w:szCs w:val="28"/>
          <w:lang w:val="kk-KZ"/>
        </w:rPr>
        <w:t>...................</w:t>
      </w:r>
      <w:r w:rsidR="00103D53" w:rsidRPr="0033069D">
        <w:rPr>
          <w:bCs/>
          <w:color w:val="000000"/>
          <w:sz w:val="28"/>
          <w:szCs w:val="28"/>
          <w:lang w:val="kk-KZ"/>
        </w:rPr>
        <w:t>....................................</w:t>
      </w:r>
      <w:r w:rsidR="00183BD9">
        <w:rPr>
          <w:bCs/>
          <w:color w:val="000000"/>
          <w:sz w:val="28"/>
          <w:szCs w:val="28"/>
          <w:lang w:val="kk-KZ"/>
        </w:rPr>
        <w:t>72</w:t>
      </w:r>
    </w:p>
    <w:p w:rsidR="00FF526A" w:rsidRDefault="00103D53" w:rsidP="00FF526A">
      <w:pPr>
        <w:jc w:val="both"/>
        <w:rPr>
          <w:sz w:val="28"/>
          <w:szCs w:val="28"/>
          <w:lang w:val="kk-KZ"/>
        </w:rPr>
      </w:pPr>
      <w:r w:rsidRPr="00103D53">
        <w:rPr>
          <w:sz w:val="28"/>
          <w:szCs w:val="28"/>
          <w:lang w:val="kk-KZ"/>
        </w:rPr>
        <w:t>Тема</w:t>
      </w:r>
      <w:r>
        <w:rPr>
          <w:sz w:val="28"/>
          <w:szCs w:val="28"/>
          <w:lang w:val="kk-KZ"/>
        </w:rPr>
        <w:t>14</w:t>
      </w:r>
      <w:r w:rsidR="00183BD9">
        <w:rPr>
          <w:sz w:val="28"/>
          <w:szCs w:val="28"/>
          <w:lang w:val="kk-KZ"/>
        </w:rPr>
        <w:t>.</w:t>
      </w:r>
      <w:r w:rsidR="00FF526A" w:rsidRPr="00FF526A">
        <w:rPr>
          <w:sz w:val="28"/>
          <w:szCs w:val="28"/>
          <w:lang w:val="kk-KZ"/>
        </w:rPr>
        <w:t xml:space="preserve">Планирование и проведение оборонно-массовой </w:t>
      </w:r>
    </w:p>
    <w:p w:rsidR="00103D53" w:rsidRPr="0033069D" w:rsidRDefault="00FF526A" w:rsidP="00FF526A">
      <w:pPr>
        <w:jc w:val="both"/>
        <w:rPr>
          <w:bCs/>
          <w:color w:val="000000"/>
          <w:sz w:val="28"/>
          <w:szCs w:val="28"/>
          <w:lang w:val="kk-KZ"/>
        </w:rPr>
      </w:pPr>
      <w:r w:rsidRPr="00FF526A">
        <w:rPr>
          <w:sz w:val="28"/>
          <w:szCs w:val="28"/>
          <w:lang w:val="kk-KZ"/>
        </w:rPr>
        <w:t>и спортивной работы</w:t>
      </w:r>
      <w:r w:rsidR="00103D53" w:rsidRPr="0033069D">
        <w:rPr>
          <w:bCs/>
          <w:color w:val="000000"/>
          <w:sz w:val="28"/>
          <w:szCs w:val="28"/>
          <w:lang w:val="kk-KZ"/>
        </w:rPr>
        <w:t>.............................................</w:t>
      </w:r>
      <w:r>
        <w:rPr>
          <w:bCs/>
          <w:color w:val="000000"/>
          <w:sz w:val="28"/>
          <w:szCs w:val="28"/>
          <w:lang w:val="kk-KZ"/>
        </w:rPr>
        <w:t>.................</w:t>
      </w:r>
      <w:r w:rsidR="00103D53" w:rsidRPr="0033069D">
        <w:rPr>
          <w:bCs/>
          <w:color w:val="000000"/>
          <w:sz w:val="28"/>
          <w:szCs w:val="28"/>
          <w:lang w:val="kk-KZ"/>
        </w:rPr>
        <w:t>...................................</w:t>
      </w:r>
      <w:r w:rsidR="00183BD9">
        <w:rPr>
          <w:bCs/>
          <w:color w:val="000000"/>
          <w:sz w:val="28"/>
          <w:szCs w:val="28"/>
          <w:lang w:val="kk-KZ"/>
        </w:rPr>
        <w:t>76</w:t>
      </w:r>
    </w:p>
    <w:p w:rsidR="00FF526A" w:rsidRDefault="00103D53" w:rsidP="00FF526A">
      <w:pPr>
        <w:jc w:val="both"/>
        <w:rPr>
          <w:sz w:val="28"/>
          <w:szCs w:val="28"/>
          <w:lang w:val="kk-KZ"/>
        </w:rPr>
      </w:pPr>
      <w:r w:rsidRPr="00103D53">
        <w:rPr>
          <w:sz w:val="28"/>
          <w:szCs w:val="28"/>
          <w:lang w:val="kk-KZ"/>
        </w:rPr>
        <w:t>Тема</w:t>
      </w:r>
      <w:r>
        <w:rPr>
          <w:sz w:val="28"/>
          <w:szCs w:val="28"/>
          <w:lang w:val="kk-KZ"/>
        </w:rPr>
        <w:t>15</w:t>
      </w:r>
      <w:r w:rsidR="00183BD9">
        <w:rPr>
          <w:sz w:val="28"/>
          <w:szCs w:val="28"/>
          <w:lang w:val="kk-KZ"/>
        </w:rPr>
        <w:t>.</w:t>
      </w:r>
      <w:r w:rsidR="00FF526A" w:rsidRPr="00FF526A">
        <w:rPr>
          <w:sz w:val="28"/>
          <w:szCs w:val="28"/>
          <w:lang w:val="kk-KZ"/>
        </w:rPr>
        <w:t xml:space="preserve">Вопросы дальнейшего совершенствования </w:t>
      </w:r>
    </w:p>
    <w:p w:rsidR="00103D53" w:rsidRPr="0033069D" w:rsidRDefault="00FF526A" w:rsidP="00FF526A">
      <w:pPr>
        <w:jc w:val="both"/>
        <w:rPr>
          <w:bCs/>
          <w:color w:val="000000"/>
          <w:sz w:val="28"/>
          <w:szCs w:val="28"/>
          <w:lang w:val="kk-KZ"/>
        </w:rPr>
      </w:pPr>
      <w:r w:rsidRPr="00FF526A">
        <w:rPr>
          <w:sz w:val="28"/>
          <w:szCs w:val="28"/>
          <w:lang w:val="kk-KZ"/>
        </w:rPr>
        <w:t>патриотического и военно-патриотического воспитания молодежи</w:t>
      </w:r>
      <w:r w:rsidR="00103D53" w:rsidRPr="0033069D">
        <w:rPr>
          <w:bCs/>
          <w:color w:val="000000"/>
          <w:sz w:val="28"/>
          <w:szCs w:val="28"/>
          <w:lang w:val="kk-KZ"/>
        </w:rPr>
        <w:t>....................</w:t>
      </w:r>
      <w:r w:rsidR="00183BD9">
        <w:rPr>
          <w:bCs/>
          <w:color w:val="000000"/>
          <w:sz w:val="28"/>
          <w:szCs w:val="28"/>
          <w:lang w:val="kk-KZ"/>
        </w:rPr>
        <w:t>79</w:t>
      </w:r>
    </w:p>
    <w:p w:rsidR="00FF526A" w:rsidRDefault="00FF526A" w:rsidP="00A46D37">
      <w:pPr>
        <w:spacing w:line="360" w:lineRule="auto"/>
        <w:rPr>
          <w:color w:val="000000"/>
          <w:sz w:val="28"/>
          <w:szCs w:val="28"/>
          <w:lang w:val="kk-KZ"/>
        </w:rPr>
      </w:pPr>
    </w:p>
    <w:p w:rsidR="00183BD9" w:rsidRDefault="0050643A" w:rsidP="00183BD9">
      <w:pPr>
        <w:rPr>
          <w:color w:val="000000"/>
          <w:sz w:val="28"/>
          <w:szCs w:val="28"/>
          <w:lang w:val="kk-KZ"/>
        </w:rPr>
      </w:pPr>
      <w:r w:rsidRPr="0033069D">
        <w:rPr>
          <w:color w:val="000000"/>
          <w:sz w:val="28"/>
          <w:szCs w:val="28"/>
        </w:rPr>
        <w:t>Тестовые задания по дисциплине: «</w:t>
      </w:r>
      <w:r w:rsidR="00183BD9">
        <w:rPr>
          <w:color w:val="000000"/>
          <w:sz w:val="28"/>
          <w:szCs w:val="28"/>
          <w:lang w:val="kk-KZ"/>
        </w:rPr>
        <w:t xml:space="preserve">Основы </w:t>
      </w:r>
    </w:p>
    <w:p w:rsidR="0050643A" w:rsidRDefault="00183BD9" w:rsidP="00183BD9">
      <w:pPr>
        <w:rPr>
          <w:color w:val="000000"/>
          <w:sz w:val="28"/>
          <w:szCs w:val="28"/>
          <w:lang w:val="kk-KZ"/>
        </w:rPr>
      </w:pPr>
      <w:r>
        <w:rPr>
          <w:color w:val="000000"/>
          <w:sz w:val="28"/>
          <w:szCs w:val="28"/>
          <w:lang w:val="kk-KZ"/>
        </w:rPr>
        <w:t xml:space="preserve">военно-патриотического воспитания </w:t>
      </w:r>
      <w:r w:rsidR="0050643A" w:rsidRPr="0033069D">
        <w:rPr>
          <w:color w:val="000000"/>
          <w:sz w:val="28"/>
          <w:szCs w:val="28"/>
        </w:rPr>
        <w:t>»</w:t>
      </w:r>
      <w:r w:rsidR="0050643A" w:rsidRPr="0033069D">
        <w:rPr>
          <w:color w:val="000000"/>
          <w:sz w:val="28"/>
          <w:szCs w:val="28"/>
          <w:lang w:val="kk-KZ"/>
        </w:rPr>
        <w:t>.......</w:t>
      </w:r>
      <w:r>
        <w:rPr>
          <w:color w:val="000000"/>
          <w:sz w:val="28"/>
          <w:szCs w:val="28"/>
          <w:lang w:val="kk-KZ"/>
        </w:rPr>
        <w:t>..................................</w:t>
      </w:r>
      <w:r w:rsidR="0050643A" w:rsidRPr="0033069D">
        <w:rPr>
          <w:color w:val="000000"/>
          <w:sz w:val="28"/>
          <w:szCs w:val="28"/>
          <w:lang w:val="kk-KZ"/>
        </w:rPr>
        <w:t>...........................8</w:t>
      </w:r>
      <w:r>
        <w:rPr>
          <w:color w:val="000000"/>
          <w:sz w:val="28"/>
          <w:szCs w:val="28"/>
          <w:lang w:val="kk-KZ"/>
        </w:rPr>
        <w:t>6</w:t>
      </w:r>
    </w:p>
    <w:p w:rsidR="00FF526A" w:rsidRDefault="00FF526A" w:rsidP="00FF526A">
      <w:pPr>
        <w:spacing w:line="360" w:lineRule="auto"/>
        <w:rPr>
          <w:color w:val="000000"/>
          <w:sz w:val="28"/>
          <w:szCs w:val="28"/>
          <w:lang w:val="kk-KZ"/>
        </w:rPr>
      </w:pPr>
      <w:r>
        <w:rPr>
          <w:color w:val="000000"/>
          <w:sz w:val="28"/>
          <w:szCs w:val="28"/>
          <w:lang w:val="kk-KZ"/>
        </w:rPr>
        <w:t>Контрольные вопросы</w:t>
      </w:r>
      <w:r w:rsidRPr="0033069D">
        <w:rPr>
          <w:color w:val="000000"/>
          <w:sz w:val="28"/>
          <w:szCs w:val="28"/>
        </w:rPr>
        <w:t>»</w:t>
      </w:r>
      <w:r w:rsidRPr="0033069D">
        <w:rPr>
          <w:color w:val="000000"/>
          <w:sz w:val="28"/>
          <w:szCs w:val="28"/>
          <w:lang w:val="kk-KZ"/>
        </w:rPr>
        <w:t>................</w:t>
      </w:r>
      <w:r>
        <w:rPr>
          <w:color w:val="000000"/>
          <w:sz w:val="28"/>
          <w:szCs w:val="28"/>
          <w:lang w:val="kk-KZ"/>
        </w:rPr>
        <w:t>........................................................</w:t>
      </w:r>
      <w:r w:rsidRPr="0033069D">
        <w:rPr>
          <w:color w:val="000000"/>
          <w:sz w:val="28"/>
          <w:szCs w:val="28"/>
          <w:lang w:val="kk-KZ"/>
        </w:rPr>
        <w:t>...................</w:t>
      </w:r>
      <w:r w:rsidR="00183BD9">
        <w:rPr>
          <w:color w:val="000000"/>
          <w:sz w:val="28"/>
          <w:szCs w:val="28"/>
          <w:lang w:val="kk-KZ"/>
        </w:rPr>
        <w:t>1</w:t>
      </w:r>
      <w:r w:rsidR="009A3188">
        <w:rPr>
          <w:color w:val="000000"/>
          <w:sz w:val="28"/>
          <w:szCs w:val="28"/>
          <w:lang w:val="kk-KZ"/>
        </w:rPr>
        <w:t>11</w:t>
      </w:r>
    </w:p>
    <w:p w:rsidR="00714127" w:rsidRPr="0033069D" w:rsidRDefault="00714127" w:rsidP="00A46D37">
      <w:pPr>
        <w:rPr>
          <w:sz w:val="28"/>
          <w:szCs w:val="28"/>
          <w:lang w:val="kk-KZ"/>
        </w:rPr>
      </w:pPr>
      <w:r w:rsidRPr="0033069D">
        <w:rPr>
          <w:sz w:val="28"/>
          <w:szCs w:val="28"/>
          <w:lang w:val="kk-KZ"/>
        </w:rPr>
        <w:t>Использованная литература</w:t>
      </w:r>
      <w:r w:rsidR="0050643A" w:rsidRPr="0033069D">
        <w:rPr>
          <w:sz w:val="28"/>
          <w:szCs w:val="28"/>
          <w:lang w:val="kk-KZ"/>
        </w:rPr>
        <w:t>....................................................................................11</w:t>
      </w:r>
      <w:r w:rsidR="000D50EB">
        <w:rPr>
          <w:sz w:val="28"/>
          <w:szCs w:val="28"/>
          <w:lang w:val="kk-KZ"/>
        </w:rPr>
        <w:t>8</w:t>
      </w:r>
    </w:p>
    <w:p w:rsidR="00714127" w:rsidRPr="0033069D" w:rsidRDefault="00714127" w:rsidP="00A46D37">
      <w:pPr>
        <w:rPr>
          <w:sz w:val="28"/>
          <w:szCs w:val="28"/>
          <w:lang w:val="kk-KZ"/>
        </w:rPr>
      </w:pPr>
    </w:p>
    <w:p w:rsidR="00714127" w:rsidRPr="0033069D" w:rsidRDefault="00714127" w:rsidP="00A46D37">
      <w:pPr>
        <w:rPr>
          <w:sz w:val="28"/>
          <w:szCs w:val="28"/>
          <w:lang w:val="kk-KZ"/>
        </w:rPr>
      </w:pPr>
    </w:p>
    <w:p w:rsidR="00714127" w:rsidRPr="0033069D" w:rsidRDefault="00714127" w:rsidP="00A46D37">
      <w:pPr>
        <w:rPr>
          <w:sz w:val="28"/>
          <w:szCs w:val="28"/>
          <w:lang w:val="kk-KZ"/>
        </w:rPr>
      </w:pPr>
    </w:p>
    <w:p w:rsidR="00714127" w:rsidRPr="0033069D" w:rsidRDefault="00714127" w:rsidP="00A46D37">
      <w:pPr>
        <w:rPr>
          <w:sz w:val="28"/>
          <w:szCs w:val="28"/>
          <w:lang w:val="kk-KZ"/>
        </w:rPr>
      </w:pPr>
    </w:p>
    <w:p w:rsidR="00714127" w:rsidRPr="0033069D" w:rsidRDefault="00714127" w:rsidP="00A46D37">
      <w:pPr>
        <w:rPr>
          <w:sz w:val="28"/>
          <w:szCs w:val="28"/>
          <w:lang w:val="kk-KZ"/>
        </w:rPr>
      </w:pPr>
    </w:p>
    <w:p w:rsidR="00714127" w:rsidRDefault="00714127" w:rsidP="00A46D37">
      <w:pPr>
        <w:rPr>
          <w:sz w:val="28"/>
          <w:szCs w:val="28"/>
          <w:lang w:val="kk-KZ"/>
        </w:rPr>
      </w:pPr>
    </w:p>
    <w:p w:rsidR="001B1A6E" w:rsidRDefault="001B1A6E" w:rsidP="00A46D37">
      <w:pPr>
        <w:rPr>
          <w:sz w:val="28"/>
          <w:szCs w:val="28"/>
          <w:lang w:val="kk-KZ"/>
        </w:rPr>
      </w:pPr>
    </w:p>
    <w:p w:rsidR="001B1A6E" w:rsidRDefault="001B1A6E" w:rsidP="00A46D37">
      <w:pPr>
        <w:rPr>
          <w:sz w:val="28"/>
          <w:szCs w:val="28"/>
          <w:lang w:val="kk-KZ"/>
        </w:rPr>
      </w:pPr>
    </w:p>
    <w:p w:rsidR="001B1A6E" w:rsidRDefault="001B1A6E" w:rsidP="00A46D37">
      <w:pPr>
        <w:rPr>
          <w:sz w:val="28"/>
          <w:szCs w:val="28"/>
          <w:lang w:val="kk-KZ"/>
        </w:rPr>
      </w:pPr>
    </w:p>
    <w:p w:rsidR="001B1A6E" w:rsidRDefault="001B1A6E" w:rsidP="00A46D37">
      <w:pPr>
        <w:rPr>
          <w:sz w:val="28"/>
          <w:szCs w:val="28"/>
          <w:lang w:val="kk-KZ"/>
        </w:rPr>
      </w:pPr>
    </w:p>
    <w:p w:rsidR="001B1A6E" w:rsidRDefault="001B1A6E" w:rsidP="00A46D37">
      <w:pPr>
        <w:rPr>
          <w:sz w:val="28"/>
          <w:szCs w:val="28"/>
          <w:lang w:val="kk-KZ"/>
        </w:rPr>
      </w:pPr>
    </w:p>
    <w:p w:rsidR="001B1A6E" w:rsidRDefault="001B1A6E" w:rsidP="00A46D37">
      <w:pPr>
        <w:rPr>
          <w:sz w:val="28"/>
          <w:szCs w:val="28"/>
          <w:lang w:val="kk-KZ"/>
        </w:rPr>
      </w:pPr>
    </w:p>
    <w:p w:rsidR="003318A5" w:rsidRPr="00C876DF" w:rsidRDefault="003318A5" w:rsidP="003318A5">
      <w:pPr>
        <w:tabs>
          <w:tab w:val="left" w:pos="3261"/>
        </w:tabs>
        <w:ind w:left="-180" w:firstLine="426"/>
        <w:jc w:val="center"/>
        <w:outlineLvl w:val="0"/>
        <w:rPr>
          <w:sz w:val="28"/>
          <w:szCs w:val="28"/>
          <w:lang w:val="kk-KZ"/>
        </w:rPr>
      </w:pPr>
      <w:r w:rsidRPr="0033069D">
        <w:rPr>
          <w:sz w:val="28"/>
          <w:szCs w:val="28"/>
          <w:lang w:val="kk-KZ"/>
        </w:rPr>
        <w:lastRenderedPageBreak/>
        <w:t>Кадырбаев Ж.А., Бекбосунов А.К.</w:t>
      </w:r>
      <w:r>
        <w:rPr>
          <w:sz w:val="28"/>
          <w:szCs w:val="28"/>
          <w:lang w:val="kk-KZ"/>
        </w:rPr>
        <w:t>,Демеуов А.К.</w:t>
      </w:r>
    </w:p>
    <w:p w:rsidR="003318A5" w:rsidRPr="00C876DF" w:rsidRDefault="003318A5" w:rsidP="003318A5">
      <w:pPr>
        <w:tabs>
          <w:tab w:val="left" w:pos="3261"/>
        </w:tabs>
        <w:ind w:left="-180" w:firstLine="426"/>
        <w:jc w:val="center"/>
        <w:outlineLvl w:val="0"/>
        <w:rPr>
          <w:sz w:val="28"/>
          <w:szCs w:val="28"/>
          <w:lang w:val="kk-KZ"/>
        </w:rPr>
      </w:pPr>
    </w:p>
    <w:p w:rsidR="003318A5" w:rsidRPr="0033069D" w:rsidRDefault="003318A5" w:rsidP="003318A5">
      <w:pPr>
        <w:spacing w:line="360" w:lineRule="auto"/>
        <w:ind w:firstLine="426"/>
        <w:jc w:val="center"/>
        <w:rPr>
          <w:sz w:val="28"/>
          <w:szCs w:val="28"/>
          <w:lang w:val="kk-KZ"/>
        </w:rPr>
      </w:pPr>
    </w:p>
    <w:p w:rsidR="003318A5" w:rsidRPr="0033069D" w:rsidRDefault="003318A5" w:rsidP="003318A5">
      <w:pPr>
        <w:spacing w:line="360" w:lineRule="auto"/>
        <w:ind w:firstLine="426"/>
        <w:jc w:val="center"/>
        <w:rPr>
          <w:sz w:val="28"/>
          <w:szCs w:val="28"/>
          <w:lang w:val="kk-KZ"/>
        </w:rPr>
      </w:pPr>
    </w:p>
    <w:p w:rsidR="003318A5" w:rsidRPr="0033069D" w:rsidRDefault="003318A5" w:rsidP="003318A5">
      <w:pPr>
        <w:spacing w:line="360" w:lineRule="auto"/>
        <w:ind w:firstLine="426"/>
        <w:jc w:val="center"/>
        <w:rPr>
          <w:b/>
          <w:sz w:val="28"/>
          <w:szCs w:val="28"/>
        </w:rPr>
      </w:pPr>
      <w:r w:rsidRPr="0033069D">
        <w:rPr>
          <w:b/>
          <w:sz w:val="28"/>
          <w:szCs w:val="28"/>
          <w:lang w:val="kk-KZ"/>
        </w:rPr>
        <w:t>Основы патриотического воспитания</w:t>
      </w:r>
    </w:p>
    <w:p w:rsidR="003318A5" w:rsidRPr="0033069D" w:rsidRDefault="003318A5" w:rsidP="003318A5">
      <w:pPr>
        <w:spacing w:line="360" w:lineRule="auto"/>
        <w:ind w:firstLine="426"/>
        <w:jc w:val="center"/>
        <w:rPr>
          <w:sz w:val="28"/>
          <w:szCs w:val="28"/>
        </w:rPr>
      </w:pPr>
      <w:r w:rsidRPr="0033069D">
        <w:rPr>
          <w:sz w:val="28"/>
          <w:szCs w:val="28"/>
        </w:rPr>
        <w:t>УЧЕБНОЕ ПОСОБИЕ</w:t>
      </w:r>
    </w:p>
    <w:p w:rsidR="003318A5" w:rsidRPr="0033069D" w:rsidRDefault="003318A5" w:rsidP="003318A5">
      <w:pPr>
        <w:spacing w:line="360" w:lineRule="auto"/>
        <w:ind w:firstLine="426"/>
        <w:rPr>
          <w:sz w:val="28"/>
          <w:szCs w:val="28"/>
          <w:lang w:val="kk-KZ"/>
        </w:rPr>
      </w:pPr>
    </w:p>
    <w:p w:rsidR="003318A5" w:rsidRPr="0033069D" w:rsidRDefault="00335ED1" w:rsidP="003318A5">
      <w:pPr>
        <w:spacing w:line="360" w:lineRule="auto"/>
        <w:ind w:firstLine="426"/>
        <w:jc w:val="center"/>
        <w:rPr>
          <w:sz w:val="28"/>
          <w:szCs w:val="28"/>
        </w:rPr>
      </w:pPr>
      <w:r>
        <w:rPr>
          <w:noProof/>
          <w:sz w:val="28"/>
          <w:szCs w:val="28"/>
        </w:rPr>
        <w:pict>
          <v:rect id="_x0000_s1028" style="position:absolute;left:0;text-align:left;margin-left:218.9pt;margin-top:25.05pt;width:43.45pt;height:34.8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" strokecolor="white"/>
        </w:pict>
      </w:r>
      <w:r w:rsidR="003318A5" w:rsidRPr="0033069D">
        <w:rPr>
          <w:sz w:val="28"/>
          <w:szCs w:val="28"/>
        </w:rPr>
        <w:t>Шымкент, 201</w:t>
      </w:r>
      <w:r w:rsidR="003318A5" w:rsidRPr="0033069D">
        <w:rPr>
          <w:sz w:val="28"/>
          <w:szCs w:val="28"/>
          <w:lang w:val="kk-KZ"/>
        </w:rPr>
        <w:t>7</w:t>
      </w:r>
      <w:r w:rsidR="003318A5" w:rsidRPr="0033069D">
        <w:rPr>
          <w:sz w:val="28"/>
          <w:szCs w:val="28"/>
        </w:rPr>
        <w:t>г</w:t>
      </w:r>
    </w:p>
    <w:p w:rsidR="000D50EB" w:rsidRPr="003318A5" w:rsidRDefault="000D50EB" w:rsidP="000D50EB">
      <w:pPr>
        <w:jc w:val="center"/>
        <w:rPr>
          <w:sz w:val="28"/>
          <w:szCs w:val="28"/>
        </w:rPr>
      </w:pPr>
    </w:p>
    <w:p w:rsidR="000D50EB" w:rsidRPr="000D50EB" w:rsidRDefault="000D50EB" w:rsidP="000D50EB">
      <w:pPr>
        <w:jc w:val="center"/>
        <w:rPr>
          <w:sz w:val="28"/>
          <w:szCs w:val="28"/>
        </w:rPr>
      </w:pPr>
    </w:p>
    <w:p w:rsidR="000D50EB" w:rsidRDefault="000D50EB" w:rsidP="000D50EB">
      <w:pPr>
        <w:jc w:val="center"/>
        <w:rPr>
          <w:sz w:val="28"/>
          <w:szCs w:val="28"/>
          <w:lang w:val="kk-KZ"/>
        </w:rPr>
      </w:pPr>
    </w:p>
    <w:p w:rsidR="000D50EB" w:rsidRDefault="000D50EB" w:rsidP="000D50EB">
      <w:pPr>
        <w:jc w:val="center"/>
        <w:rPr>
          <w:sz w:val="28"/>
          <w:szCs w:val="28"/>
          <w:lang w:val="kk-KZ"/>
        </w:rPr>
      </w:pPr>
    </w:p>
    <w:p w:rsidR="000D50EB" w:rsidRDefault="000D50EB" w:rsidP="000D50EB">
      <w:pPr>
        <w:jc w:val="center"/>
        <w:rPr>
          <w:sz w:val="28"/>
          <w:szCs w:val="28"/>
          <w:lang w:val="kk-KZ"/>
        </w:rPr>
      </w:pPr>
      <w:r>
        <w:rPr>
          <w:sz w:val="28"/>
          <w:szCs w:val="28"/>
          <w:lang w:val="kk-KZ"/>
        </w:rPr>
        <w:t>201</w:t>
      </w:r>
      <w:r w:rsidRPr="000D50EB">
        <w:rPr>
          <w:sz w:val="28"/>
          <w:szCs w:val="28"/>
          <w:lang w:val="kk-KZ"/>
        </w:rPr>
        <w:t>7</w:t>
      </w:r>
      <w:r w:rsidR="009E6E77">
        <w:rPr>
          <w:sz w:val="28"/>
          <w:szCs w:val="28"/>
          <w:lang w:val="kk-KZ"/>
        </w:rPr>
        <w:t>г</w:t>
      </w:r>
      <w:r>
        <w:rPr>
          <w:sz w:val="28"/>
          <w:szCs w:val="28"/>
          <w:lang w:val="kk-KZ"/>
        </w:rPr>
        <w:t xml:space="preserve">. </w:t>
      </w:r>
      <w:r w:rsidR="009E6E77">
        <w:rPr>
          <w:sz w:val="28"/>
          <w:szCs w:val="28"/>
          <w:lang w:val="kk-KZ"/>
        </w:rPr>
        <w:t>Подписано</w:t>
      </w:r>
      <w:r>
        <w:rPr>
          <w:sz w:val="28"/>
          <w:szCs w:val="28"/>
          <w:lang w:val="kk-KZ"/>
        </w:rPr>
        <w:t>.</w:t>
      </w:r>
    </w:p>
    <w:p w:rsidR="000D50EB" w:rsidRDefault="000D50EB" w:rsidP="000D50EB">
      <w:pPr>
        <w:rPr>
          <w:sz w:val="28"/>
          <w:szCs w:val="28"/>
          <w:lang w:val="kk-KZ"/>
        </w:rPr>
      </w:pPr>
      <w:r>
        <w:rPr>
          <w:sz w:val="28"/>
          <w:szCs w:val="28"/>
          <w:lang w:val="kk-KZ"/>
        </w:rPr>
        <w:t xml:space="preserve">            </w:t>
      </w:r>
      <w:r w:rsidR="003318A5">
        <w:rPr>
          <w:sz w:val="28"/>
          <w:szCs w:val="28"/>
          <w:lang w:val="kk-KZ"/>
        </w:rPr>
        <w:t xml:space="preserve">                 </w:t>
      </w:r>
      <w:r w:rsidR="009E6E77">
        <w:rPr>
          <w:sz w:val="28"/>
          <w:szCs w:val="28"/>
          <w:lang w:val="kk-KZ"/>
        </w:rPr>
        <w:t>Печатный лист</w:t>
      </w:r>
      <w:r>
        <w:rPr>
          <w:sz w:val="28"/>
          <w:szCs w:val="28"/>
          <w:lang w:val="kk-KZ"/>
        </w:rPr>
        <w:t xml:space="preserve"> X</w:t>
      </w:r>
      <w:r>
        <w:rPr>
          <w:sz w:val="28"/>
          <w:szCs w:val="28"/>
          <w:vertAlign w:val="superscript"/>
          <w:lang w:val="kk-KZ"/>
        </w:rPr>
        <w:t>x</w:t>
      </w:r>
      <w:r>
        <w:rPr>
          <w:sz w:val="28"/>
          <w:szCs w:val="28"/>
          <w:lang w:val="kk-KZ"/>
        </w:rPr>
        <w:t>Y 1/16</w:t>
      </w:r>
    </w:p>
    <w:p w:rsidR="000D50EB" w:rsidRDefault="000D50EB" w:rsidP="000D50EB">
      <w:pPr>
        <w:jc w:val="center"/>
        <w:rPr>
          <w:sz w:val="28"/>
          <w:szCs w:val="28"/>
          <w:lang w:val="kk-KZ"/>
        </w:rPr>
      </w:pPr>
      <w:r>
        <w:rPr>
          <w:sz w:val="28"/>
          <w:szCs w:val="28"/>
          <w:lang w:val="kk-KZ"/>
        </w:rPr>
        <w:t>Офсет</w:t>
      </w:r>
      <w:r w:rsidR="009E6E77">
        <w:rPr>
          <w:sz w:val="28"/>
          <w:szCs w:val="28"/>
          <w:lang w:val="kk-KZ"/>
        </w:rPr>
        <w:t>ная печать</w:t>
      </w:r>
      <w:r>
        <w:rPr>
          <w:sz w:val="28"/>
          <w:szCs w:val="28"/>
          <w:lang w:val="kk-KZ"/>
        </w:rPr>
        <w:t xml:space="preserve">. </w:t>
      </w:r>
      <w:r w:rsidR="009E6E77">
        <w:rPr>
          <w:sz w:val="28"/>
          <w:szCs w:val="28"/>
          <w:lang w:val="kk-KZ"/>
        </w:rPr>
        <w:t>Объем</w:t>
      </w:r>
      <w:r>
        <w:rPr>
          <w:sz w:val="28"/>
          <w:szCs w:val="28"/>
          <w:lang w:val="kk-KZ"/>
        </w:rPr>
        <w:t xml:space="preserve"> </w:t>
      </w:r>
      <w:r w:rsidR="003318A5">
        <w:rPr>
          <w:sz w:val="28"/>
          <w:szCs w:val="28"/>
          <w:lang w:val="kk-KZ"/>
        </w:rPr>
        <w:t>7</w:t>
      </w:r>
      <w:r>
        <w:rPr>
          <w:sz w:val="28"/>
          <w:szCs w:val="28"/>
          <w:lang w:val="kk-KZ"/>
        </w:rPr>
        <w:t xml:space="preserve">,5 </w:t>
      </w:r>
      <w:r w:rsidR="003318A5">
        <w:rPr>
          <w:sz w:val="28"/>
          <w:szCs w:val="28"/>
          <w:lang w:val="kk-KZ"/>
        </w:rPr>
        <w:t>п</w:t>
      </w:r>
      <w:r>
        <w:rPr>
          <w:sz w:val="28"/>
          <w:szCs w:val="28"/>
          <w:lang w:val="kk-KZ"/>
        </w:rPr>
        <w:t>.</w:t>
      </w:r>
      <w:r w:rsidR="003318A5">
        <w:rPr>
          <w:sz w:val="28"/>
          <w:szCs w:val="28"/>
          <w:lang w:val="kk-KZ"/>
        </w:rPr>
        <w:t>л</w:t>
      </w:r>
      <w:r>
        <w:rPr>
          <w:sz w:val="28"/>
          <w:szCs w:val="28"/>
          <w:lang w:val="kk-KZ"/>
        </w:rPr>
        <w:t>.</w:t>
      </w:r>
    </w:p>
    <w:p w:rsidR="000D50EB" w:rsidRDefault="000D50EB" w:rsidP="000D50EB">
      <w:pPr>
        <w:jc w:val="center"/>
        <w:rPr>
          <w:sz w:val="28"/>
          <w:szCs w:val="28"/>
          <w:lang w:val="kk-KZ"/>
        </w:rPr>
      </w:pPr>
      <w:r>
        <w:rPr>
          <w:sz w:val="28"/>
          <w:szCs w:val="28"/>
          <w:lang w:val="kk-KZ"/>
        </w:rPr>
        <w:t>Т</w:t>
      </w:r>
      <w:r w:rsidR="009E6E77">
        <w:rPr>
          <w:sz w:val="28"/>
          <w:szCs w:val="28"/>
          <w:lang w:val="kk-KZ"/>
        </w:rPr>
        <w:t>ираж</w:t>
      </w:r>
      <w:r>
        <w:rPr>
          <w:sz w:val="28"/>
          <w:szCs w:val="28"/>
          <w:lang w:val="kk-KZ"/>
        </w:rPr>
        <w:t xml:space="preserve"> </w:t>
      </w:r>
      <w:r>
        <w:rPr>
          <w:sz w:val="28"/>
          <w:szCs w:val="28"/>
        </w:rPr>
        <w:t xml:space="preserve">50 </w:t>
      </w:r>
      <w:r w:rsidR="009E6E77">
        <w:rPr>
          <w:sz w:val="28"/>
          <w:szCs w:val="28"/>
          <w:lang w:val="kk-KZ"/>
        </w:rPr>
        <w:t>шт</w:t>
      </w:r>
      <w:r>
        <w:rPr>
          <w:sz w:val="28"/>
          <w:szCs w:val="28"/>
          <w:lang w:val="kk-KZ"/>
        </w:rPr>
        <w:t xml:space="preserve"> </w:t>
      </w:r>
      <w:r w:rsidR="009E6E77">
        <w:rPr>
          <w:sz w:val="28"/>
          <w:szCs w:val="28"/>
          <w:lang w:val="kk-KZ"/>
        </w:rPr>
        <w:t>Заказ</w:t>
      </w:r>
      <w:r>
        <w:rPr>
          <w:sz w:val="28"/>
          <w:szCs w:val="28"/>
          <w:lang w:val="kk-KZ"/>
        </w:rPr>
        <w:t xml:space="preserve"> №    </w:t>
      </w:r>
    </w:p>
    <w:p w:rsidR="000D50EB" w:rsidRDefault="000D50EB" w:rsidP="000D50EB">
      <w:pPr>
        <w:jc w:val="center"/>
        <w:rPr>
          <w:sz w:val="28"/>
          <w:szCs w:val="28"/>
          <w:lang w:val="kk-KZ"/>
        </w:rPr>
      </w:pPr>
    </w:p>
    <w:p w:rsidR="000D50EB" w:rsidRDefault="000D50EB" w:rsidP="000D50EB">
      <w:pPr>
        <w:jc w:val="center"/>
        <w:rPr>
          <w:sz w:val="28"/>
          <w:szCs w:val="28"/>
          <w:lang w:val="kk-KZ"/>
        </w:rPr>
      </w:pPr>
    </w:p>
    <w:p w:rsidR="000D50EB" w:rsidRDefault="000D50EB" w:rsidP="000D50EB">
      <w:pPr>
        <w:jc w:val="center"/>
        <w:rPr>
          <w:sz w:val="28"/>
          <w:szCs w:val="28"/>
          <w:lang w:val="kk-KZ"/>
        </w:rPr>
      </w:pPr>
    </w:p>
    <w:p w:rsidR="000D50EB" w:rsidRDefault="000D50EB" w:rsidP="000D50EB">
      <w:pPr>
        <w:jc w:val="center"/>
        <w:rPr>
          <w:sz w:val="28"/>
          <w:szCs w:val="28"/>
          <w:lang w:val="kk-KZ"/>
        </w:rPr>
      </w:pPr>
    </w:p>
    <w:p w:rsidR="000D50EB" w:rsidRDefault="000D50EB" w:rsidP="000D50EB">
      <w:pPr>
        <w:jc w:val="center"/>
        <w:rPr>
          <w:sz w:val="28"/>
          <w:szCs w:val="28"/>
          <w:lang w:val="kk-KZ"/>
        </w:rPr>
      </w:pPr>
    </w:p>
    <w:p w:rsidR="000D50EB" w:rsidRDefault="000D50EB" w:rsidP="000D50EB">
      <w:pPr>
        <w:jc w:val="center"/>
        <w:rPr>
          <w:sz w:val="28"/>
          <w:szCs w:val="28"/>
          <w:lang w:val="kk-KZ"/>
        </w:rPr>
      </w:pPr>
    </w:p>
    <w:p w:rsidR="009E6E77" w:rsidRDefault="009E6E77" w:rsidP="000D50EB">
      <w:pPr>
        <w:jc w:val="center"/>
        <w:rPr>
          <w:sz w:val="28"/>
          <w:szCs w:val="28"/>
          <w:lang w:val="kk-KZ"/>
        </w:rPr>
      </w:pPr>
    </w:p>
    <w:p w:rsidR="009E6E77" w:rsidRDefault="009E6E77" w:rsidP="000D50EB">
      <w:pPr>
        <w:jc w:val="center"/>
        <w:rPr>
          <w:sz w:val="28"/>
          <w:szCs w:val="28"/>
          <w:lang w:val="kk-KZ"/>
        </w:rPr>
      </w:pPr>
    </w:p>
    <w:p w:rsidR="009E6E77" w:rsidRDefault="009E6E77" w:rsidP="000D50EB">
      <w:pPr>
        <w:jc w:val="center"/>
        <w:rPr>
          <w:sz w:val="28"/>
          <w:szCs w:val="28"/>
          <w:lang w:val="kk-KZ"/>
        </w:rPr>
      </w:pPr>
    </w:p>
    <w:p w:rsidR="009E6E77" w:rsidRDefault="009E6E77" w:rsidP="000D50EB">
      <w:pPr>
        <w:jc w:val="center"/>
        <w:rPr>
          <w:sz w:val="28"/>
          <w:szCs w:val="28"/>
          <w:lang w:val="kk-KZ"/>
        </w:rPr>
      </w:pPr>
    </w:p>
    <w:p w:rsidR="009E6E77" w:rsidRDefault="009E6E77" w:rsidP="000D50EB">
      <w:pPr>
        <w:jc w:val="center"/>
        <w:rPr>
          <w:sz w:val="28"/>
          <w:szCs w:val="28"/>
          <w:lang w:val="kk-KZ"/>
        </w:rPr>
      </w:pPr>
    </w:p>
    <w:p w:rsidR="009E6E77" w:rsidRDefault="009E6E77" w:rsidP="000D50EB">
      <w:pPr>
        <w:jc w:val="center"/>
        <w:rPr>
          <w:sz w:val="28"/>
          <w:szCs w:val="28"/>
          <w:lang w:val="kk-KZ"/>
        </w:rPr>
      </w:pPr>
    </w:p>
    <w:p w:rsidR="009E6E77" w:rsidRDefault="009E6E77" w:rsidP="000D50EB">
      <w:pPr>
        <w:jc w:val="center"/>
        <w:rPr>
          <w:sz w:val="28"/>
          <w:szCs w:val="28"/>
          <w:lang w:val="kk-KZ"/>
        </w:rPr>
      </w:pPr>
    </w:p>
    <w:p w:rsidR="009E6E77" w:rsidRDefault="009E6E77" w:rsidP="000D50EB">
      <w:pPr>
        <w:jc w:val="center"/>
        <w:rPr>
          <w:sz w:val="28"/>
          <w:szCs w:val="28"/>
          <w:lang w:val="kk-KZ"/>
        </w:rPr>
      </w:pPr>
    </w:p>
    <w:p w:rsidR="009E6E77" w:rsidRDefault="009E6E77" w:rsidP="000D50EB">
      <w:pPr>
        <w:jc w:val="center"/>
        <w:rPr>
          <w:sz w:val="28"/>
          <w:szCs w:val="28"/>
          <w:lang w:val="kk-KZ"/>
        </w:rPr>
      </w:pPr>
    </w:p>
    <w:p w:rsidR="009E6E77" w:rsidRDefault="009E6E77" w:rsidP="000D50EB">
      <w:pPr>
        <w:jc w:val="center"/>
        <w:rPr>
          <w:sz w:val="28"/>
          <w:szCs w:val="28"/>
          <w:lang w:val="kk-KZ"/>
        </w:rPr>
      </w:pPr>
    </w:p>
    <w:p w:rsidR="009E6E77" w:rsidRDefault="009E6E77" w:rsidP="000D50EB">
      <w:pPr>
        <w:jc w:val="center"/>
        <w:rPr>
          <w:sz w:val="28"/>
          <w:szCs w:val="28"/>
          <w:lang w:val="kk-KZ"/>
        </w:rPr>
      </w:pPr>
    </w:p>
    <w:p w:rsidR="009E6E77" w:rsidRDefault="009E6E77" w:rsidP="000D50EB">
      <w:pPr>
        <w:jc w:val="center"/>
        <w:rPr>
          <w:sz w:val="28"/>
          <w:szCs w:val="28"/>
          <w:lang w:val="kk-KZ"/>
        </w:rPr>
      </w:pPr>
    </w:p>
    <w:p w:rsidR="000D50EB" w:rsidRDefault="000D50EB" w:rsidP="000D50EB">
      <w:pPr>
        <w:jc w:val="center"/>
        <w:rPr>
          <w:sz w:val="28"/>
          <w:szCs w:val="28"/>
          <w:lang w:val="kk-KZ"/>
        </w:rPr>
      </w:pPr>
    </w:p>
    <w:p w:rsidR="000D50EB" w:rsidRDefault="000D50EB" w:rsidP="000D50EB">
      <w:pPr>
        <w:jc w:val="center"/>
        <w:rPr>
          <w:sz w:val="28"/>
          <w:szCs w:val="28"/>
          <w:lang w:val="kk-KZ"/>
        </w:rPr>
      </w:pPr>
    </w:p>
    <w:p w:rsidR="000D50EB" w:rsidRDefault="000D50EB" w:rsidP="000D50EB">
      <w:pPr>
        <w:jc w:val="center"/>
        <w:rPr>
          <w:sz w:val="28"/>
          <w:szCs w:val="28"/>
          <w:lang w:val="kk-KZ"/>
        </w:rPr>
      </w:pPr>
    </w:p>
    <w:p w:rsidR="000D50EB" w:rsidRDefault="000D50EB" w:rsidP="000D50EB">
      <w:pPr>
        <w:jc w:val="center"/>
        <w:rPr>
          <w:sz w:val="28"/>
          <w:szCs w:val="28"/>
          <w:lang w:val="kk-KZ"/>
        </w:rPr>
      </w:pPr>
    </w:p>
    <w:p w:rsidR="009E6E77" w:rsidRPr="0033069D" w:rsidRDefault="009E6E77" w:rsidP="009E6E77">
      <w:pPr>
        <w:rPr>
          <w:sz w:val="28"/>
          <w:szCs w:val="28"/>
          <w:lang w:val="kk-KZ"/>
        </w:rPr>
      </w:pPr>
      <w:r w:rsidRPr="0033069D">
        <w:rPr>
          <w:sz w:val="28"/>
          <w:szCs w:val="28"/>
          <w:lang w:val="kk-KZ"/>
        </w:rPr>
        <w:t xml:space="preserve">© </w:t>
      </w:r>
      <w:r w:rsidRPr="0033069D">
        <w:rPr>
          <w:sz w:val="28"/>
          <w:szCs w:val="28"/>
        </w:rPr>
        <w:t>Южно-Казахстанского Государственн</w:t>
      </w:r>
      <w:r w:rsidRPr="0033069D">
        <w:rPr>
          <w:sz w:val="28"/>
          <w:szCs w:val="28"/>
          <w:lang w:val="kk-KZ"/>
        </w:rPr>
        <w:t>ый</w:t>
      </w:r>
      <w:r w:rsidRPr="0033069D">
        <w:rPr>
          <w:sz w:val="28"/>
          <w:szCs w:val="28"/>
        </w:rPr>
        <w:t xml:space="preserve"> университет им</w:t>
      </w:r>
      <w:r w:rsidRPr="0033069D">
        <w:rPr>
          <w:sz w:val="28"/>
          <w:szCs w:val="28"/>
          <w:lang w:val="kk-KZ"/>
        </w:rPr>
        <w:t>.</w:t>
      </w:r>
      <w:r w:rsidRPr="0033069D">
        <w:rPr>
          <w:sz w:val="28"/>
          <w:szCs w:val="28"/>
        </w:rPr>
        <w:t xml:space="preserve"> М.Ауезова</w:t>
      </w:r>
      <w:r w:rsidRPr="0033069D">
        <w:rPr>
          <w:sz w:val="28"/>
          <w:szCs w:val="28"/>
          <w:lang w:val="kk-KZ"/>
        </w:rPr>
        <w:t>, 2017г.</w:t>
      </w:r>
    </w:p>
    <w:p w:rsidR="000D50EB" w:rsidRDefault="000D50EB" w:rsidP="000D50EB">
      <w:pPr>
        <w:shd w:val="clear" w:color="auto" w:fill="FFFFFF"/>
        <w:spacing w:before="5"/>
        <w:ind w:left="10" w:firstLine="374"/>
        <w:jc w:val="both"/>
        <w:rPr>
          <w:sz w:val="28"/>
          <w:szCs w:val="28"/>
          <w:lang w:val="kk-KZ"/>
        </w:rPr>
      </w:pPr>
    </w:p>
    <w:p w:rsidR="000D50EB" w:rsidRDefault="000D50EB" w:rsidP="000D50EB">
      <w:pPr>
        <w:shd w:val="clear" w:color="auto" w:fill="FFFFFF"/>
        <w:spacing w:before="5"/>
        <w:ind w:left="10" w:firstLine="374"/>
        <w:jc w:val="both"/>
        <w:rPr>
          <w:sz w:val="28"/>
          <w:szCs w:val="28"/>
          <w:lang w:val="kk-KZ"/>
        </w:rPr>
      </w:pPr>
    </w:p>
    <w:p w:rsidR="000D50EB" w:rsidRDefault="000D50EB" w:rsidP="000D50EB">
      <w:pPr>
        <w:shd w:val="clear" w:color="auto" w:fill="FFFFFF"/>
        <w:spacing w:before="5"/>
        <w:ind w:left="10" w:firstLine="374"/>
        <w:jc w:val="both"/>
        <w:rPr>
          <w:sz w:val="28"/>
          <w:szCs w:val="28"/>
          <w:lang w:val="kk-KZ"/>
        </w:rPr>
      </w:pPr>
    </w:p>
    <w:p w:rsidR="000D50EB" w:rsidRDefault="000D50EB" w:rsidP="000D50EB">
      <w:pPr>
        <w:shd w:val="clear" w:color="auto" w:fill="FFFFFF"/>
        <w:spacing w:before="5"/>
        <w:ind w:left="10" w:firstLine="374"/>
        <w:jc w:val="both"/>
        <w:rPr>
          <w:sz w:val="28"/>
          <w:szCs w:val="28"/>
          <w:lang w:val="kk-KZ"/>
        </w:rPr>
      </w:pPr>
    </w:p>
    <w:p w:rsidR="000D50EB" w:rsidRDefault="000D50EB" w:rsidP="000D50EB">
      <w:pPr>
        <w:shd w:val="clear" w:color="auto" w:fill="FFFFFF"/>
        <w:spacing w:before="5"/>
        <w:ind w:left="10" w:firstLine="374"/>
        <w:jc w:val="both"/>
        <w:rPr>
          <w:sz w:val="28"/>
          <w:szCs w:val="28"/>
          <w:lang w:val="kk-KZ"/>
        </w:rPr>
      </w:pPr>
    </w:p>
    <w:p w:rsidR="000D50EB" w:rsidRDefault="000D50EB" w:rsidP="000D50EB">
      <w:pPr>
        <w:shd w:val="clear" w:color="auto" w:fill="FFFFFF"/>
        <w:spacing w:before="5"/>
        <w:ind w:left="10" w:firstLine="374"/>
        <w:jc w:val="both"/>
        <w:rPr>
          <w:sz w:val="28"/>
          <w:szCs w:val="28"/>
          <w:lang w:val="kk-KZ"/>
        </w:rPr>
      </w:pPr>
    </w:p>
    <w:p w:rsidR="000D50EB" w:rsidRDefault="000D50EB" w:rsidP="000D50EB">
      <w:pPr>
        <w:shd w:val="clear" w:color="auto" w:fill="FFFFFF"/>
        <w:spacing w:before="5"/>
        <w:ind w:left="10" w:firstLine="374"/>
        <w:jc w:val="both"/>
        <w:rPr>
          <w:sz w:val="28"/>
          <w:szCs w:val="28"/>
          <w:lang w:val="kk-KZ"/>
        </w:rPr>
      </w:pPr>
    </w:p>
    <w:p w:rsidR="001B1A6E" w:rsidRDefault="001B1A6E" w:rsidP="00A46D37">
      <w:pPr>
        <w:rPr>
          <w:sz w:val="28"/>
          <w:szCs w:val="28"/>
          <w:lang w:val="kk-KZ"/>
        </w:rPr>
      </w:pPr>
    </w:p>
    <w:p w:rsidR="001B1A6E" w:rsidRDefault="001B1A6E" w:rsidP="00A46D37">
      <w:pPr>
        <w:rPr>
          <w:sz w:val="28"/>
          <w:szCs w:val="28"/>
          <w:lang w:val="kk-KZ"/>
        </w:rPr>
      </w:pPr>
    </w:p>
    <w:p w:rsidR="001B1A6E" w:rsidRDefault="001B1A6E" w:rsidP="00A46D37">
      <w:pPr>
        <w:rPr>
          <w:sz w:val="28"/>
          <w:szCs w:val="28"/>
          <w:lang w:val="kk-KZ"/>
        </w:rPr>
      </w:pPr>
    </w:p>
    <w:p w:rsidR="001B1A6E" w:rsidRDefault="001B1A6E" w:rsidP="00A46D37">
      <w:pPr>
        <w:rPr>
          <w:sz w:val="28"/>
          <w:szCs w:val="28"/>
          <w:lang w:val="kk-KZ"/>
        </w:rPr>
      </w:pPr>
    </w:p>
    <w:p w:rsidR="001B1A6E" w:rsidRDefault="001B1A6E" w:rsidP="00A46D37">
      <w:pPr>
        <w:rPr>
          <w:sz w:val="28"/>
          <w:szCs w:val="28"/>
          <w:lang w:val="kk-KZ"/>
        </w:rPr>
      </w:pPr>
    </w:p>
    <w:p w:rsidR="001B1A6E" w:rsidRDefault="001B1A6E" w:rsidP="00A46D37">
      <w:pPr>
        <w:rPr>
          <w:sz w:val="28"/>
          <w:szCs w:val="28"/>
          <w:lang w:val="kk-KZ"/>
        </w:rPr>
      </w:pPr>
    </w:p>
    <w:p w:rsidR="001B1A6E" w:rsidRDefault="001B1A6E" w:rsidP="00A46D37">
      <w:pPr>
        <w:rPr>
          <w:sz w:val="28"/>
          <w:szCs w:val="28"/>
          <w:lang w:val="kk-KZ"/>
        </w:rPr>
      </w:pPr>
    </w:p>
    <w:p w:rsidR="001B1A6E" w:rsidRDefault="001B1A6E" w:rsidP="00A46D37">
      <w:pPr>
        <w:rPr>
          <w:sz w:val="28"/>
          <w:szCs w:val="28"/>
          <w:lang w:val="kk-KZ"/>
        </w:rPr>
      </w:pPr>
    </w:p>
    <w:p w:rsidR="001B1A6E" w:rsidRDefault="001B1A6E" w:rsidP="00A46D37">
      <w:pPr>
        <w:rPr>
          <w:sz w:val="28"/>
          <w:szCs w:val="28"/>
          <w:lang w:val="kk-KZ"/>
        </w:rPr>
      </w:pPr>
    </w:p>
    <w:p w:rsidR="001B1A6E" w:rsidRDefault="001B1A6E" w:rsidP="00A46D37">
      <w:pPr>
        <w:rPr>
          <w:sz w:val="28"/>
          <w:szCs w:val="28"/>
          <w:lang w:val="kk-KZ"/>
        </w:rPr>
      </w:pPr>
    </w:p>
    <w:p w:rsidR="001B1A6E" w:rsidRDefault="001B1A6E" w:rsidP="00A46D37">
      <w:pPr>
        <w:rPr>
          <w:sz w:val="28"/>
          <w:szCs w:val="28"/>
          <w:lang w:val="kk-KZ"/>
        </w:rPr>
      </w:pPr>
    </w:p>
    <w:p w:rsidR="001B1A6E" w:rsidRDefault="001B1A6E" w:rsidP="00A46D37">
      <w:pPr>
        <w:rPr>
          <w:sz w:val="28"/>
          <w:szCs w:val="28"/>
          <w:lang w:val="kk-KZ"/>
        </w:rPr>
      </w:pPr>
    </w:p>
    <w:p w:rsidR="001B1A6E" w:rsidRDefault="001B1A6E" w:rsidP="00A46D37">
      <w:pPr>
        <w:rPr>
          <w:sz w:val="28"/>
          <w:szCs w:val="28"/>
          <w:lang w:val="kk-KZ"/>
        </w:rPr>
      </w:pPr>
    </w:p>
    <w:p w:rsidR="001B1A6E" w:rsidRDefault="001B1A6E" w:rsidP="00A46D37">
      <w:pPr>
        <w:rPr>
          <w:sz w:val="28"/>
          <w:szCs w:val="28"/>
          <w:lang w:val="kk-KZ"/>
        </w:rPr>
      </w:pPr>
    </w:p>
    <w:p w:rsidR="001B1A6E" w:rsidRDefault="001B1A6E" w:rsidP="00A46D37">
      <w:pPr>
        <w:rPr>
          <w:sz w:val="28"/>
          <w:szCs w:val="28"/>
          <w:lang w:val="kk-KZ"/>
        </w:rPr>
      </w:pPr>
    </w:p>
    <w:p w:rsidR="001B1A6E" w:rsidRDefault="001B1A6E" w:rsidP="00A46D37">
      <w:pPr>
        <w:rPr>
          <w:sz w:val="28"/>
          <w:szCs w:val="28"/>
          <w:lang w:val="kk-KZ"/>
        </w:rPr>
      </w:pPr>
    </w:p>
    <w:p w:rsidR="001B1A6E" w:rsidRDefault="001B1A6E" w:rsidP="00A46D37">
      <w:pPr>
        <w:rPr>
          <w:sz w:val="28"/>
          <w:szCs w:val="28"/>
          <w:lang w:val="kk-KZ"/>
        </w:rPr>
      </w:pPr>
    </w:p>
    <w:p w:rsidR="001B1A6E" w:rsidRDefault="001B1A6E" w:rsidP="00A46D37">
      <w:pPr>
        <w:rPr>
          <w:sz w:val="28"/>
          <w:szCs w:val="28"/>
          <w:lang w:val="kk-KZ"/>
        </w:rPr>
      </w:pPr>
    </w:p>
    <w:p w:rsidR="001B1A6E" w:rsidRDefault="001B1A6E" w:rsidP="00A46D37">
      <w:pPr>
        <w:rPr>
          <w:sz w:val="28"/>
          <w:szCs w:val="28"/>
          <w:lang w:val="kk-KZ"/>
        </w:rPr>
      </w:pPr>
    </w:p>
    <w:p w:rsidR="001B1A6E" w:rsidRDefault="001B1A6E" w:rsidP="00A46D37">
      <w:pPr>
        <w:rPr>
          <w:sz w:val="28"/>
          <w:szCs w:val="28"/>
          <w:lang w:val="kk-KZ"/>
        </w:rPr>
      </w:pPr>
    </w:p>
    <w:p w:rsidR="001B1A6E" w:rsidRPr="0033069D" w:rsidRDefault="001B1A6E" w:rsidP="00A46D37">
      <w:pPr>
        <w:rPr>
          <w:sz w:val="28"/>
          <w:szCs w:val="28"/>
          <w:lang w:val="kk-KZ"/>
        </w:rPr>
      </w:pPr>
    </w:p>
    <w:p w:rsidR="00027351" w:rsidRPr="0033069D" w:rsidRDefault="00027351" w:rsidP="00A46D37">
      <w:pPr>
        <w:rPr>
          <w:noProof/>
          <w:sz w:val="28"/>
          <w:szCs w:val="28"/>
          <w:lang w:val="kk-KZ"/>
        </w:rPr>
      </w:pPr>
    </w:p>
    <w:sectPr w:rsidR="00027351" w:rsidRPr="0033069D" w:rsidSect="00B3247D">
      <w:footerReference w:type="default" r:id="rId16"/>
      <w:type w:val="continuous"/>
      <w:pgSz w:w="11909" w:h="16834"/>
      <w:pgMar w:top="1134" w:right="1134" w:bottom="1134" w:left="1134" w:header="720" w:footer="720" w:gutter="0"/>
      <w:pgNumType w:start="38"/>
      <w:cols w:space="6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6014F" w:rsidRDefault="0096014F" w:rsidP="009A1E57">
      <w:r>
        <w:separator/>
      </w:r>
    </w:p>
  </w:endnote>
  <w:endnote w:type="continuationSeparator" w:id="1">
    <w:p w:rsidR="0096014F" w:rsidRDefault="0096014F" w:rsidP="009A1E5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45301689"/>
      <w:docPartObj>
        <w:docPartGallery w:val="Page Numbers (Bottom of Page)"/>
        <w:docPartUnique/>
      </w:docPartObj>
    </w:sdtPr>
    <w:sdtContent>
      <w:p w:rsidR="00B3247D" w:rsidRDefault="00335ED1">
        <w:pPr>
          <w:pStyle w:val="a7"/>
          <w:jc w:val="center"/>
        </w:pPr>
        <w:r>
          <w:fldChar w:fldCharType="begin"/>
        </w:r>
        <w:r w:rsidR="00B3247D">
          <w:instrText>PAGE   \* MERGEFORMAT</w:instrText>
        </w:r>
        <w:r>
          <w:fldChar w:fldCharType="separate"/>
        </w:r>
        <w:r w:rsidR="00DE7B72">
          <w:rPr>
            <w:noProof/>
          </w:rPr>
          <w:t>4</w:t>
        </w:r>
        <w:r>
          <w:fldChar w:fldCharType="end"/>
        </w:r>
      </w:p>
    </w:sdtContent>
  </w:sdt>
  <w:p w:rsidR="007F16FB" w:rsidRDefault="007F16FB">
    <w:pPr>
      <w:pStyle w:val="a7"/>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6FB" w:rsidRDefault="007F16FB"/>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6FB" w:rsidRDefault="007F16FB"/>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6FB" w:rsidRDefault="007F16FB"/>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6FB" w:rsidRDefault="007F16FB"/>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6FB" w:rsidRDefault="007F16FB"/>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6FB" w:rsidRDefault="007F16FB"/>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247D" w:rsidRDefault="00335ED1">
    <w:pPr>
      <w:pStyle w:val="a7"/>
      <w:jc w:val="center"/>
    </w:pPr>
    <w:r>
      <w:fldChar w:fldCharType="begin"/>
    </w:r>
    <w:r w:rsidR="00B3247D">
      <w:instrText>PAGE   \* MERGEFORMAT</w:instrText>
    </w:r>
    <w:r>
      <w:fldChar w:fldCharType="separate"/>
    </w:r>
    <w:r w:rsidR="009F45AA">
      <w:rPr>
        <w:noProof/>
      </w:rPr>
      <w:t>121</w:t>
    </w:r>
    <w:r>
      <w:fldChar w:fldCharType="end"/>
    </w:r>
  </w:p>
  <w:p w:rsidR="007F16FB" w:rsidRPr="00B3247D" w:rsidRDefault="007F16FB" w:rsidP="00B3247D">
    <w:pPr>
      <w:pStyle w:val="a7"/>
      <w:tabs>
        <w:tab w:val="clear" w:pos="4677"/>
        <w:tab w:val="clear" w:pos="9355"/>
        <w:tab w:val="left" w:pos="2179"/>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6014F" w:rsidRDefault="0096014F" w:rsidP="009A1E57">
      <w:r>
        <w:separator/>
      </w:r>
    </w:p>
  </w:footnote>
  <w:footnote w:type="continuationSeparator" w:id="1">
    <w:p w:rsidR="0096014F" w:rsidRDefault="0096014F" w:rsidP="009A1E5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258E26F0"/>
    <w:lvl w:ilvl="0">
      <w:numFmt w:val="bullet"/>
      <w:lvlText w:val="*"/>
      <w:lvlJc w:val="left"/>
    </w:lvl>
  </w:abstractNum>
  <w:abstractNum w:abstractNumId="1">
    <w:nsid w:val="00000001"/>
    <w:multiLevelType w:val="multilevel"/>
    <w:tmpl w:val="00000001"/>
    <w:name w:val="WW8Num1"/>
    <w:lvl w:ilvl="0">
      <w:start w:val="1"/>
      <w:numFmt w:val="bullet"/>
      <w:lvlText w:val=""/>
      <w:lvlJc w:val="left"/>
      <w:pPr>
        <w:tabs>
          <w:tab w:val="num" w:pos="717"/>
        </w:tabs>
        <w:ind w:left="717" w:hanging="360"/>
      </w:pPr>
      <w:rPr>
        <w:rFonts w:ascii="Symbol" w:hAnsi="Symbol" w:cs="Times New Roman"/>
      </w:rPr>
    </w:lvl>
    <w:lvl w:ilvl="1">
      <w:start w:val="1"/>
      <w:numFmt w:val="bullet"/>
      <w:lvlText w:val=""/>
      <w:lvlJc w:val="left"/>
      <w:pPr>
        <w:tabs>
          <w:tab w:val="num" w:pos="1437"/>
        </w:tabs>
        <w:ind w:left="1437" w:hanging="360"/>
      </w:pPr>
      <w:rPr>
        <w:rFonts w:ascii="Symbol" w:hAnsi="Symbol" w:cs="Times New Roman"/>
      </w:rPr>
    </w:lvl>
    <w:lvl w:ilvl="2">
      <w:start w:val="7"/>
      <w:numFmt w:val="decimal"/>
      <w:lvlText w:val="%3."/>
      <w:lvlJc w:val="left"/>
      <w:pPr>
        <w:tabs>
          <w:tab w:val="num" w:pos="2337"/>
        </w:tabs>
        <w:ind w:left="2337" w:hanging="360"/>
      </w:pPr>
    </w:lvl>
    <w:lvl w:ilvl="3">
      <w:start w:val="1"/>
      <w:numFmt w:val="decimal"/>
      <w:lvlText w:val="%4."/>
      <w:lvlJc w:val="left"/>
      <w:pPr>
        <w:tabs>
          <w:tab w:val="num" w:pos="2877"/>
        </w:tabs>
        <w:ind w:left="2877" w:hanging="360"/>
      </w:pPr>
    </w:lvl>
    <w:lvl w:ilvl="4">
      <w:start w:val="1"/>
      <w:numFmt w:val="lowerLetter"/>
      <w:lvlText w:val="%5."/>
      <w:lvlJc w:val="left"/>
      <w:pPr>
        <w:tabs>
          <w:tab w:val="num" w:pos="3597"/>
        </w:tabs>
        <w:ind w:left="3597" w:hanging="360"/>
      </w:pPr>
    </w:lvl>
    <w:lvl w:ilvl="5">
      <w:start w:val="1"/>
      <w:numFmt w:val="lowerRoman"/>
      <w:lvlText w:val="%6."/>
      <w:lvlJc w:val="right"/>
      <w:pPr>
        <w:tabs>
          <w:tab w:val="num" w:pos="4317"/>
        </w:tabs>
        <w:ind w:left="4317" w:hanging="180"/>
      </w:pPr>
    </w:lvl>
    <w:lvl w:ilvl="6">
      <w:start w:val="1"/>
      <w:numFmt w:val="decimal"/>
      <w:lvlText w:val="%7."/>
      <w:lvlJc w:val="left"/>
      <w:pPr>
        <w:tabs>
          <w:tab w:val="num" w:pos="5037"/>
        </w:tabs>
        <w:ind w:left="5037" w:hanging="360"/>
      </w:pPr>
    </w:lvl>
    <w:lvl w:ilvl="7">
      <w:start w:val="1"/>
      <w:numFmt w:val="lowerLetter"/>
      <w:lvlText w:val="%8."/>
      <w:lvlJc w:val="left"/>
      <w:pPr>
        <w:tabs>
          <w:tab w:val="num" w:pos="5757"/>
        </w:tabs>
        <w:ind w:left="5757" w:hanging="360"/>
      </w:pPr>
    </w:lvl>
    <w:lvl w:ilvl="8">
      <w:start w:val="1"/>
      <w:numFmt w:val="lowerRoman"/>
      <w:lvlText w:val="%9."/>
      <w:lvlJc w:val="right"/>
      <w:pPr>
        <w:tabs>
          <w:tab w:val="num" w:pos="6477"/>
        </w:tabs>
        <w:ind w:left="6477" w:hanging="180"/>
      </w:pPr>
    </w:lvl>
  </w:abstractNum>
  <w:abstractNum w:abstractNumId="2">
    <w:nsid w:val="00000002"/>
    <w:multiLevelType w:val="singleLevel"/>
    <w:tmpl w:val="00000002"/>
    <w:name w:val="WW8Num2"/>
    <w:lvl w:ilvl="0">
      <w:start w:val="1"/>
      <w:numFmt w:val="bullet"/>
      <w:lvlText w:val=""/>
      <w:lvlJc w:val="left"/>
      <w:pPr>
        <w:tabs>
          <w:tab w:val="num" w:pos="1068"/>
        </w:tabs>
        <w:ind w:left="1068" w:hanging="360"/>
      </w:pPr>
      <w:rPr>
        <w:rFonts w:ascii="Symbol" w:hAnsi="Symbol"/>
      </w:rPr>
    </w:lvl>
  </w:abstractNum>
  <w:abstractNum w:abstractNumId="3">
    <w:nsid w:val="00000003"/>
    <w:multiLevelType w:val="singleLevel"/>
    <w:tmpl w:val="00000003"/>
    <w:name w:val="WW8Num3"/>
    <w:lvl w:ilvl="0">
      <w:start w:val="1"/>
      <w:numFmt w:val="bullet"/>
      <w:lvlText w:val=""/>
      <w:lvlJc w:val="left"/>
      <w:pPr>
        <w:tabs>
          <w:tab w:val="num" w:pos="720"/>
        </w:tabs>
        <w:ind w:left="720" w:hanging="360"/>
      </w:pPr>
      <w:rPr>
        <w:rFonts w:ascii="Symbol" w:hAnsi="Symbol"/>
      </w:rPr>
    </w:lvl>
  </w:abstractNum>
  <w:abstractNum w:abstractNumId="4">
    <w:nsid w:val="00000005"/>
    <w:multiLevelType w:val="singleLevel"/>
    <w:tmpl w:val="00000005"/>
    <w:name w:val="WW8Num5"/>
    <w:lvl w:ilvl="0">
      <w:start w:val="1"/>
      <w:numFmt w:val="bullet"/>
      <w:lvlText w:val=""/>
      <w:lvlJc w:val="left"/>
      <w:pPr>
        <w:tabs>
          <w:tab w:val="num" w:pos="720"/>
        </w:tabs>
        <w:ind w:left="720" w:hanging="360"/>
      </w:pPr>
      <w:rPr>
        <w:rFonts w:ascii="Symbol" w:hAnsi="Symbol"/>
      </w:rPr>
    </w:lvl>
  </w:abstractNum>
  <w:abstractNum w:abstractNumId="5">
    <w:nsid w:val="00000006"/>
    <w:multiLevelType w:val="singleLevel"/>
    <w:tmpl w:val="00000006"/>
    <w:name w:val="WW8Num6"/>
    <w:lvl w:ilvl="0">
      <w:start w:val="1"/>
      <w:numFmt w:val="bullet"/>
      <w:lvlText w:val=""/>
      <w:lvlJc w:val="left"/>
      <w:pPr>
        <w:tabs>
          <w:tab w:val="num" w:pos="1428"/>
        </w:tabs>
        <w:ind w:left="1428" w:hanging="360"/>
      </w:pPr>
      <w:rPr>
        <w:rFonts w:ascii="Symbol" w:hAnsi="Symbol" w:cs="Times New Roman"/>
      </w:rPr>
    </w:lvl>
  </w:abstractNum>
  <w:abstractNum w:abstractNumId="6">
    <w:nsid w:val="00000007"/>
    <w:multiLevelType w:val="singleLevel"/>
    <w:tmpl w:val="00000007"/>
    <w:name w:val="WW8Num7"/>
    <w:lvl w:ilvl="0">
      <w:start w:val="1"/>
      <w:numFmt w:val="bullet"/>
      <w:lvlText w:val=""/>
      <w:lvlJc w:val="left"/>
      <w:pPr>
        <w:tabs>
          <w:tab w:val="num" w:pos="720"/>
        </w:tabs>
        <w:ind w:left="720" w:hanging="360"/>
      </w:pPr>
      <w:rPr>
        <w:rFonts w:ascii="Symbol" w:hAnsi="Symbol"/>
      </w:rPr>
    </w:lvl>
  </w:abstractNum>
  <w:abstractNum w:abstractNumId="7">
    <w:nsid w:val="00000008"/>
    <w:multiLevelType w:val="singleLevel"/>
    <w:tmpl w:val="00000008"/>
    <w:name w:val="WW8Num8"/>
    <w:lvl w:ilvl="0">
      <w:start w:val="1"/>
      <w:numFmt w:val="decimal"/>
      <w:lvlText w:val="%1."/>
      <w:lvlJc w:val="left"/>
      <w:pPr>
        <w:tabs>
          <w:tab w:val="num" w:pos="717"/>
        </w:tabs>
        <w:ind w:left="717" w:hanging="360"/>
      </w:pPr>
    </w:lvl>
  </w:abstractNum>
  <w:abstractNum w:abstractNumId="8">
    <w:nsid w:val="0000000C"/>
    <w:multiLevelType w:val="singleLevel"/>
    <w:tmpl w:val="0000000C"/>
    <w:name w:val="WW8Num12"/>
    <w:lvl w:ilvl="0">
      <w:start w:val="1"/>
      <w:numFmt w:val="bullet"/>
      <w:lvlText w:val=""/>
      <w:lvlJc w:val="left"/>
      <w:pPr>
        <w:tabs>
          <w:tab w:val="num" w:pos="720"/>
        </w:tabs>
        <w:ind w:left="720" w:hanging="360"/>
      </w:pPr>
      <w:rPr>
        <w:rFonts w:ascii="Symbol" w:hAnsi="Symbol"/>
      </w:rPr>
    </w:lvl>
  </w:abstractNum>
  <w:abstractNum w:abstractNumId="9">
    <w:nsid w:val="0000000D"/>
    <w:multiLevelType w:val="singleLevel"/>
    <w:tmpl w:val="0000000D"/>
    <w:name w:val="WW8Num13"/>
    <w:lvl w:ilvl="0">
      <w:start w:val="1"/>
      <w:numFmt w:val="bullet"/>
      <w:lvlText w:val=""/>
      <w:lvlJc w:val="left"/>
      <w:pPr>
        <w:tabs>
          <w:tab w:val="num" w:pos="1077"/>
        </w:tabs>
        <w:ind w:left="1077" w:hanging="360"/>
      </w:pPr>
      <w:rPr>
        <w:rFonts w:ascii="Symbol" w:hAnsi="Symbol"/>
      </w:rPr>
    </w:lvl>
  </w:abstractNum>
  <w:abstractNum w:abstractNumId="10">
    <w:nsid w:val="0AA805A2"/>
    <w:multiLevelType w:val="hybridMultilevel"/>
    <w:tmpl w:val="0570E390"/>
    <w:lvl w:ilvl="0" w:tplc="99F271E6">
      <w:start w:val="1"/>
      <w:numFmt w:val="decimal"/>
      <w:lvlText w:val="%1."/>
      <w:lvlJc w:val="left"/>
      <w:pPr>
        <w:tabs>
          <w:tab w:val="num" w:pos="1068"/>
        </w:tabs>
        <w:ind w:left="106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10E677EC"/>
    <w:multiLevelType w:val="singleLevel"/>
    <w:tmpl w:val="E9760B30"/>
    <w:lvl w:ilvl="0">
      <w:start w:val="1"/>
      <w:numFmt w:val="decimal"/>
      <w:lvlText w:val="%1."/>
      <w:legacy w:legacy="1" w:legacySpace="0" w:legacyIndent="518"/>
      <w:lvlJc w:val="left"/>
      <w:rPr>
        <w:rFonts w:ascii="Times New Roman" w:hAnsi="Times New Roman" w:cs="Times New Roman" w:hint="default"/>
      </w:rPr>
    </w:lvl>
  </w:abstractNum>
  <w:abstractNum w:abstractNumId="12">
    <w:nsid w:val="239B18A5"/>
    <w:multiLevelType w:val="hybridMultilevel"/>
    <w:tmpl w:val="FD9E325C"/>
    <w:lvl w:ilvl="0" w:tplc="9F00352A">
      <w:start w:val="1"/>
      <w:numFmt w:val="decimal"/>
      <w:lvlText w:val="%1."/>
      <w:lvlJc w:val="left"/>
      <w:pPr>
        <w:tabs>
          <w:tab w:val="num" w:pos="1260"/>
        </w:tabs>
        <w:ind w:left="1260" w:hanging="360"/>
      </w:pPr>
      <w:rPr>
        <w:rFonts w:hint="default"/>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3">
    <w:nsid w:val="2742553E"/>
    <w:multiLevelType w:val="hybridMultilevel"/>
    <w:tmpl w:val="E93C45C8"/>
    <w:lvl w:ilvl="0" w:tplc="0419000F">
      <w:start w:val="28"/>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282F3EA3"/>
    <w:multiLevelType w:val="hybridMultilevel"/>
    <w:tmpl w:val="E5A453F2"/>
    <w:lvl w:ilvl="0" w:tplc="F2C4F872">
      <w:start w:val="1"/>
      <w:numFmt w:val="decimal"/>
      <w:lvlText w:val="%1."/>
      <w:lvlJc w:val="left"/>
      <w:pPr>
        <w:tabs>
          <w:tab w:val="num" w:pos="720"/>
        </w:tabs>
        <w:ind w:left="720" w:hanging="360"/>
      </w:pPr>
      <w:rPr>
        <w:rFonts w:cs="Times New Roman" w:hint="default"/>
      </w:rPr>
    </w:lvl>
    <w:lvl w:ilvl="1" w:tplc="EE26B68C">
      <w:start w:val="9"/>
      <w:numFmt w:val="bullet"/>
      <w:lvlText w:val="-"/>
      <w:lvlJc w:val="left"/>
      <w:pPr>
        <w:tabs>
          <w:tab w:val="num" w:pos="1440"/>
        </w:tabs>
        <w:ind w:left="1440" w:hanging="360"/>
      </w:pPr>
      <w:rPr>
        <w:rFonts w:ascii="Times New Roman" w:eastAsia="Times New Roman" w:hAnsi="Times New Roman" w:hint="default"/>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5">
    <w:nsid w:val="2C090725"/>
    <w:multiLevelType w:val="hybridMultilevel"/>
    <w:tmpl w:val="22380188"/>
    <w:lvl w:ilvl="0" w:tplc="04190015">
      <w:start w:val="1"/>
      <w:numFmt w:val="upperLetter"/>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6">
    <w:nsid w:val="339923BC"/>
    <w:multiLevelType w:val="hybridMultilevel"/>
    <w:tmpl w:val="585E670E"/>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7">
    <w:nsid w:val="3DA64CC5"/>
    <w:multiLevelType w:val="hybridMultilevel"/>
    <w:tmpl w:val="E92CFF30"/>
    <w:lvl w:ilvl="0" w:tplc="0419000F">
      <w:start w:val="1"/>
      <w:numFmt w:val="decimal"/>
      <w:lvlText w:val="%1."/>
      <w:lvlJc w:val="left"/>
      <w:pPr>
        <w:tabs>
          <w:tab w:val="num" w:pos="720"/>
        </w:tabs>
        <w:ind w:left="720" w:hanging="360"/>
      </w:pPr>
      <w:rPr>
        <w:rFonts w:ascii="Times New Roman" w:hAnsi="Times New Roman" w:cs="Times New Roman" w:hint="default"/>
        <w:color w:val="auto"/>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
    <w:nsid w:val="4EC6482A"/>
    <w:multiLevelType w:val="hybridMultilevel"/>
    <w:tmpl w:val="2D265CEA"/>
    <w:lvl w:ilvl="0" w:tplc="0419000F">
      <w:start w:val="17"/>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9">
    <w:nsid w:val="54760A99"/>
    <w:multiLevelType w:val="hybridMultilevel"/>
    <w:tmpl w:val="F34A12DC"/>
    <w:lvl w:ilvl="0" w:tplc="2EEA1E2C">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567B019E"/>
    <w:multiLevelType w:val="hybridMultilevel"/>
    <w:tmpl w:val="24A8AD64"/>
    <w:lvl w:ilvl="0" w:tplc="B4886C8A">
      <w:start w:val="1"/>
      <w:numFmt w:val="decimal"/>
      <w:lvlText w:val="%1."/>
      <w:lvlJc w:val="left"/>
      <w:pPr>
        <w:tabs>
          <w:tab w:val="num" w:pos="907"/>
        </w:tabs>
        <w:ind w:left="0" w:firstLine="454"/>
      </w:pPr>
      <w:rPr>
        <w:rFonts w:ascii="Times New Roman" w:hAnsi="Times New Roman" w:hint="default"/>
        <w:b w:val="0"/>
        <w:i w:val="0"/>
        <w:caps w:val="0"/>
        <w:strike w:val="0"/>
        <w:dstrike w:val="0"/>
        <w:outline w:val="0"/>
        <w:shadow w:val="0"/>
        <w:emboss w:val="0"/>
        <w:imprint w:val="0"/>
        <w:vanish w:val="0"/>
        <w:color w:val="000000"/>
        <w:spacing w:val="0"/>
        <w:w w:val="100"/>
        <w:kern w:val="0"/>
        <w:position w:val="0"/>
        <w:sz w:val="28"/>
        <w:szCs w:val="28"/>
        <w:u w:val="none"/>
        <w:vertAlign w:val="baseline"/>
      </w:rPr>
    </w:lvl>
    <w:lvl w:ilvl="1" w:tplc="7CC279FC">
      <w:start w:val="1"/>
      <w:numFmt w:val="decimal"/>
      <w:lvlText w:val="%2)"/>
      <w:lvlJc w:val="left"/>
      <w:pPr>
        <w:tabs>
          <w:tab w:val="num" w:pos="1534"/>
        </w:tabs>
        <w:ind w:left="400" w:firstLine="680"/>
      </w:pPr>
      <w:rPr>
        <w:rFonts w:hint="default"/>
        <w:b w:val="0"/>
        <w:i w:val="0"/>
        <w:caps w:val="0"/>
        <w:strike w:val="0"/>
        <w:dstrike w:val="0"/>
        <w:outline w:val="0"/>
        <w:shadow w:val="0"/>
        <w:emboss w:val="0"/>
        <w:imprint w:val="0"/>
        <w:vanish w:val="0"/>
        <w:color w:val="000000"/>
        <w:spacing w:val="0"/>
        <w:w w:val="100"/>
        <w:kern w:val="0"/>
        <w:position w:val="0"/>
        <w:sz w:val="28"/>
        <w:szCs w:val="28"/>
        <w:u w:val="none"/>
        <w:vertAlign w:val="baseline"/>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57175D9D"/>
    <w:multiLevelType w:val="hybridMultilevel"/>
    <w:tmpl w:val="AA2ABEBC"/>
    <w:lvl w:ilvl="0" w:tplc="28F6BE22">
      <w:start w:val="1"/>
      <w:numFmt w:val="decimal"/>
      <w:lvlText w:val="%1."/>
      <w:lvlJc w:val="left"/>
      <w:pPr>
        <w:tabs>
          <w:tab w:val="num" w:pos="907"/>
        </w:tabs>
        <w:ind w:left="0" w:firstLine="454"/>
      </w:pPr>
      <w:rPr>
        <w:rFonts w:ascii="Times New Roman" w:hAnsi="Times New Roman" w:hint="default"/>
        <w:b w:val="0"/>
        <w:i w:val="0"/>
        <w:caps w:val="0"/>
        <w:strike w:val="0"/>
        <w:dstrike w:val="0"/>
        <w:outline w:val="0"/>
        <w:shadow w:val="0"/>
        <w:emboss w:val="0"/>
        <w:imprint w:val="0"/>
        <w:vanish w:val="0"/>
        <w:color w:val="000000"/>
        <w:spacing w:val="0"/>
        <w:w w:val="100"/>
        <w:kern w:val="0"/>
        <w:position w:val="0"/>
        <w:sz w:val="28"/>
        <w:szCs w:val="28"/>
        <w:u w:val="none"/>
        <w:vertAlign w:val="baseline"/>
      </w:rPr>
    </w:lvl>
    <w:lvl w:ilvl="1" w:tplc="398E4BD6">
      <w:start w:val="1"/>
      <w:numFmt w:val="bullet"/>
      <w:lvlText w:val="−"/>
      <w:lvlJc w:val="left"/>
      <w:pPr>
        <w:tabs>
          <w:tab w:val="num" w:pos="1534"/>
        </w:tabs>
        <w:ind w:left="513" w:firstLine="567"/>
      </w:pPr>
      <w:rPr>
        <w:rFonts w:ascii="Times New Roman" w:hAnsi="Times New Roman" w:cs="Times New Roman" w:hint="default"/>
        <w:b w:val="0"/>
        <w:i w:val="0"/>
        <w:caps w:val="0"/>
        <w:strike w:val="0"/>
        <w:dstrike w:val="0"/>
        <w:outline w:val="0"/>
        <w:shadow w:val="0"/>
        <w:emboss w:val="0"/>
        <w:imprint w:val="0"/>
        <w:vanish w:val="0"/>
        <w:color w:val="000000"/>
        <w:spacing w:val="0"/>
        <w:w w:val="100"/>
        <w:kern w:val="0"/>
        <w:position w:val="0"/>
        <w:sz w:val="28"/>
        <w:szCs w:val="28"/>
        <w:u w:val="none"/>
        <w:vertAlign w:val="baseline"/>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58EE7748"/>
    <w:multiLevelType w:val="hybridMultilevel"/>
    <w:tmpl w:val="A87E5DB6"/>
    <w:lvl w:ilvl="0" w:tplc="F898A050">
      <w:start w:val="1"/>
      <w:numFmt w:val="upperLetter"/>
      <w:lvlText w:val="%1)"/>
      <w:lvlJc w:val="left"/>
      <w:pPr>
        <w:tabs>
          <w:tab w:val="num" w:pos="720"/>
        </w:tabs>
        <w:ind w:left="720" w:hanging="360"/>
      </w:pPr>
      <w:rPr>
        <w:rFonts w:cs="Times New Roman" w:hint="default"/>
        <w:b w:val="0"/>
        <w:bCs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3">
    <w:nsid w:val="5A843663"/>
    <w:multiLevelType w:val="hybridMultilevel"/>
    <w:tmpl w:val="56BCBBBA"/>
    <w:lvl w:ilvl="0" w:tplc="AE9C354C">
      <w:start w:val="1"/>
      <w:numFmt w:val="decimal"/>
      <w:lvlText w:val="%1."/>
      <w:lvlJc w:val="left"/>
      <w:pPr>
        <w:tabs>
          <w:tab w:val="num" w:pos="907"/>
        </w:tabs>
        <w:ind w:left="0" w:firstLine="454"/>
      </w:pPr>
      <w:rPr>
        <w:rFonts w:ascii="Times New Roman" w:hAnsi="Times New Roman" w:hint="default"/>
        <w:b w:val="0"/>
        <w:i w:val="0"/>
        <w:caps w:val="0"/>
        <w:strike w:val="0"/>
        <w:dstrike w:val="0"/>
        <w:outline w:val="0"/>
        <w:shadow w:val="0"/>
        <w:emboss w:val="0"/>
        <w:imprint w:val="0"/>
        <w:vanish w:val="0"/>
        <w:color w:val="000000"/>
        <w:spacing w:val="0"/>
        <w:w w:val="100"/>
        <w:kern w:val="0"/>
        <w:position w:val="0"/>
        <w:sz w:val="28"/>
        <w:szCs w:val="28"/>
        <w:u w:val="none"/>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5B87193C"/>
    <w:multiLevelType w:val="hybridMultilevel"/>
    <w:tmpl w:val="0ADAAE12"/>
    <w:lvl w:ilvl="0" w:tplc="A9907550">
      <w:start w:val="5"/>
      <w:numFmt w:val="decimal"/>
      <w:lvlText w:val="%1"/>
      <w:lvlJc w:val="left"/>
      <w:pPr>
        <w:tabs>
          <w:tab w:val="num" w:pos="1068"/>
        </w:tabs>
        <w:ind w:left="106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669E0CB6"/>
    <w:multiLevelType w:val="hybridMultilevel"/>
    <w:tmpl w:val="96B8975E"/>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6">
    <w:nsid w:val="66FE6E4B"/>
    <w:multiLevelType w:val="singleLevel"/>
    <w:tmpl w:val="0742DC12"/>
    <w:lvl w:ilvl="0">
      <w:start w:val="4"/>
      <w:numFmt w:val="bullet"/>
      <w:lvlText w:val="-"/>
      <w:lvlJc w:val="left"/>
      <w:pPr>
        <w:tabs>
          <w:tab w:val="num" w:pos="360"/>
        </w:tabs>
        <w:ind w:left="360" w:hanging="360"/>
      </w:pPr>
    </w:lvl>
  </w:abstractNum>
  <w:abstractNum w:abstractNumId="27">
    <w:nsid w:val="6833325B"/>
    <w:multiLevelType w:val="hybridMultilevel"/>
    <w:tmpl w:val="BD4E0A80"/>
    <w:lvl w:ilvl="0" w:tplc="7780EC04">
      <w:start w:val="1"/>
      <w:numFmt w:val="decimal"/>
      <w:lvlText w:val="%1."/>
      <w:lvlJc w:val="left"/>
      <w:pPr>
        <w:tabs>
          <w:tab w:val="num" w:pos="907"/>
        </w:tabs>
        <w:ind w:left="0" w:firstLine="454"/>
      </w:pPr>
      <w:rPr>
        <w:rFonts w:ascii="Times New Roman" w:hAnsi="Times New Roman" w:hint="default"/>
        <w:b w:val="0"/>
        <w:i w:val="0"/>
        <w:caps w:val="0"/>
        <w:strike w:val="0"/>
        <w:dstrike w:val="0"/>
        <w:outline w:val="0"/>
        <w:shadow w:val="0"/>
        <w:emboss w:val="0"/>
        <w:imprint w:val="0"/>
        <w:vanish w:val="0"/>
        <w:color w:val="000000"/>
        <w:spacing w:val="0"/>
        <w:w w:val="100"/>
        <w:kern w:val="0"/>
        <w:position w:val="0"/>
        <w:sz w:val="28"/>
        <w:szCs w:val="28"/>
        <w:u w:val="none"/>
        <w:vertAlign w:val="baseline"/>
      </w:rPr>
    </w:lvl>
    <w:lvl w:ilvl="1" w:tplc="D696B156">
      <w:start w:val="1"/>
      <w:numFmt w:val="decimal"/>
      <w:lvlText w:val="%2)"/>
      <w:lvlJc w:val="left"/>
      <w:pPr>
        <w:tabs>
          <w:tab w:val="num" w:pos="1134"/>
        </w:tabs>
        <w:ind w:left="0" w:firstLine="680"/>
      </w:pPr>
      <w:rPr>
        <w:rFonts w:hint="default"/>
        <w:b w:val="0"/>
        <w:i w:val="0"/>
        <w:caps w:val="0"/>
        <w:strike w:val="0"/>
        <w:dstrike w:val="0"/>
        <w:outline w:val="0"/>
        <w:shadow w:val="0"/>
        <w:emboss w:val="0"/>
        <w:imprint w:val="0"/>
        <w:vanish w:val="0"/>
        <w:color w:val="000000"/>
        <w:spacing w:val="0"/>
        <w:w w:val="100"/>
        <w:kern w:val="0"/>
        <w:position w:val="0"/>
        <w:sz w:val="28"/>
        <w:szCs w:val="28"/>
        <w:u w:val="none"/>
        <w:vertAlign w:val="baseline"/>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6A3F392B"/>
    <w:multiLevelType w:val="singleLevel"/>
    <w:tmpl w:val="8FE6EC42"/>
    <w:lvl w:ilvl="0">
      <w:start w:val="5"/>
      <w:numFmt w:val="upperLetter"/>
      <w:lvlText w:val="%1)"/>
      <w:lvlJc w:val="left"/>
      <w:pPr>
        <w:tabs>
          <w:tab w:val="num" w:pos="360"/>
        </w:tabs>
        <w:ind w:left="360" w:hanging="360"/>
      </w:pPr>
      <w:rPr>
        <w:rFonts w:cs="Times New Roman" w:hint="default"/>
      </w:rPr>
    </w:lvl>
  </w:abstractNum>
  <w:abstractNum w:abstractNumId="29">
    <w:nsid w:val="7C0A59E8"/>
    <w:multiLevelType w:val="hybridMultilevel"/>
    <w:tmpl w:val="6A42ED62"/>
    <w:lvl w:ilvl="0" w:tplc="C7A0F298">
      <w:start w:val="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num w:numId="1">
    <w:abstractNumId w:val="0"/>
    <w:lvlOverride w:ilvl="0">
      <w:lvl w:ilvl="0">
        <w:start w:val="65535"/>
        <w:numFmt w:val="bullet"/>
        <w:lvlText w:val="-"/>
        <w:legacy w:legacy="1" w:legacySpace="0" w:legacyIndent="187"/>
        <w:lvlJc w:val="left"/>
        <w:rPr>
          <w:rFonts w:ascii="Times New Roman" w:hAnsi="Times New Roman" w:cs="Times New Roman" w:hint="default"/>
        </w:rPr>
      </w:lvl>
    </w:lvlOverride>
  </w:num>
  <w:num w:numId="2">
    <w:abstractNumId w:val="0"/>
    <w:lvlOverride w:ilvl="0">
      <w:lvl w:ilvl="0">
        <w:start w:val="65535"/>
        <w:numFmt w:val="bullet"/>
        <w:lvlText w:val="-"/>
        <w:legacy w:legacy="1" w:legacySpace="0" w:legacyIndent="192"/>
        <w:lvlJc w:val="left"/>
        <w:rPr>
          <w:rFonts w:ascii="Times New Roman" w:hAnsi="Times New Roman" w:cs="Times New Roman" w:hint="default"/>
        </w:rPr>
      </w:lvl>
    </w:lvlOverride>
  </w:num>
  <w:num w:numId="3">
    <w:abstractNumId w:val="0"/>
    <w:lvlOverride w:ilvl="0">
      <w:lvl w:ilvl="0">
        <w:start w:val="65535"/>
        <w:numFmt w:val="bullet"/>
        <w:lvlText w:val="-"/>
        <w:legacy w:legacy="1" w:legacySpace="0" w:legacyIndent="197"/>
        <w:lvlJc w:val="left"/>
        <w:rPr>
          <w:rFonts w:ascii="Times New Roman" w:hAnsi="Times New Roman" w:cs="Times New Roman" w:hint="default"/>
        </w:rPr>
      </w:lvl>
    </w:lvlOverride>
  </w:num>
  <w:num w:numId="4">
    <w:abstractNumId w:val="0"/>
    <w:lvlOverride w:ilvl="0">
      <w:lvl w:ilvl="0">
        <w:start w:val="65535"/>
        <w:numFmt w:val="bullet"/>
        <w:lvlText w:val="-"/>
        <w:legacy w:legacy="1" w:legacySpace="0" w:legacyIndent="188"/>
        <w:lvlJc w:val="left"/>
        <w:rPr>
          <w:rFonts w:ascii="Times New Roman" w:hAnsi="Times New Roman" w:cs="Times New Roman" w:hint="default"/>
        </w:rPr>
      </w:lvl>
    </w:lvlOverride>
  </w:num>
  <w:num w:numId="5">
    <w:abstractNumId w:val="0"/>
    <w:lvlOverride w:ilvl="0">
      <w:lvl w:ilvl="0">
        <w:start w:val="65535"/>
        <w:numFmt w:val="bullet"/>
        <w:lvlText w:val="-"/>
        <w:legacy w:legacy="1" w:legacySpace="0" w:legacyIndent="193"/>
        <w:lvlJc w:val="left"/>
        <w:rPr>
          <w:rFonts w:ascii="Times New Roman" w:hAnsi="Times New Roman" w:cs="Times New Roman" w:hint="default"/>
        </w:rPr>
      </w:lvl>
    </w:lvlOverride>
  </w:num>
  <w:num w:numId="6">
    <w:abstractNumId w:val="0"/>
    <w:lvlOverride w:ilvl="0">
      <w:lvl w:ilvl="0">
        <w:start w:val="65535"/>
        <w:numFmt w:val="bullet"/>
        <w:lvlText w:val="-"/>
        <w:legacy w:legacy="1" w:legacySpace="0" w:legacyIndent="106"/>
        <w:lvlJc w:val="left"/>
        <w:rPr>
          <w:rFonts w:ascii="Times New Roman" w:hAnsi="Times New Roman" w:cs="Times New Roman" w:hint="default"/>
        </w:rPr>
      </w:lvl>
    </w:lvlOverride>
  </w:num>
  <w:num w:numId="7">
    <w:abstractNumId w:val="0"/>
    <w:lvlOverride w:ilvl="0">
      <w:lvl w:ilvl="0">
        <w:start w:val="65535"/>
        <w:numFmt w:val="bullet"/>
        <w:lvlText w:val="-"/>
        <w:legacy w:legacy="1" w:legacySpace="0" w:legacyIndent="101"/>
        <w:lvlJc w:val="left"/>
        <w:rPr>
          <w:rFonts w:ascii="Times New Roman" w:hAnsi="Times New Roman" w:cs="Times New Roman" w:hint="default"/>
        </w:rPr>
      </w:lvl>
    </w:lvlOverride>
  </w:num>
  <w:num w:numId="8">
    <w:abstractNumId w:val="11"/>
  </w:num>
  <w:num w:numId="9">
    <w:abstractNumId w:val="25"/>
  </w:num>
  <w:num w:numId="10">
    <w:abstractNumId w:val="16"/>
  </w:num>
  <w:num w:numId="11">
    <w:abstractNumId w:val="28"/>
  </w:num>
  <w:num w:numId="12">
    <w:abstractNumId w:val="19"/>
  </w:num>
  <w:num w:numId="13">
    <w:abstractNumId w:val="1"/>
  </w:num>
  <w:num w:numId="14">
    <w:abstractNumId w:val="3"/>
  </w:num>
  <w:num w:numId="15">
    <w:abstractNumId w:val="4"/>
  </w:num>
  <w:num w:numId="16">
    <w:abstractNumId w:val="5"/>
  </w:num>
  <w:num w:numId="17">
    <w:abstractNumId w:val="6"/>
  </w:num>
  <w:num w:numId="18">
    <w:abstractNumId w:val="7"/>
  </w:num>
  <w:num w:numId="19">
    <w:abstractNumId w:val="8"/>
  </w:num>
  <w:num w:numId="20">
    <w:abstractNumId w:val="9"/>
  </w:num>
  <w:num w:numId="21">
    <w:abstractNumId w:val="2"/>
  </w:num>
  <w:num w:numId="22">
    <w:abstractNumId w:val="12"/>
  </w:num>
  <w:num w:numId="23">
    <w:abstractNumId w:val="29"/>
  </w:num>
  <w:num w:numId="24">
    <w:abstractNumId w:val="0"/>
    <w:lvlOverride w:ilvl="0">
      <w:lvl w:ilvl="0">
        <w:numFmt w:val="bullet"/>
        <w:lvlText w:val="-"/>
        <w:legacy w:legacy="1" w:legacySpace="0" w:legacyIndent="130"/>
        <w:lvlJc w:val="left"/>
        <w:rPr>
          <w:rFonts w:ascii="Times New Roman" w:hAnsi="Times New Roman" w:hint="default"/>
        </w:rPr>
      </w:lvl>
    </w:lvlOverride>
  </w:num>
  <w:num w:numId="25">
    <w:abstractNumId w:val="26"/>
  </w:num>
  <w:num w:numId="26">
    <w:abstractNumId w:val="17"/>
  </w:num>
  <w:num w:numId="27">
    <w:abstractNumId w:val="15"/>
  </w:num>
  <w:num w:numId="28">
    <w:abstractNumId w:val="14"/>
  </w:num>
  <w:num w:numId="29">
    <w:abstractNumId w:val="22"/>
  </w:num>
  <w:num w:numId="30">
    <w:abstractNumId w:val="18"/>
  </w:num>
  <w:num w:numId="31">
    <w:abstractNumId w:val="13"/>
  </w:num>
  <w:num w:numId="32">
    <w:abstractNumId w:val="21"/>
  </w:num>
  <w:num w:numId="33">
    <w:abstractNumId w:val="23"/>
  </w:num>
  <w:num w:numId="34">
    <w:abstractNumId w:val="20"/>
  </w:num>
  <w:num w:numId="35">
    <w:abstractNumId w:val="27"/>
  </w:num>
  <w:num w:numId="3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7"/>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11266"/>
  </w:hdrShapeDefaults>
  <w:footnotePr>
    <w:pos w:val="beneathText"/>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FB7F33"/>
    <w:rsid w:val="00023D3F"/>
    <w:rsid w:val="00024E47"/>
    <w:rsid w:val="00027351"/>
    <w:rsid w:val="00027F69"/>
    <w:rsid w:val="000B48A6"/>
    <w:rsid w:val="000D50EB"/>
    <w:rsid w:val="000F1316"/>
    <w:rsid w:val="000F3778"/>
    <w:rsid w:val="00103D53"/>
    <w:rsid w:val="00105109"/>
    <w:rsid w:val="00172CCC"/>
    <w:rsid w:val="00183BD9"/>
    <w:rsid w:val="001B1A6E"/>
    <w:rsid w:val="001B2189"/>
    <w:rsid w:val="0026647E"/>
    <w:rsid w:val="002806E0"/>
    <w:rsid w:val="00280C9A"/>
    <w:rsid w:val="002900C0"/>
    <w:rsid w:val="0029587F"/>
    <w:rsid w:val="00296AA5"/>
    <w:rsid w:val="002C0218"/>
    <w:rsid w:val="002D7109"/>
    <w:rsid w:val="002E4F4D"/>
    <w:rsid w:val="0030784A"/>
    <w:rsid w:val="00312A90"/>
    <w:rsid w:val="0033069D"/>
    <w:rsid w:val="00330875"/>
    <w:rsid w:val="003318A5"/>
    <w:rsid w:val="00335ED1"/>
    <w:rsid w:val="00360FB0"/>
    <w:rsid w:val="00367B85"/>
    <w:rsid w:val="003770A1"/>
    <w:rsid w:val="003A053B"/>
    <w:rsid w:val="003D65A4"/>
    <w:rsid w:val="003F4079"/>
    <w:rsid w:val="00400A63"/>
    <w:rsid w:val="00416452"/>
    <w:rsid w:val="004470E2"/>
    <w:rsid w:val="00447477"/>
    <w:rsid w:val="00453B65"/>
    <w:rsid w:val="004C764B"/>
    <w:rsid w:val="004E37D0"/>
    <w:rsid w:val="004F237B"/>
    <w:rsid w:val="004F538A"/>
    <w:rsid w:val="0050643A"/>
    <w:rsid w:val="00533CFB"/>
    <w:rsid w:val="0055533D"/>
    <w:rsid w:val="00573B9F"/>
    <w:rsid w:val="00593A4E"/>
    <w:rsid w:val="005D5692"/>
    <w:rsid w:val="00606764"/>
    <w:rsid w:val="00673D45"/>
    <w:rsid w:val="006C020C"/>
    <w:rsid w:val="006D4613"/>
    <w:rsid w:val="006F3F37"/>
    <w:rsid w:val="00714127"/>
    <w:rsid w:val="00717890"/>
    <w:rsid w:val="0076230C"/>
    <w:rsid w:val="007E45CD"/>
    <w:rsid w:val="007F16FB"/>
    <w:rsid w:val="00810B88"/>
    <w:rsid w:val="0083174C"/>
    <w:rsid w:val="00837506"/>
    <w:rsid w:val="00936C4D"/>
    <w:rsid w:val="00940892"/>
    <w:rsid w:val="0096014F"/>
    <w:rsid w:val="00991455"/>
    <w:rsid w:val="0099566C"/>
    <w:rsid w:val="009A1E57"/>
    <w:rsid w:val="009A3188"/>
    <w:rsid w:val="009E6E77"/>
    <w:rsid w:val="009F45AA"/>
    <w:rsid w:val="00A23FF9"/>
    <w:rsid w:val="00A42883"/>
    <w:rsid w:val="00A444A2"/>
    <w:rsid w:val="00A46D37"/>
    <w:rsid w:val="00A55699"/>
    <w:rsid w:val="00A56046"/>
    <w:rsid w:val="00A63727"/>
    <w:rsid w:val="00A73222"/>
    <w:rsid w:val="00AC763C"/>
    <w:rsid w:val="00AD2A60"/>
    <w:rsid w:val="00AE42ED"/>
    <w:rsid w:val="00AF18FF"/>
    <w:rsid w:val="00B04896"/>
    <w:rsid w:val="00B3247D"/>
    <w:rsid w:val="00B607D2"/>
    <w:rsid w:val="00B65DD2"/>
    <w:rsid w:val="00B67FA2"/>
    <w:rsid w:val="00C10700"/>
    <w:rsid w:val="00C150C8"/>
    <w:rsid w:val="00C26441"/>
    <w:rsid w:val="00C43D93"/>
    <w:rsid w:val="00C876DF"/>
    <w:rsid w:val="00CB32E0"/>
    <w:rsid w:val="00CB73B3"/>
    <w:rsid w:val="00CC090F"/>
    <w:rsid w:val="00D114BB"/>
    <w:rsid w:val="00D23767"/>
    <w:rsid w:val="00D65610"/>
    <w:rsid w:val="00D6677E"/>
    <w:rsid w:val="00D7556E"/>
    <w:rsid w:val="00DB267F"/>
    <w:rsid w:val="00DC0DCD"/>
    <w:rsid w:val="00DE7B72"/>
    <w:rsid w:val="00DF5DCD"/>
    <w:rsid w:val="00E03FD8"/>
    <w:rsid w:val="00E27A1A"/>
    <w:rsid w:val="00E64EB1"/>
    <w:rsid w:val="00E7671C"/>
    <w:rsid w:val="00EC5C47"/>
    <w:rsid w:val="00ED5D88"/>
    <w:rsid w:val="00F44C84"/>
    <w:rsid w:val="00F63130"/>
    <w:rsid w:val="00FB7F33"/>
    <w:rsid w:val="00FC1DA5"/>
    <w:rsid w:val="00FF526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72CCC"/>
    <w:pPr>
      <w:widowControl w:val="0"/>
      <w:autoSpaceDE w:val="0"/>
      <w:autoSpaceDN w:val="0"/>
      <w:adjustRightInd w:val="0"/>
      <w:spacing w:after="0" w:line="240" w:lineRule="auto"/>
    </w:pPr>
    <w:rPr>
      <w:rFonts w:ascii="Times New Roman" w:hAnsi="Times New Roman" w:cs="Times New Roman"/>
      <w:sz w:val="20"/>
      <w:szCs w:val="20"/>
    </w:rPr>
  </w:style>
  <w:style w:type="paragraph" w:styleId="1">
    <w:name w:val="heading 1"/>
    <w:basedOn w:val="a"/>
    <w:next w:val="a"/>
    <w:link w:val="10"/>
    <w:uiPriority w:val="99"/>
    <w:qFormat/>
    <w:rsid w:val="00296AA5"/>
    <w:pPr>
      <w:keepNext/>
      <w:widowControl/>
      <w:autoSpaceDE/>
      <w:autoSpaceDN/>
      <w:adjustRightInd/>
      <w:spacing w:before="240" w:after="60"/>
      <w:outlineLvl w:val="0"/>
    </w:pPr>
    <w:rPr>
      <w:rFonts w:ascii="Arial" w:eastAsia="Times New Roman" w:hAnsi="Arial" w:cs="Arial"/>
      <w:b/>
      <w:bCs/>
      <w:kern w:val="32"/>
      <w:sz w:val="32"/>
      <w:szCs w:val="32"/>
    </w:rPr>
  </w:style>
  <w:style w:type="paragraph" w:styleId="2">
    <w:name w:val="heading 2"/>
    <w:basedOn w:val="a"/>
    <w:next w:val="a"/>
    <w:link w:val="20"/>
    <w:uiPriority w:val="99"/>
    <w:qFormat/>
    <w:rsid w:val="00296AA5"/>
    <w:pPr>
      <w:keepNext/>
      <w:widowControl/>
      <w:autoSpaceDE/>
      <w:autoSpaceDN/>
      <w:adjustRightInd/>
      <w:jc w:val="center"/>
      <w:outlineLvl w:val="1"/>
    </w:pPr>
    <w:rPr>
      <w:rFonts w:eastAsia="Times New Roman"/>
      <w:b/>
      <w:bCs/>
      <w:sz w:val="26"/>
      <w:szCs w:val="26"/>
    </w:rPr>
  </w:style>
  <w:style w:type="paragraph" w:styleId="3">
    <w:name w:val="heading 3"/>
    <w:basedOn w:val="a"/>
    <w:next w:val="a"/>
    <w:link w:val="30"/>
    <w:uiPriority w:val="99"/>
    <w:qFormat/>
    <w:rsid w:val="007F16FB"/>
    <w:pPr>
      <w:keepNext/>
      <w:widowControl/>
      <w:autoSpaceDE/>
      <w:autoSpaceDN/>
      <w:adjustRightInd/>
      <w:jc w:val="both"/>
      <w:outlineLvl w:val="2"/>
    </w:pPr>
    <w:rPr>
      <w:rFonts w:eastAsia="Times New Roman"/>
      <w:sz w:val="28"/>
      <w:szCs w:val="28"/>
    </w:rPr>
  </w:style>
  <w:style w:type="paragraph" w:styleId="4">
    <w:name w:val="heading 4"/>
    <w:basedOn w:val="a"/>
    <w:next w:val="a"/>
    <w:link w:val="40"/>
    <w:uiPriority w:val="99"/>
    <w:qFormat/>
    <w:rsid w:val="007F16FB"/>
    <w:pPr>
      <w:keepNext/>
      <w:widowControl/>
      <w:shd w:val="clear" w:color="auto" w:fill="FFFFFF"/>
      <w:adjustRightInd/>
      <w:jc w:val="both"/>
      <w:outlineLvl w:val="3"/>
    </w:pPr>
    <w:rPr>
      <w:rFonts w:eastAsia="Times New Roman"/>
      <w:color w:val="000000"/>
      <w:spacing w:val="-2"/>
      <w:w w:val="104"/>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96AA5"/>
    <w:rPr>
      <w:rFonts w:ascii="Arial" w:eastAsia="Times New Roman" w:hAnsi="Arial" w:cs="Arial"/>
      <w:b/>
      <w:bCs/>
      <w:kern w:val="32"/>
      <w:sz w:val="32"/>
      <w:szCs w:val="32"/>
    </w:rPr>
  </w:style>
  <w:style w:type="character" w:customStyle="1" w:styleId="20">
    <w:name w:val="Заголовок 2 Знак"/>
    <w:basedOn w:val="a0"/>
    <w:link w:val="2"/>
    <w:uiPriority w:val="9"/>
    <w:rsid w:val="00296AA5"/>
    <w:rPr>
      <w:rFonts w:ascii="Times New Roman" w:eastAsia="Times New Roman" w:hAnsi="Times New Roman" w:cs="Times New Roman"/>
      <w:b/>
      <w:bCs/>
      <w:sz w:val="26"/>
      <w:szCs w:val="26"/>
    </w:rPr>
  </w:style>
  <w:style w:type="character" w:customStyle="1" w:styleId="30">
    <w:name w:val="Заголовок 3 Знак"/>
    <w:basedOn w:val="a0"/>
    <w:link w:val="3"/>
    <w:uiPriority w:val="9"/>
    <w:rsid w:val="007F16FB"/>
    <w:rPr>
      <w:rFonts w:ascii="Times New Roman" w:eastAsia="Times New Roman" w:hAnsi="Times New Roman" w:cs="Times New Roman"/>
      <w:sz w:val="28"/>
      <w:szCs w:val="28"/>
    </w:rPr>
  </w:style>
  <w:style w:type="character" w:customStyle="1" w:styleId="40">
    <w:name w:val="Заголовок 4 Знак"/>
    <w:basedOn w:val="a0"/>
    <w:link w:val="4"/>
    <w:uiPriority w:val="9"/>
    <w:rsid w:val="007F16FB"/>
    <w:rPr>
      <w:rFonts w:ascii="Times New Roman" w:eastAsia="Times New Roman" w:hAnsi="Times New Roman" w:cs="Times New Roman"/>
      <w:color w:val="000000"/>
      <w:spacing w:val="-2"/>
      <w:w w:val="104"/>
      <w:sz w:val="28"/>
      <w:szCs w:val="28"/>
      <w:shd w:val="clear" w:color="auto" w:fill="FFFFFF"/>
    </w:rPr>
  </w:style>
  <w:style w:type="paragraph" w:styleId="a3">
    <w:name w:val="Balloon Text"/>
    <w:basedOn w:val="a"/>
    <w:link w:val="a4"/>
    <w:unhideWhenUsed/>
    <w:rsid w:val="00B607D2"/>
    <w:rPr>
      <w:rFonts w:ascii="Tahoma" w:hAnsi="Tahoma" w:cs="Tahoma"/>
      <w:sz w:val="16"/>
      <w:szCs w:val="16"/>
    </w:rPr>
  </w:style>
  <w:style w:type="character" w:customStyle="1" w:styleId="a4">
    <w:name w:val="Текст выноски Знак"/>
    <w:basedOn w:val="a0"/>
    <w:link w:val="a3"/>
    <w:rsid w:val="00B607D2"/>
    <w:rPr>
      <w:rFonts w:ascii="Tahoma" w:hAnsi="Tahoma" w:cs="Tahoma"/>
      <w:sz w:val="16"/>
      <w:szCs w:val="16"/>
    </w:rPr>
  </w:style>
  <w:style w:type="paragraph" w:styleId="a5">
    <w:name w:val="header"/>
    <w:basedOn w:val="a"/>
    <w:link w:val="a6"/>
    <w:unhideWhenUsed/>
    <w:rsid w:val="00367B85"/>
    <w:pPr>
      <w:tabs>
        <w:tab w:val="center" w:pos="4677"/>
        <w:tab w:val="right" w:pos="9355"/>
      </w:tabs>
    </w:pPr>
  </w:style>
  <w:style w:type="character" w:customStyle="1" w:styleId="a6">
    <w:name w:val="Верхний колонтитул Знак"/>
    <w:basedOn w:val="a0"/>
    <w:link w:val="a5"/>
    <w:rsid w:val="00367B85"/>
    <w:rPr>
      <w:rFonts w:ascii="Times New Roman" w:hAnsi="Times New Roman" w:cs="Times New Roman"/>
      <w:sz w:val="20"/>
      <w:szCs w:val="20"/>
    </w:rPr>
  </w:style>
  <w:style w:type="paragraph" w:styleId="a7">
    <w:name w:val="footer"/>
    <w:basedOn w:val="a"/>
    <w:link w:val="a8"/>
    <w:uiPriority w:val="99"/>
    <w:unhideWhenUsed/>
    <w:rsid w:val="00367B85"/>
    <w:pPr>
      <w:tabs>
        <w:tab w:val="center" w:pos="4677"/>
        <w:tab w:val="right" w:pos="9355"/>
      </w:tabs>
    </w:pPr>
  </w:style>
  <w:style w:type="character" w:customStyle="1" w:styleId="a8">
    <w:name w:val="Нижний колонтитул Знак"/>
    <w:basedOn w:val="a0"/>
    <w:link w:val="a7"/>
    <w:uiPriority w:val="99"/>
    <w:rsid w:val="00367B85"/>
    <w:rPr>
      <w:rFonts w:ascii="Times New Roman" w:hAnsi="Times New Roman" w:cs="Times New Roman"/>
      <w:sz w:val="20"/>
      <w:szCs w:val="20"/>
    </w:rPr>
  </w:style>
  <w:style w:type="paragraph" w:styleId="a9">
    <w:name w:val="Body Text"/>
    <w:basedOn w:val="a"/>
    <w:link w:val="aa"/>
    <w:uiPriority w:val="99"/>
    <w:rsid w:val="00296AA5"/>
    <w:pPr>
      <w:widowControl/>
      <w:autoSpaceDE/>
      <w:autoSpaceDN/>
      <w:adjustRightInd/>
      <w:jc w:val="center"/>
    </w:pPr>
    <w:rPr>
      <w:rFonts w:eastAsia="Times New Roman"/>
      <w:b/>
      <w:bCs/>
      <w:sz w:val="32"/>
      <w:szCs w:val="32"/>
    </w:rPr>
  </w:style>
  <w:style w:type="character" w:customStyle="1" w:styleId="aa">
    <w:name w:val="Основной текст Знак"/>
    <w:basedOn w:val="a0"/>
    <w:link w:val="a9"/>
    <w:uiPriority w:val="99"/>
    <w:rsid w:val="00296AA5"/>
    <w:rPr>
      <w:rFonts w:ascii="Times New Roman" w:eastAsia="Times New Roman" w:hAnsi="Times New Roman" w:cs="Times New Roman"/>
      <w:b/>
      <w:bCs/>
      <w:sz w:val="32"/>
      <w:szCs w:val="32"/>
    </w:rPr>
  </w:style>
  <w:style w:type="paragraph" w:styleId="21">
    <w:name w:val="Body Text 2"/>
    <w:basedOn w:val="a"/>
    <w:link w:val="22"/>
    <w:uiPriority w:val="99"/>
    <w:rsid w:val="00296AA5"/>
    <w:pPr>
      <w:widowControl/>
      <w:autoSpaceDE/>
      <w:autoSpaceDN/>
      <w:adjustRightInd/>
      <w:spacing w:after="120"/>
      <w:ind w:left="283"/>
    </w:pPr>
    <w:rPr>
      <w:rFonts w:eastAsia="Times New Roman"/>
      <w:sz w:val="24"/>
      <w:szCs w:val="24"/>
    </w:rPr>
  </w:style>
  <w:style w:type="character" w:customStyle="1" w:styleId="22">
    <w:name w:val="Основной текст 2 Знак"/>
    <w:basedOn w:val="a0"/>
    <w:link w:val="21"/>
    <w:uiPriority w:val="99"/>
    <w:rsid w:val="00296AA5"/>
    <w:rPr>
      <w:rFonts w:ascii="Times New Roman" w:eastAsia="Times New Roman" w:hAnsi="Times New Roman" w:cs="Times New Roman"/>
      <w:sz w:val="24"/>
      <w:szCs w:val="24"/>
    </w:rPr>
  </w:style>
  <w:style w:type="paragraph" w:customStyle="1" w:styleId="ab">
    <w:name w:val="Знак Знак Знак Знак Знак Знак Знак"/>
    <w:basedOn w:val="a"/>
    <w:autoRedefine/>
    <w:uiPriority w:val="99"/>
    <w:rsid w:val="00296AA5"/>
    <w:pPr>
      <w:widowControl/>
      <w:autoSpaceDE/>
      <w:autoSpaceDN/>
      <w:adjustRightInd/>
      <w:spacing w:after="160" w:line="240" w:lineRule="exact"/>
    </w:pPr>
    <w:rPr>
      <w:rFonts w:eastAsia="SimSun"/>
      <w:b/>
      <w:bCs/>
      <w:sz w:val="28"/>
      <w:szCs w:val="28"/>
      <w:lang w:val="en-US" w:eastAsia="en-US"/>
    </w:rPr>
  </w:style>
  <w:style w:type="paragraph" w:styleId="ac">
    <w:name w:val="Body Text Indent"/>
    <w:basedOn w:val="a"/>
    <w:link w:val="ad"/>
    <w:uiPriority w:val="99"/>
    <w:unhideWhenUsed/>
    <w:rsid w:val="0033069D"/>
    <w:pPr>
      <w:spacing w:after="120"/>
      <w:ind w:left="283"/>
    </w:pPr>
  </w:style>
  <w:style w:type="character" w:customStyle="1" w:styleId="ad">
    <w:name w:val="Основной текст с отступом Знак"/>
    <w:basedOn w:val="a0"/>
    <w:link w:val="ac"/>
    <w:uiPriority w:val="99"/>
    <w:semiHidden/>
    <w:rsid w:val="0033069D"/>
    <w:rPr>
      <w:rFonts w:ascii="Times New Roman" w:hAnsi="Times New Roman" w:cs="Times New Roman"/>
      <w:sz w:val="20"/>
      <w:szCs w:val="20"/>
    </w:rPr>
  </w:style>
  <w:style w:type="character" w:styleId="ae">
    <w:name w:val="page number"/>
    <w:basedOn w:val="a0"/>
    <w:uiPriority w:val="99"/>
    <w:rsid w:val="0033069D"/>
  </w:style>
  <w:style w:type="paragraph" w:styleId="af">
    <w:name w:val="Normal (Web)"/>
    <w:basedOn w:val="a"/>
    <w:uiPriority w:val="99"/>
    <w:rsid w:val="0033069D"/>
    <w:pPr>
      <w:widowControl/>
      <w:suppressAutoHyphens/>
      <w:autoSpaceDE/>
      <w:autoSpaceDN/>
      <w:adjustRightInd/>
      <w:spacing w:before="280" w:after="280"/>
    </w:pPr>
    <w:rPr>
      <w:rFonts w:eastAsia="Times New Roman"/>
      <w:sz w:val="24"/>
      <w:szCs w:val="24"/>
      <w:lang w:eastAsia="ar-SA"/>
    </w:rPr>
  </w:style>
  <w:style w:type="paragraph" w:customStyle="1" w:styleId="210">
    <w:name w:val="Основной текст с отступом 21"/>
    <w:basedOn w:val="a"/>
    <w:rsid w:val="0033069D"/>
    <w:pPr>
      <w:widowControl/>
      <w:suppressAutoHyphens/>
      <w:autoSpaceDE/>
      <w:autoSpaceDN/>
      <w:adjustRightInd/>
      <w:spacing w:after="120" w:line="480" w:lineRule="auto"/>
      <w:ind w:left="283"/>
    </w:pPr>
    <w:rPr>
      <w:rFonts w:eastAsia="Times New Roman"/>
      <w:sz w:val="24"/>
      <w:szCs w:val="24"/>
      <w:lang w:eastAsia="ar-SA"/>
    </w:rPr>
  </w:style>
  <w:style w:type="paragraph" w:customStyle="1" w:styleId="31">
    <w:name w:val="Основной текст с отступом 31"/>
    <w:basedOn w:val="a"/>
    <w:rsid w:val="0033069D"/>
    <w:pPr>
      <w:widowControl/>
      <w:suppressAutoHyphens/>
      <w:autoSpaceDE/>
      <w:autoSpaceDN/>
      <w:adjustRightInd/>
      <w:spacing w:after="120"/>
      <w:ind w:left="283"/>
    </w:pPr>
    <w:rPr>
      <w:rFonts w:eastAsia="Times New Roman"/>
      <w:sz w:val="16"/>
      <w:szCs w:val="16"/>
      <w:lang w:eastAsia="ar-SA"/>
    </w:rPr>
  </w:style>
  <w:style w:type="paragraph" w:customStyle="1" w:styleId="220">
    <w:name w:val="Основной текст с отступом 22"/>
    <w:basedOn w:val="a"/>
    <w:rsid w:val="0033069D"/>
    <w:pPr>
      <w:widowControl/>
      <w:suppressAutoHyphens/>
      <w:autoSpaceDE/>
      <w:autoSpaceDN/>
      <w:adjustRightInd/>
      <w:ind w:firstLine="567"/>
      <w:jc w:val="both"/>
    </w:pPr>
    <w:rPr>
      <w:rFonts w:eastAsia="Times New Roman"/>
      <w:sz w:val="28"/>
      <w:lang w:eastAsia="ar-SA"/>
    </w:rPr>
  </w:style>
  <w:style w:type="character" w:customStyle="1" w:styleId="s0">
    <w:name w:val="s0"/>
    <w:uiPriority w:val="99"/>
    <w:rsid w:val="007F16FB"/>
    <w:rPr>
      <w:rFonts w:ascii="Arial" w:hAnsi="Arial" w:cs="Arial"/>
      <w:color w:val="000000"/>
      <w:sz w:val="24"/>
      <w:szCs w:val="24"/>
      <w:u w:val="none"/>
      <w:effect w:val="none"/>
    </w:rPr>
  </w:style>
  <w:style w:type="paragraph" w:styleId="32">
    <w:name w:val="Body Text 3"/>
    <w:basedOn w:val="a"/>
    <w:link w:val="33"/>
    <w:uiPriority w:val="99"/>
    <w:rsid w:val="007F16FB"/>
    <w:pPr>
      <w:widowControl/>
      <w:autoSpaceDE/>
      <w:autoSpaceDN/>
      <w:adjustRightInd/>
      <w:spacing w:after="120"/>
    </w:pPr>
    <w:rPr>
      <w:rFonts w:eastAsia="Times New Roman"/>
      <w:sz w:val="16"/>
      <w:szCs w:val="16"/>
    </w:rPr>
  </w:style>
  <w:style w:type="character" w:customStyle="1" w:styleId="33">
    <w:name w:val="Основной текст 3 Знак"/>
    <w:basedOn w:val="a0"/>
    <w:link w:val="32"/>
    <w:uiPriority w:val="99"/>
    <w:rsid w:val="007F16FB"/>
    <w:rPr>
      <w:rFonts w:ascii="Times New Roman" w:eastAsia="Times New Roman" w:hAnsi="Times New Roman" w:cs="Times New Roman"/>
      <w:sz w:val="16"/>
      <w:szCs w:val="16"/>
    </w:rPr>
  </w:style>
  <w:style w:type="paragraph" w:customStyle="1" w:styleId="11">
    <w:name w:val="Обычный1"/>
    <w:rsid w:val="007F16FB"/>
    <w:pPr>
      <w:spacing w:after="0" w:line="360" w:lineRule="auto"/>
      <w:jc w:val="both"/>
    </w:pPr>
    <w:rPr>
      <w:rFonts w:ascii="Times New Roman" w:eastAsia="Times New Roman" w:hAnsi="Times New Roman" w:cs="Times New Roman"/>
      <w:snapToGrid w:val="0"/>
      <w:sz w:val="28"/>
      <w:szCs w:val="20"/>
    </w:rPr>
  </w:style>
  <w:style w:type="paragraph" w:customStyle="1" w:styleId="23">
    <w:name w:val="Обычный2"/>
    <w:rsid w:val="007F16FB"/>
    <w:pPr>
      <w:spacing w:after="0" w:line="360" w:lineRule="auto"/>
      <w:jc w:val="both"/>
    </w:pPr>
    <w:rPr>
      <w:rFonts w:ascii="Times New Roman" w:eastAsia="Times New Roman" w:hAnsi="Times New Roman" w:cs="Times New Roman"/>
      <w:snapToGrid w:val="0"/>
      <w:sz w:val="28"/>
      <w:szCs w:val="20"/>
    </w:rPr>
  </w:style>
  <w:style w:type="character" w:customStyle="1" w:styleId="BodyText3Char">
    <w:name w:val="Body Text 3 Char"/>
    <w:basedOn w:val="a0"/>
    <w:uiPriority w:val="99"/>
    <w:semiHidden/>
    <w:rsid w:val="001B1A6E"/>
    <w:rPr>
      <w:rFonts w:ascii="Times New Roman" w:hAnsi="Times New Roman"/>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Normal (Web)"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utoSpaceDE w:val="0"/>
      <w:autoSpaceDN w:val="0"/>
      <w:adjustRightInd w:val="0"/>
      <w:spacing w:after="0" w:line="240" w:lineRule="auto"/>
    </w:pPr>
    <w:rPr>
      <w:rFonts w:ascii="Times New Roman" w:hAnsi="Times New Roman" w:cs="Times New Roman"/>
      <w:sz w:val="20"/>
      <w:szCs w:val="20"/>
    </w:rPr>
  </w:style>
  <w:style w:type="paragraph" w:styleId="1">
    <w:name w:val="heading 1"/>
    <w:basedOn w:val="a"/>
    <w:next w:val="a"/>
    <w:link w:val="10"/>
    <w:qFormat/>
    <w:rsid w:val="00296AA5"/>
    <w:pPr>
      <w:keepNext/>
      <w:widowControl/>
      <w:autoSpaceDE/>
      <w:autoSpaceDN/>
      <w:adjustRightInd/>
      <w:spacing w:before="240" w:after="60"/>
      <w:outlineLvl w:val="0"/>
    </w:pPr>
    <w:rPr>
      <w:rFonts w:ascii="Arial" w:eastAsia="Times New Roman" w:hAnsi="Arial" w:cs="Arial"/>
      <w:b/>
      <w:bCs/>
      <w:kern w:val="32"/>
      <w:sz w:val="32"/>
      <w:szCs w:val="32"/>
    </w:rPr>
  </w:style>
  <w:style w:type="paragraph" w:styleId="2">
    <w:name w:val="heading 2"/>
    <w:basedOn w:val="a"/>
    <w:next w:val="a"/>
    <w:link w:val="20"/>
    <w:qFormat/>
    <w:rsid w:val="00296AA5"/>
    <w:pPr>
      <w:keepNext/>
      <w:widowControl/>
      <w:autoSpaceDE/>
      <w:autoSpaceDN/>
      <w:adjustRightInd/>
      <w:jc w:val="center"/>
      <w:outlineLvl w:val="1"/>
    </w:pPr>
    <w:rPr>
      <w:rFonts w:eastAsia="Times New Roman"/>
      <w:b/>
      <w:bCs/>
      <w:sz w:val="26"/>
      <w:szCs w:val="26"/>
    </w:rPr>
  </w:style>
  <w:style w:type="paragraph" w:styleId="3">
    <w:name w:val="heading 3"/>
    <w:basedOn w:val="a"/>
    <w:next w:val="a"/>
    <w:link w:val="30"/>
    <w:qFormat/>
    <w:rsid w:val="007F16FB"/>
    <w:pPr>
      <w:keepNext/>
      <w:widowControl/>
      <w:autoSpaceDE/>
      <w:autoSpaceDN/>
      <w:adjustRightInd/>
      <w:jc w:val="both"/>
      <w:outlineLvl w:val="2"/>
    </w:pPr>
    <w:rPr>
      <w:rFonts w:eastAsia="Times New Roman"/>
      <w:sz w:val="28"/>
      <w:szCs w:val="28"/>
    </w:rPr>
  </w:style>
  <w:style w:type="paragraph" w:styleId="4">
    <w:name w:val="heading 4"/>
    <w:basedOn w:val="a"/>
    <w:next w:val="a"/>
    <w:link w:val="40"/>
    <w:uiPriority w:val="99"/>
    <w:qFormat/>
    <w:rsid w:val="007F16FB"/>
    <w:pPr>
      <w:keepNext/>
      <w:widowControl/>
      <w:shd w:val="clear" w:color="auto" w:fill="FFFFFF"/>
      <w:adjustRightInd/>
      <w:jc w:val="both"/>
      <w:outlineLvl w:val="3"/>
    </w:pPr>
    <w:rPr>
      <w:rFonts w:eastAsia="Times New Roman"/>
      <w:color w:val="000000"/>
      <w:spacing w:val="-2"/>
      <w:w w:val="104"/>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96AA5"/>
    <w:rPr>
      <w:rFonts w:ascii="Arial" w:eastAsia="Times New Roman" w:hAnsi="Arial" w:cs="Arial"/>
      <w:b/>
      <w:bCs/>
      <w:kern w:val="32"/>
      <w:sz w:val="32"/>
      <w:szCs w:val="32"/>
    </w:rPr>
  </w:style>
  <w:style w:type="character" w:customStyle="1" w:styleId="20">
    <w:name w:val="Заголовок 2 Знак"/>
    <w:basedOn w:val="a0"/>
    <w:link w:val="2"/>
    <w:rsid w:val="00296AA5"/>
    <w:rPr>
      <w:rFonts w:ascii="Times New Roman" w:eastAsia="Times New Roman" w:hAnsi="Times New Roman" w:cs="Times New Roman"/>
      <w:b/>
      <w:bCs/>
      <w:sz w:val="26"/>
      <w:szCs w:val="26"/>
    </w:rPr>
  </w:style>
  <w:style w:type="character" w:customStyle="1" w:styleId="30">
    <w:name w:val="Заголовок 3 Знак"/>
    <w:basedOn w:val="a0"/>
    <w:link w:val="3"/>
    <w:rsid w:val="007F16FB"/>
    <w:rPr>
      <w:rFonts w:ascii="Times New Roman" w:eastAsia="Times New Roman" w:hAnsi="Times New Roman" w:cs="Times New Roman"/>
      <w:sz w:val="28"/>
      <w:szCs w:val="28"/>
    </w:rPr>
  </w:style>
  <w:style w:type="character" w:customStyle="1" w:styleId="40">
    <w:name w:val="Заголовок 4 Знак"/>
    <w:basedOn w:val="a0"/>
    <w:link w:val="4"/>
    <w:uiPriority w:val="99"/>
    <w:rsid w:val="007F16FB"/>
    <w:rPr>
      <w:rFonts w:ascii="Times New Roman" w:eastAsia="Times New Roman" w:hAnsi="Times New Roman" w:cs="Times New Roman"/>
      <w:color w:val="000000"/>
      <w:spacing w:val="-2"/>
      <w:w w:val="104"/>
      <w:sz w:val="28"/>
      <w:szCs w:val="28"/>
      <w:shd w:val="clear" w:color="auto" w:fill="FFFFFF"/>
    </w:rPr>
  </w:style>
  <w:style w:type="paragraph" w:styleId="a3">
    <w:name w:val="Balloon Text"/>
    <w:basedOn w:val="a"/>
    <w:link w:val="a4"/>
    <w:unhideWhenUsed/>
    <w:rsid w:val="00B607D2"/>
    <w:rPr>
      <w:rFonts w:ascii="Tahoma" w:hAnsi="Tahoma" w:cs="Tahoma"/>
      <w:sz w:val="16"/>
      <w:szCs w:val="16"/>
    </w:rPr>
  </w:style>
  <w:style w:type="character" w:customStyle="1" w:styleId="a4">
    <w:name w:val="Текст выноски Знак"/>
    <w:basedOn w:val="a0"/>
    <w:link w:val="a3"/>
    <w:rsid w:val="00B607D2"/>
    <w:rPr>
      <w:rFonts w:ascii="Tahoma" w:hAnsi="Tahoma" w:cs="Tahoma"/>
      <w:sz w:val="16"/>
      <w:szCs w:val="16"/>
    </w:rPr>
  </w:style>
  <w:style w:type="paragraph" w:styleId="a5">
    <w:name w:val="header"/>
    <w:basedOn w:val="a"/>
    <w:link w:val="a6"/>
    <w:unhideWhenUsed/>
    <w:rsid w:val="00367B85"/>
    <w:pPr>
      <w:tabs>
        <w:tab w:val="center" w:pos="4677"/>
        <w:tab w:val="right" w:pos="9355"/>
      </w:tabs>
    </w:pPr>
  </w:style>
  <w:style w:type="character" w:customStyle="1" w:styleId="a6">
    <w:name w:val="Верхний колонтитул Знак"/>
    <w:basedOn w:val="a0"/>
    <w:link w:val="a5"/>
    <w:rsid w:val="00367B85"/>
    <w:rPr>
      <w:rFonts w:ascii="Times New Roman" w:hAnsi="Times New Roman" w:cs="Times New Roman"/>
      <w:sz w:val="20"/>
      <w:szCs w:val="20"/>
    </w:rPr>
  </w:style>
  <w:style w:type="paragraph" w:styleId="a7">
    <w:name w:val="footer"/>
    <w:basedOn w:val="a"/>
    <w:link w:val="a8"/>
    <w:uiPriority w:val="99"/>
    <w:unhideWhenUsed/>
    <w:rsid w:val="00367B85"/>
    <w:pPr>
      <w:tabs>
        <w:tab w:val="center" w:pos="4677"/>
        <w:tab w:val="right" w:pos="9355"/>
      </w:tabs>
    </w:pPr>
  </w:style>
  <w:style w:type="character" w:customStyle="1" w:styleId="a8">
    <w:name w:val="Нижний колонтитул Знак"/>
    <w:basedOn w:val="a0"/>
    <w:link w:val="a7"/>
    <w:uiPriority w:val="99"/>
    <w:rsid w:val="00367B85"/>
    <w:rPr>
      <w:rFonts w:ascii="Times New Roman" w:hAnsi="Times New Roman" w:cs="Times New Roman"/>
      <w:sz w:val="20"/>
      <w:szCs w:val="20"/>
    </w:rPr>
  </w:style>
  <w:style w:type="paragraph" w:styleId="a9">
    <w:name w:val="Body Text"/>
    <w:basedOn w:val="a"/>
    <w:link w:val="aa"/>
    <w:rsid w:val="00296AA5"/>
    <w:pPr>
      <w:widowControl/>
      <w:autoSpaceDE/>
      <w:autoSpaceDN/>
      <w:adjustRightInd/>
      <w:jc w:val="center"/>
    </w:pPr>
    <w:rPr>
      <w:rFonts w:eastAsia="Times New Roman"/>
      <w:b/>
      <w:bCs/>
      <w:sz w:val="32"/>
      <w:szCs w:val="32"/>
    </w:rPr>
  </w:style>
  <w:style w:type="character" w:customStyle="1" w:styleId="aa">
    <w:name w:val="Основной текст Знак"/>
    <w:basedOn w:val="a0"/>
    <w:link w:val="a9"/>
    <w:rsid w:val="00296AA5"/>
    <w:rPr>
      <w:rFonts w:ascii="Times New Roman" w:eastAsia="Times New Roman" w:hAnsi="Times New Roman" w:cs="Times New Roman"/>
      <w:b/>
      <w:bCs/>
      <w:sz w:val="32"/>
      <w:szCs w:val="32"/>
    </w:rPr>
  </w:style>
  <w:style w:type="paragraph" w:styleId="21">
    <w:name w:val="Body Text 2"/>
    <w:basedOn w:val="a"/>
    <w:link w:val="22"/>
    <w:rsid w:val="00296AA5"/>
    <w:pPr>
      <w:widowControl/>
      <w:autoSpaceDE/>
      <w:autoSpaceDN/>
      <w:adjustRightInd/>
      <w:spacing w:after="120"/>
      <w:ind w:left="283"/>
    </w:pPr>
    <w:rPr>
      <w:rFonts w:eastAsia="Times New Roman"/>
      <w:sz w:val="24"/>
      <w:szCs w:val="24"/>
    </w:rPr>
  </w:style>
  <w:style w:type="character" w:customStyle="1" w:styleId="22">
    <w:name w:val="Основной текст 2 Знак"/>
    <w:basedOn w:val="a0"/>
    <w:link w:val="21"/>
    <w:rsid w:val="00296AA5"/>
    <w:rPr>
      <w:rFonts w:ascii="Times New Roman" w:eastAsia="Times New Roman" w:hAnsi="Times New Roman" w:cs="Times New Roman"/>
      <w:sz w:val="24"/>
      <w:szCs w:val="24"/>
    </w:rPr>
  </w:style>
  <w:style w:type="paragraph" w:customStyle="1" w:styleId="ab">
    <w:name w:val="Знак Знак Знак Знак Знак Знак Знак"/>
    <w:basedOn w:val="a"/>
    <w:autoRedefine/>
    <w:rsid w:val="00296AA5"/>
    <w:pPr>
      <w:widowControl/>
      <w:autoSpaceDE/>
      <w:autoSpaceDN/>
      <w:adjustRightInd/>
      <w:spacing w:after="160" w:line="240" w:lineRule="exact"/>
    </w:pPr>
    <w:rPr>
      <w:rFonts w:eastAsia="SimSun"/>
      <w:b/>
      <w:bCs/>
      <w:sz w:val="28"/>
      <w:szCs w:val="28"/>
      <w:lang w:val="en-US" w:eastAsia="en-US"/>
    </w:rPr>
  </w:style>
  <w:style w:type="paragraph" w:styleId="ac">
    <w:name w:val="Body Text Indent"/>
    <w:basedOn w:val="a"/>
    <w:link w:val="ad"/>
    <w:unhideWhenUsed/>
    <w:rsid w:val="0033069D"/>
    <w:pPr>
      <w:spacing w:after="120"/>
      <w:ind w:left="283"/>
    </w:pPr>
  </w:style>
  <w:style w:type="character" w:customStyle="1" w:styleId="ad">
    <w:name w:val="Основной текст с отступом Знак"/>
    <w:basedOn w:val="a0"/>
    <w:link w:val="ac"/>
    <w:uiPriority w:val="99"/>
    <w:semiHidden/>
    <w:rsid w:val="0033069D"/>
    <w:rPr>
      <w:rFonts w:ascii="Times New Roman" w:hAnsi="Times New Roman" w:cs="Times New Roman"/>
      <w:sz w:val="20"/>
      <w:szCs w:val="20"/>
    </w:rPr>
  </w:style>
  <w:style w:type="character" w:styleId="ae">
    <w:name w:val="page number"/>
    <w:basedOn w:val="a0"/>
    <w:uiPriority w:val="99"/>
    <w:rsid w:val="0033069D"/>
  </w:style>
  <w:style w:type="paragraph" w:styleId="af">
    <w:name w:val="Normal (Web)"/>
    <w:basedOn w:val="a"/>
    <w:rsid w:val="0033069D"/>
    <w:pPr>
      <w:widowControl/>
      <w:suppressAutoHyphens/>
      <w:autoSpaceDE/>
      <w:autoSpaceDN/>
      <w:adjustRightInd/>
      <w:spacing w:before="280" w:after="280"/>
    </w:pPr>
    <w:rPr>
      <w:rFonts w:eastAsia="Times New Roman"/>
      <w:sz w:val="24"/>
      <w:szCs w:val="24"/>
      <w:lang w:eastAsia="ar-SA"/>
    </w:rPr>
  </w:style>
  <w:style w:type="paragraph" w:customStyle="1" w:styleId="210">
    <w:name w:val="Основной текст с отступом 21"/>
    <w:basedOn w:val="a"/>
    <w:rsid w:val="0033069D"/>
    <w:pPr>
      <w:widowControl/>
      <w:suppressAutoHyphens/>
      <w:autoSpaceDE/>
      <w:autoSpaceDN/>
      <w:adjustRightInd/>
      <w:spacing w:after="120" w:line="480" w:lineRule="auto"/>
      <w:ind w:left="283"/>
    </w:pPr>
    <w:rPr>
      <w:rFonts w:eastAsia="Times New Roman"/>
      <w:sz w:val="24"/>
      <w:szCs w:val="24"/>
      <w:lang w:eastAsia="ar-SA"/>
    </w:rPr>
  </w:style>
  <w:style w:type="paragraph" w:customStyle="1" w:styleId="31">
    <w:name w:val="Основной текст с отступом 31"/>
    <w:basedOn w:val="a"/>
    <w:rsid w:val="0033069D"/>
    <w:pPr>
      <w:widowControl/>
      <w:suppressAutoHyphens/>
      <w:autoSpaceDE/>
      <w:autoSpaceDN/>
      <w:adjustRightInd/>
      <w:spacing w:after="120"/>
      <w:ind w:left="283"/>
    </w:pPr>
    <w:rPr>
      <w:rFonts w:eastAsia="Times New Roman"/>
      <w:sz w:val="16"/>
      <w:szCs w:val="16"/>
      <w:lang w:eastAsia="ar-SA"/>
    </w:rPr>
  </w:style>
  <w:style w:type="paragraph" w:customStyle="1" w:styleId="220">
    <w:name w:val="Основной текст с отступом 22"/>
    <w:basedOn w:val="a"/>
    <w:rsid w:val="0033069D"/>
    <w:pPr>
      <w:widowControl/>
      <w:suppressAutoHyphens/>
      <w:autoSpaceDE/>
      <w:autoSpaceDN/>
      <w:adjustRightInd/>
      <w:ind w:firstLine="567"/>
      <w:jc w:val="both"/>
    </w:pPr>
    <w:rPr>
      <w:rFonts w:eastAsia="Times New Roman"/>
      <w:sz w:val="28"/>
      <w:lang w:eastAsia="ar-SA"/>
    </w:rPr>
  </w:style>
  <w:style w:type="character" w:customStyle="1" w:styleId="s0">
    <w:name w:val="s0"/>
    <w:rsid w:val="007F16FB"/>
    <w:rPr>
      <w:rFonts w:ascii="Arial" w:hAnsi="Arial" w:cs="Arial"/>
      <w:color w:val="000000"/>
      <w:sz w:val="24"/>
      <w:szCs w:val="24"/>
      <w:u w:val="none"/>
      <w:effect w:val="none"/>
    </w:rPr>
  </w:style>
  <w:style w:type="paragraph" w:styleId="32">
    <w:name w:val="Body Text 3"/>
    <w:basedOn w:val="a"/>
    <w:link w:val="33"/>
    <w:rsid w:val="007F16FB"/>
    <w:pPr>
      <w:widowControl/>
      <w:autoSpaceDE/>
      <w:autoSpaceDN/>
      <w:adjustRightInd/>
      <w:spacing w:after="120"/>
    </w:pPr>
    <w:rPr>
      <w:rFonts w:eastAsia="Times New Roman"/>
      <w:sz w:val="16"/>
      <w:szCs w:val="16"/>
    </w:rPr>
  </w:style>
  <w:style w:type="character" w:customStyle="1" w:styleId="33">
    <w:name w:val="Основной текст 3 Знак"/>
    <w:basedOn w:val="a0"/>
    <w:link w:val="32"/>
    <w:rsid w:val="007F16FB"/>
    <w:rPr>
      <w:rFonts w:ascii="Times New Roman" w:eastAsia="Times New Roman" w:hAnsi="Times New Roman" w:cs="Times New Roman"/>
      <w:sz w:val="16"/>
      <w:szCs w:val="16"/>
    </w:rPr>
  </w:style>
  <w:style w:type="paragraph" w:customStyle="1" w:styleId="11">
    <w:name w:val="Обычный1"/>
    <w:rsid w:val="007F16FB"/>
    <w:pPr>
      <w:spacing w:after="0" w:line="360" w:lineRule="auto"/>
      <w:jc w:val="both"/>
    </w:pPr>
    <w:rPr>
      <w:rFonts w:ascii="Times New Roman" w:eastAsia="Times New Roman" w:hAnsi="Times New Roman" w:cs="Times New Roman"/>
      <w:snapToGrid w:val="0"/>
      <w:sz w:val="28"/>
      <w:szCs w:val="20"/>
    </w:rPr>
  </w:style>
  <w:style w:type="paragraph" w:customStyle="1" w:styleId="23">
    <w:name w:val="Обычный2"/>
    <w:rsid w:val="007F16FB"/>
    <w:pPr>
      <w:spacing w:after="0" w:line="360" w:lineRule="auto"/>
      <w:jc w:val="both"/>
    </w:pPr>
    <w:rPr>
      <w:rFonts w:ascii="Times New Roman" w:eastAsia="Times New Roman" w:hAnsi="Times New Roman" w:cs="Times New Roman"/>
      <w:snapToGrid w:val="0"/>
      <w:sz w:val="28"/>
      <w:szCs w:val="2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5.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4.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footer" Target="footer7.xml"/><Relationship Id="rId10" Type="http://schemas.openxmlformats.org/officeDocument/2006/relationships/footer" Target="footer2.xml"/><Relationship Id="rId19"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6.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7BFDA5-F4D8-45A3-96C0-5E448D534B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656</TotalTime>
  <Pages>121</Pages>
  <Words>43376</Words>
  <Characters>247247</Characters>
  <Application>Microsoft Office Word</Application>
  <DocSecurity>0</DocSecurity>
  <Lines>2060</Lines>
  <Paragraphs>580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290043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10KSport</cp:lastModifiedBy>
  <cp:revision>76</cp:revision>
  <cp:lastPrinted>2017-06-04T20:38:00Z</cp:lastPrinted>
  <dcterms:created xsi:type="dcterms:W3CDTF">2016-05-15T10:42:00Z</dcterms:created>
  <dcterms:modified xsi:type="dcterms:W3CDTF">2017-06-05T10:06:00Z</dcterms:modified>
</cp:coreProperties>
</file>